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67A" w:rsidRDefault="00B5186A" w:rsidP="000D467A">
      <w:pPr>
        <w:jc w:val="center"/>
        <w:rPr>
          <w:rFonts w:ascii="Calibri" w:hAnsi="Calibri" w:cs="Calibri"/>
          <w:b/>
          <w:sz w:val="28"/>
          <w:szCs w:val="28"/>
        </w:rPr>
      </w:pPr>
      <w:r>
        <w:rPr>
          <w:rFonts w:ascii="Calibri" w:hAnsi="Calibri" w:cs="Calibri"/>
          <w:b/>
          <w:sz w:val="28"/>
          <w:szCs w:val="28"/>
        </w:rPr>
        <w:t xml:space="preserve"> </w:t>
      </w: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7634FF" w:rsidP="001C296D">
      <w:pPr>
        <w:widowControl w:val="0"/>
        <w:jc w:val="center"/>
        <w:rPr>
          <w:rFonts w:cs="Arial"/>
          <w:b/>
          <w:bCs/>
        </w:rPr>
      </w:pPr>
      <w:r>
        <w:rPr>
          <w:rFonts w:cs="Arial"/>
          <w:b/>
          <w:bCs/>
        </w:rPr>
        <w:t xml:space="preserve"> </w:t>
      </w:r>
    </w:p>
    <w:p w:rsidR="001C296D"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r w:rsidR="00F453ED">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3F72B1" w:rsidRPr="000A1F49" w:rsidRDefault="001C296D" w:rsidP="003F72B1">
      <w:pPr>
        <w:rPr>
          <w:rFonts w:ascii="Times New Roman" w:hAnsi="Times New Roman"/>
          <w:b/>
          <w:bCs/>
          <w:strike/>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3F72B1">
        <w:rPr>
          <w:rFonts w:ascii="Times New Roman" w:hAnsi="Times New Roman"/>
          <w:sz w:val="28"/>
          <w:szCs w:val="28"/>
        </w:rPr>
        <w:t xml:space="preserve">          </w:t>
      </w:r>
      <w:r w:rsidR="0041153E" w:rsidRPr="002636B1">
        <w:rPr>
          <w:rFonts w:ascii="Times New Roman" w:hAnsi="Times New Roman" w:cs="Arial"/>
          <w:b/>
          <w:sz w:val="28"/>
          <w:szCs w:val="28"/>
        </w:rPr>
        <w:t>Oprema za radiologijo z ureditvijo prostorov</w:t>
      </w:r>
      <w:r w:rsidR="0041153E" w:rsidRPr="002636B1">
        <w:rPr>
          <w:rFonts w:ascii="Times New Roman" w:hAnsi="Times New Roman"/>
          <w:b/>
          <w:bCs/>
          <w:sz w:val="28"/>
          <w:szCs w:val="28"/>
        </w:rPr>
        <w:t xml:space="preserve">     </w:t>
      </w:r>
    </w:p>
    <w:p w:rsidR="0041153E" w:rsidRDefault="0041153E" w:rsidP="000A1F49">
      <w:pPr>
        <w:ind w:left="2832" w:right="-32" w:hanging="2832"/>
        <w:rPr>
          <w:rFonts w:ascii="Times New Roman" w:hAnsi="Times New Roman"/>
          <w:b/>
          <w:bCs/>
          <w:color w:val="FF0000"/>
          <w:sz w:val="28"/>
          <w:szCs w:val="28"/>
        </w:rPr>
      </w:pPr>
    </w:p>
    <w:p w:rsidR="001C296D" w:rsidRPr="000A1F49" w:rsidRDefault="001C296D" w:rsidP="000A1F49">
      <w:pPr>
        <w:ind w:left="2832" w:right="-32" w:hanging="2832"/>
        <w:rPr>
          <w:rFonts w:ascii="Times New Roman" w:hAnsi="Times New Roman"/>
          <w:b/>
          <w:bCs/>
          <w:color w:val="FF0000"/>
          <w:sz w:val="28"/>
          <w:szCs w:val="28"/>
        </w:rPr>
      </w:pP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Pr="000C7A87">
        <w:rPr>
          <w:rFonts w:ascii="Times New Roman" w:hAnsi="Times New Roman"/>
          <w:b/>
          <w:sz w:val="28"/>
          <w:szCs w:val="28"/>
        </w:rPr>
        <w:t>J</w:t>
      </w:r>
      <w:r w:rsidRPr="000C7A87">
        <w:rPr>
          <w:rFonts w:ascii="Times New Roman" w:hAnsi="Times New Roman"/>
          <w:b/>
          <w:bCs/>
          <w:sz w:val="28"/>
          <w:szCs w:val="28"/>
        </w:rPr>
        <w:t>N</w:t>
      </w:r>
      <w:r w:rsidR="004C5F8C" w:rsidRPr="000C7A87">
        <w:rPr>
          <w:rFonts w:ascii="Times New Roman" w:hAnsi="Times New Roman"/>
          <w:b/>
          <w:bCs/>
          <w:sz w:val="28"/>
          <w:szCs w:val="28"/>
        </w:rPr>
        <w:t>/</w:t>
      </w:r>
      <w:r w:rsidR="00743097">
        <w:rPr>
          <w:rFonts w:ascii="Times New Roman" w:hAnsi="Times New Roman"/>
          <w:b/>
          <w:bCs/>
          <w:sz w:val="28"/>
          <w:szCs w:val="28"/>
        </w:rPr>
        <w:t>05-2020</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1C296D">
      <w:pPr>
        <w:widowControl w:val="0"/>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0C49D0">
        <w:rPr>
          <w:rFonts w:ascii="Times New Roman" w:hAnsi="Times New Roman"/>
          <w:b/>
          <w:bCs/>
          <w:sz w:val="28"/>
          <w:szCs w:val="28"/>
        </w:rPr>
        <w:tab/>
      </w:r>
      <w:r w:rsidR="003F72B1">
        <w:rPr>
          <w:rFonts w:ascii="Times New Roman" w:hAnsi="Times New Roman"/>
          <w:b/>
          <w:bCs/>
          <w:sz w:val="28"/>
          <w:szCs w:val="28"/>
        </w:rPr>
        <w:t>Odprti postopek</w:t>
      </w:r>
      <w:r w:rsidR="003F72B1" w:rsidRPr="003F72B1">
        <w:rPr>
          <w:rFonts w:ascii="Times New Roman" w:hAnsi="Times New Roman"/>
          <w:b/>
          <w:bCs/>
          <w:sz w:val="28"/>
          <w:szCs w:val="28"/>
        </w:rPr>
        <w:t xml:space="preserve"> </w:t>
      </w:r>
      <w:r w:rsidR="003F72B1" w:rsidRPr="00402BBA">
        <w:rPr>
          <w:rFonts w:ascii="Times New Roman" w:hAnsi="Times New Roman"/>
          <w:b/>
          <w:bCs/>
          <w:sz w:val="28"/>
          <w:szCs w:val="28"/>
        </w:rPr>
        <w:t xml:space="preserve">v skladu s </w:t>
      </w:r>
      <w:r w:rsidR="003F72B1">
        <w:rPr>
          <w:rFonts w:ascii="Times New Roman" w:hAnsi="Times New Roman"/>
          <w:b/>
          <w:bCs/>
          <w:sz w:val="28"/>
          <w:szCs w:val="28"/>
        </w:rPr>
        <w:t>40</w:t>
      </w:r>
      <w:r w:rsidR="003F72B1" w:rsidRPr="00402BBA">
        <w:rPr>
          <w:rFonts w:ascii="Times New Roman" w:hAnsi="Times New Roman"/>
          <w:b/>
          <w:bCs/>
          <w:sz w:val="28"/>
          <w:szCs w:val="28"/>
        </w:rPr>
        <w:t>. členom ZJN-</w:t>
      </w:r>
      <w:r w:rsidR="003F72B1">
        <w:rPr>
          <w:rFonts w:ascii="Times New Roman" w:hAnsi="Times New Roman"/>
          <w:b/>
          <w:bCs/>
          <w:sz w:val="28"/>
          <w:szCs w:val="28"/>
        </w:rPr>
        <w:t>3</w:t>
      </w:r>
      <w:r w:rsidR="003F72B1" w:rsidRPr="00402BBA">
        <w:rPr>
          <w:rFonts w:ascii="Times New Roman" w:hAnsi="Times New Roman"/>
          <w:b/>
          <w:bCs/>
          <w:sz w:val="28"/>
          <w:szCs w:val="28"/>
        </w:rPr>
        <w:t xml:space="preserve">  </w:t>
      </w:r>
      <w:r w:rsidR="001C296D"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0D467A" w:rsidRDefault="000D467A" w:rsidP="000D467A">
      <w:pPr>
        <w:jc w:val="center"/>
        <w:rPr>
          <w:rFonts w:ascii="Calibri" w:hAnsi="Calibri" w:cs="Calibri"/>
          <w:b/>
          <w:bCs/>
          <w:sz w:val="28"/>
          <w:szCs w:val="28"/>
        </w:rPr>
      </w:pPr>
    </w:p>
    <w:p w:rsidR="008200DB" w:rsidRDefault="008200DB" w:rsidP="000D467A">
      <w:pPr>
        <w:jc w:val="center"/>
        <w:rPr>
          <w:rFonts w:ascii="Calibri" w:hAnsi="Calibri" w:cs="Calibri"/>
          <w:b/>
          <w:bCs/>
          <w:sz w:val="28"/>
          <w:szCs w:val="28"/>
        </w:rPr>
      </w:pPr>
    </w:p>
    <w:p w:rsidR="008200DB" w:rsidRDefault="008200DB" w:rsidP="000D467A">
      <w:pPr>
        <w:jc w:val="center"/>
        <w:rPr>
          <w:rFonts w:ascii="Calibri" w:hAnsi="Calibri" w:cs="Calibri"/>
          <w:b/>
          <w:bCs/>
          <w:sz w:val="28"/>
          <w:szCs w:val="28"/>
        </w:rPr>
      </w:pPr>
    </w:p>
    <w:p w:rsidR="00777709" w:rsidRPr="009F23DF" w:rsidRDefault="00777709" w:rsidP="0059231F">
      <w:pPr>
        <w:rPr>
          <w:rFonts w:ascii="Calibri" w:hAnsi="Calibri" w:cs="Calibri"/>
          <w:b/>
          <w:bCs/>
          <w:sz w:val="28"/>
          <w:szCs w:val="28"/>
        </w:rPr>
      </w:pPr>
    </w:p>
    <w:p w:rsidR="000D467A" w:rsidRPr="00D24560" w:rsidRDefault="000D467A" w:rsidP="00473F02">
      <w:pPr>
        <w:jc w:val="center"/>
        <w:rPr>
          <w:rFonts w:ascii="Times New Roman" w:hAnsi="Times New Roman"/>
          <w:b/>
          <w:bCs/>
        </w:rPr>
      </w:pPr>
      <w:r w:rsidRPr="00D24560">
        <w:rPr>
          <w:rFonts w:ascii="Times New Roman" w:hAnsi="Times New Roman"/>
          <w:b/>
          <w:bCs/>
        </w:rPr>
        <w:t xml:space="preserve">Slovenj Gradec, </w:t>
      </w:r>
      <w:r w:rsidR="00743097">
        <w:rPr>
          <w:rFonts w:ascii="Times New Roman" w:hAnsi="Times New Roman"/>
          <w:b/>
          <w:bCs/>
        </w:rPr>
        <w:t>januar 2020</w:t>
      </w:r>
    </w:p>
    <w:p w:rsidR="00667649" w:rsidRDefault="00667649" w:rsidP="000D467A">
      <w:pPr>
        <w:jc w:val="center"/>
        <w:rPr>
          <w:rFonts w:ascii="Times New Roman" w:hAnsi="Times New Roman"/>
          <w:b/>
          <w:bCs/>
        </w:rPr>
      </w:pPr>
    </w:p>
    <w:p w:rsidR="00667649" w:rsidRDefault="00667649" w:rsidP="00E824E3">
      <w:pPr>
        <w:rPr>
          <w:rFonts w:ascii="Times New Roman" w:hAnsi="Times New Roman"/>
          <w:b/>
          <w:bCs/>
        </w:rPr>
      </w:pPr>
    </w:p>
    <w:p w:rsidR="00576D93" w:rsidRDefault="00576D93" w:rsidP="00E824E3">
      <w:pPr>
        <w:rPr>
          <w:rFonts w:ascii="Times New Roman" w:hAnsi="Times New Roman"/>
          <w:b/>
          <w:bCs/>
        </w:rPr>
      </w:pPr>
    </w:p>
    <w:p w:rsidR="00576D93" w:rsidRDefault="00576D93" w:rsidP="00E824E3">
      <w:pPr>
        <w:rPr>
          <w:rFonts w:ascii="Times New Roman" w:hAnsi="Times New Roman"/>
          <w:b/>
          <w:bCs/>
        </w:rPr>
      </w:pPr>
    </w:p>
    <w:p w:rsidR="00576D93" w:rsidRDefault="00576D93" w:rsidP="00E824E3">
      <w:pPr>
        <w:rPr>
          <w:rFonts w:ascii="Times New Roman" w:hAnsi="Times New Roman"/>
          <w:b/>
          <w:bCs/>
        </w:rPr>
      </w:pPr>
    </w:p>
    <w:p w:rsidR="00576D93" w:rsidRDefault="00576D93" w:rsidP="00E824E3">
      <w:pPr>
        <w:rPr>
          <w:rFonts w:ascii="Times New Roman" w:hAnsi="Times New Roman"/>
          <w:b/>
          <w:bCs/>
        </w:rPr>
      </w:pPr>
    </w:p>
    <w:p w:rsidR="00576D93" w:rsidRPr="007113CA" w:rsidRDefault="00576D93"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44153A"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515428772" w:history="1">
            <w:r w:rsidR="0044153A" w:rsidRPr="00DD06C9">
              <w:rPr>
                <w:rStyle w:val="Hiperpovezava"/>
                <w:noProof/>
              </w:rPr>
              <w:t>I.</w:t>
            </w:r>
            <w:r w:rsidR="0044153A">
              <w:rPr>
                <w:rFonts w:asciiTheme="minorHAnsi" w:eastAsiaTheme="minorEastAsia" w:hAnsiTheme="minorHAnsi" w:cstheme="minorBidi"/>
                <w:noProof/>
                <w:sz w:val="22"/>
                <w:szCs w:val="22"/>
              </w:rPr>
              <w:tab/>
            </w:r>
            <w:r w:rsidR="0044153A" w:rsidRPr="00DD06C9">
              <w:rPr>
                <w:rStyle w:val="Hiperpovezava"/>
                <w:noProof/>
              </w:rPr>
              <w:t>POVABILO  K  ODDAJI  PONUDBE</w:t>
            </w:r>
            <w:r w:rsidR="0044153A">
              <w:rPr>
                <w:noProof/>
                <w:webHidden/>
              </w:rPr>
              <w:tab/>
            </w:r>
            <w:r w:rsidR="0044153A">
              <w:rPr>
                <w:noProof/>
                <w:webHidden/>
              </w:rPr>
              <w:fldChar w:fldCharType="begin"/>
            </w:r>
            <w:r w:rsidR="0044153A">
              <w:rPr>
                <w:noProof/>
                <w:webHidden/>
              </w:rPr>
              <w:instrText xml:space="preserve"> PAGEREF _Toc515428772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773" w:history="1">
            <w:r w:rsidR="0044153A" w:rsidRPr="00DD06C9">
              <w:rPr>
                <w:rStyle w:val="Hiperpovezava"/>
                <w:noProof/>
              </w:rPr>
              <w:t>1. NAROČNIK</w:t>
            </w:r>
            <w:r w:rsidR="0044153A">
              <w:rPr>
                <w:noProof/>
                <w:webHidden/>
              </w:rPr>
              <w:tab/>
            </w:r>
            <w:r w:rsidR="0044153A">
              <w:rPr>
                <w:noProof/>
                <w:webHidden/>
              </w:rPr>
              <w:fldChar w:fldCharType="begin"/>
            </w:r>
            <w:r w:rsidR="0044153A">
              <w:rPr>
                <w:noProof/>
                <w:webHidden/>
              </w:rPr>
              <w:instrText xml:space="preserve"> PAGEREF _Toc515428773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774" w:history="1">
            <w:r w:rsidR="0044153A" w:rsidRPr="00DD06C9">
              <w:rPr>
                <w:rStyle w:val="Hiperpovezava"/>
                <w:noProof/>
              </w:rPr>
              <w:t>2. OZNAKA IN PREDMET JAVNEGA NAROČILA</w:t>
            </w:r>
            <w:r w:rsidR="0044153A">
              <w:rPr>
                <w:noProof/>
                <w:webHidden/>
              </w:rPr>
              <w:tab/>
            </w:r>
            <w:r w:rsidR="0044153A">
              <w:rPr>
                <w:noProof/>
                <w:webHidden/>
              </w:rPr>
              <w:fldChar w:fldCharType="begin"/>
            </w:r>
            <w:r w:rsidR="0044153A">
              <w:rPr>
                <w:noProof/>
                <w:webHidden/>
              </w:rPr>
              <w:instrText xml:space="preserve"> PAGEREF _Toc515428774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775" w:history="1">
            <w:r w:rsidR="0044153A" w:rsidRPr="00DD06C9">
              <w:rPr>
                <w:rStyle w:val="Hiperpovezava"/>
                <w:noProof/>
              </w:rPr>
              <w:t>3. NAČIN ODDAJE JAVNEGA NAROČILA</w:t>
            </w:r>
            <w:r w:rsidR="0044153A">
              <w:rPr>
                <w:noProof/>
                <w:webHidden/>
              </w:rPr>
              <w:tab/>
            </w:r>
            <w:r w:rsidR="0044153A">
              <w:rPr>
                <w:noProof/>
                <w:webHidden/>
              </w:rPr>
              <w:fldChar w:fldCharType="begin"/>
            </w:r>
            <w:r w:rsidR="0044153A">
              <w:rPr>
                <w:noProof/>
                <w:webHidden/>
              </w:rPr>
              <w:instrText xml:space="preserve"> PAGEREF _Toc515428775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776" w:history="1">
            <w:r w:rsidR="0044153A" w:rsidRPr="00DD06C9">
              <w:rPr>
                <w:rStyle w:val="Hiperpovezava"/>
                <w:noProof/>
              </w:rPr>
              <w:t>4. ROK IN NAČIN PREDLOŽITVE PONUDBE</w:t>
            </w:r>
            <w:r w:rsidR="0044153A">
              <w:rPr>
                <w:noProof/>
                <w:webHidden/>
              </w:rPr>
              <w:tab/>
            </w:r>
            <w:r w:rsidR="0044153A">
              <w:rPr>
                <w:noProof/>
                <w:webHidden/>
              </w:rPr>
              <w:fldChar w:fldCharType="begin"/>
            </w:r>
            <w:r w:rsidR="0044153A">
              <w:rPr>
                <w:noProof/>
                <w:webHidden/>
              </w:rPr>
              <w:instrText xml:space="preserve"> PAGEREF _Toc515428776 \h </w:instrText>
            </w:r>
            <w:r w:rsidR="0044153A">
              <w:rPr>
                <w:noProof/>
                <w:webHidden/>
              </w:rPr>
            </w:r>
            <w:r w:rsidR="0044153A">
              <w:rPr>
                <w:noProof/>
                <w:webHidden/>
              </w:rPr>
              <w:fldChar w:fldCharType="separate"/>
            </w:r>
            <w:r w:rsidR="007E173F">
              <w:rPr>
                <w:noProof/>
                <w:webHidden/>
              </w:rPr>
              <w:t>3</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777" w:history="1">
            <w:r w:rsidR="0044153A" w:rsidRPr="00DD06C9">
              <w:rPr>
                <w:rStyle w:val="Hiperpovezava"/>
                <w:noProof/>
              </w:rPr>
              <w:t>5. ČAS IN KRAJ ODPIRANJA PONUDB</w:t>
            </w:r>
            <w:r w:rsidR="0044153A">
              <w:rPr>
                <w:noProof/>
                <w:webHidden/>
              </w:rPr>
              <w:tab/>
            </w:r>
            <w:r w:rsidR="0044153A">
              <w:rPr>
                <w:noProof/>
                <w:webHidden/>
              </w:rPr>
              <w:fldChar w:fldCharType="begin"/>
            </w:r>
            <w:r w:rsidR="0044153A">
              <w:rPr>
                <w:noProof/>
                <w:webHidden/>
              </w:rPr>
              <w:instrText xml:space="preserve"> PAGEREF _Toc515428777 \h </w:instrText>
            </w:r>
            <w:r w:rsidR="0044153A">
              <w:rPr>
                <w:noProof/>
                <w:webHidden/>
              </w:rPr>
            </w:r>
            <w:r w:rsidR="0044153A">
              <w:rPr>
                <w:noProof/>
                <w:webHidden/>
              </w:rPr>
              <w:fldChar w:fldCharType="separate"/>
            </w:r>
            <w:r w:rsidR="007E173F">
              <w:rPr>
                <w:noProof/>
                <w:webHidden/>
              </w:rPr>
              <w:t>4</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778" w:history="1">
            <w:r w:rsidR="0044153A" w:rsidRPr="00DD06C9">
              <w:rPr>
                <w:rStyle w:val="Hiperpovezava"/>
                <w:noProof/>
              </w:rPr>
              <w:t>6. PRAVNA PODLAGA</w:t>
            </w:r>
            <w:r w:rsidR="0044153A">
              <w:rPr>
                <w:noProof/>
                <w:webHidden/>
              </w:rPr>
              <w:tab/>
            </w:r>
            <w:r w:rsidR="0044153A">
              <w:rPr>
                <w:noProof/>
                <w:webHidden/>
              </w:rPr>
              <w:fldChar w:fldCharType="begin"/>
            </w:r>
            <w:r w:rsidR="0044153A">
              <w:rPr>
                <w:noProof/>
                <w:webHidden/>
              </w:rPr>
              <w:instrText xml:space="preserve"> PAGEREF _Toc515428778 \h </w:instrText>
            </w:r>
            <w:r w:rsidR="0044153A">
              <w:rPr>
                <w:noProof/>
                <w:webHidden/>
              </w:rPr>
            </w:r>
            <w:r w:rsidR="0044153A">
              <w:rPr>
                <w:noProof/>
                <w:webHidden/>
              </w:rPr>
              <w:fldChar w:fldCharType="separate"/>
            </w:r>
            <w:r w:rsidR="007E173F">
              <w:rPr>
                <w:noProof/>
                <w:webHidden/>
              </w:rPr>
              <w:t>4</w:t>
            </w:r>
            <w:r w:rsidR="0044153A">
              <w:rPr>
                <w:noProof/>
                <w:webHidden/>
              </w:rPr>
              <w:fldChar w:fldCharType="end"/>
            </w:r>
          </w:hyperlink>
        </w:p>
        <w:p w:rsidR="0044153A" w:rsidRDefault="00C654AD">
          <w:pPr>
            <w:pStyle w:val="Kazalovsebine1"/>
            <w:tabs>
              <w:tab w:val="left" w:pos="600"/>
              <w:tab w:val="right" w:leader="dot" w:pos="9344"/>
            </w:tabs>
            <w:rPr>
              <w:rFonts w:asciiTheme="minorHAnsi" w:eastAsiaTheme="minorEastAsia" w:hAnsiTheme="minorHAnsi" w:cstheme="minorBidi"/>
              <w:noProof/>
              <w:sz w:val="22"/>
              <w:szCs w:val="22"/>
            </w:rPr>
          </w:pPr>
          <w:hyperlink w:anchor="_Toc515428779" w:history="1">
            <w:r w:rsidR="0044153A" w:rsidRPr="00DD06C9">
              <w:rPr>
                <w:rStyle w:val="Hiperpovezava"/>
                <w:noProof/>
              </w:rPr>
              <w:t>II.</w:t>
            </w:r>
            <w:r w:rsidR="0044153A">
              <w:rPr>
                <w:rFonts w:asciiTheme="minorHAnsi" w:eastAsiaTheme="minorEastAsia" w:hAnsiTheme="minorHAnsi" w:cstheme="minorBidi"/>
                <w:noProof/>
                <w:sz w:val="22"/>
                <w:szCs w:val="22"/>
              </w:rPr>
              <w:tab/>
            </w:r>
            <w:r w:rsidR="0044153A" w:rsidRPr="00DD06C9">
              <w:rPr>
                <w:rStyle w:val="Hiperpovezava"/>
                <w:noProof/>
              </w:rPr>
              <w:t>NAVODILA PONUDNIKOM ZA IZDELAVO PONUDBE</w:t>
            </w:r>
            <w:r w:rsidR="0044153A">
              <w:rPr>
                <w:noProof/>
                <w:webHidden/>
              </w:rPr>
              <w:tab/>
            </w:r>
            <w:r w:rsidR="0044153A">
              <w:rPr>
                <w:noProof/>
                <w:webHidden/>
              </w:rPr>
              <w:fldChar w:fldCharType="begin"/>
            </w:r>
            <w:r w:rsidR="0044153A">
              <w:rPr>
                <w:noProof/>
                <w:webHidden/>
              </w:rPr>
              <w:instrText xml:space="preserve"> PAGEREF _Toc515428779 \h </w:instrText>
            </w:r>
            <w:r w:rsidR="0044153A">
              <w:rPr>
                <w:noProof/>
                <w:webHidden/>
              </w:rPr>
            </w:r>
            <w:r w:rsidR="0044153A">
              <w:rPr>
                <w:noProof/>
                <w:webHidden/>
              </w:rPr>
              <w:fldChar w:fldCharType="separate"/>
            </w:r>
            <w:r w:rsidR="007E173F">
              <w:rPr>
                <w:noProof/>
                <w:webHidden/>
              </w:rPr>
              <w:t>5</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780" w:history="1">
            <w:r w:rsidR="0044153A" w:rsidRPr="00DD06C9">
              <w:rPr>
                <w:rStyle w:val="Hiperpovezava"/>
                <w:noProof/>
              </w:rPr>
              <w:t>7. TEMELJNA PRAVILA</w:t>
            </w:r>
            <w:r w:rsidR="0044153A">
              <w:rPr>
                <w:noProof/>
                <w:webHidden/>
              </w:rPr>
              <w:tab/>
            </w:r>
            <w:r w:rsidR="0044153A">
              <w:rPr>
                <w:noProof/>
                <w:webHidden/>
              </w:rPr>
              <w:fldChar w:fldCharType="begin"/>
            </w:r>
            <w:r w:rsidR="0044153A">
              <w:rPr>
                <w:noProof/>
                <w:webHidden/>
              </w:rPr>
              <w:instrText xml:space="preserve"> PAGEREF _Toc515428780 \h </w:instrText>
            </w:r>
            <w:r w:rsidR="0044153A">
              <w:rPr>
                <w:noProof/>
                <w:webHidden/>
              </w:rPr>
            </w:r>
            <w:r w:rsidR="0044153A">
              <w:rPr>
                <w:noProof/>
                <w:webHidden/>
              </w:rPr>
              <w:fldChar w:fldCharType="separate"/>
            </w:r>
            <w:r w:rsidR="007E173F">
              <w:rPr>
                <w:noProof/>
                <w:webHidden/>
              </w:rPr>
              <w:t>5</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783" w:history="1">
            <w:r w:rsidR="0044153A" w:rsidRPr="00DD06C9">
              <w:rPr>
                <w:rStyle w:val="Hiperpovezava"/>
                <w:noProof/>
              </w:rPr>
              <w:t>8. PONUDBENA VREDNOST</w:t>
            </w:r>
            <w:r w:rsidR="0044153A">
              <w:rPr>
                <w:noProof/>
                <w:webHidden/>
              </w:rPr>
              <w:tab/>
            </w:r>
            <w:r w:rsidR="0044153A">
              <w:rPr>
                <w:noProof/>
                <w:webHidden/>
              </w:rPr>
              <w:fldChar w:fldCharType="begin"/>
            </w:r>
            <w:r w:rsidR="0044153A">
              <w:rPr>
                <w:noProof/>
                <w:webHidden/>
              </w:rPr>
              <w:instrText xml:space="preserve"> PAGEREF _Toc515428783 \h </w:instrText>
            </w:r>
            <w:r w:rsidR="0044153A">
              <w:rPr>
                <w:noProof/>
                <w:webHidden/>
              </w:rPr>
            </w:r>
            <w:r w:rsidR="0044153A">
              <w:rPr>
                <w:noProof/>
                <w:webHidden/>
              </w:rPr>
              <w:fldChar w:fldCharType="separate"/>
            </w:r>
            <w:r w:rsidR="007E173F">
              <w:rPr>
                <w:noProof/>
                <w:webHidden/>
              </w:rPr>
              <w:t>5</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784" w:history="1">
            <w:r w:rsidR="0044153A" w:rsidRPr="00DD06C9">
              <w:rPr>
                <w:rStyle w:val="Hiperpovezava"/>
                <w:noProof/>
              </w:rPr>
              <w:t>9. UGOTAVLJANJE SPOSOBNOSTI IN POGOJI</w:t>
            </w:r>
            <w:r w:rsidR="0044153A">
              <w:rPr>
                <w:noProof/>
                <w:webHidden/>
              </w:rPr>
              <w:tab/>
            </w:r>
            <w:r w:rsidR="0044153A">
              <w:rPr>
                <w:noProof/>
                <w:webHidden/>
              </w:rPr>
              <w:fldChar w:fldCharType="begin"/>
            </w:r>
            <w:r w:rsidR="0044153A">
              <w:rPr>
                <w:noProof/>
                <w:webHidden/>
              </w:rPr>
              <w:instrText xml:space="preserve"> PAGEREF _Toc515428784 \h </w:instrText>
            </w:r>
            <w:r w:rsidR="0044153A">
              <w:rPr>
                <w:noProof/>
                <w:webHidden/>
              </w:rPr>
            </w:r>
            <w:r w:rsidR="0044153A">
              <w:rPr>
                <w:noProof/>
                <w:webHidden/>
              </w:rPr>
              <w:fldChar w:fldCharType="separate"/>
            </w:r>
            <w:r w:rsidR="007E173F">
              <w:rPr>
                <w:noProof/>
                <w:webHidden/>
              </w:rPr>
              <w:t>8</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794" w:history="1">
            <w:r w:rsidR="0044153A" w:rsidRPr="00DD06C9">
              <w:rPr>
                <w:rStyle w:val="Hiperpovezava"/>
                <w:noProof/>
              </w:rPr>
              <w:t>10. MERILO</w:t>
            </w:r>
            <w:r w:rsidR="0044153A">
              <w:rPr>
                <w:noProof/>
                <w:webHidden/>
              </w:rPr>
              <w:tab/>
            </w:r>
            <w:r w:rsidR="0044153A">
              <w:rPr>
                <w:noProof/>
                <w:webHidden/>
              </w:rPr>
              <w:fldChar w:fldCharType="begin"/>
            </w:r>
            <w:r w:rsidR="0044153A">
              <w:rPr>
                <w:noProof/>
                <w:webHidden/>
              </w:rPr>
              <w:instrText xml:space="preserve"> PAGEREF _Toc515428794 \h </w:instrText>
            </w:r>
            <w:r w:rsidR="0044153A">
              <w:rPr>
                <w:noProof/>
                <w:webHidden/>
              </w:rPr>
            </w:r>
            <w:r w:rsidR="0044153A">
              <w:rPr>
                <w:noProof/>
                <w:webHidden/>
              </w:rPr>
              <w:fldChar w:fldCharType="separate"/>
            </w:r>
            <w:r w:rsidR="007E173F">
              <w:rPr>
                <w:noProof/>
                <w:webHidden/>
              </w:rPr>
              <w:t>12</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795" w:history="1">
            <w:r w:rsidR="0044153A" w:rsidRPr="00DD06C9">
              <w:rPr>
                <w:rStyle w:val="Hiperpovezava"/>
                <w:noProof/>
              </w:rPr>
              <w:t>11. PONUDBA</w:t>
            </w:r>
            <w:r w:rsidR="0044153A">
              <w:rPr>
                <w:noProof/>
                <w:webHidden/>
              </w:rPr>
              <w:tab/>
            </w:r>
            <w:r w:rsidR="0044153A">
              <w:rPr>
                <w:noProof/>
                <w:webHidden/>
              </w:rPr>
              <w:fldChar w:fldCharType="begin"/>
            </w:r>
            <w:r w:rsidR="0044153A">
              <w:rPr>
                <w:noProof/>
                <w:webHidden/>
              </w:rPr>
              <w:instrText xml:space="preserve"> PAGEREF _Toc515428795 \h </w:instrText>
            </w:r>
            <w:r w:rsidR="0044153A">
              <w:rPr>
                <w:noProof/>
                <w:webHidden/>
              </w:rPr>
            </w:r>
            <w:r w:rsidR="0044153A">
              <w:rPr>
                <w:noProof/>
                <w:webHidden/>
              </w:rPr>
              <w:fldChar w:fldCharType="separate"/>
            </w:r>
            <w:r w:rsidR="007E173F">
              <w:rPr>
                <w:noProof/>
                <w:webHidden/>
              </w:rPr>
              <w:t>12</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796" w:history="1">
            <w:r w:rsidR="0044153A" w:rsidRPr="00DD06C9">
              <w:rPr>
                <w:rStyle w:val="Hiperpovezava"/>
                <w:noProof/>
              </w:rPr>
              <w:t>12. ZAVAROVANJE ZA DOBRO IZVEDBO POGODBENIH OBVEZNOSTI</w:t>
            </w:r>
            <w:r w:rsidR="0044153A">
              <w:rPr>
                <w:noProof/>
                <w:webHidden/>
              </w:rPr>
              <w:tab/>
            </w:r>
            <w:r w:rsidR="0044153A">
              <w:rPr>
                <w:noProof/>
                <w:webHidden/>
              </w:rPr>
              <w:fldChar w:fldCharType="begin"/>
            </w:r>
            <w:r w:rsidR="0044153A">
              <w:rPr>
                <w:noProof/>
                <w:webHidden/>
              </w:rPr>
              <w:instrText xml:space="preserve"> PAGEREF _Toc515428796 \h </w:instrText>
            </w:r>
            <w:r w:rsidR="0044153A">
              <w:rPr>
                <w:noProof/>
                <w:webHidden/>
              </w:rPr>
            </w:r>
            <w:r w:rsidR="0044153A">
              <w:rPr>
                <w:noProof/>
                <w:webHidden/>
              </w:rPr>
              <w:fldChar w:fldCharType="separate"/>
            </w:r>
            <w:r w:rsidR="007E173F">
              <w:rPr>
                <w:noProof/>
                <w:webHidden/>
              </w:rPr>
              <w:t>13</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797" w:history="1">
            <w:r w:rsidR="0044153A" w:rsidRPr="00DD06C9">
              <w:rPr>
                <w:rStyle w:val="Hiperpovezava"/>
                <w:noProof/>
              </w:rPr>
              <w:t>13. NASTOPANJE, VARIANTE, JEZIK, ODPREMLJANJE, VELJAVNOST IN STROŠKI PONUDBE</w:t>
            </w:r>
            <w:r w:rsidR="0044153A">
              <w:rPr>
                <w:noProof/>
                <w:webHidden/>
              </w:rPr>
              <w:tab/>
            </w:r>
            <w:r w:rsidR="0044153A">
              <w:rPr>
                <w:noProof/>
                <w:webHidden/>
              </w:rPr>
              <w:fldChar w:fldCharType="begin"/>
            </w:r>
            <w:r w:rsidR="0044153A">
              <w:rPr>
                <w:noProof/>
                <w:webHidden/>
              </w:rPr>
              <w:instrText xml:space="preserve"> PAGEREF _Toc515428797 \h </w:instrText>
            </w:r>
            <w:r w:rsidR="0044153A">
              <w:rPr>
                <w:noProof/>
                <w:webHidden/>
              </w:rPr>
            </w:r>
            <w:r w:rsidR="0044153A">
              <w:rPr>
                <w:noProof/>
                <w:webHidden/>
              </w:rPr>
              <w:fldChar w:fldCharType="separate"/>
            </w:r>
            <w:r w:rsidR="007E173F">
              <w:rPr>
                <w:noProof/>
                <w:webHidden/>
              </w:rPr>
              <w:t>14</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805" w:history="1">
            <w:r w:rsidR="0044153A" w:rsidRPr="00DD06C9">
              <w:rPr>
                <w:rStyle w:val="Hiperpovezava"/>
                <w:noProof/>
              </w:rPr>
              <w:t>14. ODSTOP OD IZVEDBE JAVNEGA NAROČILA</w:t>
            </w:r>
            <w:r w:rsidR="0044153A">
              <w:rPr>
                <w:noProof/>
                <w:webHidden/>
              </w:rPr>
              <w:tab/>
            </w:r>
            <w:r w:rsidR="0044153A">
              <w:rPr>
                <w:noProof/>
                <w:webHidden/>
              </w:rPr>
              <w:fldChar w:fldCharType="begin"/>
            </w:r>
            <w:r w:rsidR="0044153A">
              <w:rPr>
                <w:noProof/>
                <w:webHidden/>
              </w:rPr>
              <w:instrText xml:space="preserve"> PAGEREF _Toc515428805 \h </w:instrText>
            </w:r>
            <w:r w:rsidR="0044153A">
              <w:rPr>
                <w:noProof/>
                <w:webHidden/>
              </w:rPr>
            </w:r>
            <w:r w:rsidR="0044153A">
              <w:rPr>
                <w:noProof/>
                <w:webHidden/>
              </w:rPr>
              <w:fldChar w:fldCharType="separate"/>
            </w:r>
            <w:r w:rsidR="007E173F">
              <w:rPr>
                <w:noProof/>
                <w:webHidden/>
              </w:rPr>
              <w:t>16</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806" w:history="1">
            <w:r w:rsidR="0044153A" w:rsidRPr="00DD06C9">
              <w:rPr>
                <w:rStyle w:val="Hiperpovezava"/>
                <w:noProof/>
              </w:rPr>
              <w:t>15. POGODBA</w:t>
            </w:r>
            <w:r w:rsidR="0044153A">
              <w:rPr>
                <w:noProof/>
                <w:webHidden/>
              </w:rPr>
              <w:tab/>
            </w:r>
            <w:r w:rsidR="0044153A">
              <w:rPr>
                <w:noProof/>
                <w:webHidden/>
              </w:rPr>
              <w:fldChar w:fldCharType="begin"/>
            </w:r>
            <w:r w:rsidR="0044153A">
              <w:rPr>
                <w:noProof/>
                <w:webHidden/>
              </w:rPr>
              <w:instrText xml:space="preserve"> PAGEREF _Toc515428806 \h </w:instrText>
            </w:r>
            <w:r w:rsidR="0044153A">
              <w:rPr>
                <w:noProof/>
                <w:webHidden/>
              </w:rPr>
            </w:r>
            <w:r w:rsidR="0044153A">
              <w:rPr>
                <w:noProof/>
                <w:webHidden/>
              </w:rPr>
              <w:fldChar w:fldCharType="separate"/>
            </w:r>
            <w:r w:rsidR="007E173F">
              <w:rPr>
                <w:noProof/>
                <w:webHidden/>
              </w:rPr>
              <w:t>16</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807" w:history="1">
            <w:r w:rsidR="0044153A" w:rsidRPr="00DD06C9">
              <w:rPr>
                <w:rStyle w:val="Hiperpovezava"/>
                <w:noProof/>
              </w:rPr>
              <w:t>16. OBVESTILO O ODLOČITVI O ODDAJI NAROČILA</w:t>
            </w:r>
            <w:r w:rsidR="0044153A">
              <w:rPr>
                <w:noProof/>
                <w:webHidden/>
              </w:rPr>
              <w:tab/>
            </w:r>
            <w:r w:rsidR="0044153A">
              <w:rPr>
                <w:noProof/>
                <w:webHidden/>
              </w:rPr>
              <w:fldChar w:fldCharType="begin"/>
            </w:r>
            <w:r w:rsidR="0044153A">
              <w:rPr>
                <w:noProof/>
                <w:webHidden/>
              </w:rPr>
              <w:instrText xml:space="preserve"> PAGEREF _Toc515428807 \h </w:instrText>
            </w:r>
            <w:r w:rsidR="0044153A">
              <w:rPr>
                <w:noProof/>
                <w:webHidden/>
              </w:rPr>
            </w:r>
            <w:r w:rsidR="0044153A">
              <w:rPr>
                <w:noProof/>
                <w:webHidden/>
              </w:rPr>
              <w:fldChar w:fldCharType="separate"/>
            </w:r>
            <w:r w:rsidR="007E173F">
              <w:rPr>
                <w:noProof/>
                <w:webHidden/>
              </w:rPr>
              <w:t>16</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808" w:history="1">
            <w:r w:rsidR="0044153A" w:rsidRPr="00DD06C9">
              <w:rPr>
                <w:rStyle w:val="Hiperpovezava"/>
                <w:noProof/>
              </w:rPr>
              <w:t>17. OSTALA DOLOČILA</w:t>
            </w:r>
            <w:r w:rsidR="0044153A">
              <w:rPr>
                <w:noProof/>
                <w:webHidden/>
              </w:rPr>
              <w:tab/>
            </w:r>
            <w:r w:rsidR="0044153A">
              <w:rPr>
                <w:noProof/>
                <w:webHidden/>
              </w:rPr>
              <w:fldChar w:fldCharType="begin"/>
            </w:r>
            <w:r w:rsidR="0044153A">
              <w:rPr>
                <w:noProof/>
                <w:webHidden/>
              </w:rPr>
              <w:instrText xml:space="preserve"> PAGEREF _Toc515428808 \h </w:instrText>
            </w:r>
            <w:r w:rsidR="0044153A">
              <w:rPr>
                <w:noProof/>
                <w:webHidden/>
              </w:rPr>
            </w:r>
            <w:r w:rsidR="0044153A">
              <w:rPr>
                <w:noProof/>
                <w:webHidden/>
              </w:rPr>
              <w:fldChar w:fldCharType="separate"/>
            </w:r>
            <w:r w:rsidR="007E173F">
              <w:rPr>
                <w:noProof/>
                <w:webHidden/>
              </w:rPr>
              <w:t>16</w:t>
            </w:r>
            <w:r w:rsidR="0044153A">
              <w:rPr>
                <w:noProof/>
                <w:webHidden/>
              </w:rPr>
              <w:fldChar w:fldCharType="end"/>
            </w:r>
          </w:hyperlink>
        </w:p>
        <w:p w:rsidR="0044153A" w:rsidRDefault="00C654AD">
          <w:pPr>
            <w:pStyle w:val="Kazalovsebine1"/>
            <w:tabs>
              <w:tab w:val="right" w:leader="dot" w:pos="9344"/>
            </w:tabs>
            <w:rPr>
              <w:rFonts w:asciiTheme="minorHAnsi" w:eastAsiaTheme="minorEastAsia" w:hAnsiTheme="minorHAnsi" w:cstheme="minorBidi"/>
              <w:noProof/>
              <w:sz w:val="22"/>
              <w:szCs w:val="22"/>
            </w:rPr>
          </w:pPr>
          <w:hyperlink w:anchor="_Toc515428809" w:history="1">
            <w:r w:rsidR="0044153A" w:rsidRPr="00DD06C9">
              <w:rPr>
                <w:rStyle w:val="Hiperpovezava"/>
                <w:noProof/>
              </w:rPr>
              <w:t>18. PRAVNO VARSTVO</w:t>
            </w:r>
            <w:r w:rsidR="0044153A">
              <w:rPr>
                <w:noProof/>
                <w:webHidden/>
              </w:rPr>
              <w:tab/>
            </w:r>
            <w:r w:rsidR="0044153A">
              <w:rPr>
                <w:noProof/>
                <w:webHidden/>
              </w:rPr>
              <w:fldChar w:fldCharType="begin"/>
            </w:r>
            <w:r w:rsidR="0044153A">
              <w:rPr>
                <w:noProof/>
                <w:webHidden/>
              </w:rPr>
              <w:instrText xml:space="preserve"> PAGEREF _Toc515428809 \h </w:instrText>
            </w:r>
            <w:r w:rsidR="0044153A">
              <w:rPr>
                <w:noProof/>
                <w:webHidden/>
              </w:rPr>
            </w:r>
            <w:r w:rsidR="0044153A">
              <w:rPr>
                <w:noProof/>
                <w:webHidden/>
              </w:rPr>
              <w:fldChar w:fldCharType="separate"/>
            </w:r>
            <w:r w:rsidR="007E173F">
              <w:rPr>
                <w:noProof/>
                <w:webHidden/>
              </w:rPr>
              <w:t>17</w:t>
            </w:r>
            <w:r w:rsidR="0044153A">
              <w:rPr>
                <w:noProof/>
                <w:webHidden/>
              </w:rPr>
              <w:fldChar w:fldCharType="end"/>
            </w:r>
          </w:hyperlink>
        </w:p>
        <w:p w:rsidR="0044153A" w:rsidRDefault="00C654AD">
          <w:pPr>
            <w:pStyle w:val="Kazalovsebine1"/>
            <w:tabs>
              <w:tab w:val="left" w:pos="600"/>
              <w:tab w:val="right" w:leader="dot" w:pos="9344"/>
            </w:tabs>
            <w:rPr>
              <w:rFonts w:asciiTheme="minorHAnsi" w:eastAsiaTheme="minorEastAsia" w:hAnsiTheme="minorHAnsi" w:cstheme="minorBidi"/>
              <w:noProof/>
              <w:sz w:val="22"/>
              <w:szCs w:val="22"/>
            </w:rPr>
          </w:pPr>
          <w:hyperlink w:anchor="_Toc515428810" w:history="1">
            <w:r w:rsidR="0044153A" w:rsidRPr="00DD06C9">
              <w:rPr>
                <w:rStyle w:val="Hiperpovezava"/>
                <w:noProof/>
              </w:rPr>
              <w:t>III.</w:t>
            </w:r>
            <w:r w:rsidR="0044153A">
              <w:rPr>
                <w:rFonts w:asciiTheme="minorHAnsi" w:eastAsiaTheme="minorEastAsia" w:hAnsiTheme="minorHAnsi" w:cstheme="minorBidi"/>
                <w:noProof/>
                <w:sz w:val="22"/>
                <w:szCs w:val="22"/>
              </w:rPr>
              <w:tab/>
            </w:r>
            <w:r w:rsidR="0044153A" w:rsidRPr="00DD06C9">
              <w:rPr>
                <w:rStyle w:val="Hiperpovezava"/>
                <w:noProof/>
              </w:rPr>
              <w:t>TEHNIČNE SPECIFIKACIJE PREDMETA  JAVNEGA  NAROČILA</w:t>
            </w:r>
            <w:r w:rsidR="0044153A">
              <w:rPr>
                <w:noProof/>
                <w:webHidden/>
              </w:rPr>
              <w:tab/>
            </w:r>
            <w:r w:rsidR="0044153A">
              <w:rPr>
                <w:noProof/>
                <w:webHidden/>
              </w:rPr>
              <w:fldChar w:fldCharType="begin"/>
            </w:r>
            <w:r w:rsidR="0044153A">
              <w:rPr>
                <w:noProof/>
                <w:webHidden/>
              </w:rPr>
              <w:instrText xml:space="preserve"> PAGEREF _Toc515428810 \h </w:instrText>
            </w:r>
            <w:r w:rsidR="0044153A">
              <w:rPr>
                <w:noProof/>
                <w:webHidden/>
              </w:rPr>
            </w:r>
            <w:r w:rsidR="0044153A">
              <w:rPr>
                <w:noProof/>
                <w:webHidden/>
              </w:rPr>
              <w:fldChar w:fldCharType="separate"/>
            </w:r>
            <w:r w:rsidR="007E173F">
              <w:rPr>
                <w:noProof/>
                <w:webHidden/>
              </w:rPr>
              <w:t>18</w:t>
            </w:r>
            <w:r w:rsidR="0044153A">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r w:rsidR="00570DCC">
            <w:rPr>
              <w:rFonts w:ascii="Times New Roman" w:hAnsi="Times New Roman"/>
            </w:rPr>
            <w:t>IV.     RAZPISNI OBRAZCI, VZORCI, POTRDILA IN IZJAVE …………………………….</w:t>
          </w:r>
          <w:r w:rsidR="007E173F">
            <w:rPr>
              <w:rFonts w:ascii="Times New Roman" w:hAnsi="Times New Roman"/>
            </w:rPr>
            <w:t>21</w:t>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ED4D62" w:rsidRDefault="00ED4D62" w:rsidP="00506ADB"/>
    <w:p w:rsidR="00165ED5" w:rsidRDefault="00165ED5" w:rsidP="00506ADB"/>
    <w:p w:rsidR="00506ADB" w:rsidRDefault="00506ADB" w:rsidP="00506ADB"/>
    <w:p w:rsidR="00506ADB" w:rsidRPr="00506ADB" w:rsidRDefault="00506ADB" w:rsidP="00506ADB"/>
    <w:p w:rsidR="00064945" w:rsidRPr="00CD6673" w:rsidRDefault="002B0E01" w:rsidP="001756EC">
      <w:pPr>
        <w:pStyle w:val="Naslov1"/>
        <w:numPr>
          <w:ilvl w:val="0"/>
          <w:numId w:val="8"/>
        </w:numPr>
        <w:spacing w:after="0"/>
        <w:rPr>
          <w:sz w:val="28"/>
          <w:szCs w:val="28"/>
        </w:rPr>
      </w:pPr>
      <w:bookmarkStart w:id="0" w:name="_Toc515428772"/>
      <w:r w:rsidRPr="00CD6673">
        <w:rPr>
          <w:sz w:val="28"/>
          <w:szCs w:val="28"/>
        </w:rPr>
        <w:t>P</w:t>
      </w:r>
      <w:r w:rsidR="00064945" w:rsidRPr="00CD6673">
        <w:rPr>
          <w:sz w:val="28"/>
          <w:szCs w:val="28"/>
        </w:rPr>
        <w:t>OVABILO  K  ODDAJI  PONUDBE</w:t>
      </w:r>
      <w:bookmarkEnd w:id="0"/>
    </w:p>
    <w:p w:rsidR="005C39F8" w:rsidRDefault="005C39F8" w:rsidP="00E622AA">
      <w:pPr>
        <w:pStyle w:val="Naslov1"/>
        <w:rPr>
          <w:sz w:val="24"/>
          <w:szCs w:val="24"/>
        </w:rPr>
      </w:pPr>
      <w:bookmarkStart w:id="1" w:name="_Toc515428773"/>
    </w:p>
    <w:p w:rsidR="001C296D" w:rsidRPr="00E622AA" w:rsidRDefault="002E6088" w:rsidP="00E622AA">
      <w:pPr>
        <w:pStyle w:val="Naslov1"/>
        <w:rPr>
          <w:sz w:val="24"/>
          <w:szCs w:val="24"/>
        </w:rPr>
      </w:pPr>
      <w:r w:rsidRPr="00CD0BD9">
        <w:rPr>
          <w:sz w:val="24"/>
          <w:szCs w:val="24"/>
        </w:rPr>
        <w:t xml:space="preserve">1. </w:t>
      </w:r>
      <w:r w:rsidR="00AA6B59" w:rsidRPr="00CD0BD9">
        <w:rPr>
          <w:sz w:val="24"/>
          <w:szCs w:val="24"/>
        </w:rPr>
        <w:t>N</w:t>
      </w:r>
      <w:r w:rsidR="00554219" w:rsidRPr="00CD0BD9">
        <w:rPr>
          <w:sz w:val="24"/>
          <w:szCs w:val="24"/>
        </w:rPr>
        <w:t>AROČNIK</w:t>
      </w:r>
      <w:bookmarkEnd w:id="1"/>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750037" w:rsidP="001C296D">
      <w:pPr>
        <w:widowControl w:val="0"/>
        <w:jc w:val="both"/>
        <w:rPr>
          <w:rFonts w:ascii="Times New Roman" w:hAnsi="Times New Roman"/>
          <w:b/>
          <w:bCs/>
        </w:rPr>
      </w:pPr>
      <w:r>
        <w:rPr>
          <w:rFonts w:ascii="Times New Roman" w:hAnsi="Times New Roman"/>
          <w:b/>
          <w:bCs/>
        </w:rPr>
        <w:t>Gosposvetska cesta 1</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4044C1" w:rsidP="004044C1">
            <w:pPr>
              <w:rPr>
                <w:rFonts w:ascii="Times New Roman" w:hAnsi="Times New Roman"/>
                <w:color w:val="444444"/>
                <w:sz w:val="20"/>
                <w:szCs w:val="20"/>
              </w:rPr>
            </w:pPr>
            <w:r>
              <w:rPr>
                <w:rFonts w:ascii="Times New Roman" w:hAnsi="Times New Roman"/>
                <w:color w:val="444444"/>
                <w:sz w:val="20"/>
                <w:szCs w:val="20"/>
              </w:rPr>
              <w:t>D</w:t>
            </w:r>
            <w:r w:rsidR="001C296D" w:rsidRPr="00073626">
              <w:rPr>
                <w:rFonts w:ascii="Times New Roman" w:hAnsi="Times New Roman"/>
                <w:color w:val="444444"/>
                <w:sz w:val="20"/>
                <w:szCs w:val="20"/>
              </w:rPr>
              <w:t>irektor</w:t>
            </w:r>
            <w:r>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5C39F8" w:rsidRDefault="00BD3C97" w:rsidP="00BB1CF0">
            <w:pPr>
              <w:rPr>
                <w:rFonts w:ascii="Times New Roman" w:hAnsi="Times New Roman"/>
                <w:b/>
                <w:bCs/>
                <w:sz w:val="20"/>
                <w:szCs w:val="20"/>
              </w:rPr>
            </w:pPr>
            <w:r w:rsidRPr="005C39F8">
              <w:rPr>
                <w:rFonts w:ascii="Times New Roman" w:hAnsi="Times New Roman"/>
                <w:b/>
                <w:bCs/>
                <w:sz w:val="20"/>
                <w:szCs w:val="20"/>
              </w:rPr>
              <w:t>Janez Lavre, dr.med.</w:t>
            </w:r>
          </w:p>
        </w:tc>
      </w:tr>
      <w:tr w:rsidR="001C296D" w:rsidRPr="00073626" w:rsidTr="006B37A0">
        <w:trPr>
          <w:trHeight w:val="219"/>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1C296D" w:rsidRPr="005C39F8" w:rsidRDefault="001C296D" w:rsidP="00BB1CF0">
            <w:pPr>
              <w:rPr>
                <w:rFonts w:ascii="Times New Roman" w:hAnsi="Times New Roman"/>
                <w:b/>
                <w:bCs/>
                <w:sz w:val="20"/>
                <w:szCs w:val="20"/>
              </w:rPr>
            </w:pPr>
            <w:r w:rsidRPr="005C39F8">
              <w:rPr>
                <w:rFonts w:ascii="Times New Roman" w:hAnsi="Times New Roman"/>
                <w:b/>
                <w:bCs/>
                <w:sz w:val="20"/>
                <w:szCs w:val="20"/>
              </w:rPr>
              <w:t>SI34697390</w:t>
            </w:r>
          </w:p>
        </w:tc>
      </w:tr>
      <w:tr w:rsidR="001C296D" w:rsidRPr="00073626" w:rsidTr="006B37A0">
        <w:trPr>
          <w:trHeight w:val="68"/>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1C296D" w:rsidRPr="005C39F8" w:rsidRDefault="001C296D" w:rsidP="00BB1CF0">
            <w:pPr>
              <w:rPr>
                <w:rFonts w:ascii="Times New Roman" w:hAnsi="Times New Roman"/>
                <w:b/>
                <w:bCs/>
                <w:sz w:val="20"/>
                <w:szCs w:val="20"/>
              </w:rPr>
            </w:pPr>
            <w:r w:rsidRPr="005C39F8">
              <w:rPr>
                <w:rFonts w:ascii="Times New Roman" w:hAnsi="Times New Roman"/>
                <w:b/>
                <w:bCs/>
                <w:sz w:val="20"/>
                <w:szCs w:val="20"/>
              </w:rPr>
              <w:t>5054958</w:t>
            </w:r>
          </w:p>
        </w:tc>
      </w:tr>
      <w:tr w:rsidR="001C296D" w:rsidRPr="00073626" w:rsidTr="005C39F8">
        <w:trPr>
          <w:trHeight w:val="88"/>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Pr>
                <w:rFonts w:ascii="Times New Roman" w:hAnsi="Times New Roman"/>
                <w:color w:val="444444"/>
                <w:sz w:val="20"/>
                <w:szCs w:val="20"/>
              </w:rPr>
              <w:t>TRR</w:t>
            </w:r>
            <w:r w:rsidRPr="00073626">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5C39F8" w:rsidRDefault="001C296D" w:rsidP="00BB1CF0">
            <w:pPr>
              <w:rPr>
                <w:rFonts w:ascii="Times New Roman" w:hAnsi="Times New Roman"/>
                <w:b/>
                <w:bCs/>
                <w:sz w:val="20"/>
                <w:szCs w:val="20"/>
              </w:rPr>
            </w:pPr>
            <w:r w:rsidRPr="005C39F8">
              <w:rPr>
                <w:rFonts w:ascii="Times New Roman" w:hAnsi="Times New Roman"/>
                <w:b/>
                <w:bCs/>
                <w:sz w:val="20"/>
                <w:szCs w:val="20"/>
              </w:rPr>
              <w:t>SI56 0110 0603 0278 961, Banka Slovenije</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1C296D" w:rsidRPr="005C39F8" w:rsidRDefault="001C296D" w:rsidP="00BB1CF0">
            <w:pPr>
              <w:rPr>
                <w:rFonts w:ascii="Times New Roman" w:hAnsi="Times New Roman"/>
                <w:b/>
                <w:bCs/>
                <w:sz w:val="20"/>
                <w:szCs w:val="20"/>
              </w:rPr>
            </w:pPr>
            <w:r w:rsidRPr="005C39F8">
              <w:rPr>
                <w:rFonts w:ascii="Times New Roman" w:hAnsi="Times New Roman"/>
                <w:b/>
                <w:bCs/>
                <w:sz w:val="20"/>
                <w:szCs w:val="20"/>
              </w:rPr>
              <w:t>Javni zavod</w:t>
            </w:r>
          </w:p>
        </w:tc>
      </w:tr>
    </w:tbl>
    <w:p w:rsidR="007D4FE9" w:rsidRDefault="007D4FE9" w:rsidP="00AA6B59">
      <w:pPr>
        <w:pStyle w:val="Telobesedila22"/>
        <w:ind w:left="0"/>
        <w:rPr>
          <w:rFonts w:ascii="Calibri" w:hAnsi="Calibri" w:cs="Calibri"/>
          <w:b/>
          <w:sz w:val="24"/>
          <w:szCs w:val="24"/>
          <w:lang w:val="sl-SI"/>
        </w:rPr>
      </w:pPr>
    </w:p>
    <w:p w:rsidR="00AA6B59" w:rsidRPr="00C01AB6" w:rsidRDefault="00AA6B59" w:rsidP="00504D30">
      <w:pPr>
        <w:pStyle w:val="Naslov1"/>
        <w:rPr>
          <w:sz w:val="24"/>
          <w:szCs w:val="24"/>
        </w:rPr>
      </w:pPr>
      <w:bookmarkStart w:id="2" w:name="_Toc515428774"/>
      <w:r w:rsidRPr="006D2704">
        <w:rPr>
          <w:sz w:val="24"/>
          <w:szCs w:val="24"/>
        </w:rPr>
        <w:t>2</w:t>
      </w:r>
      <w:r w:rsidRPr="00C01AB6">
        <w:rPr>
          <w:sz w:val="24"/>
          <w:szCs w:val="24"/>
        </w:rPr>
        <w:t xml:space="preserve">. </w:t>
      </w:r>
      <w:r w:rsidR="00295B48" w:rsidRPr="00C01AB6">
        <w:rPr>
          <w:sz w:val="24"/>
          <w:szCs w:val="24"/>
        </w:rPr>
        <w:t xml:space="preserve">OZNAKA IN </w:t>
      </w:r>
      <w:r w:rsidRPr="00C01AB6">
        <w:rPr>
          <w:sz w:val="24"/>
          <w:szCs w:val="24"/>
        </w:rPr>
        <w:t>P</w:t>
      </w:r>
      <w:r w:rsidR="00554219" w:rsidRPr="00C01AB6">
        <w:rPr>
          <w:sz w:val="24"/>
          <w:szCs w:val="24"/>
        </w:rPr>
        <w:t>REDMET JAVNEGA NAROČILA</w:t>
      </w:r>
      <w:bookmarkEnd w:id="2"/>
    </w:p>
    <w:p w:rsidR="000D09B4" w:rsidRPr="008F1EE4" w:rsidRDefault="001C296D" w:rsidP="0004017D">
      <w:pPr>
        <w:pStyle w:val="Telobesedila22"/>
        <w:ind w:left="0"/>
        <w:rPr>
          <w:rFonts w:ascii="Times New Roman" w:hAnsi="Times New Roman"/>
          <w:sz w:val="24"/>
          <w:szCs w:val="24"/>
          <w:lang w:val="sl-SI"/>
        </w:rPr>
      </w:pPr>
      <w:r w:rsidRPr="00A8350A">
        <w:rPr>
          <w:rFonts w:ascii="Times New Roman" w:hAnsi="Times New Roman"/>
          <w:sz w:val="24"/>
          <w:szCs w:val="24"/>
          <w:u w:val="single"/>
          <w:lang w:val="sl-SI"/>
        </w:rPr>
        <w:t>Oznaka:</w:t>
      </w:r>
      <w:r w:rsidRPr="00C01AB6">
        <w:rPr>
          <w:rFonts w:ascii="Times New Roman" w:hAnsi="Times New Roman"/>
          <w:sz w:val="24"/>
          <w:szCs w:val="24"/>
          <w:lang w:val="sl-SI"/>
        </w:rPr>
        <w:t xml:space="preserve"> </w:t>
      </w:r>
      <w:r w:rsidR="00A913E8" w:rsidRPr="00C01AB6">
        <w:rPr>
          <w:rFonts w:ascii="Times New Roman" w:hAnsi="Times New Roman"/>
          <w:b/>
          <w:sz w:val="24"/>
          <w:szCs w:val="24"/>
          <w:lang w:val="sl-SI"/>
        </w:rPr>
        <w:t>JN</w:t>
      </w:r>
      <w:r w:rsidR="00670EF6" w:rsidRPr="00C01AB6">
        <w:rPr>
          <w:rFonts w:ascii="Times New Roman" w:hAnsi="Times New Roman"/>
          <w:b/>
          <w:sz w:val="24"/>
          <w:szCs w:val="24"/>
          <w:lang w:val="sl-SI"/>
        </w:rPr>
        <w:t>/</w:t>
      </w:r>
      <w:r w:rsidR="00743097">
        <w:rPr>
          <w:rFonts w:ascii="Times New Roman" w:hAnsi="Times New Roman"/>
          <w:b/>
          <w:sz w:val="24"/>
          <w:szCs w:val="24"/>
          <w:lang w:val="sl-SI"/>
        </w:rPr>
        <w:t>05-2020</w:t>
      </w:r>
    </w:p>
    <w:p w:rsidR="005D3851" w:rsidRPr="00AD6A92" w:rsidRDefault="00670EF6" w:rsidP="005D3851">
      <w:pPr>
        <w:pStyle w:val="Telobesedila22"/>
        <w:ind w:left="0"/>
        <w:rPr>
          <w:rFonts w:ascii="Times New Roman" w:hAnsi="Times New Roman" w:cs="Arial"/>
          <w:b/>
          <w:sz w:val="24"/>
          <w:szCs w:val="24"/>
          <w:lang w:val="sl-SI"/>
        </w:rPr>
      </w:pPr>
      <w:r w:rsidRPr="00AD6A92">
        <w:rPr>
          <w:rFonts w:ascii="Times New Roman" w:hAnsi="Times New Roman"/>
          <w:sz w:val="24"/>
          <w:szCs w:val="24"/>
          <w:u w:val="single"/>
          <w:lang w:val="sl-SI"/>
        </w:rPr>
        <w:t>Blago</w:t>
      </w:r>
      <w:r w:rsidR="000C49D0" w:rsidRPr="00AD6A92">
        <w:rPr>
          <w:rFonts w:ascii="Times New Roman" w:hAnsi="Times New Roman"/>
          <w:sz w:val="24"/>
          <w:szCs w:val="24"/>
          <w:u w:val="single"/>
          <w:lang w:val="sl-SI"/>
        </w:rPr>
        <w:t>:</w:t>
      </w:r>
      <w:r w:rsidR="000C49D0" w:rsidRPr="00AD6A92">
        <w:rPr>
          <w:rFonts w:ascii="Times New Roman" w:hAnsi="Times New Roman"/>
          <w:sz w:val="24"/>
          <w:szCs w:val="24"/>
          <w:lang w:val="sl-SI"/>
        </w:rPr>
        <w:t xml:space="preserve"> </w:t>
      </w:r>
      <w:r w:rsidR="005D3851" w:rsidRPr="00AD6A92">
        <w:rPr>
          <w:rFonts w:ascii="Times New Roman" w:hAnsi="Times New Roman" w:cs="Arial"/>
          <w:b/>
          <w:sz w:val="24"/>
          <w:szCs w:val="24"/>
          <w:lang w:val="sl-SI"/>
        </w:rPr>
        <w:t>Oprema za radiologijo z ureditvijo prostorov</w:t>
      </w:r>
    </w:p>
    <w:p w:rsidR="0070057E" w:rsidRPr="00AD6A92" w:rsidRDefault="005D3851" w:rsidP="005D3851">
      <w:pPr>
        <w:pStyle w:val="Telobesedila22"/>
        <w:ind w:left="0"/>
        <w:rPr>
          <w:rFonts w:ascii="Times New Roman" w:hAnsi="Times New Roman"/>
          <w:sz w:val="24"/>
          <w:szCs w:val="24"/>
          <w:lang w:val="sl-SI"/>
        </w:rPr>
      </w:pPr>
      <w:r w:rsidRPr="00AD6A92">
        <w:rPr>
          <w:rFonts w:ascii="Times New Roman" w:hAnsi="Times New Roman" w:cs="Arial"/>
          <w:sz w:val="24"/>
          <w:szCs w:val="24"/>
          <w:lang w:val="sl-SI"/>
        </w:rPr>
        <w:t>P</w:t>
      </w:r>
      <w:r w:rsidR="007247A1" w:rsidRPr="00AD6A92">
        <w:rPr>
          <w:rFonts w:ascii="Times New Roman" w:hAnsi="Times New Roman"/>
          <w:sz w:val="24"/>
          <w:szCs w:val="24"/>
          <w:lang w:val="sl-SI"/>
        </w:rPr>
        <w:t xml:space="preserve">redmet </w:t>
      </w:r>
      <w:r w:rsidR="00D37850" w:rsidRPr="00AD6A92">
        <w:rPr>
          <w:rFonts w:ascii="Times New Roman" w:hAnsi="Times New Roman"/>
          <w:sz w:val="24"/>
          <w:szCs w:val="24"/>
          <w:lang w:val="sl-SI"/>
        </w:rPr>
        <w:t xml:space="preserve">JN </w:t>
      </w:r>
      <w:r w:rsidR="007247A1" w:rsidRPr="00AD6A92">
        <w:rPr>
          <w:rFonts w:ascii="Times New Roman" w:hAnsi="Times New Roman"/>
          <w:sz w:val="24"/>
          <w:szCs w:val="24"/>
          <w:lang w:val="sl-SI"/>
        </w:rPr>
        <w:t xml:space="preserve">je nabava in montaža </w:t>
      </w:r>
      <w:proofErr w:type="spellStart"/>
      <w:r w:rsidR="007247A1" w:rsidRPr="00AD6A92">
        <w:rPr>
          <w:rFonts w:ascii="Times New Roman" w:hAnsi="Times New Roman"/>
          <w:sz w:val="24"/>
          <w:szCs w:val="24"/>
          <w:lang w:val="sl-SI"/>
        </w:rPr>
        <w:t>angiografsk</w:t>
      </w:r>
      <w:r w:rsidR="00D37850" w:rsidRPr="00AD6A92">
        <w:rPr>
          <w:rFonts w:ascii="Times New Roman" w:hAnsi="Times New Roman"/>
          <w:sz w:val="24"/>
          <w:szCs w:val="24"/>
          <w:lang w:val="sl-SI"/>
        </w:rPr>
        <w:t>ega</w:t>
      </w:r>
      <w:proofErr w:type="spellEnd"/>
      <w:r w:rsidR="007247A1" w:rsidRPr="00AD6A92">
        <w:rPr>
          <w:rFonts w:ascii="Times New Roman" w:hAnsi="Times New Roman"/>
          <w:sz w:val="24"/>
          <w:szCs w:val="24"/>
          <w:lang w:val="sl-SI"/>
        </w:rPr>
        <w:t xml:space="preserve"> RTG aparat</w:t>
      </w:r>
      <w:r w:rsidR="00D37850" w:rsidRPr="00AD6A92">
        <w:rPr>
          <w:rFonts w:ascii="Times New Roman" w:hAnsi="Times New Roman"/>
          <w:sz w:val="24"/>
          <w:szCs w:val="24"/>
          <w:lang w:val="sl-SI"/>
        </w:rPr>
        <w:t>a</w:t>
      </w:r>
      <w:r w:rsidRPr="00AD6A92">
        <w:rPr>
          <w:rFonts w:ascii="Times New Roman" w:hAnsi="Times New Roman"/>
          <w:sz w:val="24"/>
          <w:szCs w:val="24"/>
          <w:lang w:val="sl-SI"/>
        </w:rPr>
        <w:t xml:space="preserve"> in druge opreme</w:t>
      </w:r>
      <w:r w:rsidR="007247A1" w:rsidRPr="00AD6A92">
        <w:rPr>
          <w:rFonts w:ascii="Times New Roman" w:hAnsi="Times New Roman"/>
          <w:sz w:val="24"/>
          <w:szCs w:val="24"/>
          <w:lang w:val="sl-SI"/>
        </w:rPr>
        <w:t xml:space="preserve"> </w:t>
      </w:r>
      <w:r w:rsidR="00D37850" w:rsidRPr="00AD6A92">
        <w:rPr>
          <w:rFonts w:ascii="Times New Roman" w:hAnsi="Times New Roman"/>
          <w:sz w:val="24"/>
          <w:szCs w:val="24"/>
          <w:lang w:val="sl-SI"/>
        </w:rPr>
        <w:t xml:space="preserve">na Oddelku za radiologijo </w:t>
      </w:r>
      <w:r w:rsidR="007247A1" w:rsidRPr="00AD6A92">
        <w:rPr>
          <w:rFonts w:ascii="Times New Roman" w:hAnsi="Times New Roman"/>
          <w:sz w:val="24"/>
          <w:szCs w:val="24"/>
          <w:lang w:val="sl-SI"/>
        </w:rPr>
        <w:t xml:space="preserve">v </w:t>
      </w:r>
      <w:r w:rsidR="00D37850" w:rsidRPr="00AD6A92">
        <w:rPr>
          <w:rFonts w:ascii="Times New Roman" w:hAnsi="Times New Roman"/>
          <w:sz w:val="24"/>
          <w:szCs w:val="24"/>
          <w:lang w:val="sl-SI"/>
        </w:rPr>
        <w:t>SB Slovenj Gradec, s predhodno izdelavo projektne dokumentacije, ureditvijo</w:t>
      </w:r>
      <w:r w:rsidR="007247A1" w:rsidRPr="00AD6A92">
        <w:rPr>
          <w:rFonts w:ascii="Times New Roman" w:hAnsi="Times New Roman"/>
          <w:sz w:val="24"/>
          <w:szCs w:val="24"/>
          <w:lang w:val="sl-SI"/>
        </w:rPr>
        <w:t xml:space="preserve"> prostor</w:t>
      </w:r>
      <w:r w:rsidR="00D37850" w:rsidRPr="00AD6A92">
        <w:rPr>
          <w:rFonts w:ascii="Times New Roman" w:hAnsi="Times New Roman"/>
          <w:sz w:val="24"/>
          <w:szCs w:val="24"/>
          <w:lang w:val="sl-SI"/>
        </w:rPr>
        <w:t>ov z izvedbo potrebnih GOI del</w:t>
      </w:r>
      <w:r w:rsidR="00576D93" w:rsidRPr="00AD6A92">
        <w:rPr>
          <w:rFonts w:ascii="Times New Roman" w:hAnsi="Times New Roman"/>
          <w:sz w:val="24"/>
          <w:szCs w:val="24"/>
          <w:lang w:val="sl-SI"/>
        </w:rPr>
        <w:t>,</w:t>
      </w:r>
      <w:r w:rsidR="00D37850" w:rsidRPr="00AD6A92">
        <w:rPr>
          <w:rFonts w:ascii="Times New Roman" w:hAnsi="Times New Roman"/>
          <w:sz w:val="24"/>
          <w:szCs w:val="24"/>
          <w:lang w:val="sl-SI"/>
        </w:rPr>
        <w:t xml:space="preserve"> </w:t>
      </w:r>
      <w:r w:rsidR="007247A1" w:rsidRPr="00AD6A92">
        <w:rPr>
          <w:rFonts w:ascii="Times New Roman" w:hAnsi="Times New Roman"/>
          <w:sz w:val="24"/>
          <w:szCs w:val="24"/>
          <w:lang w:val="sl-SI"/>
        </w:rPr>
        <w:t xml:space="preserve">dobavo </w:t>
      </w:r>
      <w:r w:rsidR="00411D43" w:rsidRPr="00AD6A92">
        <w:rPr>
          <w:rFonts w:ascii="Times New Roman" w:hAnsi="Times New Roman"/>
          <w:sz w:val="24"/>
          <w:szCs w:val="24"/>
          <w:lang w:val="sl-SI"/>
        </w:rPr>
        <w:t xml:space="preserve">in montažo </w:t>
      </w:r>
      <w:r w:rsidR="007247A1" w:rsidRPr="00AD6A92">
        <w:rPr>
          <w:rFonts w:ascii="Times New Roman" w:hAnsi="Times New Roman"/>
          <w:sz w:val="24"/>
          <w:szCs w:val="24"/>
          <w:lang w:val="sl-SI"/>
        </w:rPr>
        <w:t>splošne medicinske in nemedicinske opreme</w:t>
      </w:r>
      <w:r w:rsidR="00411D43" w:rsidRPr="00AD6A92">
        <w:rPr>
          <w:rFonts w:ascii="Times New Roman" w:hAnsi="Times New Roman"/>
          <w:sz w:val="24"/>
          <w:szCs w:val="24"/>
          <w:lang w:val="sl-SI"/>
        </w:rPr>
        <w:t xml:space="preserve"> ter</w:t>
      </w:r>
      <w:r w:rsidR="007247A1" w:rsidRPr="00AD6A92">
        <w:rPr>
          <w:rFonts w:ascii="Times New Roman" w:hAnsi="Times New Roman"/>
          <w:sz w:val="24"/>
          <w:szCs w:val="24"/>
          <w:lang w:val="sl-SI"/>
        </w:rPr>
        <w:t xml:space="preserve"> šolanje</w:t>
      </w:r>
      <w:r w:rsidR="00411D43" w:rsidRPr="00AD6A92">
        <w:rPr>
          <w:rFonts w:ascii="Times New Roman" w:hAnsi="Times New Roman"/>
          <w:sz w:val="24"/>
          <w:szCs w:val="24"/>
          <w:lang w:val="sl-SI"/>
        </w:rPr>
        <w:t>m</w:t>
      </w:r>
      <w:r w:rsidR="007247A1" w:rsidRPr="00AD6A92">
        <w:rPr>
          <w:rFonts w:ascii="Times New Roman" w:hAnsi="Times New Roman"/>
          <w:sz w:val="24"/>
          <w:szCs w:val="24"/>
          <w:lang w:val="sl-SI"/>
        </w:rPr>
        <w:t xml:space="preserve"> uporabn</w:t>
      </w:r>
      <w:r w:rsidR="00D37850" w:rsidRPr="00AD6A92">
        <w:rPr>
          <w:rFonts w:ascii="Times New Roman" w:hAnsi="Times New Roman"/>
          <w:sz w:val="24"/>
          <w:szCs w:val="24"/>
          <w:lang w:val="sl-SI"/>
        </w:rPr>
        <w:t>ika.</w:t>
      </w:r>
    </w:p>
    <w:p w:rsidR="0070057E" w:rsidRPr="00B45591" w:rsidRDefault="0070057E" w:rsidP="0070057E">
      <w:pPr>
        <w:jc w:val="both"/>
        <w:rPr>
          <w:rFonts w:ascii="Times New Roman" w:hAnsi="Times New Roman"/>
          <w:sz w:val="22"/>
          <w:szCs w:val="22"/>
        </w:rPr>
      </w:pPr>
    </w:p>
    <w:p w:rsidR="00D75D3D" w:rsidRDefault="00670EF6" w:rsidP="0070057E">
      <w:pPr>
        <w:ind w:right="-32"/>
        <w:jc w:val="both"/>
        <w:rPr>
          <w:rFonts w:ascii="Times New Roman" w:hAnsi="Times New Roman"/>
          <w:b/>
          <w:i/>
        </w:rPr>
      </w:pPr>
      <w:r w:rsidRPr="00905E7B">
        <w:rPr>
          <w:rFonts w:ascii="Times New Roman" w:hAnsi="Times New Roman"/>
          <w:b/>
          <w:i/>
        </w:rPr>
        <w:t xml:space="preserve">Točni podatki </w:t>
      </w:r>
      <w:r>
        <w:rPr>
          <w:rFonts w:ascii="Times New Roman" w:hAnsi="Times New Roman"/>
          <w:b/>
          <w:i/>
        </w:rPr>
        <w:t xml:space="preserve">o predmetu naročila </w:t>
      </w:r>
      <w:r w:rsidR="00576D93">
        <w:rPr>
          <w:rFonts w:ascii="Times New Roman" w:hAnsi="Times New Roman"/>
          <w:b/>
          <w:i/>
        </w:rPr>
        <w:t xml:space="preserve">(opreme) </w:t>
      </w:r>
      <w:r w:rsidRPr="00905E7B">
        <w:rPr>
          <w:rFonts w:ascii="Times New Roman" w:hAnsi="Times New Roman"/>
          <w:b/>
          <w:i/>
        </w:rPr>
        <w:t>se nahajajo v točki III. TEHNIČNE SPECIFIKACIJE PREDMETA  JAVNEGA  NAROČILA</w:t>
      </w:r>
      <w:r w:rsidR="00CE0FC3">
        <w:rPr>
          <w:rFonts w:ascii="Times New Roman" w:hAnsi="Times New Roman"/>
          <w:b/>
          <w:i/>
        </w:rPr>
        <w:t xml:space="preserve"> </w:t>
      </w:r>
      <w:r w:rsidR="00CE0FC3" w:rsidRPr="00096EBE">
        <w:rPr>
          <w:rFonts w:ascii="Times New Roman" w:hAnsi="Times New Roman"/>
          <w:b/>
          <w:i/>
        </w:rPr>
        <w:t>in v ločen</w:t>
      </w:r>
      <w:r w:rsidR="00C3707B" w:rsidRPr="00096EBE">
        <w:rPr>
          <w:rFonts w:ascii="Times New Roman" w:hAnsi="Times New Roman"/>
          <w:b/>
          <w:i/>
        </w:rPr>
        <w:t xml:space="preserve">i </w:t>
      </w:r>
      <w:proofErr w:type="spellStart"/>
      <w:r w:rsidR="00C3707B" w:rsidRPr="00096EBE">
        <w:rPr>
          <w:rFonts w:ascii="Times New Roman" w:hAnsi="Times New Roman"/>
          <w:b/>
          <w:i/>
        </w:rPr>
        <w:t>excelovi</w:t>
      </w:r>
      <w:proofErr w:type="spellEnd"/>
      <w:r w:rsidR="00C3707B" w:rsidRPr="00096EBE">
        <w:rPr>
          <w:rFonts w:ascii="Times New Roman" w:hAnsi="Times New Roman"/>
          <w:b/>
          <w:i/>
        </w:rPr>
        <w:t xml:space="preserve"> tabeli </w:t>
      </w:r>
      <w:r w:rsidR="00C3707B" w:rsidRPr="00D75D3D">
        <w:rPr>
          <w:rFonts w:ascii="Times New Roman" w:hAnsi="Times New Roman"/>
          <w:b/>
          <w:i/>
          <w:u w:val="single"/>
        </w:rPr>
        <w:t>»Predračun opreme«</w:t>
      </w:r>
      <w:r w:rsidR="00C3707B" w:rsidRPr="00096EBE">
        <w:rPr>
          <w:rFonts w:ascii="Times New Roman" w:hAnsi="Times New Roman"/>
          <w:b/>
          <w:i/>
        </w:rPr>
        <w:t xml:space="preserve"> </w:t>
      </w:r>
      <w:r w:rsidR="00CE0FC3" w:rsidRPr="00096EBE">
        <w:rPr>
          <w:rFonts w:ascii="Times New Roman" w:hAnsi="Times New Roman"/>
          <w:b/>
          <w:i/>
        </w:rPr>
        <w:t xml:space="preserve"> objavljeni na</w:t>
      </w:r>
      <w:r w:rsidR="00D9585D" w:rsidRPr="00096EBE">
        <w:rPr>
          <w:rFonts w:ascii="Times New Roman" w:hAnsi="Times New Roman"/>
          <w:b/>
          <w:i/>
        </w:rPr>
        <w:t xml:space="preserve"> Portalu JN.</w:t>
      </w:r>
      <w:r w:rsidR="00D75D3D">
        <w:rPr>
          <w:rFonts w:ascii="Times New Roman" w:hAnsi="Times New Roman"/>
          <w:b/>
          <w:i/>
        </w:rPr>
        <w:t xml:space="preserve"> </w:t>
      </w:r>
    </w:p>
    <w:p w:rsidR="00670EF6" w:rsidRDefault="00D75D3D" w:rsidP="0070057E">
      <w:pPr>
        <w:ind w:right="-32"/>
        <w:jc w:val="both"/>
        <w:rPr>
          <w:rFonts w:ascii="Times New Roman" w:hAnsi="Times New Roman"/>
          <w:b/>
          <w:i/>
          <w:u w:val="single"/>
        </w:rPr>
      </w:pPr>
      <w:r>
        <w:rPr>
          <w:rFonts w:ascii="Times New Roman" w:hAnsi="Times New Roman"/>
          <w:b/>
          <w:i/>
        </w:rPr>
        <w:t xml:space="preserve">V ločeni </w:t>
      </w:r>
      <w:proofErr w:type="spellStart"/>
      <w:r>
        <w:rPr>
          <w:rFonts w:ascii="Times New Roman" w:hAnsi="Times New Roman"/>
          <w:b/>
          <w:i/>
        </w:rPr>
        <w:t>excelovi</w:t>
      </w:r>
      <w:proofErr w:type="spellEnd"/>
      <w:r>
        <w:rPr>
          <w:rFonts w:ascii="Times New Roman" w:hAnsi="Times New Roman"/>
          <w:b/>
          <w:i/>
        </w:rPr>
        <w:t xml:space="preserve"> tabeli je </w:t>
      </w:r>
      <w:r w:rsidRPr="00096EBE">
        <w:rPr>
          <w:rFonts w:ascii="Times New Roman" w:hAnsi="Times New Roman"/>
          <w:b/>
          <w:i/>
        </w:rPr>
        <w:t>na Portalu JN</w:t>
      </w:r>
      <w:r>
        <w:rPr>
          <w:rFonts w:ascii="Times New Roman" w:hAnsi="Times New Roman"/>
          <w:b/>
          <w:i/>
        </w:rPr>
        <w:t xml:space="preserve"> objavljena tudi </w:t>
      </w:r>
      <w:r w:rsidRPr="00D75D3D">
        <w:rPr>
          <w:rFonts w:ascii="Times New Roman" w:hAnsi="Times New Roman"/>
          <w:b/>
          <w:i/>
          <w:u w:val="single"/>
        </w:rPr>
        <w:t xml:space="preserve">Tehnična specifikacija zahtev naročnika za </w:t>
      </w:r>
      <w:proofErr w:type="spellStart"/>
      <w:r w:rsidRPr="00D75D3D">
        <w:rPr>
          <w:rFonts w:ascii="Times New Roman" w:hAnsi="Times New Roman"/>
          <w:b/>
          <w:i/>
          <w:u w:val="single"/>
        </w:rPr>
        <w:t>angiografski</w:t>
      </w:r>
      <w:proofErr w:type="spellEnd"/>
      <w:r w:rsidRPr="00D75D3D">
        <w:rPr>
          <w:rFonts w:ascii="Times New Roman" w:hAnsi="Times New Roman"/>
          <w:b/>
          <w:i/>
          <w:u w:val="single"/>
        </w:rPr>
        <w:t xml:space="preserve"> aparat z MERILI.</w:t>
      </w:r>
    </w:p>
    <w:p w:rsidR="0016481D" w:rsidRPr="00D75D3D" w:rsidRDefault="0016481D" w:rsidP="0070057E">
      <w:pPr>
        <w:ind w:right="-32"/>
        <w:jc w:val="both"/>
        <w:rPr>
          <w:rFonts w:ascii="Times New Roman" w:hAnsi="Times New Roman"/>
          <w:b/>
          <w:i/>
          <w:u w:val="single"/>
        </w:rPr>
      </w:pPr>
    </w:p>
    <w:p w:rsidR="00921E2A" w:rsidRPr="00670FD9" w:rsidRDefault="00C3707B" w:rsidP="00C3707B">
      <w:pPr>
        <w:ind w:right="-32"/>
        <w:jc w:val="both"/>
        <w:rPr>
          <w:rFonts w:ascii="Times New Roman" w:hAnsi="Times New Roman"/>
          <w:color w:val="3333FF"/>
        </w:rPr>
      </w:pPr>
      <w:r w:rsidRPr="00C3707B">
        <w:rPr>
          <w:rFonts w:ascii="Times New Roman" w:hAnsi="Times New Roman"/>
          <w:b/>
        </w:rPr>
        <w:t>Projektna naloga za ureditev prostorov</w:t>
      </w:r>
      <w:r w:rsidRPr="00C3707B">
        <w:rPr>
          <w:rFonts w:ascii="Times New Roman" w:hAnsi="Times New Roman"/>
        </w:rPr>
        <w:t xml:space="preserve"> je </w:t>
      </w:r>
      <w:r w:rsidRPr="00670FD9">
        <w:rPr>
          <w:rFonts w:ascii="Times New Roman" w:hAnsi="Times New Roman"/>
        </w:rPr>
        <w:t>objavljena na spletni stran</w:t>
      </w:r>
      <w:r w:rsidR="00864C6F" w:rsidRPr="00670FD9">
        <w:rPr>
          <w:rFonts w:ascii="Times New Roman" w:hAnsi="Times New Roman"/>
        </w:rPr>
        <w:t>i</w:t>
      </w:r>
      <w:r w:rsidRPr="00670FD9">
        <w:rPr>
          <w:rFonts w:ascii="Times New Roman" w:hAnsi="Times New Roman"/>
        </w:rPr>
        <w:t xml:space="preserve"> naročnika, na</w:t>
      </w:r>
      <w:r w:rsidRPr="00670FD9">
        <w:rPr>
          <w:sz w:val="20"/>
        </w:rPr>
        <w:t xml:space="preserve"> </w:t>
      </w:r>
      <w:r w:rsidRPr="00670FD9">
        <w:rPr>
          <w:rFonts w:ascii="Times New Roman" w:hAnsi="Times New Roman"/>
        </w:rPr>
        <w:t>na</w:t>
      </w:r>
      <w:r w:rsidRPr="00C3707B">
        <w:rPr>
          <w:rFonts w:ascii="Times New Roman" w:hAnsi="Times New Roman"/>
        </w:rPr>
        <w:t>slovu</w:t>
      </w:r>
      <w:r w:rsidRPr="008B05B9">
        <w:rPr>
          <w:sz w:val="20"/>
        </w:rPr>
        <w:t xml:space="preserve"> </w:t>
      </w:r>
      <w:hyperlink r:id="rId9" w:history="1">
        <w:r w:rsidRPr="00C3707B">
          <w:rPr>
            <w:rStyle w:val="Hiperpovezava"/>
            <w:rFonts w:ascii="Times New Roman" w:hAnsi="Times New Roman"/>
            <w:i/>
            <w:color w:val="3333FF"/>
          </w:rPr>
          <w:t>http://www.sb-sg.si/</w:t>
        </w:r>
      </w:hyperlink>
      <w:r w:rsidR="00670FD9">
        <w:rPr>
          <w:rFonts w:ascii="Times New Roman" w:hAnsi="Times New Roman"/>
          <w:color w:val="3333FF"/>
        </w:rPr>
        <w:t xml:space="preserve"> , </w:t>
      </w:r>
      <w:r w:rsidR="00670FD9" w:rsidRPr="00670FD9">
        <w:rPr>
          <w:rFonts w:ascii="Times New Roman" w:hAnsi="Times New Roman"/>
        </w:rPr>
        <w:t>pod zavihkom »</w:t>
      </w:r>
      <w:r w:rsidR="00670FD9" w:rsidRPr="00670FD9">
        <w:rPr>
          <w:rFonts w:ascii="Times New Roman" w:hAnsi="Times New Roman"/>
          <w:i/>
        </w:rPr>
        <w:t>o bolnišnici/javna naročila/aktualna naročila</w:t>
      </w:r>
      <w:r w:rsidR="00670FD9" w:rsidRPr="00670FD9">
        <w:rPr>
          <w:rFonts w:ascii="Times New Roman" w:hAnsi="Times New Roman"/>
        </w:rPr>
        <w:t>«</w:t>
      </w:r>
      <w:r w:rsidRPr="00670FD9">
        <w:rPr>
          <w:rFonts w:ascii="Times New Roman" w:hAnsi="Times New Roman"/>
        </w:rPr>
        <w:t xml:space="preserve"> </w:t>
      </w:r>
    </w:p>
    <w:p w:rsidR="00F0648E" w:rsidRPr="00670FD9" w:rsidRDefault="00F0648E"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FE1638" w:rsidRPr="00FE1638" w:rsidRDefault="00FE1638"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3" w:name="_Toc515428775"/>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w:t>
      </w:r>
      <w:r w:rsidR="00F91C53">
        <w:rPr>
          <w:rFonts w:ascii="Times New Roman" w:hAnsi="Times New Roman"/>
        </w:rPr>
        <w:t>izvede</w:t>
      </w:r>
      <w:r w:rsidRPr="0079582B">
        <w:rPr>
          <w:rFonts w:ascii="Times New Roman" w:hAnsi="Times New Roman"/>
        </w:rPr>
        <w:t xml:space="preserve"> </w:t>
      </w:r>
      <w:r w:rsidR="00F91C53">
        <w:rPr>
          <w:rFonts w:ascii="Times New Roman" w:hAnsi="Times New Roman"/>
        </w:rPr>
        <w:t>j</w:t>
      </w:r>
      <w:r w:rsidR="00F91C53" w:rsidRPr="00847E07">
        <w:rPr>
          <w:rFonts w:ascii="Times New Roman" w:hAnsi="Times New Roman"/>
        </w:rPr>
        <w:t xml:space="preserve">avno naročilo po </w:t>
      </w:r>
      <w:r w:rsidR="00F91C53">
        <w:rPr>
          <w:rFonts w:ascii="Times New Roman" w:hAnsi="Times New Roman"/>
        </w:rPr>
        <w:t xml:space="preserve">Odprtem postopku </w:t>
      </w:r>
      <w:r w:rsidR="00F91C53" w:rsidRPr="00847E07">
        <w:rPr>
          <w:rFonts w:ascii="Times New Roman" w:hAnsi="Times New Roman"/>
        </w:rPr>
        <w:t xml:space="preserve">v skladu s </w:t>
      </w:r>
      <w:r w:rsidR="00F91C53">
        <w:rPr>
          <w:rFonts w:ascii="Times New Roman" w:hAnsi="Times New Roman"/>
        </w:rPr>
        <w:t>40</w:t>
      </w:r>
      <w:r w:rsidR="00F91C53" w:rsidRPr="00847E07">
        <w:rPr>
          <w:rFonts w:ascii="Times New Roman" w:hAnsi="Times New Roman"/>
        </w:rPr>
        <w:t>. členom ZJN-</w:t>
      </w:r>
      <w:r w:rsidR="00F91C53">
        <w:rPr>
          <w:rFonts w:ascii="Times New Roman" w:hAnsi="Times New Roman"/>
        </w:rPr>
        <w:t>3</w:t>
      </w:r>
      <w:r w:rsidR="005109D9">
        <w:rPr>
          <w:rFonts w:ascii="Times New Roman" w:hAnsi="Times New Roman"/>
        </w:rPr>
        <w:t>.</w:t>
      </w:r>
    </w:p>
    <w:p w:rsidR="000C49D0" w:rsidRDefault="000C49D0" w:rsidP="000D09B4">
      <w:pPr>
        <w:rPr>
          <w:rFonts w:ascii="Times New Roman" w:hAnsi="Times New Roman"/>
          <w:color w:val="FF0000"/>
        </w:rPr>
      </w:pPr>
    </w:p>
    <w:p w:rsidR="00F91C53" w:rsidRPr="00BA30C0" w:rsidRDefault="00F91C53" w:rsidP="007634FF">
      <w:pPr>
        <w:keepNext/>
        <w:widowControl w:val="0"/>
        <w:spacing w:after="60"/>
        <w:jc w:val="both"/>
        <w:outlineLvl w:val="1"/>
        <w:rPr>
          <w:rFonts w:ascii="Times New Roman" w:hAnsi="Times New Roman"/>
          <w:b/>
          <w:bCs/>
        </w:rPr>
      </w:pPr>
      <w:r w:rsidRPr="00670FD9">
        <w:rPr>
          <w:rFonts w:ascii="Times New Roman" w:hAnsi="Times New Roman"/>
          <w:b/>
          <w:bCs/>
        </w:rPr>
        <w:t>4. OGLED PROSTOROV</w:t>
      </w:r>
    </w:p>
    <w:p w:rsidR="00096EBE" w:rsidRPr="00096EBE" w:rsidRDefault="00096EBE" w:rsidP="007634FF">
      <w:pPr>
        <w:jc w:val="both"/>
        <w:rPr>
          <w:rFonts w:ascii="Times New Roman" w:hAnsi="Times New Roman"/>
        </w:rPr>
      </w:pPr>
      <w:r>
        <w:rPr>
          <w:rFonts w:ascii="Times New Roman" w:hAnsi="Times New Roman"/>
        </w:rPr>
        <w:t>Naročnik bo omogočil ogled prostorov, ki so predmet preureditve, na podlagi zahteve prejete preko Portala JN.</w:t>
      </w:r>
    </w:p>
    <w:p w:rsidR="006203F9" w:rsidRPr="00750037" w:rsidRDefault="006203F9" w:rsidP="006203F9">
      <w:pPr>
        <w:autoSpaceDE w:val="0"/>
        <w:autoSpaceDN w:val="0"/>
        <w:adjustRightInd w:val="0"/>
        <w:jc w:val="both"/>
        <w:rPr>
          <w:rFonts w:ascii="Times New Roman" w:hAnsi="Times New Roman"/>
          <w:color w:val="FF0000"/>
        </w:rPr>
      </w:pPr>
    </w:p>
    <w:p w:rsidR="00E824E3" w:rsidRPr="00670EF6" w:rsidRDefault="00F91C53" w:rsidP="00670EF6">
      <w:pPr>
        <w:pStyle w:val="Naslov1"/>
        <w:rPr>
          <w:sz w:val="24"/>
          <w:szCs w:val="24"/>
        </w:rPr>
      </w:pPr>
      <w:bookmarkStart w:id="4" w:name="_Toc515428776"/>
      <w:r>
        <w:rPr>
          <w:sz w:val="24"/>
          <w:szCs w:val="24"/>
        </w:rPr>
        <w:t>5</w:t>
      </w:r>
      <w:r w:rsidR="000D09B4" w:rsidRPr="006D2704">
        <w:rPr>
          <w:sz w:val="24"/>
          <w:szCs w:val="24"/>
        </w:rPr>
        <w:t>. ROK IN NAČIN PREDLOŽITVE PONUDBE</w:t>
      </w:r>
      <w:bookmarkEnd w:id="4"/>
    </w:p>
    <w:p w:rsidR="00E824E3" w:rsidRPr="008F1EE4" w:rsidRDefault="00E824E3" w:rsidP="00E824E3">
      <w:pPr>
        <w:jc w:val="both"/>
        <w:rPr>
          <w:rFonts w:ascii="Times New Roman" w:hAnsi="Times New Roman"/>
        </w:rPr>
      </w:pPr>
      <w:r w:rsidRPr="008F1EE4">
        <w:rPr>
          <w:rFonts w:ascii="Times New Roman" w:hAnsi="Times New Roman"/>
          <w:b/>
        </w:rPr>
        <w:t xml:space="preserve">Ponudniki morajo ponudbe predložiti v informacijski </w:t>
      </w:r>
      <w:r w:rsidRPr="00F5761B">
        <w:rPr>
          <w:rFonts w:ascii="Times New Roman" w:hAnsi="Times New Roman"/>
          <w:b/>
          <w:i/>
        </w:rPr>
        <w:t>sistem e-JN</w:t>
      </w:r>
      <w:r w:rsidRPr="008F1EE4">
        <w:rPr>
          <w:rFonts w:ascii="Times New Roman" w:hAnsi="Times New Roman"/>
        </w:rPr>
        <w:t xml:space="preserve">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lastRenderedPageBreak/>
        <w:t xml:space="preserve">Ponudnik se mora pred oddajo ponudbe registrirati na spletnem naslovu </w:t>
      </w:r>
      <w:hyperlink r:id="rId12"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3"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proofErr w:type="spellStart"/>
      <w:r w:rsidRPr="002E1694">
        <w:rPr>
          <w:rStyle w:val="Hiperpovezava"/>
          <w:rFonts w:ascii="Times New Roman" w:eastAsia="Calibri" w:hAnsi="Times New Roman"/>
          <w:i/>
          <w:color w:val="auto"/>
          <w:lang w:eastAsia="en-US"/>
        </w:rPr>
        <w:t>postarca.posta.si</w:t>
      </w:r>
      <w:proofErr w:type="spellEnd"/>
      <w:r w:rsidRPr="008F1EE4">
        <w:rPr>
          <w:rFonts w:ascii="Times New Roman" w:hAnsi="Times New Roman"/>
        </w:rPr>
        <w:t>), HALCOM-CA (</w:t>
      </w:r>
      <w:hyperlink r:id="rId14"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5"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sistema e-JN </w:t>
      </w:r>
      <w:hyperlink r:id="rId16"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D75D3D">
        <w:rPr>
          <w:rFonts w:ascii="Times New Roman" w:hAnsi="Times New Roman"/>
        </w:rPr>
        <w:t xml:space="preserve"> </w:t>
      </w:r>
      <w:r w:rsidRPr="008F1EE4">
        <w:rPr>
          <w:rFonts w:ascii="Times New Roman" w:hAnsi="Times New Roman"/>
          <w:b/>
        </w:rPr>
        <w:t xml:space="preserve">najkasneje </w:t>
      </w:r>
      <w:r w:rsidRPr="00136C74">
        <w:rPr>
          <w:rFonts w:ascii="Times New Roman" w:hAnsi="Times New Roman"/>
          <w:b/>
        </w:rPr>
        <w:t>do</w:t>
      </w:r>
      <w:r w:rsidRPr="00136C74">
        <w:rPr>
          <w:rFonts w:ascii="Times New Roman" w:hAnsi="Times New Roman"/>
        </w:rPr>
        <w:t xml:space="preserve"> </w:t>
      </w:r>
      <w:r w:rsidR="007512BF" w:rsidRPr="00136C74">
        <w:rPr>
          <w:rFonts w:ascii="Times New Roman" w:hAnsi="Times New Roman"/>
          <w:b/>
        </w:rPr>
        <w:t xml:space="preserve">datuma in ure, objavljene na Portalu JN in v </w:t>
      </w:r>
      <w:r w:rsidR="007512BF" w:rsidRPr="000C7A87">
        <w:rPr>
          <w:rFonts w:ascii="Times New Roman" w:hAnsi="Times New Roman"/>
          <w:b/>
          <w:i/>
        </w:rPr>
        <w:t>sistemu e-JN</w:t>
      </w:r>
      <w:r w:rsidR="00941491" w:rsidRPr="00136C74">
        <w:rPr>
          <w:rFonts w:ascii="Times New Roman" w:hAnsi="Times New Roman"/>
          <w:b/>
        </w:rPr>
        <w:t>.</w:t>
      </w:r>
      <w:r w:rsidRPr="00136C74">
        <w:rPr>
          <w:rFonts w:ascii="Times New Roman" w:hAnsi="Times New Roman"/>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sistemu e-JN označena s statusom »ODDANO«.</w:t>
      </w:r>
    </w:p>
    <w:p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F5761B">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F5761B">
        <w:rPr>
          <w:rFonts w:ascii="Times New Roman" w:hAnsi="Times New Roman"/>
          <w:i/>
        </w:rPr>
        <w:t>sistemu e-JN</w:t>
      </w:r>
      <w:r w:rsidRPr="008F1EE4">
        <w:rPr>
          <w:rFonts w:ascii="Times New Roman" w:hAnsi="Times New Roman"/>
        </w:rPr>
        <w:t xml:space="preserve"> tudi ne bo videl. Če ponudnik svojo ponudbo v informacijskem </w:t>
      </w:r>
      <w:r w:rsidRPr="00F5761B">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rsidR="00F5761B" w:rsidRPr="00F859FD" w:rsidRDefault="00F5761B" w:rsidP="00F5761B">
      <w:pPr>
        <w:rPr>
          <w:rStyle w:val="Hiperpovezava"/>
          <w:rFonts w:ascii="Times New Roman" w:eastAsia="Calibri" w:hAnsi="Times New Roman"/>
          <w:i/>
          <w:color w:val="3333FF"/>
          <w:lang w:eastAsia="en-US"/>
        </w:rPr>
      </w:pPr>
      <w:r w:rsidRPr="00F5761B">
        <w:rPr>
          <w:rFonts w:ascii="Times New Roman" w:hAnsi="Times New Roman"/>
          <w:u w:val="single"/>
        </w:rPr>
        <w:t>Dostop do povezave za oddajo elektronske ponudbe</w:t>
      </w:r>
      <w:r w:rsidRPr="008F1EE4">
        <w:rPr>
          <w:rFonts w:ascii="Times New Roman" w:hAnsi="Times New Roman"/>
        </w:rPr>
        <w:t xml:space="preserve"> v tem postopku javnega naročila je na </w:t>
      </w:r>
      <w:r>
        <w:rPr>
          <w:rFonts w:ascii="Times New Roman" w:hAnsi="Times New Roman"/>
        </w:rPr>
        <w:t>voljo na Portalu javnih naročil - v Obvestilu o naročilu.</w:t>
      </w:r>
    </w:p>
    <w:p w:rsidR="00436779" w:rsidRPr="008F1EE4" w:rsidRDefault="00750037" w:rsidP="00A66679">
      <w:pPr>
        <w:rPr>
          <w:rFonts w:ascii="Times New Roman" w:hAnsi="Times New Roman"/>
        </w:rPr>
      </w:pPr>
      <w:r w:rsidRPr="008F1EE4">
        <w:rPr>
          <w:rFonts w:ascii="Times New Roman" w:hAnsi="Times New Roman"/>
        </w:rPr>
        <w:t xml:space="preserve"> </w:t>
      </w:r>
    </w:p>
    <w:p w:rsidR="00064945" w:rsidRPr="006D2704" w:rsidRDefault="00F91C53" w:rsidP="00504D30">
      <w:pPr>
        <w:pStyle w:val="Naslov1"/>
        <w:rPr>
          <w:sz w:val="24"/>
          <w:szCs w:val="24"/>
        </w:rPr>
      </w:pPr>
      <w:bookmarkStart w:id="5" w:name="_Toc515428777"/>
      <w:r>
        <w:rPr>
          <w:sz w:val="24"/>
          <w:szCs w:val="24"/>
        </w:rPr>
        <w:t>6</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Odpiranje ponudb bo potekalo avtomatično</w:t>
      </w:r>
      <w:r w:rsidR="006B37A0" w:rsidRPr="006B37A0">
        <w:rPr>
          <w:rFonts w:ascii="Times New Roman" w:hAnsi="Times New Roman"/>
        </w:rPr>
        <w:t xml:space="preserve"> v informacijskem </w:t>
      </w:r>
      <w:r w:rsidR="006B37A0" w:rsidRPr="00B356CA">
        <w:rPr>
          <w:rFonts w:ascii="Times New Roman" w:hAnsi="Times New Roman"/>
          <w:i/>
        </w:rPr>
        <w:t>sistemu e-JN</w:t>
      </w:r>
      <w:r w:rsidR="006B37A0" w:rsidRPr="008F1EE4">
        <w:rPr>
          <w:rFonts w:ascii="Times New Roman" w:hAnsi="Times New Roman"/>
        </w:rPr>
        <w:t xml:space="preserve"> </w:t>
      </w:r>
      <w:r w:rsidR="006B37A0">
        <w:rPr>
          <w:rFonts w:ascii="Times New Roman" w:hAnsi="Times New Roman"/>
        </w:rPr>
        <w:t xml:space="preserve"> </w:t>
      </w:r>
      <w:r w:rsidR="006B37A0" w:rsidRPr="00136C74">
        <w:rPr>
          <w:rFonts w:ascii="Times New Roman" w:hAnsi="Times New Roman"/>
          <w:b/>
        </w:rPr>
        <w:t xml:space="preserve">na dan in ob uri, objavljeni na Portalu JN in v </w:t>
      </w:r>
      <w:r w:rsidR="006B37A0" w:rsidRPr="00B356CA">
        <w:rPr>
          <w:rFonts w:ascii="Times New Roman" w:hAnsi="Times New Roman"/>
          <w:b/>
          <w:i/>
        </w:rPr>
        <w:t>sistemu e-JN</w:t>
      </w:r>
      <w:r w:rsidRPr="00136C74">
        <w:rPr>
          <w:rFonts w:ascii="Times New Roman" w:hAnsi="Times New Roman"/>
        </w:rPr>
        <w:t xml:space="preserve"> n</w:t>
      </w:r>
      <w:r w:rsidRPr="008F1EE4">
        <w:rPr>
          <w:rFonts w:ascii="Times New Roman" w:hAnsi="Times New Roman"/>
        </w:rPr>
        <w:t xml:space="preserve">a spletnem naslovu </w:t>
      </w:r>
      <w:hyperlink r:id="rId17"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6B37A0"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B356CA">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w:t>
      </w:r>
      <w:r w:rsidR="006B37A0">
        <w:rPr>
          <w:rFonts w:ascii="Times New Roman" w:hAnsi="Times New Roman"/>
        </w:rPr>
        <w:t>ile zahtevane oziroma dovoljene</w:t>
      </w:r>
      <w:r w:rsidRPr="008F1EE4">
        <w:rPr>
          <w:rFonts w:ascii="Times New Roman" w:hAnsi="Times New Roman"/>
        </w:rPr>
        <w:t xml:space="preserve"> ter omogoči dostop do .</w:t>
      </w:r>
      <w:proofErr w:type="spellStart"/>
      <w:r w:rsidRPr="008F1EE4">
        <w:rPr>
          <w:rFonts w:ascii="Times New Roman" w:hAnsi="Times New Roman"/>
        </w:rPr>
        <w:t>pdf</w:t>
      </w:r>
      <w:proofErr w:type="spellEnd"/>
      <w:r w:rsidRPr="008F1EE4">
        <w:rPr>
          <w:rFonts w:ascii="Times New Roman" w:hAnsi="Times New Roman"/>
        </w:rPr>
        <w:t xml:space="preserve"> dokumenta, ki ga ponudnik naloži v </w:t>
      </w:r>
      <w:r w:rsidRPr="006169D8">
        <w:rPr>
          <w:rFonts w:ascii="Times New Roman" w:hAnsi="Times New Roman"/>
          <w:i/>
        </w:rPr>
        <w:t>sistem e-JN</w:t>
      </w:r>
      <w:r w:rsidRPr="008F1EE4">
        <w:rPr>
          <w:rFonts w:ascii="Times New Roman" w:hAnsi="Times New Roman"/>
        </w:rPr>
        <w:t xml:space="preserve"> pod zavihek »</w:t>
      </w:r>
      <w:r w:rsidRPr="006169D8">
        <w:rPr>
          <w:rFonts w:ascii="Times New Roman" w:hAnsi="Times New Roman"/>
          <w:i/>
        </w:rPr>
        <w:t>Predračun</w:t>
      </w:r>
      <w:r w:rsidRPr="008F1EE4">
        <w:rPr>
          <w:rFonts w:ascii="Times New Roman" w:hAnsi="Times New Roman"/>
        </w:rPr>
        <w:t xml:space="preserve">«. </w:t>
      </w:r>
    </w:p>
    <w:p w:rsidR="006B37A0" w:rsidRDefault="00C87E94" w:rsidP="00C87E94">
      <w:pPr>
        <w:jc w:val="both"/>
        <w:rPr>
          <w:rFonts w:ascii="Times New Roman" w:hAnsi="Times New Roman"/>
        </w:rPr>
      </w:pPr>
      <w:r w:rsidRPr="008F1EE4">
        <w:rPr>
          <w:rFonts w:ascii="Times New Roman" w:hAnsi="Times New Roman"/>
        </w:rPr>
        <w:t xml:space="preserve">Javna objava se avtomatično </w:t>
      </w:r>
      <w:r w:rsidRPr="000C4C3C">
        <w:rPr>
          <w:rFonts w:ascii="Times New Roman" w:hAnsi="Times New Roman"/>
        </w:rPr>
        <w:t xml:space="preserve">zaključi po preteku </w:t>
      </w:r>
      <w:r w:rsidR="00F73E8D" w:rsidRPr="000C4C3C">
        <w:rPr>
          <w:rFonts w:ascii="Times New Roman" w:hAnsi="Times New Roman"/>
        </w:rPr>
        <w:t>48 ur</w:t>
      </w:r>
      <w:r w:rsidRPr="000C4C3C">
        <w:rPr>
          <w:rFonts w:ascii="Times New Roman" w:hAnsi="Times New Roman"/>
        </w:rPr>
        <w:t>.</w:t>
      </w:r>
      <w:r w:rsidRPr="008F1EE4">
        <w:rPr>
          <w:rFonts w:ascii="Times New Roman" w:hAnsi="Times New Roman"/>
        </w:rPr>
        <w:t xml:space="preserve"> </w:t>
      </w:r>
    </w:p>
    <w:p w:rsidR="00C87E94" w:rsidRPr="008F1EE4" w:rsidRDefault="00C87E94" w:rsidP="00C87E94">
      <w:pPr>
        <w:jc w:val="both"/>
        <w:rPr>
          <w:rFonts w:ascii="Times New Roman" w:hAnsi="Times New Roman"/>
        </w:rPr>
      </w:pPr>
      <w:r w:rsidRPr="008F1EE4">
        <w:rPr>
          <w:rFonts w:ascii="Times New Roman" w:hAnsi="Times New Roman"/>
        </w:rPr>
        <w:t xml:space="preserve">Ponudniki, ki so oddali ponudbe, imajo te podatke v informacijskem </w:t>
      </w:r>
      <w:r w:rsidRPr="00B356CA">
        <w:rPr>
          <w:rFonts w:ascii="Times New Roman" w:hAnsi="Times New Roman"/>
          <w:i/>
        </w:rPr>
        <w:t>sistemu e-JN</w:t>
      </w:r>
      <w:r w:rsidRPr="008F1EE4">
        <w:rPr>
          <w:rFonts w:ascii="Times New Roman" w:hAnsi="Times New Roman"/>
        </w:rPr>
        <w:t xml:space="preserve"> na razpolago v razdelku »</w:t>
      </w:r>
      <w:r w:rsidRPr="006169D8">
        <w:rPr>
          <w:rFonts w:ascii="Times New Roman" w:hAnsi="Times New Roman"/>
          <w:i/>
        </w:rPr>
        <w:t>Zapisnik o odpiranju ponudb</w:t>
      </w:r>
      <w:r w:rsidRPr="008F1EE4">
        <w:rPr>
          <w:rFonts w:ascii="Times New Roman" w:hAnsi="Times New Roman"/>
        </w:rPr>
        <w:t xml:space="preserve">«. </w:t>
      </w:r>
    </w:p>
    <w:p w:rsidR="006849EB" w:rsidRDefault="006849EB" w:rsidP="003101F9">
      <w:pPr>
        <w:pStyle w:val="BodyText22"/>
        <w:ind w:left="0"/>
        <w:jc w:val="left"/>
        <w:rPr>
          <w:rFonts w:ascii="Times New Roman" w:hAnsi="Times New Roman"/>
          <w:sz w:val="24"/>
          <w:szCs w:val="24"/>
          <w:lang w:val="sl-SI"/>
        </w:rPr>
      </w:pPr>
    </w:p>
    <w:p w:rsidR="00675E95" w:rsidRPr="006D2704" w:rsidRDefault="00F91C53" w:rsidP="00675E95">
      <w:pPr>
        <w:pStyle w:val="Naslov1"/>
        <w:rPr>
          <w:sz w:val="24"/>
          <w:szCs w:val="24"/>
        </w:rPr>
      </w:pPr>
      <w:bookmarkStart w:id="6" w:name="_Toc515428778"/>
      <w:r>
        <w:rPr>
          <w:sz w:val="24"/>
          <w:szCs w:val="24"/>
        </w:rPr>
        <w:t>7</w:t>
      </w:r>
      <w:r w:rsidR="00675E95" w:rsidRPr="006D2704">
        <w:rPr>
          <w:sz w:val="24"/>
          <w:szCs w:val="24"/>
        </w:rPr>
        <w:t xml:space="preserve">. </w:t>
      </w:r>
      <w:r w:rsidR="00675E95">
        <w:rPr>
          <w:sz w:val="24"/>
          <w:szCs w:val="24"/>
        </w:rPr>
        <w:t>PRAVNA PODLAGA</w:t>
      </w:r>
      <w:bookmarkEnd w:id="6"/>
    </w:p>
    <w:p w:rsidR="00675E95" w:rsidRPr="00476B5F" w:rsidRDefault="00675E95" w:rsidP="00675E95">
      <w:pPr>
        <w:widowControl w:val="0"/>
        <w:jc w:val="both"/>
        <w:rPr>
          <w:rFonts w:ascii="Times New Roman" w:hAnsi="Times New Roman"/>
          <w:sz w:val="20"/>
          <w:szCs w:val="20"/>
        </w:rPr>
      </w:pPr>
      <w:r w:rsidRPr="00476B5F">
        <w:rPr>
          <w:rFonts w:ascii="Times New Roman" w:hAnsi="Times New Roman"/>
          <w:sz w:val="20"/>
          <w:szCs w:val="20"/>
        </w:rPr>
        <w:t>Pri oddaji javnega naročila se uporablja slovenska zakonodaja, pri čemer so mišljeni zlasti:</w:t>
      </w:r>
    </w:p>
    <w:p w:rsidR="00675E95" w:rsidRPr="00476B5F" w:rsidRDefault="00675E95" w:rsidP="001756EC">
      <w:pPr>
        <w:widowControl w:val="0"/>
        <w:numPr>
          <w:ilvl w:val="3"/>
          <w:numId w:val="14"/>
        </w:numPr>
        <w:jc w:val="both"/>
        <w:rPr>
          <w:rFonts w:ascii="Times New Roman" w:hAnsi="Times New Roman"/>
          <w:sz w:val="20"/>
          <w:szCs w:val="20"/>
        </w:rPr>
      </w:pPr>
      <w:r w:rsidRPr="00476B5F">
        <w:rPr>
          <w:rFonts w:ascii="Times New Roman" w:hAnsi="Times New Roman"/>
          <w:sz w:val="20"/>
          <w:szCs w:val="20"/>
        </w:rPr>
        <w:t>Predpisi, ki urejajo oddajo javnih naročil v Republiki Sloveniji:</w:t>
      </w:r>
    </w:p>
    <w:p w:rsidR="00675E95" w:rsidRPr="00476B5F" w:rsidRDefault="00675E95" w:rsidP="001756EC">
      <w:pPr>
        <w:widowControl w:val="0"/>
        <w:numPr>
          <w:ilvl w:val="0"/>
          <w:numId w:val="15"/>
        </w:numPr>
        <w:jc w:val="both"/>
        <w:rPr>
          <w:rFonts w:ascii="Times New Roman" w:hAnsi="Times New Roman"/>
          <w:sz w:val="20"/>
          <w:szCs w:val="20"/>
        </w:rPr>
      </w:pPr>
      <w:r w:rsidRPr="00476B5F">
        <w:rPr>
          <w:rFonts w:ascii="Times New Roman" w:hAnsi="Times New Roman"/>
          <w:sz w:val="20"/>
          <w:szCs w:val="20"/>
        </w:rPr>
        <w:t xml:space="preserve">Zakon o javnem naročanju (ZJN-3), </w:t>
      </w:r>
    </w:p>
    <w:p w:rsidR="00675E95" w:rsidRPr="00476B5F" w:rsidRDefault="00675E95" w:rsidP="001756EC">
      <w:pPr>
        <w:widowControl w:val="0"/>
        <w:numPr>
          <w:ilvl w:val="0"/>
          <w:numId w:val="15"/>
        </w:numPr>
        <w:jc w:val="both"/>
        <w:rPr>
          <w:rFonts w:ascii="Times New Roman" w:hAnsi="Times New Roman"/>
          <w:sz w:val="20"/>
          <w:szCs w:val="20"/>
        </w:rPr>
      </w:pPr>
      <w:r w:rsidRPr="00476B5F">
        <w:rPr>
          <w:rFonts w:ascii="Times New Roman" w:hAnsi="Times New Roman"/>
          <w:sz w:val="20"/>
          <w:szCs w:val="20"/>
        </w:rPr>
        <w:t>Zakon o pravnem varstvu v postopkih javnega naročanje (ZPVPJN)</w:t>
      </w:r>
    </w:p>
    <w:p w:rsidR="00675E95" w:rsidRPr="00476B5F" w:rsidRDefault="00675E95" w:rsidP="001756EC">
      <w:pPr>
        <w:widowControl w:val="0"/>
        <w:numPr>
          <w:ilvl w:val="0"/>
          <w:numId w:val="15"/>
        </w:numPr>
        <w:jc w:val="both"/>
        <w:rPr>
          <w:rFonts w:ascii="Times New Roman" w:hAnsi="Times New Roman"/>
          <w:sz w:val="20"/>
          <w:szCs w:val="20"/>
        </w:rPr>
      </w:pPr>
      <w:r w:rsidRPr="00476B5F">
        <w:rPr>
          <w:rFonts w:ascii="Times New Roman" w:hAnsi="Times New Roman"/>
          <w:sz w:val="20"/>
          <w:szCs w:val="20"/>
        </w:rPr>
        <w:t>Ostala zakonodaja, ki se nanaša na postopke javnega naročanja.</w:t>
      </w:r>
    </w:p>
    <w:p w:rsidR="00675E95" w:rsidRPr="00476B5F" w:rsidRDefault="00675E95" w:rsidP="00675E95">
      <w:pPr>
        <w:widowControl w:val="0"/>
        <w:jc w:val="both"/>
        <w:rPr>
          <w:rFonts w:ascii="Times New Roman" w:hAnsi="Times New Roman"/>
          <w:sz w:val="20"/>
          <w:szCs w:val="20"/>
        </w:rPr>
      </w:pPr>
      <w:r w:rsidRPr="00476B5F">
        <w:rPr>
          <w:rFonts w:ascii="Times New Roman" w:hAnsi="Times New Roman"/>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3C21" w:rsidRPr="00476B5F" w:rsidRDefault="00373C21" w:rsidP="00892E75">
      <w:pPr>
        <w:contextualSpacing/>
        <w:jc w:val="both"/>
        <w:rPr>
          <w:rFonts w:ascii="Times New Roman" w:hAnsi="Times New Roman"/>
          <w:sz w:val="20"/>
          <w:szCs w:val="20"/>
        </w:rPr>
      </w:pPr>
      <w:r w:rsidRPr="00476B5F">
        <w:rPr>
          <w:rFonts w:ascii="Times New Roman" w:hAnsi="Times New Roman"/>
          <w:sz w:val="20"/>
          <w:szCs w:val="20"/>
        </w:rPr>
        <w:t>Če je kakšno določilo iz te razpisne dokumentacije v nasprotju z veljavno zakonodajo, velja zakon, določilo</w:t>
      </w:r>
      <w:r w:rsidR="000B1B72" w:rsidRPr="00476B5F">
        <w:rPr>
          <w:rFonts w:ascii="Times New Roman" w:hAnsi="Times New Roman"/>
          <w:sz w:val="20"/>
          <w:szCs w:val="20"/>
        </w:rPr>
        <w:t>,</w:t>
      </w:r>
      <w:r w:rsidRPr="00476B5F">
        <w:rPr>
          <w:rFonts w:ascii="Times New Roman" w:hAnsi="Times New Roman"/>
          <w:sz w:val="20"/>
          <w:szCs w:val="20"/>
        </w:rPr>
        <w:t xml:space="preserve"> ki pa nasprotuje zakonu, pa velja za nezapisano. Če obstaja dvom, kako razlagati razpisno dokumentacijo, velja, da se jo razlaga v skladu z zakonom.</w:t>
      </w:r>
    </w:p>
    <w:p w:rsidR="00373C21" w:rsidRPr="00476B5F" w:rsidRDefault="00373C21" w:rsidP="00373C21">
      <w:pPr>
        <w:rPr>
          <w:rFonts w:ascii="Times New Roman" w:hAnsi="Times New Roman"/>
          <w:sz w:val="20"/>
          <w:szCs w:val="20"/>
        </w:rPr>
      </w:pPr>
      <w:r w:rsidRPr="00476B5F">
        <w:rPr>
          <w:rFonts w:ascii="Times New Roman" w:hAnsi="Times New Roman"/>
          <w:sz w:val="20"/>
          <w:szCs w:val="20"/>
        </w:rPr>
        <w:t xml:space="preserve">Postopek se v celoti izvaja v skladu z veljavno zakonodajo, četudi v tem delu ni eksplicitno navedena. </w:t>
      </w:r>
    </w:p>
    <w:p w:rsidR="00670EF6" w:rsidRDefault="009E0CC6" w:rsidP="00783282">
      <w:pPr>
        <w:pStyle w:val="BodyText22"/>
        <w:ind w:left="0"/>
        <w:jc w:val="center"/>
        <w:rPr>
          <w:rFonts w:cs="Arial"/>
          <w:sz w:val="20"/>
          <w:lang w:val="sl-SI"/>
        </w:rPr>
      </w:pPr>
      <w:r w:rsidRPr="00476B5F">
        <w:rPr>
          <w:rFonts w:cs="Arial"/>
          <w:sz w:val="20"/>
          <w:lang w:val="sl-SI"/>
        </w:rPr>
        <w:t xml:space="preserve">                               </w:t>
      </w:r>
      <w:r w:rsidR="00064945" w:rsidRPr="00476B5F">
        <w:rPr>
          <w:rFonts w:cs="Arial"/>
          <w:sz w:val="20"/>
          <w:lang w:val="sl-SI"/>
        </w:rPr>
        <w:t xml:space="preserve">                     </w:t>
      </w:r>
    </w:p>
    <w:p w:rsidR="00D75D3D" w:rsidRDefault="00D75D3D" w:rsidP="00783282">
      <w:pPr>
        <w:pStyle w:val="BodyText22"/>
        <w:ind w:left="0"/>
        <w:jc w:val="center"/>
        <w:rPr>
          <w:rFonts w:cs="Arial"/>
          <w:sz w:val="20"/>
          <w:lang w:val="sl-SI"/>
        </w:rPr>
      </w:pPr>
    </w:p>
    <w:p w:rsidR="00D75D3D" w:rsidRPr="00476B5F" w:rsidRDefault="00D75D3D" w:rsidP="00783282">
      <w:pPr>
        <w:pStyle w:val="BodyText22"/>
        <w:ind w:left="0"/>
        <w:jc w:val="center"/>
        <w:rPr>
          <w:rFonts w:cs="Arial"/>
          <w:sz w:val="20"/>
          <w:lang w:val="sl-SI"/>
        </w:rPr>
      </w:pPr>
    </w:p>
    <w:p w:rsidR="00064945" w:rsidRPr="004C570E" w:rsidRDefault="00496BF5" w:rsidP="007D4FE9">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sidR="004C570E" w:rsidRPr="004C570E">
        <w:rPr>
          <w:rFonts w:ascii="Times New Roman" w:hAnsi="Times New Roman"/>
          <w:sz w:val="24"/>
          <w:szCs w:val="24"/>
          <w:lang w:val="sl-SI"/>
        </w:rPr>
        <w:t xml:space="preserve"> </w:t>
      </w:r>
      <w:r w:rsidRPr="004C570E">
        <w:rPr>
          <w:rFonts w:ascii="Times New Roman" w:hAnsi="Times New Roman"/>
          <w:sz w:val="24"/>
          <w:szCs w:val="24"/>
          <w:lang w:val="sl-SI"/>
        </w:rPr>
        <w:t xml:space="preserve"> </w:t>
      </w:r>
      <w:r w:rsidR="004C570E">
        <w:rPr>
          <w:rFonts w:ascii="Times New Roman" w:hAnsi="Times New Roman"/>
          <w:sz w:val="24"/>
          <w:szCs w:val="24"/>
          <w:lang w:val="sl-SI"/>
        </w:rPr>
        <w:t xml:space="preserve">  </w:t>
      </w:r>
      <w:r w:rsidR="00BD3C97">
        <w:rPr>
          <w:rFonts w:ascii="Times New Roman" w:hAnsi="Times New Roman"/>
          <w:sz w:val="24"/>
          <w:szCs w:val="24"/>
          <w:lang w:val="sl-SI"/>
        </w:rPr>
        <w:t xml:space="preserve">                     </w:t>
      </w:r>
      <w:r w:rsidR="004044C1">
        <w:rPr>
          <w:rFonts w:ascii="Times New Roman" w:hAnsi="Times New Roman"/>
          <w:sz w:val="24"/>
          <w:szCs w:val="24"/>
          <w:lang w:val="sl-SI"/>
        </w:rPr>
        <w:t xml:space="preserve">     D</w:t>
      </w:r>
      <w:r w:rsidR="00064945" w:rsidRPr="004C570E">
        <w:rPr>
          <w:rFonts w:ascii="Times New Roman" w:hAnsi="Times New Roman"/>
          <w:sz w:val="24"/>
          <w:szCs w:val="24"/>
          <w:lang w:val="sl-SI"/>
        </w:rPr>
        <w:t>irektor</w:t>
      </w:r>
      <w:r w:rsidR="00BE247E" w:rsidRPr="004C570E">
        <w:rPr>
          <w:rFonts w:ascii="Times New Roman" w:hAnsi="Times New Roman"/>
          <w:sz w:val="24"/>
          <w:szCs w:val="24"/>
          <w:lang w:val="sl-SI"/>
        </w:rPr>
        <w:t xml:space="preserve"> nar</w:t>
      </w:r>
      <w:r w:rsidR="00064945" w:rsidRPr="004C570E">
        <w:rPr>
          <w:rFonts w:ascii="Times New Roman" w:hAnsi="Times New Roman"/>
          <w:sz w:val="24"/>
          <w:szCs w:val="24"/>
          <w:lang w:val="sl-SI"/>
        </w:rPr>
        <w:t>očnika:</w:t>
      </w:r>
    </w:p>
    <w:p w:rsidR="007D6DDD" w:rsidRDefault="00064945" w:rsidP="00E824E3">
      <w:pPr>
        <w:pStyle w:val="BodyText22"/>
        <w:ind w:left="0"/>
        <w:jc w:val="right"/>
        <w:rPr>
          <w:rFonts w:ascii="Times New Roman" w:hAnsi="Times New Roman"/>
          <w:sz w:val="24"/>
          <w:szCs w:val="24"/>
          <w:lang w:val="sl-SI"/>
        </w:rPr>
      </w:pPr>
      <w:r w:rsidRPr="004C570E">
        <w:rPr>
          <w:rFonts w:ascii="Times New Roman" w:hAnsi="Times New Roman"/>
          <w:sz w:val="24"/>
          <w:szCs w:val="24"/>
          <w:lang w:val="sl-SI"/>
        </w:rPr>
        <w:t xml:space="preserve">                                          </w:t>
      </w:r>
      <w:r w:rsidR="00BD3C97">
        <w:rPr>
          <w:rFonts w:ascii="Times New Roman" w:hAnsi="Times New Roman"/>
          <w:sz w:val="24"/>
          <w:szCs w:val="24"/>
          <w:lang w:val="sl-SI"/>
        </w:rPr>
        <w:t xml:space="preserve">  Janez Lavre</w:t>
      </w:r>
      <w:r w:rsidR="00BE247E" w:rsidRPr="004C570E">
        <w:rPr>
          <w:rFonts w:ascii="Times New Roman" w:hAnsi="Times New Roman"/>
          <w:sz w:val="24"/>
          <w:szCs w:val="24"/>
          <w:lang w:val="sl-SI"/>
        </w:rPr>
        <w:t>, d</w:t>
      </w:r>
      <w:r w:rsidRPr="004C570E">
        <w:rPr>
          <w:rFonts w:ascii="Times New Roman" w:hAnsi="Times New Roman"/>
          <w:sz w:val="24"/>
          <w:szCs w:val="24"/>
          <w:lang w:val="sl-SI"/>
        </w:rPr>
        <w:t>r.med.</w:t>
      </w:r>
    </w:p>
    <w:p w:rsidR="007707DC" w:rsidRDefault="007707DC" w:rsidP="00E824E3">
      <w:pPr>
        <w:pStyle w:val="BodyText22"/>
        <w:ind w:left="0"/>
        <w:jc w:val="right"/>
        <w:rPr>
          <w:rFonts w:ascii="Times New Roman" w:hAnsi="Times New Roman"/>
          <w:sz w:val="24"/>
          <w:szCs w:val="24"/>
          <w:lang w:val="sl-SI"/>
        </w:rPr>
      </w:pPr>
    </w:p>
    <w:p w:rsidR="005D3851" w:rsidRDefault="005D3851" w:rsidP="00E824E3">
      <w:pPr>
        <w:pStyle w:val="BodyText22"/>
        <w:ind w:left="0"/>
        <w:jc w:val="right"/>
        <w:rPr>
          <w:rFonts w:ascii="Times New Roman" w:hAnsi="Times New Roman"/>
          <w:sz w:val="24"/>
          <w:szCs w:val="24"/>
          <w:lang w:val="sl-SI"/>
        </w:rPr>
      </w:pPr>
    </w:p>
    <w:p w:rsidR="005D4136" w:rsidRDefault="005D4136" w:rsidP="00E824E3">
      <w:pPr>
        <w:pStyle w:val="BodyText22"/>
        <w:ind w:left="0"/>
        <w:jc w:val="right"/>
        <w:rPr>
          <w:rFonts w:ascii="Times New Roman" w:hAnsi="Times New Roman"/>
          <w:sz w:val="24"/>
          <w:szCs w:val="24"/>
          <w:lang w:val="sl-SI"/>
        </w:rPr>
      </w:pPr>
    </w:p>
    <w:p w:rsidR="005D4136" w:rsidRDefault="005D4136" w:rsidP="00E824E3">
      <w:pPr>
        <w:pStyle w:val="BodyText22"/>
        <w:ind w:left="0"/>
        <w:jc w:val="right"/>
        <w:rPr>
          <w:rFonts w:ascii="Times New Roman" w:hAnsi="Times New Roman"/>
          <w:sz w:val="24"/>
          <w:szCs w:val="24"/>
          <w:lang w:val="sl-SI"/>
        </w:rPr>
      </w:pPr>
    </w:p>
    <w:p w:rsidR="00064945" w:rsidRPr="006D2704" w:rsidRDefault="00D75D3D" w:rsidP="001756EC">
      <w:pPr>
        <w:pStyle w:val="Naslov1"/>
        <w:numPr>
          <w:ilvl w:val="0"/>
          <w:numId w:val="8"/>
        </w:numPr>
        <w:rPr>
          <w:sz w:val="28"/>
          <w:szCs w:val="28"/>
        </w:rPr>
      </w:pPr>
      <w:bookmarkStart w:id="7" w:name="_Toc495711436"/>
      <w:bookmarkStart w:id="8" w:name="_Toc515428779"/>
      <w:r>
        <w:rPr>
          <w:sz w:val="28"/>
          <w:szCs w:val="28"/>
        </w:rPr>
        <w:lastRenderedPageBreak/>
        <w:t>N</w:t>
      </w:r>
      <w:r w:rsidR="00064945" w:rsidRPr="006D2704">
        <w:rPr>
          <w:sz w:val="28"/>
          <w:szCs w:val="28"/>
        </w:rPr>
        <w:t>AVODILA PONUDNIKOM ZA IZDELAVO PONUDBE</w:t>
      </w:r>
      <w:bookmarkEnd w:id="7"/>
      <w:bookmarkEnd w:id="8"/>
    </w:p>
    <w:p w:rsidR="000D1BFC" w:rsidRPr="006D2704" w:rsidRDefault="000D1BFC" w:rsidP="000D1BFC">
      <w:pPr>
        <w:autoSpaceDE w:val="0"/>
        <w:autoSpaceDN w:val="0"/>
        <w:adjustRightInd w:val="0"/>
        <w:rPr>
          <w:rFonts w:ascii="Arial,Bold" w:hAnsi="Arial,Bold" w:cs="Arial,Bold"/>
          <w:b/>
          <w:bCs/>
          <w:color w:val="000000"/>
        </w:rPr>
      </w:pPr>
    </w:p>
    <w:p w:rsidR="000D1BFC" w:rsidRPr="006D2704" w:rsidRDefault="00D75D3D" w:rsidP="00504D30">
      <w:pPr>
        <w:pStyle w:val="Naslov1"/>
        <w:rPr>
          <w:sz w:val="24"/>
          <w:szCs w:val="24"/>
        </w:rPr>
      </w:pPr>
      <w:bookmarkStart w:id="9" w:name="_Toc515428780"/>
      <w:r>
        <w:rPr>
          <w:sz w:val="24"/>
          <w:szCs w:val="24"/>
        </w:rPr>
        <w:t>8</w:t>
      </w:r>
      <w:r w:rsidR="000D1BFC" w:rsidRPr="006D2704">
        <w:rPr>
          <w:sz w:val="24"/>
          <w:szCs w:val="24"/>
        </w:rPr>
        <w:t>. TEMELJNA PRAVILA</w:t>
      </w:r>
      <w:bookmarkEnd w:id="9"/>
      <w:r w:rsidR="000D1BFC" w:rsidRPr="006D2704">
        <w:rPr>
          <w:sz w:val="24"/>
          <w:szCs w:val="24"/>
        </w:rPr>
        <w:t xml:space="preserve"> </w:t>
      </w:r>
    </w:p>
    <w:p w:rsidR="00E23CBF" w:rsidRPr="007D4FE9" w:rsidRDefault="00E23CBF" w:rsidP="000D1BFC">
      <w:pPr>
        <w:autoSpaceDE w:val="0"/>
        <w:autoSpaceDN w:val="0"/>
        <w:adjustRightInd w:val="0"/>
        <w:rPr>
          <w:rFonts w:ascii="Times New Roman" w:hAnsi="Times New Roman"/>
          <w:b/>
          <w:bCs/>
          <w:color w:val="000000"/>
        </w:rPr>
      </w:pPr>
    </w:p>
    <w:p w:rsidR="000D1BFC" w:rsidRPr="00504D30" w:rsidRDefault="000D1BFC" w:rsidP="001756EC">
      <w:pPr>
        <w:pStyle w:val="Naslov2"/>
        <w:numPr>
          <w:ilvl w:val="0"/>
          <w:numId w:val="11"/>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504D30">
        <w:rPr>
          <w:sz w:val="24"/>
        </w:rPr>
        <w:t>Dostop do razpisne dokumentacije</w:t>
      </w:r>
      <w:bookmarkEnd w:id="10"/>
      <w:bookmarkEnd w:id="11"/>
      <w:bookmarkEnd w:id="12"/>
      <w:bookmarkEnd w:id="13"/>
      <w:bookmarkEnd w:id="14"/>
      <w:bookmarkEnd w:id="15"/>
      <w:bookmarkEnd w:id="16"/>
      <w:bookmarkEnd w:id="17"/>
    </w:p>
    <w:p w:rsidR="006758EF" w:rsidRDefault="006758EF" w:rsidP="006758EF">
      <w:pPr>
        <w:jc w:val="both"/>
        <w:rPr>
          <w:rFonts w:ascii="Times New Roman" w:hAnsi="Times New Roman"/>
          <w:color w:val="0000FF"/>
        </w:rPr>
      </w:pPr>
      <w:r w:rsidRPr="007D4FE9">
        <w:rPr>
          <w:rFonts w:ascii="Times New Roman" w:hAnsi="Times New Roman"/>
        </w:rPr>
        <w:t xml:space="preserve">Razpisna dokumentacija za pripravo ponudbe je ponudnikom na voljo  brezplačno in je dostopna na  Uradnem listu RS - Portal javnih naročil </w:t>
      </w:r>
      <w:r w:rsidRPr="00C022A3">
        <w:rPr>
          <w:rFonts w:ascii="Times New Roman" w:hAnsi="Times New Roman"/>
          <w:i/>
          <w:color w:val="0000FF"/>
        </w:rPr>
        <w:t>(</w:t>
      </w:r>
      <w:hyperlink r:id="rId18"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sidR="006849EB">
        <w:rPr>
          <w:rFonts w:ascii="Times New Roman" w:hAnsi="Times New Roman"/>
          <w:color w:val="0000FF"/>
        </w:rPr>
        <w:t xml:space="preserve"> </w:t>
      </w:r>
    </w:p>
    <w:p w:rsidR="000D049B" w:rsidRDefault="000D049B" w:rsidP="009F4AD0">
      <w:pPr>
        <w:ind w:right="-32"/>
        <w:jc w:val="both"/>
        <w:rPr>
          <w:rFonts w:ascii="Times New Roman" w:hAnsi="Times New Roman"/>
          <w:b/>
        </w:rPr>
      </w:pPr>
    </w:p>
    <w:p w:rsidR="00670FD9" w:rsidRPr="00670FD9" w:rsidRDefault="009F4AD0" w:rsidP="00670FD9">
      <w:pPr>
        <w:ind w:right="-32"/>
        <w:jc w:val="both"/>
        <w:rPr>
          <w:rFonts w:ascii="Times New Roman" w:hAnsi="Times New Roman"/>
          <w:color w:val="3333FF"/>
        </w:rPr>
      </w:pPr>
      <w:r w:rsidRPr="00C3451F">
        <w:rPr>
          <w:rFonts w:ascii="Times New Roman" w:hAnsi="Times New Roman"/>
          <w:b/>
        </w:rPr>
        <w:t>Projektna naloga za ureditev prostorov</w:t>
      </w:r>
      <w:r w:rsidRPr="00C3451F">
        <w:rPr>
          <w:rFonts w:ascii="Times New Roman" w:hAnsi="Times New Roman"/>
        </w:rPr>
        <w:t xml:space="preserve"> je objavljena na spletni strani naročnika, na</w:t>
      </w:r>
      <w:r w:rsidRPr="00C3451F">
        <w:rPr>
          <w:sz w:val="20"/>
        </w:rPr>
        <w:t xml:space="preserve"> </w:t>
      </w:r>
      <w:r w:rsidRPr="00C3451F">
        <w:rPr>
          <w:rFonts w:ascii="Times New Roman" w:hAnsi="Times New Roman"/>
        </w:rPr>
        <w:t>naslovu</w:t>
      </w:r>
      <w:r w:rsidRPr="008B05B9">
        <w:rPr>
          <w:sz w:val="20"/>
        </w:rPr>
        <w:t xml:space="preserve"> </w:t>
      </w:r>
      <w:hyperlink r:id="rId19" w:history="1">
        <w:r w:rsidRPr="00C3707B">
          <w:rPr>
            <w:rStyle w:val="Hiperpovezava"/>
            <w:rFonts w:ascii="Times New Roman" w:hAnsi="Times New Roman"/>
            <w:i/>
            <w:color w:val="3333FF"/>
          </w:rPr>
          <w:t>http://www.sb-sg.si/</w:t>
        </w:r>
      </w:hyperlink>
      <w:r w:rsidR="00670FD9">
        <w:rPr>
          <w:rFonts w:ascii="Times New Roman" w:hAnsi="Times New Roman"/>
          <w:color w:val="3333FF"/>
        </w:rPr>
        <w:t xml:space="preserve">; </w:t>
      </w:r>
      <w:r w:rsidR="00670FD9" w:rsidRPr="00670FD9">
        <w:rPr>
          <w:rFonts w:ascii="Times New Roman" w:hAnsi="Times New Roman"/>
        </w:rPr>
        <w:t>pod zavihkom »</w:t>
      </w:r>
      <w:r w:rsidR="00670FD9" w:rsidRPr="00670FD9">
        <w:rPr>
          <w:rFonts w:ascii="Times New Roman" w:hAnsi="Times New Roman"/>
          <w:i/>
        </w:rPr>
        <w:t>o bolnišnici/javna naročila/aktualna naročila</w:t>
      </w:r>
      <w:r w:rsidR="00670FD9" w:rsidRPr="00670FD9">
        <w:rPr>
          <w:rFonts w:ascii="Times New Roman" w:hAnsi="Times New Roman"/>
        </w:rPr>
        <w:t xml:space="preserve">« </w:t>
      </w:r>
    </w:p>
    <w:p w:rsidR="00921E2A" w:rsidRPr="001756EC" w:rsidRDefault="00921E2A" w:rsidP="00921E2A">
      <w:pPr>
        <w:ind w:right="-32"/>
        <w:jc w:val="both"/>
        <w:rPr>
          <w:rFonts w:ascii="Times New Roman" w:hAnsi="Times New Roman"/>
          <w:bCs/>
        </w:rPr>
      </w:pPr>
      <w:r w:rsidRPr="001756EC">
        <w:rPr>
          <w:rFonts w:ascii="Times New Roman" w:hAnsi="Times New Roman"/>
        </w:rPr>
        <w:t>Naročnik ima v izdelavi tudi Študijo požarne varnosti za ta del objekta in jo bo objavil na svoji spletni strani v najkrajšem času. O tem bo ponudnike obvestil preko Portala JN.</w:t>
      </w:r>
    </w:p>
    <w:p w:rsidR="006849EB" w:rsidRPr="007D4FE9" w:rsidRDefault="006849EB" w:rsidP="000D1BFC">
      <w:pPr>
        <w:autoSpaceDE w:val="0"/>
        <w:autoSpaceDN w:val="0"/>
        <w:adjustRightInd w:val="0"/>
        <w:rPr>
          <w:rFonts w:ascii="Times New Roman" w:hAnsi="Times New Roman"/>
          <w:b/>
          <w:bCs/>
          <w:color w:val="000000"/>
        </w:rPr>
      </w:pPr>
    </w:p>
    <w:p w:rsidR="000D1BFC" w:rsidRPr="00504D30" w:rsidRDefault="000D1BFC" w:rsidP="001756EC">
      <w:pPr>
        <w:pStyle w:val="Naslov2"/>
        <w:numPr>
          <w:ilvl w:val="0"/>
          <w:numId w:val="11"/>
        </w:numPr>
        <w:jc w:val="left"/>
        <w:rPr>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504D30">
        <w:rPr>
          <w:sz w:val="24"/>
        </w:rPr>
        <w:t>Obvestila in pojasnila v zvezi z razpisno dokumentacijo</w:t>
      </w:r>
      <w:bookmarkEnd w:id="18"/>
      <w:bookmarkEnd w:id="19"/>
      <w:bookmarkEnd w:id="20"/>
      <w:bookmarkEnd w:id="21"/>
      <w:bookmarkEnd w:id="22"/>
      <w:bookmarkEnd w:id="23"/>
      <w:bookmarkEnd w:id="24"/>
      <w:bookmarkEnd w:id="25"/>
    </w:p>
    <w:p w:rsidR="000D1BFC" w:rsidRPr="001864F1" w:rsidRDefault="000D1BFC" w:rsidP="003101F9">
      <w:pPr>
        <w:autoSpaceDE w:val="0"/>
        <w:autoSpaceDN w:val="0"/>
        <w:adjustRightInd w:val="0"/>
        <w:jc w:val="both"/>
        <w:rPr>
          <w:rFonts w:ascii="Times New Roman" w:hAnsi="Times New Roman"/>
          <w:color w:val="000000"/>
        </w:rPr>
      </w:pPr>
      <w:r w:rsidRPr="007D4FE9">
        <w:rPr>
          <w:rFonts w:ascii="Times New Roman" w:hAnsi="Times New Roman"/>
          <w:color w:val="000000"/>
        </w:rPr>
        <w:t>Komunikacija s ponudniki o vprašanjih v zvezi z vsebino naročila in v zvezi s pripravo ponudbe poteka</w:t>
      </w:r>
      <w:r w:rsidR="003101F9" w:rsidRPr="007D4FE9">
        <w:rPr>
          <w:rFonts w:ascii="Times New Roman" w:hAnsi="Times New Roman"/>
          <w:color w:val="000000"/>
        </w:rPr>
        <w:t xml:space="preserve"> </w:t>
      </w:r>
      <w:r w:rsidR="003101F9" w:rsidRPr="001864F1">
        <w:rPr>
          <w:rFonts w:ascii="Times New Roman" w:hAnsi="Times New Roman"/>
          <w:color w:val="000000"/>
        </w:rPr>
        <w:t>i</w:t>
      </w:r>
      <w:r w:rsidRPr="001864F1">
        <w:rPr>
          <w:rFonts w:ascii="Times New Roman" w:hAnsi="Times New Roman"/>
          <w:color w:val="000000"/>
        </w:rPr>
        <w:t xml:space="preserve">zključno preko </w:t>
      </w:r>
      <w:r w:rsidR="00B356CA">
        <w:rPr>
          <w:rFonts w:ascii="Times New Roman" w:hAnsi="Times New Roman"/>
          <w:color w:val="000000"/>
        </w:rPr>
        <w:t>P</w:t>
      </w:r>
      <w:r w:rsidRPr="001864F1">
        <w:rPr>
          <w:rFonts w:ascii="Times New Roman" w:hAnsi="Times New Roman"/>
          <w:color w:val="000000"/>
        </w:rPr>
        <w:t>ortala javnih naročil.</w:t>
      </w:r>
    </w:p>
    <w:p w:rsidR="000E447F" w:rsidRDefault="000D1BFC" w:rsidP="003101F9">
      <w:pPr>
        <w:autoSpaceDE w:val="0"/>
        <w:autoSpaceDN w:val="0"/>
        <w:adjustRightInd w:val="0"/>
        <w:jc w:val="both"/>
        <w:rPr>
          <w:rFonts w:ascii="Times New Roman" w:hAnsi="Times New Roman"/>
          <w:color w:val="000000"/>
        </w:rPr>
      </w:pPr>
      <w:r w:rsidRPr="001864F1">
        <w:rPr>
          <w:rFonts w:ascii="Times New Roman" w:hAnsi="Times New Roman"/>
          <w:color w:val="000000"/>
        </w:rPr>
        <w:t>Naročnik bo zahtevo za pojasnilo razpisne dokumentacije oziroma kakršnokoli drugo vprašanje v zvezi z</w:t>
      </w:r>
      <w:r w:rsidR="003101F9" w:rsidRPr="001864F1">
        <w:rPr>
          <w:rFonts w:ascii="Times New Roman" w:hAnsi="Times New Roman"/>
          <w:color w:val="000000"/>
        </w:rPr>
        <w:t xml:space="preserve"> </w:t>
      </w:r>
      <w:r w:rsidRPr="001864F1">
        <w:rPr>
          <w:rFonts w:ascii="Times New Roman" w:hAnsi="Times New Roman"/>
          <w:color w:val="000000"/>
        </w:rPr>
        <w:t xml:space="preserve">naročilom štel kot pravočasno, v kolikor bo na </w:t>
      </w:r>
      <w:r w:rsidR="006B37A0">
        <w:rPr>
          <w:rFonts w:ascii="Times New Roman" w:hAnsi="Times New Roman"/>
          <w:color w:val="000000"/>
        </w:rPr>
        <w:t>P</w:t>
      </w:r>
      <w:r w:rsidRPr="001864F1">
        <w:rPr>
          <w:rFonts w:ascii="Times New Roman" w:hAnsi="Times New Roman"/>
          <w:color w:val="000000"/>
        </w:rPr>
        <w:t xml:space="preserve">ortalu javnih naročil zastavljeno najkasneje do </w:t>
      </w:r>
      <w:r w:rsidR="006B37A0" w:rsidRPr="00136C74">
        <w:rPr>
          <w:rFonts w:ascii="Times New Roman" w:hAnsi="Times New Roman"/>
          <w:b/>
        </w:rPr>
        <w:t xml:space="preserve">datuma in ure, objavljene na Portalu JN in v </w:t>
      </w:r>
      <w:r w:rsidR="006B37A0" w:rsidRPr="00B356CA">
        <w:rPr>
          <w:rFonts w:ascii="Times New Roman" w:hAnsi="Times New Roman"/>
          <w:b/>
          <w:i/>
        </w:rPr>
        <w:t>sistemu e-JN</w:t>
      </w:r>
      <w:r w:rsidR="00941491" w:rsidRPr="00136C74">
        <w:rPr>
          <w:rFonts w:ascii="Times New Roman" w:hAnsi="Times New Roman"/>
          <w:b/>
        </w:rPr>
        <w:t xml:space="preserve">. </w:t>
      </w:r>
      <w:r w:rsidR="006B37A0" w:rsidRPr="00136C74">
        <w:rPr>
          <w:rFonts w:ascii="Times New Roman" w:hAnsi="Times New Roman"/>
        </w:rPr>
        <w:t xml:space="preserve"> </w:t>
      </w:r>
    </w:p>
    <w:p w:rsidR="00941491" w:rsidRPr="001864F1" w:rsidRDefault="00941491" w:rsidP="003101F9">
      <w:pPr>
        <w:autoSpaceDE w:val="0"/>
        <w:autoSpaceDN w:val="0"/>
        <w:adjustRightInd w:val="0"/>
        <w:jc w:val="both"/>
        <w:rPr>
          <w:rFonts w:ascii="Times New Roman" w:hAnsi="Times New Roman"/>
        </w:rPr>
      </w:pPr>
    </w:p>
    <w:p w:rsidR="005109D9" w:rsidRPr="008F1EE4" w:rsidRDefault="005109D9" w:rsidP="005109D9">
      <w:pPr>
        <w:ind w:right="-2"/>
        <w:jc w:val="both"/>
        <w:rPr>
          <w:rFonts w:ascii="Times New Roman" w:hAnsi="Times New Roman"/>
        </w:rPr>
      </w:pPr>
      <w:r w:rsidRPr="008F1EE4">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5109D9" w:rsidRDefault="005109D9" w:rsidP="005109D9">
      <w:pPr>
        <w:autoSpaceDE w:val="0"/>
        <w:autoSpaceDN w:val="0"/>
        <w:adjustRightInd w:val="0"/>
        <w:jc w:val="both"/>
        <w:rPr>
          <w:rFonts w:ascii="Times New Roman" w:hAnsi="Times New Roman"/>
          <w:color w:val="FF0000"/>
        </w:rPr>
      </w:pPr>
    </w:p>
    <w:p w:rsidR="005109D9" w:rsidRPr="007D4FE9" w:rsidRDefault="005109D9" w:rsidP="005109D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 xml:space="preserve">razpisne dokumentacije, objavljene na </w:t>
      </w:r>
      <w:r w:rsidR="006B37A0">
        <w:rPr>
          <w:rFonts w:ascii="Times New Roman" w:hAnsi="Times New Roman"/>
        </w:rPr>
        <w:t>P</w:t>
      </w:r>
      <w:r w:rsidRPr="008F1EE4">
        <w:rPr>
          <w:rFonts w:ascii="Times New Roman" w:hAnsi="Times New Roman"/>
        </w:rPr>
        <w:t>ortalu javnih naročil in spletnih straneh naročnika, saj pojasnila</w:t>
      </w:r>
      <w:r w:rsidR="00F74C31" w:rsidRPr="008F1EE4">
        <w:rPr>
          <w:rFonts w:ascii="Times New Roman" w:hAnsi="Times New Roman"/>
        </w:rPr>
        <w:t>, odgovori na vprašanja</w:t>
      </w:r>
      <w:r w:rsidRPr="008F1EE4">
        <w:rPr>
          <w:rFonts w:ascii="Times New Roman" w:hAnsi="Times New Roman"/>
        </w:rPr>
        <w:t xml:space="preserve"> in spremembe predstavljajo sestavni del razpisne dokumentacije.</w:t>
      </w:r>
    </w:p>
    <w:p w:rsidR="00E23CBF" w:rsidRDefault="00E23CBF" w:rsidP="00E23CBF">
      <w:pPr>
        <w:pStyle w:val="BodyText22"/>
        <w:ind w:left="0"/>
        <w:rPr>
          <w:rFonts w:ascii="Times New Roman" w:hAnsi="Times New Roman"/>
          <w:b/>
          <w:sz w:val="24"/>
          <w:szCs w:val="24"/>
          <w:lang w:val="sl-SI"/>
        </w:rPr>
      </w:pPr>
    </w:p>
    <w:p w:rsidR="00934BC6" w:rsidRPr="00717AAB" w:rsidRDefault="00D75D3D" w:rsidP="0023188B">
      <w:pPr>
        <w:pStyle w:val="Naslov1"/>
        <w:spacing w:after="0"/>
        <w:rPr>
          <w:sz w:val="24"/>
          <w:szCs w:val="24"/>
        </w:rPr>
      </w:pPr>
      <w:bookmarkStart w:id="26" w:name="_Toc515428783"/>
      <w:r>
        <w:rPr>
          <w:sz w:val="24"/>
          <w:szCs w:val="24"/>
        </w:rPr>
        <w:t>9</w:t>
      </w:r>
      <w:r w:rsidR="00934BC6">
        <w:rPr>
          <w:sz w:val="24"/>
          <w:szCs w:val="24"/>
        </w:rPr>
        <w:t xml:space="preserve">. </w:t>
      </w:r>
      <w:r w:rsidR="00934BC6" w:rsidRPr="00717AAB">
        <w:rPr>
          <w:sz w:val="24"/>
          <w:szCs w:val="24"/>
        </w:rPr>
        <w:t>PONUDBENA VREDNOST</w:t>
      </w:r>
      <w:bookmarkEnd w:id="26"/>
    </w:p>
    <w:p w:rsidR="00476B5F" w:rsidRDefault="00476B5F" w:rsidP="00476B5F">
      <w:pPr>
        <w:autoSpaceDE w:val="0"/>
        <w:autoSpaceDN w:val="0"/>
        <w:adjustRightInd w:val="0"/>
        <w:rPr>
          <w:rFonts w:ascii="CIDFont+F3" w:hAnsi="CIDFont+F3" w:cs="CIDFont+F3"/>
          <w:color w:val="FF0000"/>
          <w:sz w:val="16"/>
          <w:szCs w:val="16"/>
        </w:rPr>
      </w:pPr>
    </w:p>
    <w:p w:rsidR="00934BC6" w:rsidRPr="005315FB" w:rsidRDefault="007247A1" w:rsidP="00476B5F">
      <w:pPr>
        <w:pStyle w:val="Telobesedila24"/>
        <w:ind w:left="0"/>
        <w:rPr>
          <w:rFonts w:ascii="Times New Roman" w:hAnsi="Times New Roman"/>
          <w:sz w:val="24"/>
          <w:lang w:val="sl-SI"/>
        </w:rPr>
      </w:pPr>
      <w:r w:rsidRPr="005315FB">
        <w:rPr>
          <w:rFonts w:ascii="Times New Roman" w:hAnsi="Times New Roman"/>
          <w:sz w:val="24"/>
          <w:lang w:val="sl-SI"/>
        </w:rPr>
        <w:t>Ponudnik mora ponuditi vso razpisano opremo</w:t>
      </w:r>
      <w:r w:rsidR="00476B5F" w:rsidRPr="005315FB">
        <w:rPr>
          <w:rFonts w:ascii="Times New Roman" w:hAnsi="Times New Roman"/>
          <w:sz w:val="24"/>
          <w:lang w:val="sl-SI"/>
        </w:rPr>
        <w:t xml:space="preserve"> in</w:t>
      </w:r>
      <w:r w:rsidRPr="005315FB">
        <w:rPr>
          <w:rFonts w:ascii="Times New Roman" w:hAnsi="Times New Roman"/>
          <w:sz w:val="24"/>
          <w:lang w:val="sl-SI"/>
        </w:rPr>
        <w:t xml:space="preserve"> vsa dela v okviru predmeta javnega</w:t>
      </w:r>
      <w:r w:rsidR="00476B5F" w:rsidRPr="005315FB">
        <w:rPr>
          <w:rFonts w:ascii="Times New Roman" w:hAnsi="Times New Roman"/>
          <w:sz w:val="24"/>
          <w:lang w:val="sl-SI"/>
        </w:rPr>
        <w:t xml:space="preserve"> </w:t>
      </w:r>
      <w:r w:rsidRPr="005315FB">
        <w:rPr>
          <w:rFonts w:ascii="Times New Roman" w:hAnsi="Times New Roman"/>
          <w:sz w:val="24"/>
          <w:lang w:val="sl-SI"/>
        </w:rPr>
        <w:t>naročila.</w:t>
      </w:r>
    </w:p>
    <w:p w:rsidR="00476B5F" w:rsidRPr="00E82B7E" w:rsidRDefault="001545C4" w:rsidP="00476B5F">
      <w:pPr>
        <w:pStyle w:val="Telobesedila24"/>
        <w:ind w:left="0"/>
        <w:rPr>
          <w:rFonts w:ascii="Times New Roman" w:hAnsi="Times New Roman"/>
          <w:b/>
          <w:sz w:val="24"/>
          <w:szCs w:val="24"/>
          <w:u w:val="single"/>
          <w:lang w:val="sl-SI"/>
        </w:rPr>
      </w:pPr>
      <w:r w:rsidRPr="00E82B7E">
        <w:rPr>
          <w:rFonts w:ascii="Times New Roman" w:hAnsi="Times New Roman"/>
          <w:b/>
          <w:sz w:val="24"/>
          <w:szCs w:val="24"/>
          <w:u w:val="single"/>
          <w:lang w:val="sl-SI"/>
        </w:rPr>
        <w:t xml:space="preserve">vse po načelu »ključ v roke«.  </w:t>
      </w:r>
    </w:p>
    <w:p w:rsidR="00E375D2" w:rsidRDefault="00E375D2" w:rsidP="00476B5F">
      <w:pPr>
        <w:pStyle w:val="Telobesedila24"/>
        <w:ind w:left="0"/>
        <w:rPr>
          <w:rFonts w:ascii="Times New Roman" w:hAnsi="Times New Roman"/>
          <w:sz w:val="24"/>
          <w:szCs w:val="24"/>
          <w:lang w:val="sl-SI"/>
        </w:rPr>
      </w:pPr>
    </w:p>
    <w:p w:rsidR="00934BC6" w:rsidRPr="0023188B" w:rsidRDefault="00934BC6" w:rsidP="00934BC6">
      <w:pPr>
        <w:pStyle w:val="Telobesedila24"/>
        <w:ind w:left="0"/>
        <w:rPr>
          <w:rFonts w:ascii="Times New Roman" w:hAnsi="Times New Roman"/>
          <w:sz w:val="24"/>
          <w:u w:val="single"/>
          <w:lang w:val="sl-SI"/>
        </w:rPr>
      </w:pPr>
      <w:r w:rsidRPr="0023188B">
        <w:rPr>
          <w:rFonts w:ascii="Times New Roman" w:hAnsi="Times New Roman"/>
          <w:sz w:val="24"/>
          <w:u w:val="single"/>
          <w:lang w:val="sl-SI"/>
        </w:rPr>
        <w:t xml:space="preserve">Ponudnik mora v ponudbi </w:t>
      </w:r>
      <w:r w:rsidR="0023188B" w:rsidRPr="002636B1">
        <w:rPr>
          <w:rFonts w:ascii="Times New Roman" w:hAnsi="Times New Roman"/>
          <w:sz w:val="24"/>
          <w:szCs w:val="24"/>
          <w:u w:val="single"/>
          <w:lang w:val="sl-SI"/>
        </w:rPr>
        <w:t>(</w:t>
      </w:r>
      <w:r w:rsidR="0023188B" w:rsidRPr="002636B1">
        <w:rPr>
          <w:rFonts w:ascii="Times New Roman" w:hAnsi="Times New Roman"/>
          <w:sz w:val="24"/>
          <w:szCs w:val="24"/>
          <w:u w:val="single"/>
        </w:rPr>
        <w:t>»</w:t>
      </w:r>
      <w:r w:rsidR="0023188B" w:rsidRPr="002636B1">
        <w:rPr>
          <w:rFonts w:ascii="Times New Roman" w:hAnsi="Times New Roman"/>
          <w:sz w:val="24"/>
          <w:szCs w:val="24"/>
          <w:u w:val="single"/>
          <w:lang w:val="sl-SI"/>
        </w:rPr>
        <w:t>Predračun</w:t>
      </w:r>
      <w:r w:rsidR="0023188B" w:rsidRPr="002636B1">
        <w:rPr>
          <w:rFonts w:ascii="Times New Roman" w:hAnsi="Times New Roman"/>
          <w:sz w:val="24"/>
          <w:szCs w:val="24"/>
          <w:u w:val="single"/>
        </w:rPr>
        <w:t>«</w:t>
      </w:r>
      <w:r w:rsidR="0023188B" w:rsidRPr="002636B1">
        <w:rPr>
          <w:rFonts w:ascii="Times New Roman" w:hAnsi="Times New Roman"/>
          <w:bCs/>
          <w:sz w:val="24"/>
          <w:szCs w:val="24"/>
          <w:u w:val="single"/>
        </w:rPr>
        <w:t>,</w:t>
      </w:r>
      <w:r w:rsidR="0023188B" w:rsidRPr="002636B1">
        <w:rPr>
          <w:rFonts w:ascii="Times New Roman" w:hAnsi="Times New Roman"/>
          <w:b/>
          <w:bCs/>
          <w:sz w:val="24"/>
          <w:szCs w:val="24"/>
          <w:u w:val="single"/>
        </w:rPr>
        <w:t xml:space="preserve"> </w:t>
      </w:r>
      <w:r w:rsidR="0023188B" w:rsidRPr="002636B1">
        <w:rPr>
          <w:rFonts w:ascii="Times New Roman" w:hAnsi="Times New Roman"/>
          <w:b/>
          <w:bCs/>
          <w:i/>
          <w:sz w:val="24"/>
          <w:szCs w:val="24"/>
          <w:u w:val="single"/>
        </w:rPr>
        <w:t>OBR-</w:t>
      </w:r>
      <w:r w:rsidR="0023188B" w:rsidRPr="002636B1">
        <w:rPr>
          <w:rFonts w:ascii="Times New Roman" w:hAnsi="Times New Roman"/>
          <w:b/>
          <w:i/>
          <w:sz w:val="24"/>
          <w:szCs w:val="24"/>
          <w:u w:val="single"/>
        </w:rPr>
        <w:t>3</w:t>
      </w:r>
      <w:r w:rsidR="0023188B" w:rsidRPr="0023188B">
        <w:rPr>
          <w:rFonts w:ascii="Times New Roman" w:hAnsi="Times New Roman"/>
          <w:i/>
          <w:u w:val="single"/>
        </w:rPr>
        <w:t xml:space="preserve"> ) </w:t>
      </w:r>
      <w:r w:rsidRPr="0023188B">
        <w:rPr>
          <w:rFonts w:ascii="Times New Roman" w:hAnsi="Times New Roman"/>
          <w:sz w:val="24"/>
          <w:u w:val="single"/>
          <w:lang w:val="sl-SI"/>
        </w:rPr>
        <w:t xml:space="preserve">navesti : </w:t>
      </w:r>
    </w:p>
    <w:p w:rsidR="00895779" w:rsidRPr="00F91C53" w:rsidRDefault="00934BC6" w:rsidP="001756EC">
      <w:pPr>
        <w:pStyle w:val="Odstavekseznama"/>
        <w:numPr>
          <w:ilvl w:val="0"/>
          <w:numId w:val="21"/>
        </w:numPr>
        <w:ind w:right="-32"/>
        <w:jc w:val="both"/>
        <w:rPr>
          <w:rFonts w:ascii="Times New Roman" w:hAnsi="Times New Roman"/>
          <w:b/>
          <w:szCs w:val="20"/>
        </w:rPr>
      </w:pPr>
      <w:r w:rsidRPr="00F91C53">
        <w:rPr>
          <w:rFonts w:ascii="Times New Roman" w:hAnsi="Times New Roman"/>
          <w:b/>
          <w:szCs w:val="20"/>
        </w:rPr>
        <w:t xml:space="preserve">skupni strošek dobave </w:t>
      </w:r>
      <w:r w:rsidR="006B37A0" w:rsidRPr="00F91C53">
        <w:rPr>
          <w:rFonts w:ascii="Times New Roman" w:hAnsi="Times New Roman"/>
          <w:b/>
          <w:szCs w:val="20"/>
        </w:rPr>
        <w:t xml:space="preserve">opreme </w:t>
      </w:r>
    </w:p>
    <w:p w:rsidR="00F91C53" w:rsidRDefault="00476B5F" w:rsidP="001756EC">
      <w:pPr>
        <w:pStyle w:val="Odstavekseznama"/>
        <w:numPr>
          <w:ilvl w:val="0"/>
          <w:numId w:val="21"/>
        </w:numPr>
        <w:ind w:right="-32"/>
        <w:jc w:val="both"/>
        <w:rPr>
          <w:rFonts w:ascii="Times New Roman" w:hAnsi="Times New Roman"/>
          <w:b/>
          <w:szCs w:val="20"/>
        </w:rPr>
      </w:pPr>
      <w:r>
        <w:rPr>
          <w:rFonts w:ascii="Times New Roman" w:hAnsi="Times New Roman"/>
          <w:b/>
          <w:szCs w:val="20"/>
        </w:rPr>
        <w:t>skupni strošek izdelave projektne dokumentacije</w:t>
      </w:r>
    </w:p>
    <w:p w:rsidR="00153EF9" w:rsidRPr="00153EF9" w:rsidRDefault="00476B5F" w:rsidP="001756EC">
      <w:pPr>
        <w:pStyle w:val="Odstavekseznama"/>
        <w:numPr>
          <w:ilvl w:val="0"/>
          <w:numId w:val="21"/>
        </w:numPr>
        <w:ind w:right="-32"/>
        <w:jc w:val="both"/>
        <w:rPr>
          <w:rFonts w:ascii="Times New Roman" w:hAnsi="Times New Roman"/>
          <w:b/>
          <w:szCs w:val="20"/>
        </w:rPr>
      </w:pPr>
      <w:r w:rsidRPr="00153EF9">
        <w:rPr>
          <w:rFonts w:ascii="Times New Roman" w:hAnsi="Times New Roman"/>
          <w:b/>
          <w:szCs w:val="20"/>
        </w:rPr>
        <w:t>skupni strošek ureditve prostorov (GOI dela) in</w:t>
      </w:r>
      <w:r w:rsidR="007707DC" w:rsidRPr="00153EF9">
        <w:rPr>
          <w:rFonts w:ascii="Times New Roman" w:hAnsi="Times New Roman"/>
          <w:b/>
          <w:szCs w:val="20"/>
        </w:rPr>
        <w:t xml:space="preserve">  </w:t>
      </w:r>
    </w:p>
    <w:p w:rsidR="00934BC6" w:rsidRPr="00153EF9" w:rsidRDefault="00F10214" w:rsidP="001756EC">
      <w:pPr>
        <w:pStyle w:val="Odstavekseznama"/>
        <w:numPr>
          <w:ilvl w:val="0"/>
          <w:numId w:val="21"/>
        </w:numPr>
        <w:ind w:right="-32"/>
        <w:jc w:val="both"/>
        <w:rPr>
          <w:rFonts w:ascii="Times New Roman" w:hAnsi="Times New Roman"/>
          <w:b/>
          <w:szCs w:val="20"/>
        </w:rPr>
      </w:pPr>
      <w:r w:rsidRPr="00153EF9">
        <w:rPr>
          <w:rFonts w:ascii="Times New Roman" w:hAnsi="Times New Roman"/>
          <w:b/>
        </w:rPr>
        <w:t xml:space="preserve">stroške vzdrževanja </w:t>
      </w:r>
      <w:proofErr w:type="spellStart"/>
      <w:r w:rsidRPr="00153EF9">
        <w:rPr>
          <w:rFonts w:ascii="Times New Roman" w:hAnsi="Times New Roman"/>
          <w:b/>
        </w:rPr>
        <w:t>angiografskega</w:t>
      </w:r>
      <w:proofErr w:type="spellEnd"/>
      <w:r w:rsidRPr="00153EF9">
        <w:rPr>
          <w:rFonts w:ascii="Times New Roman" w:hAnsi="Times New Roman"/>
          <w:b/>
        </w:rPr>
        <w:t xml:space="preserve"> aparata </w:t>
      </w:r>
      <w:r w:rsidR="00934BC6" w:rsidRPr="003A4039">
        <w:rPr>
          <w:rFonts w:ascii="Times New Roman" w:hAnsi="Times New Roman"/>
          <w:b/>
        </w:rPr>
        <w:t xml:space="preserve">za </w:t>
      </w:r>
      <w:r w:rsidR="00531A98" w:rsidRPr="003A4039">
        <w:rPr>
          <w:rFonts w:ascii="Times New Roman" w:hAnsi="Times New Roman"/>
          <w:b/>
        </w:rPr>
        <w:t>»</w:t>
      </w:r>
      <w:r w:rsidR="00531A98" w:rsidRPr="00483A8F">
        <w:rPr>
          <w:rFonts w:ascii="Times New Roman" w:hAnsi="Times New Roman"/>
          <w:b/>
        </w:rPr>
        <w:t xml:space="preserve">popolno« </w:t>
      </w:r>
      <w:r w:rsidR="00F15DF9" w:rsidRPr="00483A8F">
        <w:rPr>
          <w:rFonts w:ascii="Times New Roman" w:hAnsi="Times New Roman"/>
          <w:b/>
        </w:rPr>
        <w:t xml:space="preserve">5 </w:t>
      </w:r>
      <w:r w:rsidR="00934BC6" w:rsidRPr="00483A8F">
        <w:rPr>
          <w:rFonts w:ascii="Times New Roman" w:hAnsi="Times New Roman"/>
          <w:b/>
        </w:rPr>
        <w:t xml:space="preserve">letno </w:t>
      </w:r>
      <w:proofErr w:type="spellStart"/>
      <w:r w:rsidR="00934BC6" w:rsidRPr="00483A8F">
        <w:rPr>
          <w:rFonts w:ascii="Times New Roman" w:hAnsi="Times New Roman"/>
          <w:b/>
        </w:rPr>
        <w:t>pogarancijsko</w:t>
      </w:r>
      <w:proofErr w:type="spellEnd"/>
      <w:r w:rsidR="00934BC6" w:rsidRPr="00670FD9">
        <w:rPr>
          <w:rFonts w:ascii="Times New Roman" w:hAnsi="Times New Roman"/>
          <w:b/>
        </w:rPr>
        <w:t xml:space="preserve"> </w:t>
      </w:r>
      <w:r w:rsidR="00934BC6" w:rsidRPr="00153EF9">
        <w:rPr>
          <w:rFonts w:ascii="Times New Roman" w:hAnsi="Times New Roman"/>
          <w:b/>
        </w:rPr>
        <w:t>obdobje</w:t>
      </w:r>
    </w:p>
    <w:p w:rsidR="0023188B" w:rsidRPr="0091393C" w:rsidRDefault="00065718" w:rsidP="00065718">
      <w:pPr>
        <w:pStyle w:val="Telobesedila24"/>
        <w:ind w:left="0"/>
        <w:rPr>
          <w:rFonts w:ascii="Times New Roman" w:hAnsi="Times New Roman"/>
          <w:b/>
          <w:sz w:val="24"/>
          <w:lang w:val="sl-SI"/>
        </w:rPr>
      </w:pPr>
      <w:r w:rsidRPr="0091393C">
        <w:rPr>
          <w:rFonts w:ascii="Times New Roman" w:hAnsi="Times New Roman"/>
          <w:b/>
          <w:sz w:val="24"/>
          <w:lang w:val="sl-SI"/>
        </w:rPr>
        <w:t xml:space="preserve">Skupni seštevek vseh </w:t>
      </w:r>
      <w:r w:rsidR="00892E75" w:rsidRPr="0091393C">
        <w:rPr>
          <w:rFonts w:ascii="Times New Roman" w:hAnsi="Times New Roman"/>
          <w:b/>
          <w:sz w:val="24"/>
          <w:lang w:val="sl-SI"/>
        </w:rPr>
        <w:t>vrednosti</w:t>
      </w:r>
      <w:r w:rsidRPr="0091393C">
        <w:rPr>
          <w:rFonts w:ascii="Times New Roman" w:hAnsi="Times New Roman"/>
          <w:b/>
          <w:sz w:val="24"/>
          <w:lang w:val="sl-SI"/>
        </w:rPr>
        <w:t xml:space="preserve"> (1</w:t>
      </w:r>
      <w:r w:rsidR="00476B5F">
        <w:rPr>
          <w:rFonts w:ascii="Times New Roman" w:hAnsi="Times New Roman"/>
          <w:b/>
          <w:sz w:val="24"/>
          <w:lang w:val="sl-SI"/>
        </w:rPr>
        <w:t>-4</w:t>
      </w:r>
      <w:r w:rsidRPr="0091393C">
        <w:rPr>
          <w:rFonts w:ascii="Times New Roman" w:hAnsi="Times New Roman"/>
          <w:b/>
          <w:sz w:val="24"/>
          <w:lang w:val="sl-SI"/>
        </w:rPr>
        <w:t>)</w:t>
      </w:r>
      <w:r w:rsidR="00934BC6" w:rsidRPr="0091393C">
        <w:rPr>
          <w:rFonts w:ascii="Times New Roman" w:hAnsi="Times New Roman"/>
          <w:b/>
          <w:sz w:val="24"/>
          <w:lang w:val="sl-SI"/>
        </w:rPr>
        <w:t xml:space="preserve"> pomeni </w:t>
      </w:r>
      <w:r w:rsidR="0023188B" w:rsidRPr="0091393C">
        <w:rPr>
          <w:rFonts w:ascii="Times New Roman" w:hAnsi="Times New Roman"/>
          <w:b/>
          <w:sz w:val="24"/>
          <w:lang w:val="sl-SI"/>
        </w:rPr>
        <w:t>končn</w:t>
      </w:r>
      <w:r w:rsidRPr="0091393C">
        <w:rPr>
          <w:rFonts w:ascii="Times New Roman" w:hAnsi="Times New Roman"/>
          <w:b/>
          <w:sz w:val="24"/>
          <w:lang w:val="sl-SI"/>
        </w:rPr>
        <w:t>o</w:t>
      </w:r>
      <w:r w:rsidR="0023188B" w:rsidRPr="0091393C">
        <w:rPr>
          <w:rFonts w:ascii="Times New Roman" w:hAnsi="Times New Roman"/>
          <w:b/>
          <w:sz w:val="24"/>
          <w:lang w:val="sl-SI"/>
        </w:rPr>
        <w:t xml:space="preserve"> ponudben</w:t>
      </w:r>
      <w:r w:rsidRPr="0091393C">
        <w:rPr>
          <w:rFonts w:ascii="Times New Roman" w:hAnsi="Times New Roman"/>
          <w:b/>
          <w:sz w:val="24"/>
          <w:lang w:val="sl-SI"/>
        </w:rPr>
        <w:t>o</w:t>
      </w:r>
      <w:r w:rsidR="0023188B" w:rsidRPr="0091393C">
        <w:rPr>
          <w:rFonts w:ascii="Times New Roman" w:hAnsi="Times New Roman"/>
          <w:b/>
          <w:sz w:val="24"/>
          <w:lang w:val="sl-SI"/>
        </w:rPr>
        <w:t xml:space="preserve"> vrednost</w:t>
      </w:r>
      <w:r w:rsidR="00D9585D">
        <w:rPr>
          <w:rFonts w:ascii="Times New Roman" w:hAnsi="Times New Roman"/>
          <w:b/>
          <w:sz w:val="24"/>
          <w:lang w:val="sl-SI"/>
        </w:rPr>
        <w:t xml:space="preserve"> </w:t>
      </w:r>
      <w:r w:rsidR="0023188B" w:rsidRPr="0091393C">
        <w:rPr>
          <w:rFonts w:ascii="Times New Roman" w:hAnsi="Times New Roman"/>
          <w:b/>
          <w:sz w:val="24"/>
          <w:lang w:val="sl-SI"/>
        </w:rPr>
        <w:t>-</w:t>
      </w:r>
      <w:r w:rsidR="00D9585D">
        <w:rPr>
          <w:rFonts w:ascii="Times New Roman" w:hAnsi="Times New Roman"/>
          <w:b/>
          <w:sz w:val="24"/>
          <w:lang w:val="sl-SI"/>
        </w:rPr>
        <w:t xml:space="preserve"> </w:t>
      </w:r>
      <w:r w:rsidR="0023188B" w:rsidRPr="0091393C">
        <w:rPr>
          <w:rFonts w:ascii="Times New Roman" w:hAnsi="Times New Roman"/>
          <w:b/>
          <w:sz w:val="24"/>
          <w:lang w:val="sl-SI"/>
        </w:rPr>
        <w:t>(</w:t>
      </w:r>
      <w:r w:rsidR="0023188B" w:rsidRPr="0091393C">
        <w:rPr>
          <w:rFonts w:ascii="Times New Roman" w:hAnsi="Times New Roman"/>
          <w:b/>
          <w:i/>
          <w:sz w:val="24"/>
          <w:lang w:val="sl-SI"/>
        </w:rPr>
        <w:t>OBR-3</w:t>
      </w:r>
      <w:r w:rsidR="0023188B" w:rsidRPr="0091393C">
        <w:rPr>
          <w:rFonts w:ascii="Times New Roman" w:hAnsi="Times New Roman"/>
          <w:b/>
          <w:sz w:val="24"/>
          <w:lang w:val="sl-SI"/>
        </w:rPr>
        <w:t>).</w:t>
      </w:r>
    </w:p>
    <w:p w:rsidR="0023188B" w:rsidRPr="0091393C" w:rsidRDefault="0023188B" w:rsidP="005F0B47">
      <w:pPr>
        <w:pStyle w:val="Naslov1"/>
        <w:keepLines/>
        <w:widowControl/>
        <w:spacing w:after="0" w:line="240" w:lineRule="auto"/>
        <w:ind w:left="360" w:hanging="360"/>
        <w:rPr>
          <w:sz w:val="20"/>
          <w:szCs w:val="20"/>
        </w:rPr>
      </w:pPr>
    </w:p>
    <w:p w:rsidR="00934BC6" w:rsidRPr="003A4039" w:rsidRDefault="00934BC6" w:rsidP="00934BC6">
      <w:pPr>
        <w:pStyle w:val="Telobesedila24"/>
        <w:ind w:left="0"/>
        <w:rPr>
          <w:rFonts w:ascii="Times New Roman" w:hAnsi="Times New Roman"/>
          <w:sz w:val="24"/>
          <w:lang w:val="sl-SI"/>
        </w:rPr>
      </w:pPr>
      <w:r w:rsidRPr="00AA29A3">
        <w:rPr>
          <w:rFonts w:ascii="Times New Roman" w:hAnsi="Times New Roman"/>
          <w:b/>
          <w:sz w:val="24"/>
          <w:u w:val="single"/>
          <w:lang w:val="sl-SI"/>
        </w:rPr>
        <w:t xml:space="preserve">(1) Končna </w:t>
      </w:r>
      <w:r w:rsidR="0023188B">
        <w:rPr>
          <w:rFonts w:ascii="Times New Roman" w:hAnsi="Times New Roman"/>
          <w:b/>
          <w:sz w:val="24"/>
          <w:u w:val="single"/>
          <w:lang w:val="sl-SI"/>
        </w:rPr>
        <w:t xml:space="preserve">ponudbena vrednost </w:t>
      </w:r>
      <w:r w:rsidRPr="00AA29A3">
        <w:rPr>
          <w:rFonts w:ascii="Times New Roman" w:hAnsi="Times New Roman"/>
          <w:b/>
          <w:sz w:val="24"/>
          <w:u w:val="single"/>
          <w:lang w:val="sl-SI"/>
        </w:rPr>
        <w:t xml:space="preserve"> oprem</w:t>
      </w:r>
      <w:r w:rsidR="00065718">
        <w:rPr>
          <w:rFonts w:ascii="Times New Roman" w:hAnsi="Times New Roman"/>
          <w:b/>
          <w:sz w:val="24"/>
          <w:u w:val="single"/>
          <w:lang w:val="sl-SI"/>
        </w:rPr>
        <w:t>e</w:t>
      </w:r>
      <w:r w:rsidRPr="00AA29A3">
        <w:rPr>
          <w:rFonts w:ascii="Times New Roman" w:hAnsi="Times New Roman"/>
          <w:b/>
          <w:sz w:val="24"/>
          <w:u w:val="single"/>
          <w:lang w:val="sl-SI"/>
        </w:rPr>
        <w:t>:</w:t>
      </w:r>
      <w:r w:rsidR="00A8350A">
        <w:rPr>
          <w:rFonts w:ascii="Times New Roman" w:hAnsi="Times New Roman"/>
          <w:b/>
          <w:sz w:val="24"/>
          <w:u w:val="single"/>
          <w:lang w:val="sl-SI"/>
        </w:rPr>
        <w:t xml:space="preserve"> </w:t>
      </w:r>
      <w:r w:rsidR="00A8350A" w:rsidRPr="003A4039">
        <w:rPr>
          <w:rFonts w:ascii="Times New Roman" w:hAnsi="Times New Roman"/>
          <w:b/>
          <w:sz w:val="24"/>
          <w:lang w:val="sl-SI"/>
        </w:rPr>
        <w:t xml:space="preserve">(Priloga: </w:t>
      </w:r>
      <w:r w:rsidR="007C4B5C">
        <w:rPr>
          <w:rFonts w:ascii="Times New Roman" w:hAnsi="Times New Roman"/>
          <w:b/>
          <w:sz w:val="24"/>
          <w:lang w:val="sl-SI"/>
        </w:rPr>
        <w:t>predračun</w:t>
      </w:r>
      <w:r w:rsidR="00A8350A" w:rsidRPr="003A4039">
        <w:rPr>
          <w:rFonts w:ascii="Times New Roman" w:hAnsi="Times New Roman"/>
          <w:b/>
          <w:sz w:val="24"/>
          <w:lang w:val="sl-SI"/>
        </w:rPr>
        <w:t xml:space="preserve"> </w:t>
      </w:r>
      <w:r w:rsidR="006A28F5" w:rsidRPr="003A4039">
        <w:rPr>
          <w:rFonts w:ascii="Times New Roman" w:hAnsi="Times New Roman"/>
          <w:b/>
          <w:sz w:val="24"/>
          <w:lang w:val="sl-SI"/>
        </w:rPr>
        <w:t xml:space="preserve">opreme </w:t>
      </w:r>
      <w:r w:rsidR="00A8350A" w:rsidRPr="003A4039">
        <w:rPr>
          <w:rFonts w:ascii="Times New Roman" w:hAnsi="Times New Roman"/>
          <w:b/>
          <w:sz w:val="24"/>
          <w:lang w:val="sl-SI"/>
        </w:rPr>
        <w:t xml:space="preserve">v </w:t>
      </w:r>
      <w:r w:rsidR="0013392E">
        <w:rPr>
          <w:rFonts w:ascii="Times New Roman" w:hAnsi="Times New Roman"/>
          <w:b/>
          <w:sz w:val="24"/>
          <w:lang w:val="sl-SI"/>
        </w:rPr>
        <w:t>*</w:t>
      </w:r>
      <w:proofErr w:type="spellStart"/>
      <w:r w:rsidR="00A8350A" w:rsidRPr="003A4039">
        <w:rPr>
          <w:rFonts w:ascii="Times New Roman" w:hAnsi="Times New Roman"/>
          <w:b/>
          <w:sz w:val="24"/>
          <w:lang w:val="sl-SI"/>
        </w:rPr>
        <w:t>xls</w:t>
      </w:r>
      <w:proofErr w:type="spellEnd"/>
      <w:r w:rsidR="00A8350A" w:rsidRPr="003A4039">
        <w:rPr>
          <w:rFonts w:ascii="Times New Roman" w:hAnsi="Times New Roman"/>
          <w:b/>
          <w:sz w:val="24"/>
          <w:lang w:val="sl-SI"/>
        </w:rPr>
        <w:t xml:space="preserve"> tabeli)</w:t>
      </w:r>
    </w:p>
    <w:p w:rsidR="00934BC6" w:rsidRPr="006169D8" w:rsidRDefault="00934BC6" w:rsidP="001C146B">
      <w:pPr>
        <w:pStyle w:val="Telobesedila24"/>
        <w:ind w:left="0"/>
        <w:rPr>
          <w:rFonts w:ascii="Times New Roman" w:hAnsi="Times New Roman"/>
          <w:sz w:val="24"/>
          <w:szCs w:val="24"/>
          <w:lang w:val="sl-SI"/>
        </w:rPr>
      </w:pPr>
      <w:r w:rsidRPr="00AA29A3">
        <w:rPr>
          <w:rFonts w:ascii="Times New Roman" w:hAnsi="Times New Roman"/>
          <w:sz w:val="24"/>
          <w:szCs w:val="24"/>
          <w:lang w:val="sl-SI"/>
        </w:rPr>
        <w:t>Končna ponudbena vrednost</w:t>
      </w:r>
      <w:r w:rsidRPr="006169D8">
        <w:rPr>
          <w:rFonts w:ascii="Times New Roman" w:hAnsi="Times New Roman"/>
          <w:sz w:val="24"/>
          <w:szCs w:val="24"/>
          <w:lang w:val="sl-SI"/>
        </w:rPr>
        <w:t xml:space="preserve"> mora zajemati vse stroške in materiale za popolno in kvalitetno </w:t>
      </w:r>
      <w:r w:rsidRPr="00153EF9">
        <w:rPr>
          <w:rFonts w:ascii="Times New Roman" w:hAnsi="Times New Roman"/>
          <w:sz w:val="24"/>
          <w:szCs w:val="24"/>
          <w:lang w:val="sl-SI"/>
        </w:rPr>
        <w:t>izvedbo nabave, vse po načelu »ključ v roke«.</w:t>
      </w:r>
      <w:r w:rsidRPr="006169D8">
        <w:rPr>
          <w:rFonts w:ascii="Times New Roman" w:hAnsi="Times New Roman"/>
          <w:sz w:val="24"/>
          <w:szCs w:val="24"/>
          <w:lang w:val="sl-SI"/>
        </w:rPr>
        <w:t xml:space="preserve">  </w:t>
      </w:r>
    </w:p>
    <w:p w:rsidR="00934BC6" w:rsidRDefault="00934BC6" w:rsidP="0023188B">
      <w:pPr>
        <w:tabs>
          <w:tab w:val="left" w:pos="284"/>
          <w:tab w:val="left" w:pos="851"/>
          <w:tab w:val="left" w:pos="1701"/>
        </w:tabs>
        <w:jc w:val="both"/>
        <w:rPr>
          <w:rFonts w:ascii="Times New Roman" w:hAnsi="Times New Roman"/>
        </w:rPr>
      </w:pPr>
      <w:r w:rsidRPr="00213063">
        <w:rPr>
          <w:rFonts w:ascii="Times New Roman" w:hAnsi="Times New Roman"/>
        </w:rPr>
        <w:t>Vse cene v listi cen morajo biti fiksne za ves čas izvajanja pogodbe, nobena sprememba cen ne bo dovoljena.</w:t>
      </w:r>
      <w:r w:rsidR="0023188B">
        <w:rPr>
          <w:rFonts w:ascii="Times New Roman" w:hAnsi="Times New Roman"/>
        </w:rPr>
        <w:t xml:space="preserve"> </w:t>
      </w:r>
      <w:r w:rsidRPr="00E53653">
        <w:rPr>
          <w:rFonts w:ascii="Times New Roman" w:hAnsi="Times New Roman"/>
        </w:rPr>
        <w:t xml:space="preserve">Ponudbena cena mora biti navedena v EUR-ih. </w:t>
      </w:r>
    </w:p>
    <w:p w:rsidR="00934BC6" w:rsidRPr="006A28F5" w:rsidRDefault="00934BC6" w:rsidP="00934BC6">
      <w:pPr>
        <w:widowControl w:val="0"/>
        <w:tabs>
          <w:tab w:val="left" w:pos="284"/>
          <w:tab w:val="left" w:pos="851"/>
          <w:tab w:val="left" w:pos="1701"/>
        </w:tabs>
        <w:jc w:val="both"/>
        <w:rPr>
          <w:rFonts w:ascii="Times New Roman" w:hAnsi="Times New Roman"/>
        </w:rPr>
      </w:pPr>
      <w:r w:rsidRPr="006A28F5">
        <w:rPr>
          <w:rFonts w:ascii="Times New Roman" w:hAnsi="Times New Roman"/>
        </w:rPr>
        <w:t>Morebitni komercialni popusti in DDV morajo biti prikazani ločeno.</w:t>
      </w:r>
    </w:p>
    <w:p w:rsidR="00934BC6" w:rsidRPr="006A28F5" w:rsidRDefault="00934BC6" w:rsidP="00934BC6">
      <w:pPr>
        <w:tabs>
          <w:tab w:val="left" w:pos="284"/>
          <w:tab w:val="left" w:pos="851"/>
          <w:tab w:val="left" w:pos="1701"/>
        </w:tabs>
        <w:jc w:val="both"/>
        <w:rPr>
          <w:rFonts w:ascii="Times New Roman" w:hAnsi="Times New Roman"/>
        </w:rPr>
      </w:pPr>
      <w:r w:rsidRPr="006A28F5">
        <w:rPr>
          <w:rFonts w:ascii="Times New Roman" w:hAnsi="Times New Roman"/>
        </w:rPr>
        <w:t>Cene morajo vključevati vse stroške, ki jih bo imel ponudnik v zvezi z izvajanjem dobav in namestitve opreme, ki so predmet tega javnega naročila, kot so:</w:t>
      </w:r>
    </w:p>
    <w:p w:rsidR="00934BC6"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dobavo opreme v skladu z zahtevami v tej dokumentaciji</w:t>
      </w:r>
      <w:r w:rsidR="00934BC6" w:rsidRPr="009711D0">
        <w:rPr>
          <w:rFonts w:ascii="Times New Roman" w:hAnsi="Times New Roman"/>
          <w:sz w:val="22"/>
          <w:szCs w:val="22"/>
        </w:rPr>
        <w:t>, ki mora biti nova;</w:t>
      </w:r>
    </w:p>
    <w:p w:rsidR="00934BC6"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z</w:t>
      </w:r>
      <w:r w:rsidR="00934BC6" w:rsidRPr="009711D0">
        <w:rPr>
          <w:rFonts w:ascii="Times New Roman" w:hAnsi="Times New Roman"/>
          <w:sz w:val="22"/>
          <w:szCs w:val="22"/>
        </w:rPr>
        <w:t xml:space="preserve">avarovanje vse opreme pred poškodbami ali izgubo v času dobave, namestitve do </w:t>
      </w:r>
      <w:r w:rsidR="007707DC" w:rsidRPr="009711D0">
        <w:rPr>
          <w:rFonts w:ascii="Times New Roman" w:hAnsi="Times New Roman"/>
          <w:sz w:val="22"/>
          <w:szCs w:val="22"/>
        </w:rPr>
        <w:t xml:space="preserve">končnega </w:t>
      </w:r>
      <w:r w:rsidR="00934BC6" w:rsidRPr="009711D0">
        <w:rPr>
          <w:rFonts w:ascii="Times New Roman" w:hAnsi="Times New Roman"/>
          <w:sz w:val="22"/>
          <w:szCs w:val="22"/>
        </w:rPr>
        <w:t>prevzema;</w:t>
      </w:r>
    </w:p>
    <w:p w:rsidR="006A28F5"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lastRenderedPageBreak/>
        <w:t>v</w:t>
      </w:r>
      <w:r w:rsidR="00934BC6" w:rsidRPr="009711D0">
        <w:rPr>
          <w:rFonts w:ascii="Times New Roman" w:hAnsi="Times New Roman"/>
          <w:sz w:val="22"/>
          <w:szCs w:val="22"/>
        </w:rPr>
        <w:t xml:space="preserve">gradnjo in namestitev </w:t>
      </w:r>
      <w:r w:rsidR="00261E5E" w:rsidRPr="009711D0">
        <w:rPr>
          <w:rFonts w:ascii="Times New Roman" w:hAnsi="Times New Roman"/>
          <w:sz w:val="22"/>
          <w:szCs w:val="22"/>
        </w:rPr>
        <w:t>oziroma montažo dobavljene opreme</w:t>
      </w:r>
      <w:r w:rsidR="0023188B" w:rsidRPr="009711D0">
        <w:rPr>
          <w:rFonts w:ascii="Times New Roman" w:hAnsi="Times New Roman"/>
          <w:sz w:val="22"/>
          <w:szCs w:val="22"/>
        </w:rPr>
        <w:t>;</w:t>
      </w:r>
    </w:p>
    <w:p w:rsidR="003E765A"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p</w:t>
      </w:r>
      <w:r w:rsidR="006A28F5" w:rsidRPr="009711D0">
        <w:rPr>
          <w:rFonts w:ascii="Times New Roman" w:hAnsi="Times New Roman"/>
          <w:sz w:val="22"/>
          <w:szCs w:val="22"/>
        </w:rPr>
        <w:t xml:space="preserve">ovezavo v sistem RIS/PACS  in </w:t>
      </w:r>
      <w:proofErr w:type="spellStart"/>
      <w:r w:rsidR="006A28F5" w:rsidRPr="009711D0">
        <w:rPr>
          <w:rFonts w:ascii="Times New Roman" w:hAnsi="Times New Roman"/>
          <w:sz w:val="22"/>
          <w:szCs w:val="22"/>
        </w:rPr>
        <w:t>Birpis</w:t>
      </w:r>
      <w:proofErr w:type="spellEnd"/>
      <w:r w:rsidR="006A28F5" w:rsidRPr="009711D0">
        <w:rPr>
          <w:rFonts w:ascii="Times New Roman" w:hAnsi="Times New Roman"/>
          <w:sz w:val="22"/>
          <w:szCs w:val="22"/>
        </w:rPr>
        <w:t xml:space="preserve"> 21 uporabnika </w:t>
      </w:r>
      <w:r w:rsidR="00827D8C" w:rsidRPr="009711D0">
        <w:rPr>
          <w:rFonts w:ascii="Times New Roman" w:hAnsi="Times New Roman"/>
          <w:sz w:val="22"/>
          <w:szCs w:val="22"/>
        </w:rPr>
        <w:t>(</w:t>
      </w:r>
      <w:r w:rsidR="006A28F5" w:rsidRPr="009711D0">
        <w:rPr>
          <w:rFonts w:ascii="Times New Roman" w:hAnsi="Times New Roman"/>
          <w:i/>
          <w:sz w:val="22"/>
          <w:szCs w:val="22"/>
        </w:rPr>
        <w:t>za opremo, kjer je to zahtevan</w:t>
      </w:r>
      <w:r w:rsidR="00827D8C" w:rsidRPr="009711D0">
        <w:rPr>
          <w:rFonts w:ascii="Times New Roman" w:hAnsi="Times New Roman"/>
          <w:i/>
          <w:sz w:val="22"/>
          <w:szCs w:val="22"/>
        </w:rPr>
        <w:t>o</w:t>
      </w:r>
      <w:r w:rsidR="00827D8C" w:rsidRPr="009711D0">
        <w:rPr>
          <w:rFonts w:ascii="Times New Roman" w:hAnsi="Times New Roman"/>
          <w:sz w:val="22"/>
          <w:szCs w:val="22"/>
        </w:rPr>
        <w:t>);</w:t>
      </w:r>
    </w:p>
    <w:p w:rsidR="003E765A"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izvedbo meritev vseh izvedenih instalacij s preverjeno opremo (pooblaščeni izvajalci meritev), funkcionalni preizkus vse dobavljene opreme in predložitev ustreznih poročil</w:t>
      </w:r>
      <w:r w:rsidR="00934BC6" w:rsidRPr="009711D0">
        <w:rPr>
          <w:rFonts w:ascii="Times New Roman" w:hAnsi="Times New Roman"/>
          <w:sz w:val="22"/>
          <w:szCs w:val="22"/>
        </w:rPr>
        <w:t>;</w:t>
      </w:r>
    </w:p>
    <w:p w:rsidR="00934BC6" w:rsidRPr="009711D0" w:rsidRDefault="00EE7F60" w:rsidP="001756EC">
      <w:pPr>
        <w:numPr>
          <w:ilvl w:val="0"/>
          <w:numId w:val="17"/>
        </w:numPr>
        <w:jc w:val="both"/>
        <w:rPr>
          <w:rFonts w:ascii="Times New Roman" w:hAnsi="Times New Roman"/>
          <w:sz w:val="22"/>
          <w:szCs w:val="22"/>
        </w:rPr>
      </w:pPr>
      <w:r w:rsidRPr="009711D0">
        <w:rPr>
          <w:rFonts w:ascii="Times New Roman" w:hAnsi="Times New Roman"/>
          <w:sz w:val="22"/>
          <w:szCs w:val="22"/>
        </w:rPr>
        <w:t>zagon in preizkus delovanja, preverjanje doseganja zahtevanih parametrov, predajo vse tehnične dokumentacije za uporabo, obratovanje in za vzdrževanje</w:t>
      </w:r>
      <w:r w:rsidR="00720E39">
        <w:rPr>
          <w:rFonts w:ascii="Times New Roman" w:hAnsi="Times New Roman"/>
          <w:sz w:val="22"/>
          <w:szCs w:val="22"/>
        </w:rPr>
        <w:t>;</w:t>
      </w:r>
    </w:p>
    <w:p w:rsidR="00934BC6" w:rsidRDefault="00670FD9" w:rsidP="001756EC">
      <w:pPr>
        <w:numPr>
          <w:ilvl w:val="0"/>
          <w:numId w:val="17"/>
        </w:numPr>
        <w:jc w:val="both"/>
        <w:rPr>
          <w:rFonts w:ascii="Times New Roman" w:hAnsi="Times New Roman"/>
          <w:sz w:val="22"/>
          <w:szCs w:val="22"/>
        </w:rPr>
      </w:pPr>
      <w:r w:rsidRPr="007B77A7">
        <w:rPr>
          <w:rFonts w:ascii="Times New Roman" w:hAnsi="Times New Roman"/>
          <w:sz w:val="22"/>
          <w:szCs w:val="22"/>
        </w:rPr>
        <w:t>poskusno obratovanje</w:t>
      </w:r>
      <w:r w:rsidRPr="00A749A1">
        <w:rPr>
          <w:rFonts w:ascii="Times New Roman" w:hAnsi="Times New Roman"/>
          <w:sz w:val="22"/>
          <w:szCs w:val="22"/>
        </w:rPr>
        <w:t xml:space="preserve"> </w:t>
      </w:r>
      <w:r w:rsidRPr="007B77A7">
        <w:rPr>
          <w:rFonts w:ascii="Times New Roman" w:hAnsi="Times New Roman"/>
          <w:sz w:val="22"/>
          <w:szCs w:val="22"/>
        </w:rPr>
        <w:t>v trajanju 30 dni</w:t>
      </w:r>
      <w:r>
        <w:rPr>
          <w:rFonts w:ascii="Times New Roman" w:hAnsi="Times New Roman"/>
          <w:sz w:val="22"/>
          <w:szCs w:val="22"/>
        </w:rPr>
        <w:t xml:space="preserve">, </w:t>
      </w:r>
      <w:r w:rsidR="003E765A" w:rsidRPr="009711D0">
        <w:rPr>
          <w:rFonts w:ascii="Times New Roman" w:hAnsi="Times New Roman"/>
          <w:sz w:val="22"/>
          <w:szCs w:val="22"/>
        </w:rPr>
        <w:t>š</w:t>
      </w:r>
      <w:r w:rsidR="00934BC6" w:rsidRPr="009711D0">
        <w:rPr>
          <w:rFonts w:ascii="Times New Roman" w:hAnsi="Times New Roman"/>
          <w:sz w:val="22"/>
          <w:szCs w:val="22"/>
        </w:rPr>
        <w:t xml:space="preserve">olanje in usposabljanje uporabnika ter ustrezen postopek primopredaje uporabniku </w:t>
      </w:r>
      <w:r w:rsidR="00934BC6" w:rsidRPr="009711D0">
        <w:rPr>
          <w:rFonts w:ascii="Times New Roman" w:hAnsi="Times New Roman"/>
          <w:i/>
          <w:sz w:val="22"/>
          <w:szCs w:val="22"/>
        </w:rPr>
        <w:t>(količinski in kvalitetni prevzem)</w:t>
      </w:r>
      <w:r w:rsidR="00934BC6" w:rsidRPr="009711D0">
        <w:rPr>
          <w:rFonts w:ascii="Times New Roman" w:hAnsi="Times New Roman"/>
          <w:sz w:val="22"/>
          <w:szCs w:val="22"/>
        </w:rPr>
        <w:t>;</w:t>
      </w:r>
      <w:r w:rsidR="003E765A" w:rsidRPr="009711D0">
        <w:rPr>
          <w:rFonts w:ascii="Times New Roman" w:hAnsi="Times New Roman"/>
          <w:sz w:val="22"/>
          <w:szCs w:val="22"/>
        </w:rPr>
        <w:t xml:space="preserve"> </w:t>
      </w:r>
    </w:p>
    <w:p w:rsidR="00934BC6"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z</w:t>
      </w:r>
      <w:r w:rsidR="00934BC6" w:rsidRPr="009711D0">
        <w:rPr>
          <w:rFonts w:ascii="Times New Roman" w:hAnsi="Times New Roman"/>
          <w:sz w:val="22"/>
          <w:szCs w:val="22"/>
        </w:rPr>
        <w:t>agotovitev in predajo certifikatov, izjav o skladnosti s standardi</w:t>
      </w:r>
      <w:r w:rsidR="007707DC" w:rsidRPr="009711D0">
        <w:rPr>
          <w:rFonts w:ascii="Times New Roman" w:hAnsi="Times New Roman"/>
          <w:sz w:val="22"/>
          <w:szCs w:val="22"/>
        </w:rPr>
        <w:t xml:space="preserve"> (</w:t>
      </w:r>
      <w:proofErr w:type="spellStart"/>
      <w:r w:rsidR="007707DC" w:rsidRPr="009711D0">
        <w:rPr>
          <w:rFonts w:ascii="Times New Roman" w:hAnsi="Times New Roman"/>
          <w:i/>
          <w:sz w:val="22"/>
          <w:szCs w:val="22"/>
        </w:rPr>
        <w:t>Declaration</w:t>
      </w:r>
      <w:proofErr w:type="spellEnd"/>
      <w:r w:rsidR="007707DC" w:rsidRPr="009711D0">
        <w:rPr>
          <w:rFonts w:ascii="Times New Roman" w:hAnsi="Times New Roman"/>
          <w:i/>
          <w:sz w:val="22"/>
          <w:szCs w:val="22"/>
        </w:rPr>
        <w:t xml:space="preserve"> </w:t>
      </w:r>
      <w:proofErr w:type="spellStart"/>
      <w:r w:rsidR="007707DC" w:rsidRPr="009711D0">
        <w:rPr>
          <w:rFonts w:ascii="Times New Roman" w:hAnsi="Times New Roman"/>
          <w:i/>
          <w:sz w:val="22"/>
          <w:szCs w:val="22"/>
        </w:rPr>
        <w:t>of</w:t>
      </w:r>
      <w:proofErr w:type="spellEnd"/>
      <w:r w:rsidR="007707DC" w:rsidRPr="009711D0">
        <w:rPr>
          <w:rFonts w:ascii="Times New Roman" w:hAnsi="Times New Roman"/>
          <w:i/>
          <w:sz w:val="22"/>
          <w:szCs w:val="22"/>
        </w:rPr>
        <w:t xml:space="preserve"> </w:t>
      </w:r>
      <w:proofErr w:type="spellStart"/>
      <w:r w:rsidR="007707DC" w:rsidRPr="009711D0">
        <w:rPr>
          <w:rFonts w:ascii="Times New Roman" w:hAnsi="Times New Roman"/>
          <w:i/>
          <w:sz w:val="22"/>
          <w:szCs w:val="22"/>
        </w:rPr>
        <w:t>Conformity</w:t>
      </w:r>
      <w:proofErr w:type="spellEnd"/>
      <w:r w:rsidR="007707DC" w:rsidRPr="009711D0">
        <w:rPr>
          <w:rFonts w:ascii="Times New Roman" w:hAnsi="Times New Roman"/>
          <w:i/>
          <w:sz w:val="22"/>
          <w:szCs w:val="22"/>
        </w:rPr>
        <w:t xml:space="preserve"> v skladu s smernicami 93/42 EEC</w:t>
      </w:r>
      <w:r w:rsidR="000003B0" w:rsidRPr="009711D0">
        <w:rPr>
          <w:rFonts w:ascii="Times New Roman" w:hAnsi="Times New Roman"/>
          <w:i/>
          <w:sz w:val="22"/>
          <w:szCs w:val="22"/>
        </w:rPr>
        <w:t>)</w:t>
      </w:r>
      <w:r w:rsidR="00934BC6" w:rsidRPr="009711D0">
        <w:rPr>
          <w:rFonts w:ascii="Times New Roman" w:hAnsi="Times New Roman"/>
          <w:sz w:val="22"/>
          <w:szCs w:val="22"/>
        </w:rPr>
        <w:t>;</w:t>
      </w:r>
    </w:p>
    <w:p w:rsidR="00934BC6"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o</w:t>
      </w:r>
      <w:r w:rsidR="00934BC6" w:rsidRPr="009711D0">
        <w:rPr>
          <w:rFonts w:ascii="Times New Roman" w:hAnsi="Times New Roman"/>
          <w:sz w:val="22"/>
          <w:szCs w:val="22"/>
        </w:rPr>
        <w:t>dpravo ali poravnavo stroškov za odpravo vseh napak in poškodb na prostorih in že vgrajeni opremi, ki bi nastale v času vnosa in namestitve opreme;</w:t>
      </w:r>
    </w:p>
    <w:p w:rsidR="00934BC6" w:rsidRPr="009711D0" w:rsidRDefault="003E765A" w:rsidP="001756EC">
      <w:pPr>
        <w:numPr>
          <w:ilvl w:val="0"/>
          <w:numId w:val="17"/>
        </w:numPr>
        <w:jc w:val="both"/>
        <w:rPr>
          <w:rFonts w:ascii="Times New Roman" w:hAnsi="Times New Roman"/>
          <w:sz w:val="22"/>
          <w:szCs w:val="22"/>
        </w:rPr>
      </w:pPr>
      <w:r w:rsidRPr="009711D0">
        <w:rPr>
          <w:rFonts w:ascii="Times New Roman" w:hAnsi="Times New Roman"/>
          <w:sz w:val="22"/>
          <w:szCs w:val="22"/>
        </w:rPr>
        <w:t>g</w:t>
      </w:r>
      <w:r w:rsidR="00934BC6" w:rsidRPr="009711D0">
        <w:rPr>
          <w:rFonts w:ascii="Times New Roman" w:hAnsi="Times New Roman"/>
          <w:sz w:val="22"/>
          <w:szCs w:val="22"/>
        </w:rPr>
        <w:t xml:space="preserve">arancijski rok za odpravo napak v času </w:t>
      </w:r>
      <w:r w:rsidR="00FF1F94" w:rsidRPr="003A4039">
        <w:rPr>
          <w:rFonts w:ascii="Times New Roman" w:hAnsi="Times New Roman"/>
          <w:sz w:val="22"/>
          <w:szCs w:val="22"/>
        </w:rPr>
        <w:t xml:space="preserve">najmanj </w:t>
      </w:r>
      <w:r w:rsidR="00FF1F94" w:rsidRPr="003A4039">
        <w:rPr>
          <w:rFonts w:ascii="Times New Roman" w:hAnsi="Times New Roman"/>
          <w:b/>
          <w:sz w:val="22"/>
          <w:szCs w:val="22"/>
        </w:rPr>
        <w:t>24</w:t>
      </w:r>
      <w:r w:rsidR="00934BC6" w:rsidRPr="003A4039">
        <w:rPr>
          <w:rFonts w:ascii="Times New Roman" w:hAnsi="Times New Roman"/>
          <w:b/>
          <w:sz w:val="22"/>
          <w:szCs w:val="22"/>
        </w:rPr>
        <w:t xml:space="preserve"> mesecev</w:t>
      </w:r>
      <w:r w:rsidR="00934BC6" w:rsidRPr="003A4039">
        <w:rPr>
          <w:rFonts w:ascii="Times New Roman" w:hAnsi="Times New Roman"/>
          <w:sz w:val="22"/>
          <w:szCs w:val="22"/>
        </w:rPr>
        <w:t xml:space="preserve"> od</w:t>
      </w:r>
      <w:r w:rsidR="00934BC6" w:rsidRPr="009711D0">
        <w:rPr>
          <w:rFonts w:ascii="Times New Roman" w:hAnsi="Times New Roman"/>
          <w:sz w:val="22"/>
          <w:szCs w:val="22"/>
        </w:rPr>
        <w:t xml:space="preserve"> končne primopredaje</w:t>
      </w:r>
      <w:r w:rsidR="00A966C0">
        <w:rPr>
          <w:rFonts w:ascii="Times New Roman" w:hAnsi="Times New Roman"/>
          <w:sz w:val="22"/>
          <w:szCs w:val="22"/>
        </w:rPr>
        <w:t xml:space="preserve"> za vso medicinsko in nemedicinsko opremo</w:t>
      </w:r>
      <w:r w:rsidR="00934BC6" w:rsidRPr="009711D0">
        <w:rPr>
          <w:rFonts w:ascii="Times New Roman" w:hAnsi="Times New Roman"/>
          <w:sz w:val="22"/>
          <w:szCs w:val="22"/>
        </w:rPr>
        <w:t>;</w:t>
      </w:r>
    </w:p>
    <w:p w:rsidR="00EE7F60" w:rsidRDefault="00EE7F60" w:rsidP="001756EC">
      <w:pPr>
        <w:numPr>
          <w:ilvl w:val="0"/>
          <w:numId w:val="17"/>
        </w:numPr>
        <w:jc w:val="both"/>
        <w:rPr>
          <w:rFonts w:ascii="Times New Roman" w:hAnsi="Times New Roman"/>
          <w:sz w:val="22"/>
          <w:szCs w:val="22"/>
        </w:rPr>
      </w:pPr>
      <w:r w:rsidRPr="009711D0">
        <w:rPr>
          <w:rFonts w:ascii="Times New Roman" w:hAnsi="Times New Roman"/>
          <w:sz w:val="22"/>
          <w:szCs w:val="22"/>
        </w:rPr>
        <w:t xml:space="preserve">preventivno in izredno </w:t>
      </w:r>
      <w:r w:rsidR="00634F85">
        <w:rPr>
          <w:rFonts w:ascii="Times New Roman" w:hAnsi="Times New Roman"/>
          <w:sz w:val="22"/>
          <w:szCs w:val="22"/>
        </w:rPr>
        <w:t xml:space="preserve">»popolno« </w:t>
      </w:r>
      <w:r w:rsidRPr="009711D0">
        <w:rPr>
          <w:rFonts w:ascii="Times New Roman" w:hAnsi="Times New Roman"/>
          <w:sz w:val="22"/>
          <w:szCs w:val="22"/>
        </w:rPr>
        <w:t xml:space="preserve">vzdrževanje </w:t>
      </w:r>
      <w:r w:rsidR="00E53B72">
        <w:rPr>
          <w:rFonts w:ascii="Times New Roman" w:hAnsi="Times New Roman"/>
          <w:sz w:val="22"/>
          <w:szCs w:val="22"/>
        </w:rPr>
        <w:t xml:space="preserve">vse </w:t>
      </w:r>
      <w:r w:rsidRPr="009711D0">
        <w:rPr>
          <w:rFonts w:ascii="Times New Roman" w:hAnsi="Times New Roman"/>
          <w:sz w:val="22"/>
          <w:szCs w:val="22"/>
        </w:rPr>
        <w:t xml:space="preserve">opreme v garancijski dobi (kratek </w:t>
      </w:r>
      <w:r w:rsidRPr="008548C0">
        <w:rPr>
          <w:rFonts w:ascii="Times New Roman" w:hAnsi="Times New Roman"/>
          <w:sz w:val="22"/>
          <w:szCs w:val="22"/>
        </w:rPr>
        <w:t>odzivni čas- navedeno v nadaljevanju);</w:t>
      </w:r>
    </w:p>
    <w:p w:rsidR="006621DD" w:rsidRPr="008548C0" w:rsidRDefault="00F15DF9" w:rsidP="001756EC">
      <w:pPr>
        <w:numPr>
          <w:ilvl w:val="0"/>
          <w:numId w:val="17"/>
        </w:numPr>
        <w:jc w:val="both"/>
        <w:rPr>
          <w:rFonts w:ascii="Times New Roman" w:hAnsi="Times New Roman"/>
          <w:sz w:val="22"/>
          <w:szCs w:val="22"/>
        </w:rPr>
      </w:pPr>
      <w:r w:rsidRPr="008548C0">
        <w:rPr>
          <w:rFonts w:ascii="Times New Roman" w:hAnsi="Times New Roman"/>
          <w:sz w:val="22"/>
          <w:szCs w:val="22"/>
        </w:rPr>
        <w:t>vse posodobitve in nadgradnje (</w:t>
      </w:r>
      <w:proofErr w:type="spellStart"/>
      <w:r w:rsidRPr="008548C0">
        <w:rPr>
          <w:rFonts w:ascii="Times New Roman" w:hAnsi="Times New Roman"/>
          <w:sz w:val="22"/>
          <w:szCs w:val="22"/>
        </w:rPr>
        <w:t>updates</w:t>
      </w:r>
      <w:proofErr w:type="spellEnd"/>
      <w:r w:rsidRPr="008548C0">
        <w:rPr>
          <w:rFonts w:ascii="Times New Roman" w:hAnsi="Times New Roman"/>
          <w:sz w:val="22"/>
          <w:szCs w:val="22"/>
        </w:rPr>
        <w:t>&amp;</w:t>
      </w:r>
      <w:proofErr w:type="spellStart"/>
      <w:r w:rsidRPr="008548C0">
        <w:rPr>
          <w:rFonts w:ascii="Times New Roman" w:hAnsi="Times New Roman"/>
          <w:sz w:val="22"/>
          <w:szCs w:val="22"/>
        </w:rPr>
        <w:t>upgrades</w:t>
      </w:r>
      <w:proofErr w:type="spellEnd"/>
      <w:r w:rsidRPr="008548C0">
        <w:rPr>
          <w:rFonts w:ascii="Times New Roman" w:hAnsi="Times New Roman"/>
          <w:sz w:val="22"/>
          <w:szCs w:val="22"/>
        </w:rPr>
        <w:t xml:space="preserve">) ponujene strojne ter programske opreme (le za </w:t>
      </w:r>
      <w:proofErr w:type="spellStart"/>
      <w:r w:rsidR="000D049B" w:rsidRPr="008548C0">
        <w:rPr>
          <w:rFonts w:ascii="Times New Roman" w:hAnsi="Times New Roman"/>
          <w:sz w:val="22"/>
          <w:szCs w:val="22"/>
        </w:rPr>
        <w:t>angio</w:t>
      </w:r>
      <w:proofErr w:type="spellEnd"/>
      <w:r w:rsidR="000D049B" w:rsidRPr="008548C0">
        <w:rPr>
          <w:rFonts w:ascii="Times New Roman" w:hAnsi="Times New Roman"/>
          <w:sz w:val="22"/>
          <w:szCs w:val="22"/>
        </w:rPr>
        <w:t xml:space="preserve"> </w:t>
      </w:r>
      <w:r w:rsidRPr="008548C0">
        <w:rPr>
          <w:rFonts w:ascii="Times New Roman" w:hAnsi="Times New Roman"/>
          <w:sz w:val="22"/>
          <w:szCs w:val="22"/>
        </w:rPr>
        <w:t>RTG sistem, ne velja za opremo drugih proizvajalcev), ki omogočajo nemoteno delovanje sistema v garancijskem obdobju</w:t>
      </w:r>
      <w:r w:rsidR="000D049B" w:rsidRPr="008548C0">
        <w:rPr>
          <w:rFonts w:ascii="Times New Roman" w:hAnsi="Times New Roman"/>
          <w:sz w:val="22"/>
          <w:szCs w:val="22"/>
        </w:rPr>
        <w:t>;</w:t>
      </w:r>
    </w:p>
    <w:p w:rsidR="00634F85" w:rsidRPr="000D049B" w:rsidRDefault="0016481D" w:rsidP="001756EC">
      <w:pPr>
        <w:numPr>
          <w:ilvl w:val="0"/>
          <w:numId w:val="17"/>
        </w:numPr>
        <w:jc w:val="both"/>
        <w:rPr>
          <w:rFonts w:ascii="Times New Roman" w:hAnsi="Times New Roman"/>
          <w:sz w:val="22"/>
          <w:szCs w:val="22"/>
        </w:rPr>
      </w:pPr>
      <w:r w:rsidRPr="000D049B">
        <w:rPr>
          <w:rFonts w:ascii="Times New Roman" w:hAnsi="Times New Roman"/>
          <w:sz w:val="22"/>
          <w:szCs w:val="22"/>
        </w:rPr>
        <w:t>brezplačna</w:t>
      </w:r>
      <w:r w:rsidR="00634F85" w:rsidRPr="000D049B">
        <w:rPr>
          <w:rFonts w:ascii="Times New Roman" w:hAnsi="Times New Roman"/>
          <w:sz w:val="22"/>
          <w:szCs w:val="22"/>
        </w:rPr>
        <w:t xml:space="preserve"> zagotovit</w:t>
      </w:r>
      <w:r w:rsidRPr="000D049B">
        <w:rPr>
          <w:rFonts w:ascii="Times New Roman" w:hAnsi="Times New Roman"/>
          <w:sz w:val="22"/>
          <w:szCs w:val="22"/>
        </w:rPr>
        <w:t>ev</w:t>
      </w:r>
      <w:r w:rsidR="00634F85" w:rsidRPr="000D049B">
        <w:rPr>
          <w:rFonts w:ascii="Times New Roman" w:hAnsi="Times New Roman"/>
          <w:sz w:val="22"/>
          <w:szCs w:val="22"/>
        </w:rPr>
        <w:t xml:space="preserve"> nadomestn</w:t>
      </w:r>
      <w:r w:rsidRPr="000D049B">
        <w:rPr>
          <w:rFonts w:ascii="Times New Roman" w:hAnsi="Times New Roman"/>
          <w:sz w:val="22"/>
          <w:szCs w:val="22"/>
        </w:rPr>
        <w:t>ega</w:t>
      </w:r>
      <w:r w:rsidR="00634F85" w:rsidRPr="000D049B">
        <w:rPr>
          <w:rFonts w:ascii="Times New Roman" w:hAnsi="Times New Roman"/>
          <w:sz w:val="22"/>
          <w:szCs w:val="22"/>
        </w:rPr>
        <w:t xml:space="preserve"> </w:t>
      </w:r>
      <w:proofErr w:type="spellStart"/>
      <w:r w:rsidR="00634F85" w:rsidRPr="000D049B">
        <w:rPr>
          <w:rFonts w:ascii="Times New Roman" w:hAnsi="Times New Roman"/>
          <w:sz w:val="22"/>
          <w:szCs w:val="22"/>
        </w:rPr>
        <w:t>transportabiln</w:t>
      </w:r>
      <w:r w:rsidRPr="000D049B">
        <w:rPr>
          <w:rFonts w:ascii="Times New Roman" w:hAnsi="Times New Roman"/>
          <w:sz w:val="22"/>
          <w:szCs w:val="22"/>
        </w:rPr>
        <w:t>ega</w:t>
      </w:r>
      <w:proofErr w:type="spellEnd"/>
      <w:r w:rsidR="00634F85" w:rsidRPr="000D049B">
        <w:rPr>
          <w:rFonts w:ascii="Times New Roman" w:hAnsi="Times New Roman"/>
          <w:sz w:val="22"/>
          <w:szCs w:val="22"/>
        </w:rPr>
        <w:t xml:space="preserve"> C-lok</w:t>
      </w:r>
      <w:r w:rsidRPr="000D049B">
        <w:rPr>
          <w:rFonts w:ascii="Times New Roman" w:hAnsi="Times New Roman"/>
          <w:sz w:val="22"/>
          <w:szCs w:val="22"/>
        </w:rPr>
        <w:t>a</w:t>
      </w:r>
      <w:r w:rsidR="00634F85" w:rsidRPr="000D049B">
        <w:rPr>
          <w:rFonts w:ascii="Times New Roman" w:hAnsi="Times New Roman"/>
          <w:sz w:val="22"/>
          <w:szCs w:val="22"/>
        </w:rPr>
        <w:t>, malih dimenzij</w:t>
      </w:r>
      <w:r w:rsidRPr="000D049B">
        <w:rPr>
          <w:rFonts w:ascii="Times New Roman" w:hAnsi="Times New Roman"/>
          <w:sz w:val="22"/>
          <w:szCs w:val="22"/>
        </w:rPr>
        <w:t xml:space="preserve"> - za čas urejanja prostora in namestitve novega aparata (do začetka delovanja oz. prevzema)</w:t>
      </w:r>
      <w:r w:rsidR="00634F85" w:rsidRPr="000D049B">
        <w:rPr>
          <w:rFonts w:ascii="Times New Roman" w:hAnsi="Times New Roman"/>
          <w:sz w:val="22"/>
          <w:szCs w:val="22"/>
        </w:rPr>
        <w:t>;</w:t>
      </w:r>
    </w:p>
    <w:p w:rsidR="00181F98" w:rsidRPr="00634F85" w:rsidRDefault="003E765A" w:rsidP="001756EC">
      <w:pPr>
        <w:widowControl w:val="0"/>
        <w:numPr>
          <w:ilvl w:val="0"/>
          <w:numId w:val="17"/>
        </w:numPr>
        <w:jc w:val="both"/>
        <w:rPr>
          <w:rFonts w:ascii="Times New Roman" w:hAnsi="Times New Roman"/>
          <w:b/>
          <w:sz w:val="22"/>
          <w:szCs w:val="22"/>
        </w:rPr>
      </w:pPr>
      <w:r w:rsidRPr="009711D0">
        <w:rPr>
          <w:rFonts w:ascii="Times New Roman" w:hAnsi="Times New Roman"/>
          <w:sz w:val="22"/>
          <w:szCs w:val="22"/>
        </w:rPr>
        <w:t>i</w:t>
      </w:r>
      <w:r w:rsidR="00181F98" w:rsidRPr="009711D0">
        <w:rPr>
          <w:rFonts w:ascii="Times New Roman" w:hAnsi="Times New Roman"/>
          <w:sz w:val="22"/>
          <w:szCs w:val="22"/>
        </w:rPr>
        <w:t>zpolnjevanje vseh ostalih zahtev, ki so zahtevane v nadaljevanju in v tehničnih opisih opreme.</w:t>
      </w:r>
    </w:p>
    <w:p w:rsidR="0037581F" w:rsidRDefault="0037581F" w:rsidP="00F10214">
      <w:pPr>
        <w:pStyle w:val="Telobesedila24"/>
        <w:ind w:left="0"/>
        <w:rPr>
          <w:rFonts w:ascii="Times New Roman" w:hAnsi="Times New Roman"/>
          <w:b/>
          <w:sz w:val="24"/>
          <w:u w:val="single"/>
          <w:lang w:val="sl-SI"/>
        </w:rPr>
      </w:pPr>
    </w:p>
    <w:p w:rsidR="00A9688D" w:rsidRDefault="00F10214" w:rsidP="00F10214">
      <w:pPr>
        <w:pStyle w:val="Telobesedila24"/>
        <w:ind w:left="0"/>
        <w:rPr>
          <w:rFonts w:ascii="Times New Roman" w:hAnsi="Times New Roman"/>
          <w:b/>
          <w:sz w:val="24"/>
          <w:u w:val="single"/>
          <w:lang w:val="sl-SI"/>
        </w:rPr>
      </w:pPr>
      <w:r w:rsidRPr="00AA29A3">
        <w:rPr>
          <w:rFonts w:ascii="Times New Roman" w:hAnsi="Times New Roman"/>
          <w:b/>
          <w:sz w:val="24"/>
          <w:u w:val="single"/>
          <w:lang w:val="sl-SI"/>
        </w:rPr>
        <w:t>(</w:t>
      </w:r>
      <w:r>
        <w:rPr>
          <w:rFonts w:ascii="Times New Roman" w:hAnsi="Times New Roman"/>
          <w:b/>
          <w:sz w:val="24"/>
          <w:u w:val="single"/>
          <w:lang w:val="sl-SI"/>
        </w:rPr>
        <w:t>2</w:t>
      </w:r>
      <w:r w:rsidRPr="00AA29A3">
        <w:rPr>
          <w:rFonts w:ascii="Times New Roman" w:hAnsi="Times New Roman"/>
          <w:b/>
          <w:sz w:val="24"/>
          <w:u w:val="single"/>
          <w:lang w:val="sl-SI"/>
        </w:rPr>
        <w:t xml:space="preserve">) Končna </w:t>
      </w:r>
      <w:r>
        <w:rPr>
          <w:rFonts w:ascii="Times New Roman" w:hAnsi="Times New Roman"/>
          <w:b/>
          <w:sz w:val="24"/>
          <w:u w:val="single"/>
          <w:lang w:val="sl-SI"/>
        </w:rPr>
        <w:t xml:space="preserve">ponudbena vrednost </w:t>
      </w:r>
      <w:r w:rsidRPr="00AA29A3">
        <w:rPr>
          <w:rFonts w:ascii="Times New Roman" w:hAnsi="Times New Roman"/>
          <w:b/>
          <w:sz w:val="24"/>
          <w:u w:val="single"/>
          <w:lang w:val="sl-SI"/>
        </w:rPr>
        <w:t xml:space="preserve"> </w:t>
      </w:r>
      <w:r>
        <w:rPr>
          <w:rFonts w:ascii="Times New Roman" w:hAnsi="Times New Roman"/>
          <w:b/>
          <w:sz w:val="24"/>
          <w:u w:val="single"/>
          <w:lang w:val="sl-SI"/>
        </w:rPr>
        <w:t>projektne dokumentacije</w:t>
      </w:r>
      <w:r w:rsidRPr="00AA29A3">
        <w:rPr>
          <w:rFonts w:ascii="Times New Roman" w:hAnsi="Times New Roman"/>
          <w:b/>
          <w:sz w:val="24"/>
          <w:u w:val="single"/>
          <w:lang w:val="sl-SI"/>
        </w:rPr>
        <w:t>:</w:t>
      </w:r>
    </w:p>
    <w:p w:rsidR="00AE1C47" w:rsidRPr="003A4039" w:rsidRDefault="00F10214" w:rsidP="00950615">
      <w:pPr>
        <w:spacing w:line="260" w:lineRule="exact"/>
        <w:jc w:val="both"/>
        <w:rPr>
          <w:rFonts w:ascii="Times New Roman" w:hAnsi="Times New Roman"/>
        </w:rPr>
      </w:pPr>
      <w:r w:rsidRPr="003A4039">
        <w:rPr>
          <w:rFonts w:ascii="Times New Roman" w:hAnsi="Times New Roman"/>
        </w:rPr>
        <w:t>Izdelava vs</w:t>
      </w:r>
      <w:r w:rsidR="009B2D33">
        <w:rPr>
          <w:rFonts w:ascii="Times New Roman" w:hAnsi="Times New Roman"/>
        </w:rPr>
        <w:t>e</w:t>
      </w:r>
      <w:r w:rsidRPr="003A4039">
        <w:rPr>
          <w:rFonts w:ascii="Times New Roman" w:hAnsi="Times New Roman"/>
        </w:rPr>
        <w:t xml:space="preserve"> potrebne projektne dokumentacije</w:t>
      </w:r>
      <w:r w:rsidR="00652C93" w:rsidRPr="003A4039">
        <w:rPr>
          <w:rFonts w:ascii="Times New Roman" w:hAnsi="Times New Roman"/>
        </w:rPr>
        <w:t xml:space="preserve"> </w:t>
      </w:r>
      <w:r w:rsidR="00AE1C47" w:rsidRPr="003A4039">
        <w:rPr>
          <w:rFonts w:ascii="Times New Roman" w:hAnsi="Times New Roman"/>
        </w:rPr>
        <w:t>(v nadaljnjem besedilu: PZI) za GOI del</w:t>
      </w:r>
      <w:r w:rsidR="00743097">
        <w:rPr>
          <w:rFonts w:ascii="Times New Roman" w:hAnsi="Times New Roman"/>
        </w:rPr>
        <w:t>a</w:t>
      </w:r>
      <w:r w:rsidR="00AE1C47" w:rsidRPr="003A4039">
        <w:rPr>
          <w:rFonts w:ascii="Times New Roman" w:hAnsi="Times New Roman"/>
        </w:rPr>
        <w:t xml:space="preserve"> za ureditev prostorov v katere se namesti </w:t>
      </w:r>
      <w:proofErr w:type="spellStart"/>
      <w:r w:rsidR="00AE1C47" w:rsidRPr="003A4039">
        <w:rPr>
          <w:rFonts w:ascii="Times New Roman" w:hAnsi="Times New Roman"/>
        </w:rPr>
        <w:t>angiografski</w:t>
      </w:r>
      <w:proofErr w:type="spellEnd"/>
      <w:r w:rsidR="00AE1C47" w:rsidRPr="003A4039">
        <w:rPr>
          <w:rFonts w:ascii="Times New Roman" w:hAnsi="Times New Roman"/>
        </w:rPr>
        <w:t xml:space="preserve"> aparat in ostala oprema.</w:t>
      </w:r>
    </w:p>
    <w:p w:rsidR="00AE1C47" w:rsidRDefault="00AE1C47" w:rsidP="00950615">
      <w:pPr>
        <w:spacing w:line="260" w:lineRule="exact"/>
        <w:jc w:val="both"/>
        <w:rPr>
          <w:rFonts w:ascii="Times New Roman" w:hAnsi="Times New Roman"/>
        </w:rPr>
      </w:pPr>
      <w:r w:rsidRPr="003A4039">
        <w:rPr>
          <w:rFonts w:ascii="Times New Roman" w:hAnsi="Times New Roman"/>
        </w:rPr>
        <w:t>Vrednost projektne dokumentacije vključuje tudi projektantski nadzor</w:t>
      </w:r>
      <w:r w:rsidR="007C4B5C">
        <w:rPr>
          <w:rFonts w:ascii="Times New Roman" w:hAnsi="Times New Roman"/>
        </w:rPr>
        <w:t xml:space="preserve">, </w:t>
      </w:r>
      <w:r w:rsidR="007C4B5C" w:rsidRPr="00153EF9">
        <w:rPr>
          <w:rFonts w:ascii="Times New Roman" w:hAnsi="Times New Roman"/>
        </w:rPr>
        <w:t>vse po načelu »ključ v roke«</w:t>
      </w:r>
      <w:r w:rsidRPr="003A4039">
        <w:rPr>
          <w:rFonts w:ascii="Times New Roman" w:hAnsi="Times New Roman"/>
        </w:rPr>
        <w:t>.</w:t>
      </w:r>
    </w:p>
    <w:p w:rsidR="00A966C0" w:rsidRPr="003A4039" w:rsidRDefault="00A966C0" w:rsidP="00950615">
      <w:pPr>
        <w:spacing w:line="260" w:lineRule="exact"/>
        <w:jc w:val="both"/>
        <w:rPr>
          <w:rFonts w:ascii="Times New Roman" w:hAnsi="Times New Roman"/>
        </w:rPr>
      </w:pPr>
      <w:r w:rsidRPr="00A966C0">
        <w:rPr>
          <w:rFonts w:ascii="Times New Roman" w:hAnsi="Times New Roman"/>
        </w:rPr>
        <w:t>Projektna dokumentacija mora biti izdelana v pisni obliki (3 izvod</w:t>
      </w:r>
      <w:r>
        <w:rPr>
          <w:rFonts w:ascii="Times New Roman" w:hAnsi="Times New Roman"/>
        </w:rPr>
        <w:t>i</w:t>
      </w:r>
      <w:r w:rsidRPr="00A966C0">
        <w:rPr>
          <w:rFonts w:ascii="Times New Roman" w:hAnsi="Times New Roman"/>
        </w:rPr>
        <w:t xml:space="preserve">) in </w:t>
      </w:r>
      <w:r w:rsidR="00CF141B">
        <w:rPr>
          <w:rFonts w:ascii="Times New Roman" w:hAnsi="Times New Roman"/>
        </w:rPr>
        <w:t xml:space="preserve">2x </w:t>
      </w:r>
      <w:r w:rsidRPr="00A966C0">
        <w:rPr>
          <w:rFonts w:ascii="Times New Roman" w:hAnsi="Times New Roman"/>
        </w:rPr>
        <w:t>na elektronskem nosilcu</w:t>
      </w:r>
      <w:r>
        <w:rPr>
          <w:rFonts w:ascii="Times New Roman" w:hAnsi="Times New Roman"/>
        </w:rPr>
        <w:t xml:space="preserve"> (podrobneje zapisano v Projektni nalogi).</w:t>
      </w:r>
    </w:p>
    <w:p w:rsidR="00956423" w:rsidRPr="003A4039" w:rsidRDefault="00956423" w:rsidP="00950615">
      <w:pPr>
        <w:jc w:val="both"/>
        <w:rPr>
          <w:rFonts w:ascii="Times New Roman" w:hAnsi="Times New Roman"/>
          <w:sz w:val="22"/>
          <w:szCs w:val="22"/>
        </w:rPr>
      </w:pPr>
      <w:r w:rsidRPr="003A4039">
        <w:rPr>
          <w:rFonts w:ascii="Times New Roman" w:hAnsi="Times New Roman"/>
          <w:sz w:val="22"/>
          <w:szCs w:val="22"/>
        </w:rPr>
        <w:t>Ponudnik odgovarja za ustreznost izdelanega PZI</w:t>
      </w:r>
      <w:r w:rsidR="00950615" w:rsidRPr="003A4039">
        <w:rPr>
          <w:rFonts w:ascii="Times New Roman" w:hAnsi="Times New Roman"/>
          <w:sz w:val="22"/>
          <w:szCs w:val="22"/>
        </w:rPr>
        <w:t xml:space="preserve"> v skladu z zakonodajo in prostorsko tehničnimi smernicami.</w:t>
      </w:r>
      <w:r w:rsidRPr="003A4039">
        <w:rPr>
          <w:rFonts w:ascii="Times New Roman" w:hAnsi="Times New Roman"/>
          <w:sz w:val="22"/>
          <w:szCs w:val="22"/>
        </w:rPr>
        <w:t xml:space="preserve"> </w:t>
      </w:r>
      <w:r w:rsidR="00950615" w:rsidRPr="003A4039">
        <w:rPr>
          <w:rFonts w:ascii="Times New Roman" w:hAnsi="Times New Roman"/>
          <w:sz w:val="22"/>
          <w:szCs w:val="22"/>
        </w:rPr>
        <w:t>To</w:t>
      </w:r>
      <w:r w:rsidRPr="003A4039">
        <w:rPr>
          <w:rFonts w:ascii="Times New Roman" w:hAnsi="Times New Roman"/>
          <w:sz w:val="22"/>
          <w:szCs w:val="22"/>
        </w:rPr>
        <w:t xml:space="preserve"> pomeni, da bodo prostori, pripravljeni oz. urejeni na podlagi tega PZI</w:t>
      </w:r>
      <w:r w:rsidR="00950615" w:rsidRPr="003A4039">
        <w:rPr>
          <w:rFonts w:ascii="Times New Roman" w:hAnsi="Times New Roman"/>
          <w:sz w:val="22"/>
          <w:szCs w:val="22"/>
        </w:rPr>
        <w:t>,</w:t>
      </w:r>
      <w:r w:rsidRPr="003A4039">
        <w:rPr>
          <w:rFonts w:ascii="Times New Roman" w:hAnsi="Times New Roman"/>
          <w:sz w:val="22"/>
          <w:szCs w:val="22"/>
        </w:rPr>
        <w:t xml:space="preserve"> funkcionalni in bodo v celoti omogočali namestitev </w:t>
      </w:r>
      <w:proofErr w:type="spellStart"/>
      <w:r w:rsidRPr="003A4039">
        <w:rPr>
          <w:rFonts w:ascii="Times New Roman" w:hAnsi="Times New Roman"/>
          <w:sz w:val="22"/>
          <w:szCs w:val="22"/>
        </w:rPr>
        <w:t>angiografskega</w:t>
      </w:r>
      <w:proofErr w:type="spellEnd"/>
      <w:r w:rsidRPr="003A4039">
        <w:rPr>
          <w:rFonts w:ascii="Times New Roman" w:hAnsi="Times New Roman"/>
          <w:sz w:val="22"/>
          <w:szCs w:val="22"/>
        </w:rPr>
        <w:t xml:space="preserve"> RTG aparata in ostale opreme.</w:t>
      </w:r>
    </w:p>
    <w:p w:rsidR="00956423" w:rsidRPr="003A4039" w:rsidRDefault="00956423" w:rsidP="00956423">
      <w:pPr>
        <w:pStyle w:val="Telobesedila24"/>
        <w:ind w:left="0"/>
        <w:rPr>
          <w:rFonts w:ascii="Times New Roman" w:hAnsi="Times New Roman"/>
          <w:szCs w:val="22"/>
          <w:lang w:val="sl-SI"/>
        </w:rPr>
      </w:pPr>
    </w:p>
    <w:p w:rsidR="00AE1C47" w:rsidRPr="003A4039" w:rsidRDefault="00AE1C47" w:rsidP="00AE1C47">
      <w:pPr>
        <w:pStyle w:val="Telobesedila24"/>
        <w:ind w:left="0"/>
        <w:rPr>
          <w:rFonts w:ascii="Times New Roman" w:hAnsi="Times New Roman"/>
          <w:szCs w:val="22"/>
          <w:lang w:val="sl-SI"/>
        </w:rPr>
      </w:pPr>
      <w:r w:rsidRPr="003A4039">
        <w:rPr>
          <w:rFonts w:ascii="Times New Roman" w:hAnsi="Times New Roman"/>
          <w:szCs w:val="22"/>
          <w:lang w:val="sl-SI"/>
        </w:rPr>
        <w:t>Naročnik je izdelal Projektno nalogo</w:t>
      </w:r>
      <w:r w:rsidR="005D07BB">
        <w:rPr>
          <w:rFonts w:ascii="Times New Roman" w:hAnsi="Times New Roman"/>
          <w:szCs w:val="22"/>
          <w:lang w:val="sl-SI"/>
        </w:rPr>
        <w:t xml:space="preserve"> in Študijo požarne varnosti</w:t>
      </w:r>
      <w:r w:rsidRPr="003A4039">
        <w:rPr>
          <w:rFonts w:ascii="Times New Roman" w:hAnsi="Times New Roman"/>
          <w:szCs w:val="22"/>
          <w:lang w:val="sl-SI"/>
        </w:rPr>
        <w:t xml:space="preserve">, ki </w:t>
      </w:r>
      <w:r w:rsidR="005D07BB">
        <w:rPr>
          <w:rFonts w:ascii="Times New Roman" w:hAnsi="Times New Roman"/>
          <w:szCs w:val="22"/>
          <w:lang w:val="sl-SI"/>
        </w:rPr>
        <w:t>sta</w:t>
      </w:r>
      <w:r w:rsidRPr="003A4039">
        <w:rPr>
          <w:rFonts w:ascii="Times New Roman" w:hAnsi="Times New Roman"/>
          <w:szCs w:val="22"/>
          <w:lang w:val="sl-SI"/>
        </w:rPr>
        <w:t xml:space="preserve"> osnova ponudnikom za pripravo ponudbe za izdelavo projektov in za GOI ureditev prostorov pred dobavo in montažo opreme.</w:t>
      </w:r>
    </w:p>
    <w:p w:rsidR="00F10214" w:rsidRPr="003A4039" w:rsidRDefault="00AE1C47" w:rsidP="00AE1C47">
      <w:pPr>
        <w:spacing w:line="260" w:lineRule="exact"/>
        <w:jc w:val="both"/>
        <w:rPr>
          <w:rFonts w:ascii="Times New Roman" w:hAnsi="Times New Roman"/>
          <w:sz w:val="22"/>
          <w:szCs w:val="22"/>
        </w:rPr>
      </w:pPr>
      <w:r w:rsidRPr="003A4039">
        <w:rPr>
          <w:rFonts w:ascii="Times New Roman" w:hAnsi="Times New Roman"/>
          <w:sz w:val="22"/>
          <w:szCs w:val="22"/>
        </w:rPr>
        <w:t>P</w:t>
      </w:r>
      <w:r w:rsidR="00652C93" w:rsidRPr="003A4039">
        <w:rPr>
          <w:rFonts w:ascii="Times New Roman" w:hAnsi="Times New Roman"/>
          <w:sz w:val="22"/>
          <w:szCs w:val="22"/>
        </w:rPr>
        <w:t>rojektn</w:t>
      </w:r>
      <w:r w:rsidRPr="003A4039">
        <w:rPr>
          <w:rFonts w:ascii="Times New Roman" w:hAnsi="Times New Roman"/>
          <w:sz w:val="22"/>
          <w:szCs w:val="22"/>
        </w:rPr>
        <w:t>a</w:t>
      </w:r>
      <w:r w:rsidR="00652C93" w:rsidRPr="003A4039">
        <w:rPr>
          <w:rFonts w:ascii="Times New Roman" w:hAnsi="Times New Roman"/>
          <w:sz w:val="22"/>
          <w:szCs w:val="22"/>
        </w:rPr>
        <w:t xml:space="preserve"> nalog</w:t>
      </w:r>
      <w:r w:rsidRPr="003A4039">
        <w:rPr>
          <w:rFonts w:ascii="Times New Roman" w:hAnsi="Times New Roman"/>
          <w:sz w:val="22"/>
          <w:szCs w:val="22"/>
        </w:rPr>
        <w:t>a</w:t>
      </w:r>
      <w:r w:rsidR="0037581F">
        <w:rPr>
          <w:rFonts w:ascii="Times New Roman" w:hAnsi="Times New Roman"/>
          <w:sz w:val="22"/>
          <w:szCs w:val="22"/>
        </w:rPr>
        <w:t xml:space="preserve"> </w:t>
      </w:r>
      <w:r w:rsidR="007B77A7" w:rsidRPr="005D07BB">
        <w:rPr>
          <w:rFonts w:ascii="Times New Roman" w:hAnsi="Times New Roman"/>
          <w:sz w:val="22"/>
          <w:szCs w:val="22"/>
        </w:rPr>
        <w:t>in Študija požarne varnosti</w:t>
      </w:r>
      <w:r w:rsidR="00743097" w:rsidRPr="005D07BB">
        <w:rPr>
          <w:rFonts w:ascii="Times New Roman" w:hAnsi="Times New Roman"/>
          <w:sz w:val="22"/>
          <w:szCs w:val="22"/>
        </w:rPr>
        <w:t xml:space="preserve"> </w:t>
      </w:r>
      <w:r w:rsidR="0037581F">
        <w:rPr>
          <w:rFonts w:ascii="Times New Roman" w:hAnsi="Times New Roman"/>
          <w:sz w:val="22"/>
          <w:szCs w:val="22"/>
        </w:rPr>
        <w:t>(</w:t>
      </w:r>
      <w:r w:rsidR="0037581F" w:rsidRPr="0037581F">
        <w:rPr>
          <w:rFonts w:ascii="Times New Roman" w:hAnsi="Times New Roman"/>
          <w:sz w:val="22"/>
          <w:szCs w:val="22"/>
        </w:rPr>
        <w:t xml:space="preserve">oboje </w:t>
      </w:r>
      <w:r w:rsidR="00743097" w:rsidRPr="0037581F">
        <w:rPr>
          <w:rFonts w:ascii="Times New Roman" w:hAnsi="Times New Roman"/>
          <w:sz w:val="22"/>
          <w:szCs w:val="22"/>
        </w:rPr>
        <w:t>izdelan</w:t>
      </w:r>
      <w:r w:rsidR="0037581F" w:rsidRPr="0037581F">
        <w:rPr>
          <w:rFonts w:ascii="Times New Roman" w:hAnsi="Times New Roman"/>
          <w:sz w:val="22"/>
          <w:szCs w:val="22"/>
        </w:rPr>
        <w:t>o</w:t>
      </w:r>
      <w:r w:rsidR="00743097" w:rsidRPr="0037581F">
        <w:rPr>
          <w:rFonts w:ascii="Times New Roman" w:hAnsi="Times New Roman"/>
          <w:sz w:val="22"/>
          <w:szCs w:val="22"/>
        </w:rPr>
        <w:t xml:space="preserve"> </w:t>
      </w:r>
      <w:r w:rsidR="0037581F" w:rsidRPr="0037581F">
        <w:rPr>
          <w:rFonts w:ascii="Times New Roman" w:hAnsi="Times New Roman"/>
          <w:sz w:val="22"/>
          <w:szCs w:val="22"/>
        </w:rPr>
        <w:t>novembra</w:t>
      </w:r>
      <w:r w:rsidR="00743097" w:rsidRPr="0037581F">
        <w:rPr>
          <w:rFonts w:ascii="Times New Roman" w:hAnsi="Times New Roman"/>
          <w:sz w:val="22"/>
          <w:szCs w:val="22"/>
        </w:rPr>
        <w:t xml:space="preserve"> 2019</w:t>
      </w:r>
      <w:r w:rsidR="0037581F" w:rsidRPr="0037581F">
        <w:rPr>
          <w:rFonts w:ascii="Times New Roman" w:hAnsi="Times New Roman"/>
          <w:sz w:val="22"/>
          <w:szCs w:val="22"/>
        </w:rPr>
        <w:t>)</w:t>
      </w:r>
      <w:r w:rsidR="00743097" w:rsidRPr="0037581F">
        <w:rPr>
          <w:rFonts w:ascii="Times New Roman" w:hAnsi="Times New Roman"/>
          <w:sz w:val="22"/>
          <w:szCs w:val="22"/>
        </w:rPr>
        <w:t>,</w:t>
      </w:r>
      <w:r w:rsidR="00A9688D" w:rsidRPr="0037581F">
        <w:rPr>
          <w:rFonts w:ascii="Times New Roman" w:hAnsi="Times New Roman"/>
          <w:sz w:val="22"/>
          <w:szCs w:val="22"/>
        </w:rPr>
        <w:t xml:space="preserve"> </w:t>
      </w:r>
      <w:r w:rsidR="00264D8A" w:rsidRPr="0037581F">
        <w:rPr>
          <w:rFonts w:ascii="Times New Roman" w:hAnsi="Times New Roman"/>
          <w:sz w:val="22"/>
          <w:szCs w:val="22"/>
        </w:rPr>
        <w:t>sta</w:t>
      </w:r>
      <w:r w:rsidR="00A9688D" w:rsidRPr="005D07BB">
        <w:rPr>
          <w:rFonts w:ascii="Times New Roman" w:hAnsi="Times New Roman"/>
          <w:sz w:val="22"/>
          <w:szCs w:val="22"/>
        </w:rPr>
        <w:t xml:space="preserve"> sestavni del razpisne dokumentacije naročnika</w:t>
      </w:r>
      <w:r w:rsidR="005C39F8" w:rsidRPr="005D07BB">
        <w:rPr>
          <w:rFonts w:ascii="Times New Roman" w:hAnsi="Times New Roman"/>
          <w:sz w:val="22"/>
          <w:szCs w:val="22"/>
        </w:rPr>
        <w:t xml:space="preserve"> in </w:t>
      </w:r>
      <w:r w:rsidR="00264D8A" w:rsidRPr="005D07BB">
        <w:rPr>
          <w:rFonts w:ascii="Times New Roman" w:hAnsi="Times New Roman"/>
          <w:sz w:val="22"/>
          <w:szCs w:val="22"/>
        </w:rPr>
        <w:t>sta</w:t>
      </w:r>
      <w:r w:rsidR="005C39F8" w:rsidRPr="005D07BB">
        <w:rPr>
          <w:rFonts w:ascii="Times New Roman" w:hAnsi="Times New Roman"/>
          <w:sz w:val="22"/>
          <w:szCs w:val="22"/>
        </w:rPr>
        <w:t xml:space="preserve"> objavljen</w:t>
      </w:r>
      <w:r w:rsidR="00264D8A" w:rsidRPr="005D07BB">
        <w:rPr>
          <w:rFonts w:ascii="Times New Roman" w:hAnsi="Times New Roman"/>
          <w:sz w:val="22"/>
          <w:szCs w:val="22"/>
        </w:rPr>
        <w:t>i</w:t>
      </w:r>
      <w:r w:rsidR="005C39F8" w:rsidRPr="005D07BB">
        <w:rPr>
          <w:rFonts w:ascii="Times New Roman" w:hAnsi="Times New Roman"/>
          <w:sz w:val="22"/>
          <w:szCs w:val="22"/>
        </w:rPr>
        <w:t xml:space="preserve"> na spletni stran</w:t>
      </w:r>
      <w:r w:rsidR="00827D8C" w:rsidRPr="005D07BB">
        <w:rPr>
          <w:rFonts w:ascii="Times New Roman" w:hAnsi="Times New Roman"/>
          <w:sz w:val="22"/>
          <w:szCs w:val="22"/>
        </w:rPr>
        <w:t>i</w:t>
      </w:r>
      <w:r w:rsidR="005C39F8" w:rsidRPr="005D07BB">
        <w:rPr>
          <w:rFonts w:ascii="Times New Roman" w:hAnsi="Times New Roman"/>
          <w:sz w:val="22"/>
          <w:szCs w:val="22"/>
        </w:rPr>
        <w:t xml:space="preserve"> naročnika</w:t>
      </w:r>
      <w:r w:rsidR="00264D8A" w:rsidRPr="005D07BB">
        <w:rPr>
          <w:rFonts w:ascii="Times New Roman" w:hAnsi="Times New Roman"/>
          <w:sz w:val="22"/>
          <w:szCs w:val="22"/>
        </w:rPr>
        <w:t>-</w:t>
      </w:r>
      <w:r w:rsidR="005C39F8" w:rsidRPr="005D07BB">
        <w:rPr>
          <w:rFonts w:ascii="Times New Roman" w:hAnsi="Times New Roman"/>
          <w:sz w:val="22"/>
          <w:szCs w:val="22"/>
        </w:rPr>
        <w:t>na naslovu</w:t>
      </w:r>
      <w:r w:rsidR="005C39F8" w:rsidRPr="005D07BB">
        <w:rPr>
          <w:sz w:val="22"/>
          <w:szCs w:val="22"/>
        </w:rPr>
        <w:t xml:space="preserve"> </w:t>
      </w:r>
      <w:hyperlink r:id="rId20" w:history="1">
        <w:r w:rsidR="005C39F8" w:rsidRPr="003A4039">
          <w:rPr>
            <w:rStyle w:val="Hiperpovezava"/>
            <w:rFonts w:ascii="Times New Roman" w:hAnsi="Times New Roman"/>
            <w:i/>
            <w:color w:val="3333FF"/>
            <w:sz w:val="22"/>
            <w:szCs w:val="22"/>
          </w:rPr>
          <w:t>http://www.sb-sg.si/</w:t>
        </w:r>
      </w:hyperlink>
      <w:r w:rsidR="005C39F8" w:rsidRPr="003A4039">
        <w:rPr>
          <w:rFonts w:ascii="Times New Roman" w:hAnsi="Times New Roman"/>
          <w:color w:val="3333FF"/>
          <w:sz w:val="22"/>
          <w:szCs w:val="22"/>
        </w:rPr>
        <w:t>.</w:t>
      </w:r>
    </w:p>
    <w:p w:rsidR="00AE1C47" w:rsidRDefault="00AE1C47" w:rsidP="00C06B0E">
      <w:pPr>
        <w:rPr>
          <w:color w:val="FF0000"/>
          <w:sz w:val="18"/>
          <w:szCs w:val="18"/>
        </w:rPr>
      </w:pPr>
    </w:p>
    <w:p w:rsidR="00C06B0E" w:rsidRDefault="00F10214" w:rsidP="00F10214">
      <w:pPr>
        <w:pStyle w:val="Telobesedila24"/>
        <w:ind w:left="0"/>
        <w:rPr>
          <w:rFonts w:ascii="Times New Roman" w:hAnsi="Times New Roman"/>
          <w:color w:val="FF0000"/>
          <w:sz w:val="24"/>
          <w:lang w:val="sl-SI"/>
        </w:rPr>
      </w:pPr>
      <w:r w:rsidRPr="00AA29A3">
        <w:rPr>
          <w:rFonts w:ascii="Times New Roman" w:hAnsi="Times New Roman"/>
          <w:b/>
          <w:sz w:val="24"/>
          <w:u w:val="single"/>
          <w:lang w:val="sl-SI"/>
        </w:rPr>
        <w:t>(</w:t>
      </w:r>
      <w:r>
        <w:rPr>
          <w:rFonts w:ascii="Times New Roman" w:hAnsi="Times New Roman"/>
          <w:b/>
          <w:sz w:val="24"/>
          <w:u w:val="single"/>
          <w:lang w:val="sl-SI"/>
        </w:rPr>
        <w:t>3</w:t>
      </w:r>
      <w:r w:rsidRPr="00AA29A3">
        <w:rPr>
          <w:rFonts w:ascii="Times New Roman" w:hAnsi="Times New Roman"/>
          <w:b/>
          <w:sz w:val="24"/>
          <w:u w:val="single"/>
          <w:lang w:val="sl-SI"/>
        </w:rPr>
        <w:t xml:space="preserve">) Končna </w:t>
      </w:r>
      <w:r>
        <w:rPr>
          <w:rFonts w:ascii="Times New Roman" w:hAnsi="Times New Roman"/>
          <w:b/>
          <w:sz w:val="24"/>
          <w:u w:val="single"/>
          <w:lang w:val="sl-SI"/>
        </w:rPr>
        <w:t xml:space="preserve">ponudbena vrednost </w:t>
      </w:r>
      <w:r w:rsidRPr="00AA29A3">
        <w:rPr>
          <w:rFonts w:ascii="Times New Roman" w:hAnsi="Times New Roman"/>
          <w:b/>
          <w:sz w:val="24"/>
          <w:u w:val="single"/>
          <w:lang w:val="sl-SI"/>
        </w:rPr>
        <w:t xml:space="preserve"> </w:t>
      </w:r>
      <w:r>
        <w:rPr>
          <w:rFonts w:ascii="Times New Roman" w:hAnsi="Times New Roman"/>
          <w:b/>
          <w:sz w:val="24"/>
          <w:u w:val="single"/>
          <w:lang w:val="sl-SI"/>
        </w:rPr>
        <w:t>GOI del za preureditev prostorov</w:t>
      </w:r>
      <w:r w:rsidRPr="00AA29A3">
        <w:rPr>
          <w:rFonts w:ascii="Times New Roman" w:hAnsi="Times New Roman"/>
          <w:b/>
          <w:sz w:val="24"/>
          <w:u w:val="single"/>
          <w:lang w:val="sl-SI"/>
        </w:rPr>
        <w:t>:</w:t>
      </w:r>
      <w:r w:rsidR="00652C93">
        <w:rPr>
          <w:rFonts w:ascii="Times New Roman" w:hAnsi="Times New Roman"/>
          <w:color w:val="FF0000"/>
          <w:sz w:val="24"/>
          <w:lang w:val="sl-SI"/>
        </w:rPr>
        <w:t xml:space="preserve"> </w:t>
      </w:r>
    </w:p>
    <w:p w:rsidR="00827D8C" w:rsidRPr="006A28F5" w:rsidRDefault="00827D8C" w:rsidP="00827D8C">
      <w:pPr>
        <w:tabs>
          <w:tab w:val="left" w:pos="284"/>
          <w:tab w:val="left" w:pos="851"/>
          <w:tab w:val="left" w:pos="1701"/>
        </w:tabs>
        <w:jc w:val="both"/>
        <w:rPr>
          <w:rFonts w:ascii="Times New Roman" w:hAnsi="Times New Roman"/>
        </w:rPr>
      </w:pPr>
      <w:r>
        <w:rPr>
          <w:rFonts w:ascii="Times New Roman" w:hAnsi="Times New Roman"/>
        </w:rPr>
        <w:t>V ponudb</w:t>
      </w:r>
      <w:r w:rsidR="00E14A4E">
        <w:rPr>
          <w:rFonts w:ascii="Times New Roman" w:hAnsi="Times New Roman"/>
        </w:rPr>
        <w:t>o</w:t>
      </w:r>
      <w:r>
        <w:rPr>
          <w:rFonts w:ascii="Times New Roman" w:hAnsi="Times New Roman"/>
        </w:rPr>
        <w:t xml:space="preserve"> za GOI dela preureditve prostorov je </w:t>
      </w:r>
      <w:r w:rsidR="00E14A4E">
        <w:rPr>
          <w:rFonts w:ascii="Times New Roman" w:hAnsi="Times New Roman"/>
        </w:rPr>
        <w:t xml:space="preserve">potrebno </w:t>
      </w:r>
      <w:r w:rsidRPr="006A28F5">
        <w:rPr>
          <w:rFonts w:ascii="Times New Roman" w:hAnsi="Times New Roman"/>
        </w:rPr>
        <w:t>vključ</w:t>
      </w:r>
      <w:r>
        <w:rPr>
          <w:rFonts w:ascii="Times New Roman" w:hAnsi="Times New Roman"/>
        </w:rPr>
        <w:t>i</w:t>
      </w:r>
      <w:r w:rsidRPr="006A28F5">
        <w:rPr>
          <w:rFonts w:ascii="Times New Roman" w:hAnsi="Times New Roman"/>
        </w:rPr>
        <w:t xml:space="preserve">ti vse stroške, ki jih bo imel ponudnik v zvezi z </w:t>
      </w:r>
      <w:r>
        <w:rPr>
          <w:rFonts w:ascii="Times New Roman" w:hAnsi="Times New Roman"/>
        </w:rPr>
        <w:t>izvedbo ureditve prostorov</w:t>
      </w:r>
      <w:r w:rsidRPr="006A28F5">
        <w:rPr>
          <w:rFonts w:ascii="Times New Roman" w:hAnsi="Times New Roman"/>
        </w:rPr>
        <w:t xml:space="preserve">, ki so predmet tega javnega naročila, </w:t>
      </w:r>
      <w:r w:rsidR="007C4B5C" w:rsidRPr="00153EF9">
        <w:rPr>
          <w:rFonts w:ascii="Times New Roman" w:hAnsi="Times New Roman"/>
        </w:rPr>
        <w:t>vse po načelu »ključ v roke«</w:t>
      </w:r>
      <w:r w:rsidR="007C4B5C">
        <w:rPr>
          <w:rFonts w:ascii="Times New Roman" w:hAnsi="Times New Roman"/>
        </w:rPr>
        <w:t xml:space="preserve">, </w:t>
      </w:r>
      <w:r w:rsidRPr="006A28F5">
        <w:rPr>
          <w:rFonts w:ascii="Times New Roman" w:hAnsi="Times New Roman"/>
        </w:rPr>
        <w:t>kot so:</w:t>
      </w:r>
    </w:p>
    <w:p w:rsidR="006A6A16" w:rsidRPr="0037581F" w:rsidRDefault="006A6A16" w:rsidP="001756EC">
      <w:pPr>
        <w:pStyle w:val="Odstavekseznama"/>
        <w:numPr>
          <w:ilvl w:val="0"/>
          <w:numId w:val="17"/>
        </w:numPr>
        <w:jc w:val="both"/>
        <w:rPr>
          <w:rFonts w:ascii="Times New Roman" w:hAnsi="Times New Roman"/>
          <w:sz w:val="22"/>
          <w:szCs w:val="22"/>
        </w:rPr>
      </w:pPr>
      <w:r w:rsidRPr="00145976">
        <w:rPr>
          <w:rFonts w:ascii="Times New Roman" w:hAnsi="Times New Roman"/>
          <w:b/>
          <w:color w:val="C00000"/>
        </w:rPr>
        <w:t>*</w:t>
      </w:r>
      <w:r w:rsidRPr="00145976">
        <w:rPr>
          <w:rFonts w:ascii="Times New Roman" w:hAnsi="Times New Roman"/>
          <w:color w:val="FF0000"/>
          <w:sz w:val="22"/>
          <w:szCs w:val="22"/>
        </w:rPr>
        <w:t xml:space="preserve"> </w:t>
      </w:r>
      <w:r w:rsidR="00D23086" w:rsidRPr="00145976">
        <w:rPr>
          <w:rFonts w:ascii="Times New Roman" w:hAnsi="Times New Roman"/>
          <w:sz w:val="22"/>
          <w:szCs w:val="22"/>
        </w:rPr>
        <w:t xml:space="preserve">pred začetkom GOI del izvesti demontažo starega RTG aparata Philips </w:t>
      </w:r>
      <w:proofErr w:type="spellStart"/>
      <w:r w:rsidR="00D23086" w:rsidRPr="00145976">
        <w:rPr>
          <w:rFonts w:ascii="Times New Roman" w:hAnsi="Times New Roman"/>
          <w:sz w:val="22"/>
          <w:szCs w:val="22"/>
        </w:rPr>
        <w:t>Eleva</w:t>
      </w:r>
      <w:proofErr w:type="spellEnd"/>
      <w:r w:rsidR="00D23086" w:rsidRPr="00145976">
        <w:rPr>
          <w:rFonts w:ascii="Times New Roman" w:hAnsi="Times New Roman"/>
          <w:sz w:val="22"/>
          <w:szCs w:val="22"/>
        </w:rPr>
        <w:t xml:space="preserve"> (letnik</w:t>
      </w:r>
      <w:r w:rsidR="00D23086" w:rsidRPr="0037581F">
        <w:rPr>
          <w:rFonts w:ascii="Times New Roman" w:hAnsi="Times New Roman"/>
          <w:sz w:val="22"/>
          <w:szCs w:val="22"/>
        </w:rPr>
        <w:t xml:space="preserve"> 2009), njegov odvoz in odlaganje na deponijo v skladu z veljavnimi predpisi (predložitev potrdila o deponiranju/uničenju)</w:t>
      </w:r>
      <w:r w:rsidR="00984F4A">
        <w:rPr>
          <w:rFonts w:ascii="Times New Roman" w:hAnsi="Times New Roman"/>
          <w:sz w:val="22"/>
          <w:szCs w:val="22"/>
        </w:rPr>
        <w:t xml:space="preserve"> oz. ODKUP aparata</w:t>
      </w:r>
      <w:r w:rsidR="00D23086" w:rsidRPr="0037581F">
        <w:rPr>
          <w:rFonts w:ascii="Times New Roman" w:hAnsi="Times New Roman"/>
          <w:sz w:val="22"/>
          <w:szCs w:val="22"/>
        </w:rPr>
        <w:t>;</w:t>
      </w:r>
      <w:r w:rsidR="00670FD9" w:rsidRPr="0037581F">
        <w:rPr>
          <w:rFonts w:ascii="Times New Roman" w:hAnsi="Times New Roman"/>
          <w:sz w:val="22"/>
          <w:szCs w:val="22"/>
        </w:rPr>
        <w:t xml:space="preserve">  </w:t>
      </w:r>
    </w:p>
    <w:p w:rsidR="006A6A16" w:rsidRPr="0037581F" w:rsidRDefault="006A6A16" w:rsidP="001756EC">
      <w:pPr>
        <w:numPr>
          <w:ilvl w:val="0"/>
          <w:numId w:val="17"/>
        </w:numPr>
        <w:jc w:val="both"/>
        <w:rPr>
          <w:rFonts w:ascii="Times New Roman" w:hAnsi="Times New Roman"/>
          <w:sz w:val="22"/>
          <w:szCs w:val="22"/>
        </w:rPr>
      </w:pPr>
      <w:r w:rsidRPr="0037581F">
        <w:rPr>
          <w:rFonts w:ascii="Times New Roman" w:hAnsi="Times New Roman"/>
          <w:b/>
          <w:color w:val="C00000"/>
        </w:rPr>
        <w:t>*</w:t>
      </w:r>
      <w:r w:rsidR="008F002C" w:rsidRPr="0037581F">
        <w:rPr>
          <w:rFonts w:ascii="Times New Roman" w:hAnsi="Times New Roman"/>
          <w:b/>
          <w:color w:val="C00000"/>
        </w:rPr>
        <w:t>*</w:t>
      </w:r>
      <w:r w:rsidRPr="00743097">
        <w:rPr>
          <w:rFonts w:ascii="Times New Roman" w:hAnsi="Times New Roman"/>
          <w:b/>
          <w:color w:val="FF0000"/>
          <w:sz w:val="22"/>
          <w:szCs w:val="22"/>
        </w:rPr>
        <w:t xml:space="preserve"> </w:t>
      </w:r>
      <w:r w:rsidRPr="0037581F">
        <w:rPr>
          <w:rFonts w:ascii="Times New Roman" w:hAnsi="Times New Roman"/>
          <w:sz w:val="22"/>
          <w:szCs w:val="22"/>
        </w:rPr>
        <w:t xml:space="preserve">prestavitev </w:t>
      </w:r>
      <w:proofErr w:type="spellStart"/>
      <w:r w:rsidRPr="0037581F">
        <w:rPr>
          <w:rFonts w:ascii="Times New Roman" w:hAnsi="Times New Roman"/>
          <w:sz w:val="22"/>
          <w:szCs w:val="22"/>
        </w:rPr>
        <w:t>control</w:t>
      </w:r>
      <w:proofErr w:type="spellEnd"/>
      <w:r w:rsidRPr="0037581F">
        <w:rPr>
          <w:rFonts w:ascii="Times New Roman" w:hAnsi="Times New Roman"/>
          <w:sz w:val="22"/>
          <w:szCs w:val="22"/>
        </w:rPr>
        <w:t xml:space="preserve"> </w:t>
      </w:r>
      <w:proofErr w:type="spellStart"/>
      <w:r w:rsidRPr="0037581F">
        <w:rPr>
          <w:rFonts w:ascii="Times New Roman" w:hAnsi="Times New Roman"/>
          <w:sz w:val="22"/>
          <w:szCs w:val="22"/>
        </w:rPr>
        <w:t>room</w:t>
      </w:r>
      <w:proofErr w:type="spellEnd"/>
      <w:r w:rsidRPr="0037581F">
        <w:rPr>
          <w:rFonts w:ascii="Times New Roman" w:hAnsi="Times New Roman"/>
          <w:sz w:val="22"/>
          <w:szCs w:val="22"/>
        </w:rPr>
        <w:t xml:space="preserve"> </w:t>
      </w:r>
      <w:r w:rsidR="003A27DA" w:rsidRPr="0037581F">
        <w:rPr>
          <w:rFonts w:ascii="Times New Roman" w:hAnsi="Times New Roman"/>
          <w:sz w:val="22"/>
          <w:szCs w:val="22"/>
        </w:rPr>
        <w:t xml:space="preserve">(konzole) </w:t>
      </w:r>
      <w:r w:rsidRPr="0037581F">
        <w:rPr>
          <w:rFonts w:ascii="Times New Roman" w:hAnsi="Times New Roman"/>
          <w:sz w:val="22"/>
          <w:szCs w:val="22"/>
        </w:rPr>
        <w:t>za obstoječi RTG aparat LUMINOS, Siemens</w:t>
      </w:r>
      <w:r w:rsidR="007A5DB8" w:rsidRPr="0037581F">
        <w:rPr>
          <w:rFonts w:ascii="Times New Roman" w:hAnsi="Times New Roman"/>
          <w:sz w:val="22"/>
          <w:szCs w:val="22"/>
        </w:rPr>
        <w:t>;</w:t>
      </w:r>
    </w:p>
    <w:p w:rsidR="00827D8C" w:rsidRPr="006A6A16" w:rsidRDefault="00827D8C" w:rsidP="001756EC">
      <w:pPr>
        <w:pStyle w:val="Odstavekseznama"/>
        <w:numPr>
          <w:ilvl w:val="0"/>
          <w:numId w:val="17"/>
        </w:numPr>
        <w:jc w:val="both"/>
        <w:rPr>
          <w:rFonts w:ascii="Times New Roman" w:hAnsi="Times New Roman"/>
          <w:sz w:val="22"/>
          <w:szCs w:val="22"/>
        </w:rPr>
      </w:pPr>
      <w:r w:rsidRPr="006A6A16">
        <w:rPr>
          <w:rFonts w:ascii="Times New Roman" w:hAnsi="Times New Roman"/>
          <w:sz w:val="22"/>
          <w:szCs w:val="22"/>
        </w:rPr>
        <w:t>izvedb</w:t>
      </w:r>
      <w:r w:rsidR="00855B83" w:rsidRPr="006A6A16">
        <w:rPr>
          <w:rFonts w:ascii="Times New Roman" w:hAnsi="Times New Roman"/>
          <w:sz w:val="22"/>
          <w:szCs w:val="22"/>
        </w:rPr>
        <w:t>a</w:t>
      </w:r>
      <w:r w:rsidRPr="006A6A16">
        <w:rPr>
          <w:rFonts w:ascii="Times New Roman" w:hAnsi="Times New Roman"/>
          <w:sz w:val="22"/>
          <w:szCs w:val="22"/>
        </w:rPr>
        <w:t xml:space="preserve"> GOI del</w:t>
      </w:r>
      <w:r w:rsidR="00E14A4E" w:rsidRPr="006A6A16">
        <w:rPr>
          <w:rFonts w:ascii="Times New Roman" w:hAnsi="Times New Roman"/>
          <w:sz w:val="22"/>
          <w:szCs w:val="22"/>
        </w:rPr>
        <w:t xml:space="preserve"> za ustrezno preureditev prostorov za namen izvajanja diagnostike in posegov na sodobnem intervencijske</w:t>
      </w:r>
      <w:r w:rsidR="00C953EE" w:rsidRPr="006A6A16">
        <w:rPr>
          <w:rFonts w:ascii="Times New Roman" w:hAnsi="Times New Roman"/>
          <w:sz w:val="22"/>
          <w:szCs w:val="22"/>
        </w:rPr>
        <w:t>m</w:t>
      </w:r>
      <w:r w:rsidR="00E14A4E" w:rsidRPr="006A6A16">
        <w:rPr>
          <w:rFonts w:ascii="Times New Roman" w:hAnsi="Times New Roman"/>
          <w:sz w:val="22"/>
          <w:szCs w:val="22"/>
        </w:rPr>
        <w:t xml:space="preserve"> </w:t>
      </w:r>
      <w:proofErr w:type="spellStart"/>
      <w:r w:rsidR="00E14A4E" w:rsidRPr="006A6A16">
        <w:rPr>
          <w:rFonts w:ascii="Times New Roman" w:hAnsi="Times New Roman"/>
          <w:sz w:val="22"/>
          <w:szCs w:val="22"/>
        </w:rPr>
        <w:t>angiografskem</w:t>
      </w:r>
      <w:proofErr w:type="spellEnd"/>
      <w:r w:rsidR="00E14A4E" w:rsidRPr="006A6A16">
        <w:rPr>
          <w:rFonts w:ascii="Times New Roman" w:hAnsi="Times New Roman"/>
          <w:sz w:val="22"/>
          <w:szCs w:val="22"/>
        </w:rPr>
        <w:t xml:space="preserve"> aparatu</w:t>
      </w:r>
      <w:r w:rsidRPr="006A6A16">
        <w:rPr>
          <w:rFonts w:ascii="Times New Roman" w:hAnsi="Times New Roman"/>
          <w:sz w:val="22"/>
          <w:szCs w:val="22"/>
        </w:rPr>
        <w:t>;</w:t>
      </w:r>
    </w:p>
    <w:p w:rsidR="005B4977" w:rsidRPr="009711D0" w:rsidRDefault="005B4977" w:rsidP="001756EC">
      <w:pPr>
        <w:numPr>
          <w:ilvl w:val="0"/>
          <w:numId w:val="17"/>
        </w:numPr>
        <w:jc w:val="both"/>
        <w:rPr>
          <w:rFonts w:ascii="Times New Roman" w:hAnsi="Times New Roman"/>
          <w:sz w:val="22"/>
          <w:szCs w:val="22"/>
        </w:rPr>
      </w:pPr>
      <w:r w:rsidRPr="00921E2A">
        <w:rPr>
          <w:rFonts w:ascii="Times New Roman" w:hAnsi="Times New Roman"/>
          <w:sz w:val="22"/>
          <w:szCs w:val="22"/>
        </w:rPr>
        <w:t>končno temeljito čiščenje po namestitvi in vgradnji vse opreme;</w:t>
      </w:r>
    </w:p>
    <w:p w:rsidR="00827D8C" w:rsidRPr="009711D0" w:rsidRDefault="00827D8C" w:rsidP="001756EC">
      <w:pPr>
        <w:numPr>
          <w:ilvl w:val="0"/>
          <w:numId w:val="17"/>
        </w:numPr>
        <w:jc w:val="both"/>
        <w:rPr>
          <w:rFonts w:ascii="Times New Roman" w:hAnsi="Times New Roman"/>
          <w:sz w:val="22"/>
          <w:szCs w:val="22"/>
        </w:rPr>
      </w:pPr>
      <w:r w:rsidRPr="009711D0">
        <w:rPr>
          <w:rFonts w:ascii="Times New Roman" w:hAnsi="Times New Roman"/>
          <w:sz w:val="22"/>
          <w:szCs w:val="22"/>
        </w:rPr>
        <w:t>izvedb</w:t>
      </w:r>
      <w:r w:rsidR="00855B83" w:rsidRPr="009711D0">
        <w:rPr>
          <w:rFonts w:ascii="Times New Roman" w:hAnsi="Times New Roman"/>
          <w:sz w:val="22"/>
          <w:szCs w:val="22"/>
        </w:rPr>
        <w:t xml:space="preserve">a </w:t>
      </w:r>
      <w:r w:rsidRPr="009711D0">
        <w:rPr>
          <w:rFonts w:ascii="Times New Roman" w:hAnsi="Times New Roman"/>
          <w:sz w:val="22"/>
          <w:szCs w:val="22"/>
        </w:rPr>
        <w:t>meritev</w:t>
      </w:r>
      <w:r w:rsidR="0080149B" w:rsidRPr="009711D0">
        <w:rPr>
          <w:rFonts w:ascii="Times New Roman" w:hAnsi="Times New Roman"/>
          <w:sz w:val="22"/>
          <w:szCs w:val="22"/>
        </w:rPr>
        <w:t xml:space="preserve"> in testov</w:t>
      </w:r>
      <w:r w:rsidRPr="009711D0">
        <w:rPr>
          <w:rFonts w:ascii="Times New Roman" w:hAnsi="Times New Roman"/>
          <w:sz w:val="22"/>
          <w:szCs w:val="22"/>
        </w:rPr>
        <w:t xml:space="preserve"> vseh izvedenih instalacij (</w:t>
      </w:r>
      <w:proofErr w:type="spellStart"/>
      <w:r w:rsidRPr="009711D0">
        <w:rPr>
          <w:rFonts w:ascii="Times New Roman" w:hAnsi="Times New Roman"/>
          <w:sz w:val="22"/>
          <w:szCs w:val="22"/>
        </w:rPr>
        <w:t>elektro</w:t>
      </w:r>
      <w:proofErr w:type="spellEnd"/>
      <w:r w:rsidRPr="009711D0">
        <w:rPr>
          <w:rFonts w:ascii="Times New Roman" w:hAnsi="Times New Roman"/>
          <w:sz w:val="22"/>
          <w:szCs w:val="22"/>
        </w:rPr>
        <w:t xml:space="preserve">, medicinski plini, </w:t>
      </w:r>
      <w:r w:rsidR="00AA6740" w:rsidRPr="009711D0">
        <w:rPr>
          <w:rFonts w:ascii="Times New Roman" w:hAnsi="Times New Roman"/>
          <w:sz w:val="22"/>
          <w:szCs w:val="22"/>
        </w:rPr>
        <w:t xml:space="preserve">prezračevanje/klimatizacija, </w:t>
      </w:r>
      <w:r w:rsidRPr="009711D0">
        <w:rPr>
          <w:rFonts w:ascii="Times New Roman" w:hAnsi="Times New Roman"/>
          <w:sz w:val="22"/>
          <w:szCs w:val="22"/>
        </w:rPr>
        <w:t xml:space="preserve">svinčena zaščita sten, </w:t>
      </w:r>
      <w:r w:rsidR="0080149B" w:rsidRPr="009711D0">
        <w:rPr>
          <w:rFonts w:ascii="Times New Roman" w:hAnsi="Times New Roman"/>
          <w:sz w:val="22"/>
          <w:szCs w:val="22"/>
        </w:rPr>
        <w:t xml:space="preserve">vodovod, </w:t>
      </w:r>
      <w:r w:rsidRPr="009711D0">
        <w:rPr>
          <w:rFonts w:ascii="Times New Roman" w:hAnsi="Times New Roman"/>
          <w:sz w:val="22"/>
          <w:szCs w:val="22"/>
        </w:rPr>
        <w:t xml:space="preserve">…..) s preverjeno opremo (pooblaščeni izvajalci meritev), funkcionalni preizkus </w:t>
      </w:r>
      <w:r w:rsidR="00AA6740" w:rsidRPr="009711D0">
        <w:rPr>
          <w:rFonts w:ascii="Times New Roman" w:hAnsi="Times New Roman"/>
          <w:sz w:val="22"/>
          <w:szCs w:val="22"/>
        </w:rPr>
        <w:t>izvedbe, preverjanje doseganja zahtevanih parametrov</w:t>
      </w:r>
      <w:r w:rsidRPr="009711D0">
        <w:rPr>
          <w:rFonts w:ascii="Times New Roman" w:hAnsi="Times New Roman"/>
          <w:sz w:val="22"/>
          <w:szCs w:val="22"/>
        </w:rPr>
        <w:t xml:space="preserve"> i</w:t>
      </w:r>
      <w:r w:rsidR="00AA6740" w:rsidRPr="009711D0">
        <w:rPr>
          <w:rFonts w:ascii="Times New Roman" w:hAnsi="Times New Roman"/>
          <w:sz w:val="22"/>
          <w:szCs w:val="22"/>
        </w:rPr>
        <w:t>n predložitev ustreznih poročil</w:t>
      </w:r>
      <w:r w:rsidR="00FC1BCF" w:rsidRPr="009711D0">
        <w:rPr>
          <w:rFonts w:ascii="Times New Roman" w:hAnsi="Times New Roman"/>
          <w:sz w:val="22"/>
          <w:szCs w:val="22"/>
        </w:rPr>
        <w:t>, certifikatov</w:t>
      </w:r>
      <w:r w:rsidR="00AA6740" w:rsidRPr="009711D0">
        <w:rPr>
          <w:rFonts w:ascii="Times New Roman" w:hAnsi="Times New Roman"/>
          <w:sz w:val="22"/>
          <w:szCs w:val="22"/>
        </w:rPr>
        <w:t>;</w:t>
      </w:r>
    </w:p>
    <w:p w:rsidR="00720E39" w:rsidRDefault="00E14A4E" w:rsidP="001756EC">
      <w:pPr>
        <w:numPr>
          <w:ilvl w:val="0"/>
          <w:numId w:val="17"/>
        </w:numPr>
        <w:jc w:val="both"/>
        <w:rPr>
          <w:rFonts w:ascii="Times New Roman" w:hAnsi="Times New Roman"/>
          <w:sz w:val="22"/>
          <w:szCs w:val="22"/>
        </w:rPr>
      </w:pPr>
      <w:r w:rsidRPr="009711D0">
        <w:rPr>
          <w:rFonts w:ascii="Times New Roman" w:hAnsi="Times New Roman"/>
          <w:sz w:val="22"/>
          <w:szCs w:val="22"/>
        </w:rPr>
        <w:t xml:space="preserve">šolanje </w:t>
      </w:r>
      <w:r w:rsidR="00C953EE" w:rsidRPr="009711D0">
        <w:rPr>
          <w:rFonts w:ascii="Times New Roman" w:hAnsi="Times New Roman"/>
          <w:sz w:val="22"/>
          <w:szCs w:val="22"/>
        </w:rPr>
        <w:t xml:space="preserve">tehničnega </w:t>
      </w:r>
      <w:r w:rsidRPr="009711D0">
        <w:rPr>
          <w:rFonts w:ascii="Times New Roman" w:hAnsi="Times New Roman"/>
          <w:sz w:val="22"/>
          <w:szCs w:val="22"/>
        </w:rPr>
        <w:t xml:space="preserve">osebja naročnika, </w:t>
      </w:r>
      <w:r w:rsidR="00827D8C" w:rsidRPr="009711D0">
        <w:rPr>
          <w:rFonts w:ascii="Times New Roman" w:hAnsi="Times New Roman"/>
          <w:sz w:val="22"/>
          <w:szCs w:val="22"/>
        </w:rPr>
        <w:t>predajo vse tehnične dokumentacije za uporabo</w:t>
      </w:r>
      <w:r w:rsidR="00AA6740" w:rsidRPr="009711D0">
        <w:rPr>
          <w:rFonts w:ascii="Times New Roman" w:hAnsi="Times New Roman"/>
          <w:sz w:val="22"/>
          <w:szCs w:val="22"/>
        </w:rPr>
        <w:t>, obratovanje in za vzdrževanje</w:t>
      </w:r>
      <w:r w:rsidR="00720E39">
        <w:rPr>
          <w:rFonts w:ascii="Times New Roman" w:hAnsi="Times New Roman"/>
          <w:sz w:val="22"/>
          <w:szCs w:val="22"/>
        </w:rPr>
        <w:t>;</w:t>
      </w:r>
    </w:p>
    <w:p w:rsidR="00720E39" w:rsidRDefault="00720E39" w:rsidP="001756EC">
      <w:pPr>
        <w:numPr>
          <w:ilvl w:val="0"/>
          <w:numId w:val="17"/>
        </w:numPr>
        <w:jc w:val="both"/>
        <w:rPr>
          <w:rFonts w:ascii="Times New Roman" w:hAnsi="Times New Roman"/>
          <w:sz w:val="22"/>
          <w:szCs w:val="22"/>
        </w:rPr>
      </w:pPr>
      <w:r w:rsidRPr="009711D0">
        <w:rPr>
          <w:rFonts w:ascii="Times New Roman" w:hAnsi="Times New Roman"/>
          <w:sz w:val="22"/>
          <w:szCs w:val="22"/>
        </w:rPr>
        <w:t xml:space="preserve">garancijski rok za odpravo napak v času </w:t>
      </w:r>
      <w:r w:rsidRPr="003A4039">
        <w:rPr>
          <w:rFonts w:ascii="Times New Roman" w:hAnsi="Times New Roman"/>
          <w:sz w:val="22"/>
          <w:szCs w:val="22"/>
        </w:rPr>
        <w:t xml:space="preserve">najmanj </w:t>
      </w:r>
      <w:r>
        <w:rPr>
          <w:rFonts w:ascii="Times New Roman" w:hAnsi="Times New Roman"/>
          <w:b/>
          <w:sz w:val="22"/>
          <w:szCs w:val="22"/>
        </w:rPr>
        <w:t xml:space="preserve">5 let </w:t>
      </w:r>
      <w:r w:rsidRPr="003A4039">
        <w:rPr>
          <w:rFonts w:ascii="Times New Roman" w:hAnsi="Times New Roman"/>
          <w:sz w:val="22"/>
          <w:szCs w:val="22"/>
        </w:rPr>
        <w:t>od</w:t>
      </w:r>
      <w:r w:rsidRPr="009711D0">
        <w:rPr>
          <w:rFonts w:ascii="Times New Roman" w:hAnsi="Times New Roman"/>
          <w:sz w:val="22"/>
          <w:szCs w:val="22"/>
        </w:rPr>
        <w:t xml:space="preserve"> končne primopredaje</w:t>
      </w:r>
      <w:r>
        <w:rPr>
          <w:rFonts w:ascii="Times New Roman" w:hAnsi="Times New Roman"/>
          <w:sz w:val="22"/>
          <w:szCs w:val="22"/>
        </w:rPr>
        <w:t>.</w:t>
      </w:r>
    </w:p>
    <w:p w:rsidR="008F002C" w:rsidRPr="0037581F" w:rsidRDefault="008F002C" w:rsidP="006A6A16">
      <w:pPr>
        <w:jc w:val="both"/>
        <w:rPr>
          <w:rFonts w:ascii="Times New Roman" w:hAnsi="Times New Roman"/>
          <w:b/>
          <w:color w:val="C00000"/>
          <w:sz w:val="22"/>
          <w:szCs w:val="22"/>
        </w:rPr>
      </w:pPr>
      <w:r w:rsidRPr="0037581F">
        <w:rPr>
          <w:rFonts w:ascii="Times New Roman" w:hAnsi="Times New Roman"/>
          <w:b/>
          <w:color w:val="C00000"/>
          <w:sz w:val="22"/>
          <w:szCs w:val="22"/>
        </w:rPr>
        <w:lastRenderedPageBreak/>
        <w:t>Pomembno:</w:t>
      </w:r>
      <w:r w:rsidR="00140740" w:rsidRPr="0037581F">
        <w:rPr>
          <w:rFonts w:ascii="Times New Roman" w:hAnsi="Times New Roman"/>
          <w:b/>
          <w:color w:val="C00000"/>
          <w:sz w:val="22"/>
          <w:szCs w:val="22"/>
        </w:rPr>
        <w:t xml:space="preserve"> </w:t>
      </w:r>
    </w:p>
    <w:p w:rsidR="008F002C" w:rsidRPr="00984F4A" w:rsidRDefault="008F002C" w:rsidP="008F002C">
      <w:pPr>
        <w:rPr>
          <w:rFonts w:ascii="Times New Roman" w:hAnsi="Times New Roman"/>
          <w:sz w:val="22"/>
          <w:szCs w:val="22"/>
        </w:rPr>
      </w:pPr>
      <w:r w:rsidRPr="0037581F">
        <w:rPr>
          <w:rFonts w:ascii="Times New Roman" w:hAnsi="Times New Roman"/>
          <w:b/>
          <w:color w:val="C00000"/>
        </w:rPr>
        <w:t>*</w:t>
      </w:r>
      <w:r>
        <w:rPr>
          <w:rFonts w:ascii="Times New Roman" w:hAnsi="Times New Roman"/>
          <w:b/>
          <w:color w:val="FF0000"/>
        </w:rPr>
        <w:t xml:space="preserve">   </w:t>
      </w:r>
      <w:r w:rsidR="00145976" w:rsidRPr="00984F4A">
        <w:rPr>
          <w:rFonts w:ascii="Times New Roman" w:hAnsi="Times New Roman"/>
          <w:sz w:val="22"/>
          <w:szCs w:val="22"/>
        </w:rPr>
        <w:t xml:space="preserve">Naročnik ponuja aparat Philips </w:t>
      </w:r>
      <w:proofErr w:type="spellStart"/>
      <w:r w:rsidR="00145976" w:rsidRPr="00984F4A">
        <w:rPr>
          <w:rFonts w:ascii="Times New Roman" w:hAnsi="Times New Roman"/>
          <w:sz w:val="22"/>
          <w:szCs w:val="22"/>
        </w:rPr>
        <w:t>Eleva</w:t>
      </w:r>
      <w:proofErr w:type="spellEnd"/>
      <w:r w:rsidR="00145976" w:rsidRPr="00984F4A">
        <w:rPr>
          <w:rFonts w:ascii="Times New Roman" w:hAnsi="Times New Roman"/>
          <w:sz w:val="22"/>
          <w:szCs w:val="22"/>
        </w:rPr>
        <w:t xml:space="preserve"> (letnik 2009) v ODKU</w:t>
      </w:r>
      <w:r w:rsidR="00873071" w:rsidRPr="00984F4A">
        <w:rPr>
          <w:rFonts w:ascii="Times New Roman" w:hAnsi="Times New Roman"/>
          <w:sz w:val="22"/>
          <w:szCs w:val="22"/>
        </w:rPr>
        <w:t>P</w:t>
      </w:r>
      <w:r w:rsidR="00145976" w:rsidRPr="00984F4A">
        <w:rPr>
          <w:rFonts w:ascii="Times New Roman" w:hAnsi="Times New Roman"/>
          <w:sz w:val="22"/>
          <w:szCs w:val="22"/>
        </w:rPr>
        <w:t>. Ponudniki predložijo lasten predračun-ponudbo za odkup</w:t>
      </w:r>
      <w:r w:rsidR="00873071" w:rsidRPr="00984F4A">
        <w:rPr>
          <w:rFonts w:ascii="Times New Roman" w:hAnsi="Times New Roman"/>
          <w:sz w:val="22"/>
          <w:szCs w:val="22"/>
        </w:rPr>
        <w:t>.</w:t>
      </w:r>
    </w:p>
    <w:p w:rsidR="008F002C" w:rsidRPr="00984F4A" w:rsidRDefault="008F002C" w:rsidP="008F002C">
      <w:pPr>
        <w:rPr>
          <w:rFonts w:ascii="Times New Roman" w:hAnsi="Times New Roman"/>
          <w:sz w:val="22"/>
          <w:szCs w:val="22"/>
        </w:rPr>
      </w:pPr>
      <w:r w:rsidRPr="0037581F">
        <w:rPr>
          <w:rFonts w:ascii="Times New Roman" w:hAnsi="Times New Roman"/>
          <w:b/>
          <w:color w:val="C00000"/>
        </w:rPr>
        <w:t>**</w:t>
      </w:r>
      <w:r w:rsidRPr="0037581F">
        <w:rPr>
          <w:rFonts w:ascii="Times New Roman" w:hAnsi="Times New Roman"/>
          <w:color w:val="C00000"/>
          <w:sz w:val="22"/>
          <w:szCs w:val="22"/>
        </w:rPr>
        <w:t xml:space="preserve"> </w:t>
      </w:r>
      <w:r w:rsidR="00873071" w:rsidRPr="00984F4A">
        <w:rPr>
          <w:rFonts w:ascii="Times New Roman" w:hAnsi="Times New Roman"/>
          <w:sz w:val="22"/>
          <w:szCs w:val="22"/>
        </w:rPr>
        <w:t>Prestavitev</w:t>
      </w:r>
      <w:r w:rsidRPr="00984F4A">
        <w:rPr>
          <w:rFonts w:ascii="Times New Roman" w:hAnsi="Times New Roman"/>
          <w:sz w:val="22"/>
          <w:szCs w:val="22"/>
        </w:rPr>
        <w:t xml:space="preserve"> izvede pooblaščen serviser podjetja Siemens; potrebna GOI dela za to prestavitev izvede gradbeni izvajalec izbranega ponudnika po navodilih pooblaščenega serviserja Siemens.</w:t>
      </w:r>
    </w:p>
    <w:p w:rsidR="008F002C" w:rsidRDefault="008F002C" w:rsidP="006A6A16">
      <w:pPr>
        <w:jc w:val="both"/>
        <w:rPr>
          <w:rFonts w:ascii="Times New Roman" w:hAnsi="Times New Roman"/>
          <w:strike/>
          <w:color w:val="FF0000"/>
          <w:sz w:val="22"/>
          <w:szCs w:val="22"/>
        </w:rPr>
      </w:pPr>
    </w:p>
    <w:p w:rsidR="00934BC6" w:rsidRPr="00483A8F" w:rsidRDefault="00873071" w:rsidP="00720E39">
      <w:pPr>
        <w:jc w:val="both"/>
        <w:rPr>
          <w:rFonts w:ascii="Times New Roman" w:hAnsi="Times New Roman"/>
          <w:sz w:val="22"/>
          <w:szCs w:val="22"/>
        </w:rPr>
      </w:pPr>
      <w:r w:rsidRPr="00483A8F">
        <w:rPr>
          <w:rFonts w:ascii="Times New Roman" w:hAnsi="Times New Roman"/>
          <w:b/>
          <w:u w:val="single"/>
        </w:rPr>
        <w:t xml:space="preserve"> </w:t>
      </w:r>
      <w:r w:rsidR="00934BC6" w:rsidRPr="00483A8F">
        <w:rPr>
          <w:rFonts w:ascii="Times New Roman" w:hAnsi="Times New Roman"/>
          <w:b/>
          <w:u w:val="single"/>
        </w:rPr>
        <w:t>(</w:t>
      </w:r>
      <w:r w:rsidR="00F10214" w:rsidRPr="00483A8F">
        <w:rPr>
          <w:rFonts w:ascii="Times New Roman" w:hAnsi="Times New Roman"/>
          <w:b/>
          <w:u w:val="single"/>
        </w:rPr>
        <w:t>4</w:t>
      </w:r>
      <w:r w:rsidR="00934BC6" w:rsidRPr="00483A8F">
        <w:rPr>
          <w:rFonts w:ascii="Times New Roman" w:hAnsi="Times New Roman"/>
          <w:b/>
          <w:u w:val="single"/>
        </w:rPr>
        <w:t>) Strošk</w:t>
      </w:r>
      <w:r w:rsidR="0023188B" w:rsidRPr="00483A8F">
        <w:rPr>
          <w:rFonts w:ascii="Times New Roman" w:hAnsi="Times New Roman"/>
          <w:b/>
          <w:u w:val="single"/>
        </w:rPr>
        <w:t>i</w:t>
      </w:r>
      <w:r w:rsidR="00934BC6" w:rsidRPr="00483A8F">
        <w:rPr>
          <w:rFonts w:ascii="Times New Roman" w:hAnsi="Times New Roman"/>
          <w:b/>
          <w:u w:val="single"/>
        </w:rPr>
        <w:t xml:space="preserve"> </w:t>
      </w:r>
      <w:r w:rsidR="00F10214" w:rsidRPr="00483A8F">
        <w:rPr>
          <w:rFonts w:ascii="Times New Roman" w:hAnsi="Times New Roman"/>
          <w:b/>
          <w:u w:val="single"/>
        </w:rPr>
        <w:t xml:space="preserve">vzdrževanja </w:t>
      </w:r>
      <w:proofErr w:type="spellStart"/>
      <w:r w:rsidR="00F10214" w:rsidRPr="00483A8F">
        <w:rPr>
          <w:rFonts w:ascii="Times New Roman" w:hAnsi="Times New Roman"/>
          <w:b/>
          <w:u w:val="single"/>
        </w:rPr>
        <w:t>angiografskega</w:t>
      </w:r>
      <w:proofErr w:type="spellEnd"/>
      <w:r w:rsidR="00F10214" w:rsidRPr="00483A8F">
        <w:rPr>
          <w:rFonts w:ascii="Times New Roman" w:hAnsi="Times New Roman"/>
          <w:b/>
          <w:u w:val="single"/>
        </w:rPr>
        <w:t xml:space="preserve"> aparata </w:t>
      </w:r>
      <w:r w:rsidR="00934BC6" w:rsidRPr="00483A8F">
        <w:rPr>
          <w:rFonts w:ascii="Times New Roman" w:hAnsi="Times New Roman"/>
          <w:b/>
          <w:u w:val="single"/>
        </w:rPr>
        <w:t xml:space="preserve">za </w:t>
      </w:r>
      <w:r w:rsidR="00F10214" w:rsidRPr="00483A8F">
        <w:rPr>
          <w:rFonts w:ascii="Times New Roman" w:hAnsi="Times New Roman"/>
          <w:b/>
          <w:u w:val="single"/>
        </w:rPr>
        <w:t xml:space="preserve">»popolno« </w:t>
      </w:r>
      <w:r w:rsidR="00F15DF9" w:rsidRPr="00483A8F">
        <w:rPr>
          <w:rFonts w:ascii="Times New Roman" w:hAnsi="Times New Roman"/>
          <w:b/>
          <w:u w:val="single"/>
        </w:rPr>
        <w:t>5</w:t>
      </w:r>
      <w:r w:rsidR="00272DD2" w:rsidRPr="00483A8F">
        <w:rPr>
          <w:rFonts w:ascii="Times New Roman" w:hAnsi="Times New Roman"/>
          <w:b/>
          <w:u w:val="single"/>
        </w:rPr>
        <w:t xml:space="preserve"> </w:t>
      </w:r>
      <w:r w:rsidR="00934BC6" w:rsidRPr="00483A8F">
        <w:rPr>
          <w:rFonts w:ascii="Times New Roman" w:hAnsi="Times New Roman"/>
          <w:b/>
          <w:u w:val="single"/>
        </w:rPr>
        <w:t>let</w:t>
      </w:r>
      <w:r w:rsidR="00B356CA" w:rsidRPr="00483A8F">
        <w:rPr>
          <w:rFonts w:ascii="Times New Roman" w:hAnsi="Times New Roman"/>
          <w:b/>
          <w:u w:val="single"/>
        </w:rPr>
        <w:t xml:space="preserve">no </w:t>
      </w:r>
      <w:proofErr w:type="spellStart"/>
      <w:r w:rsidR="00B356CA" w:rsidRPr="00483A8F">
        <w:rPr>
          <w:rFonts w:ascii="Times New Roman" w:hAnsi="Times New Roman"/>
          <w:b/>
          <w:u w:val="single"/>
        </w:rPr>
        <w:t>pogarancijsko</w:t>
      </w:r>
      <w:proofErr w:type="spellEnd"/>
      <w:r w:rsidR="00B356CA" w:rsidRPr="00483A8F">
        <w:rPr>
          <w:rFonts w:ascii="Times New Roman" w:hAnsi="Times New Roman"/>
          <w:b/>
          <w:u w:val="single"/>
        </w:rPr>
        <w:t xml:space="preserve"> </w:t>
      </w:r>
      <w:r w:rsidR="00F10214" w:rsidRPr="00483A8F">
        <w:rPr>
          <w:rFonts w:ascii="Times New Roman" w:hAnsi="Times New Roman"/>
          <w:b/>
          <w:u w:val="single"/>
        </w:rPr>
        <w:t>obdobje</w:t>
      </w:r>
      <w:r w:rsidR="00934BC6" w:rsidRPr="00483A8F">
        <w:rPr>
          <w:rFonts w:ascii="Times New Roman" w:hAnsi="Times New Roman"/>
          <w:b/>
          <w:u w:val="single"/>
        </w:rPr>
        <w:t xml:space="preserve"> </w:t>
      </w:r>
    </w:p>
    <w:p w:rsidR="00DA214A" w:rsidRPr="00483A8F" w:rsidRDefault="004B7249" w:rsidP="007F20E6">
      <w:pPr>
        <w:widowControl w:val="0"/>
        <w:jc w:val="both"/>
        <w:rPr>
          <w:rFonts w:ascii="Times New Roman" w:hAnsi="Times New Roman"/>
        </w:rPr>
      </w:pPr>
      <w:r w:rsidRPr="00483A8F">
        <w:rPr>
          <w:rFonts w:ascii="Times New Roman" w:hAnsi="Times New Roman"/>
        </w:rPr>
        <w:t xml:space="preserve">V skupno ponudbeno vrednost ponudnik vključi stroške vzdrževanja </w:t>
      </w:r>
      <w:proofErr w:type="spellStart"/>
      <w:r w:rsidRPr="00483A8F">
        <w:rPr>
          <w:rFonts w:ascii="Times New Roman" w:hAnsi="Times New Roman"/>
        </w:rPr>
        <w:t>angiografskega</w:t>
      </w:r>
      <w:proofErr w:type="spellEnd"/>
      <w:r w:rsidRPr="00483A8F">
        <w:rPr>
          <w:rFonts w:ascii="Times New Roman" w:hAnsi="Times New Roman"/>
        </w:rPr>
        <w:t xml:space="preserve"> aparata za »popolno« </w:t>
      </w:r>
      <w:r w:rsidR="000D049B" w:rsidRPr="00483A8F">
        <w:rPr>
          <w:rFonts w:ascii="Times New Roman" w:hAnsi="Times New Roman"/>
        </w:rPr>
        <w:t>5</w:t>
      </w:r>
      <w:r w:rsidRPr="00483A8F">
        <w:rPr>
          <w:rFonts w:ascii="Times New Roman" w:hAnsi="Times New Roman"/>
        </w:rPr>
        <w:t xml:space="preserve">-letno </w:t>
      </w:r>
      <w:proofErr w:type="spellStart"/>
      <w:r w:rsidRPr="00483A8F">
        <w:rPr>
          <w:rFonts w:ascii="Times New Roman" w:hAnsi="Times New Roman"/>
        </w:rPr>
        <w:t>pogarancijsko</w:t>
      </w:r>
      <w:proofErr w:type="spellEnd"/>
      <w:r w:rsidRPr="00483A8F">
        <w:rPr>
          <w:rFonts w:ascii="Times New Roman" w:hAnsi="Times New Roman"/>
        </w:rPr>
        <w:t xml:space="preserve"> obdobje</w:t>
      </w:r>
      <w:r w:rsidR="00122246" w:rsidRPr="00483A8F">
        <w:rPr>
          <w:rFonts w:ascii="Times New Roman" w:hAnsi="Times New Roman"/>
        </w:rPr>
        <w:t xml:space="preserve"> v obliki najvišjega standarda</w:t>
      </w:r>
      <w:r w:rsidR="00FC1BCF" w:rsidRPr="00483A8F">
        <w:rPr>
          <w:rFonts w:ascii="Times New Roman" w:hAnsi="Times New Roman"/>
        </w:rPr>
        <w:t xml:space="preserve">. </w:t>
      </w:r>
    </w:p>
    <w:p w:rsidR="00DA214A" w:rsidRPr="00483A8F" w:rsidRDefault="00DA214A" w:rsidP="007F20E6">
      <w:pPr>
        <w:widowControl w:val="0"/>
        <w:jc w:val="both"/>
        <w:rPr>
          <w:rFonts w:ascii="Times New Roman" w:hAnsi="Times New Roman"/>
        </w:rPr>
      </w:pPr>
    </w:p>
    <w:p w:rsidR="007F20E6" w:rsidRDefault="00FC1BCF" w:rsidP="007F20E6">
      <w:pPr>
        <w:widowControl w:val="0"/>
        <w:jc w:val="both"/>
        <w:rPr>
          <w:rFonts w:ascii="Times New Roman" w:hAnsi="Times New Roman"/>
        </w:rPr>
      </w:pPr>
      <w:r>
        <w:rPr>
          <w:rFonts w:ascii="Times New Roman" w:hAnsi="Times New Roman"/>
        </w:rPr>
        <w:t>Ocena s</w:t>
      </w:r>
      <w:r w:rsidR="007F20E6">
        <w:rPr>
          <w:rFonts w:ascii="Times New Roman" w:hAnsi="Times New Roman"/>
        </w:rPr>
        <w:t>troš</w:t>
      </w:r>
      <w:r>
        <w:rPr>
          <w:rFonts w:ascii="Times New Roman" w:hAnsi="Times New Roman"/>
        </w:rPr>
        <w:t>kov</w:t>
      </w:r>
      <w:r w:rsidR="007F20E6">
        <w:rPr>
          <w:rFonts w:ascii="Times New Roman" w:hAnsi="Times New Roman"/>
        </w:rPr>
        <w:t xml:space="preserve"> </w:t>
      </w:r>
      <w:r w:rsidR="007F20E6" w:rsidRPr="00DB24CB">
        <w:rPr>
          <w:rFonts w:ascii="Times New Roman" w:hAnsi="Times New Roman"/>
        </w:rPr>
        <w:t xml:space="preserve">vzdrževanja </w:t>
      </w:r>
      <w:r>
        <w:rPr>
          <w:rFonts w:ascii="Times New Roman" w:hAnsi="Times New Roman"/>
        </w:rPr>
        <w:t>se izdela</w:t>
      </w:r>
      <w:r w:rsidR="007F20E6">
        <w:rPr>
          <w:rFonts w:ascii="Times New Roman" w:hAnsi="Times New Roman"/>
        </w:rPr>
        <w:t xml:space="preserve"> </w:t>
      </w:r>
      <w:r w:rsidR="007F20E6" w:rsidRPr="007F20E6">
        <w:rPr>
          <w:rFonts w:ascii="Times New Roman" w:hAnsi="Times New Roman"/>
          <w:u w:val="single"/>
        </w:rPr>
        <w:t>v skladu z definicijo v nadaljevanju</w:t>
      </w:r>
      <w:r w:rsidR="007F20E6">
        <w:rPr>
          <w:rFonts w:ascii="Times New Roman" w:hAnsi="Times New Roman"/>
        </w:rPr>
        <w:t>:</w:t>
      </w:r>
    </w:p>
    <w:p w:rsidR="002C5389" w:rsidRPr="00D24634" w:rsidRDefault="00122246" w:rsidP="00645934">
      <w:pPr>
        <w:widowControl w:val="0"/>
        <w:jc w:val="both"/>
        <w:rPr>
          <w:rFonts w:ascii="Times New Roman" w:hAnsi="Times New Roman"/>
          <w:sz w:val="22"/>
          <w:szCs w:val="22"/>
        </w:rPr>
      </w:pPr>
      <w:r>
        <w:rPr>
          <w:rFonts w:ascii="Times New Roman" w:hAnsi="Times New Roman"/>
          <w:u w:val="single"/>
        </w:rPr>
        <w:t xml:space="preserve">1. </w:t>
      </w:r>
      <w:r w:rsidR="00652C93" w:rsidRPr="007202D0">
        <w:rPr>
          <w:rFonts w:ascii="Times New Roman" w:hAnsi="Times New Roman"/>
          <w:u w:val="single"/>
        </w:rPr>
        <w:t>Preventivno vzdrževanje »popolno«</w:t>
      </w:r>
      <w:r w:rsidR="00652C93" w:rsidRPr="007202D0">
        <w:rPr>
          <w:rFonts w:ascii="Times New Roman" w:hAnsi="Times New Roman"/>
        </w:rPr>
        <w:t xml:space="preserve"> </w:t>
      </w:r>
      <w:r w:rsidR="00652C93" w:rsidRPr="00D24634">
        <w:rPr>
          <w:rFonts w:ascii="Times New Roman" w:hAnsi="Times New Roman"/>
          <w:sz w:val="22"/>
          <w:szCs w:val="22"/>
        </w:rPr>
        <w:t>pomeni zagotavljaje izvajanja rednega vzdrževanja, število rednih vzdrževalnih servisov po navodilih proizvajalca (najmanj 1x letno) vključno z vsemi rezervnimi deli (</w:t>
      </w:r>
      <w:r w:rsidR="00DB24CB" w:rsidRPr="00D24634">
        <w:rPr>
          <w:rFonts w:ascii="Times New Roman" w:hAnsi="Times New Roman"/>
          <w:sz w:val="22"/>
          <w:szCs w:val="22"/>
        </w:rPr>
        <w:t xml:space="preserve">tudi </w:t>
      </w:r>
      <w:r w:rsidR="004020D9" w:rsidRPr="00D24634">
        <w:rPr>
          <w:rFonts w:ascii="Times New Roman" w:hAnsi="Times New Roman"/>
          <w:sz w:val="22"/>
          <w:szCs w:val="22"/>
        </w:rPr>
        <w:t>dragi rezervni deli</w:t>
      </w:r>
      <w:r w:rsidR="00652C93" w:rsidRPr="00D24634">
        <w:rPr>
          <w:rFonts w:ascii="Times New Roman" w:hAnsi="Times New Roman"/>
          <w:sz w:val="22"/>
          <w:szCs w:val="22"/>
        </w:rPr>
        <w:t xml:space="preserve">) in potrošnim materialom, stroški dela in potnimi stroški; npr.: kontrolo stanja opreme in njene funkcionalnosti, odkrivanje napak in odprava le teh, preverjanje in </w:t>
      </w:r>
      <w:proofErr w:type="spellStart"/>
      <w:r w:rsidR="00652C93" w:rsidRPr="00D24634">
        <w:rPr>
          <w:rFonts w:ascii="Times New Roman" w:hAnsi="Times New Roman"/>
          <w:sz w:val="22"/>
          <w:szCs w:val="22"/>
        </w:rPr>
        <w:t>optimiranje</w:t>
      </w:r>
      <w:proofErr w:type="spellEnd"/>
      <w:r w:rsidR="00652C93" w:rsidRPr="00D24634">
        <w:rPr>
          <w:rFonts w:ascii="Times New Roman" w:hAnsi="Times New Roman"/>
          <w:sz w:val="22"/>
          <w:szCs w:val="22"/>
        </w:rPr>
        <w:t xml:space="preserve"> funkcijskih parametrov delovanja, čiščenje in kontrola opreme, izdaja servisnega poročila in nalepka na opremi z datumom in podpisom izvedbe pregleda</w:t>
      </w:r>
      <w:r w:rsidR="002C5389" w:rsidRPr="00D24634">
        <w:rPr>
          <w:rFonts w:ascii="Times New Roman" w:hAnsi="Times New Roman"/>
          <w:sz w:val="22"/>
          <w:szCs w:val="22"/>
        </w:rPr>
        <w:t>.</w:t>
      </w:r>
      <w:r w:rsidR="00652C93" w:rsidRPr="00D24634">
        <w:rPr>
          <w:rFonts w:ascii="Times New Roman" w:hAnsi="Times New Roman"/>
          <w:sz w:val="22"/>
          <w:szCs w:val="22"/>
        </w:rPr>
        <w:t xml:space="preserve"> </w:t>
      </w:r>
    </w:p>
    <w:p w:rsidR="00645934" w:rsidRPr="00D24634" w:rsidRDefault="00645934" w:rsidP="00645934">
      <w:pPr>
        <w:widowControl w:val="0"/>
        <w:jc w:val="both"/>
        <w:rPr>
          <w:rFonts w:ascii="Times New Roman" w:hAnsi="Times New Roman"/>
          <w:sz w:val="22"/>
          <w:szCs w:val="22"/>
        </w:rPr>
      </w:pPr>
      <w:r w:rsidRPr="00D24634">
        <w:rPr>
          <w:rFonts w:ascii="Times New Roman" w:hAnsi="Times New Roman"/>
          <w:sz w:val="22"/>
          <w:szCs w:val="22"/>
        </w:rPr>
        <w:t>Preventivno vzdrževanje se izvaja v naprej določenih obdobjih in v skladu s predpisanimi proizvajalčevimi kriteriji (protokolom), z namenom, da se zagotovi varno delovanje, zmanjša možnost okvar ter zagotovi stalno optimalno delovanje opreme.</w:t>
      </w:r>
    </w:p>
    <w:p w:rsidR="00645934" w:rsidRPr="00D24634" w:rsidRDefault="00645934" w:rsidP="00645934">
      <w:pPr>
        <w:widowControl w:val="0"/>
        <w:jc w:val="both"/>
        <w:rPr>
          <w:rFonts w:ascii="Times New Roman" w:hAnsi="Times New Roman"/>
          <w:sz w:val="22"/>
          <w:szCs w:val="22"/>
        </w:rPr>
      </w:pPr>
      <w:r w:rsidRPr="00D24634">
        <w:rPr>
          <w:rFonts w:ascii="Times New Roman" w:hAnsi="Times New Roman"/>
          <w:sz w:val="22"/>
          <w:szCs w:val="22"/>
        </w:rPr>
        <w:t>Preventivno vzdrževanje se izvaja v času rednih delovnih ur in v terminih, ki so usklajeni z naročnikom.</w:t>
      </w:r>
    </w:p>
    <w:p w:rsidR="007202D0" w:rsidRDefault="007202D0" w:rsidP="002C5389">
      <w:pPr>
        <w:widowControl w:val="0"/>
        <w:jc w:val="both"/>
        <w:rPr>
          <w:rFonts w:ascii="Times New Roman" w:hAnsi="Times New Roman"/>
          <w:color w:val="FF0000"/>
        </w:rPr>
      </w:pPr>
    </w:p>
    <w:p w:rsidR="00652C93" w:rsidRPr="00D24634" w:rsidRDefault="00122246" w:rsidP="00645934">
      <w:pPr>
        <w:widowControl w:val="0"/>
        <w:jc w:val="both"/>
        <w:rPr>
          <w:rFonts w:ascii="Times New Roman" w:hAnsi="Times New Roman"/>
          <w:sz w:val="22"/>
          <w:szCs w:val="22"/>
        </w:rPr>
      </w:pPr>
      <w:r>
        <w:rPr>
          <w:rFonts w:ascii="Times New Roman" w:hAnsi="Times New Roman"/>
          <w:u w:val="single"/>
        </w:rPr>
        <w:t xml:space="preserve">2. </w:t>
      </w:r>
      <w:r w:rsidR="00652C93" w:rsidRPr="007202D0">
        <w:rPr>
          <w:rFonts w:ascii="Times New Roman" w:hAnsi="Times New Roman"/>
          <w:u w:val="single"/>
        </w:rPr>
        <w:t>Izredno vzdrževanje »popolno«</w:t>
      </w:r>
      <w:r w:rsidR="00652C93" w:rsidRPr="007202D0">
        <w:rPr>
          <w:rFonts w:ascii="Times New Roman" w:hAnsi="Times New Roman"/>
        </w:rPr>
        <w:t xml:space="preserve"> </w:t>
      </w:r>
      <w:r w:rsidR="00652C93" w:rsidRPr="00D24634">
        <w:rPr>
          <w:rFonts w:ascii="Times New Roman" w:hAnsi="Times New Roman"/>
          <w:sz w:val="22"/>
          <w:szCs w:val="22"/>
        </w:rPr>
        <w:t>pomeni servisna popravila/odpravo napak na opremi z zamenjavo iztrošenih, okvarjenih delov in potrošnega materiala za predmetno opremo ter vzpostavitev naprav</w:t>
      </w:r>
      <w:r w:rsidR="00855B83" w:rsidRPr="00D24634">
        <w:rPr>
          <w:rFonts w:ascii="Times New Roman" w:hAnsi="Times New Roman"/>
          <w:sz w:val="22"/>
          <w:szCs w:val="22"/>
        </w:rPr>
        <w:t>e</w:t>
      </w:r>
      <w:r w:rsidR="00652C93" w:rsidRPr="00D24634">
        <w:rPr>
          <w:rFonts w:ascii="Times New Roman" w:hAnsi="Times New Roman"/>
          <w:sz w:val="22"/>
          <w:szCs w:val="22"/>
        </w:rPr>
        <w:t xml:space="preserve"> v fazo pravilnega in brezhibnega delovanja. Servis se opravlja po pozivu uporabnika z vključenimi vsemi rezervnimi deli in potrošnimi materiali</w:t>
      </w:r>
      <w:r w:rsidR="00DB24CB" w:rsidRPr="00D24634">
        <w:rPr>
          <w:rFonts w:ascii="Times New Roman" w:hAnsi="Times New Roman"/>
          <w:sz w:val="22"/>
          <w:szCs w:val="22"/>
        </w:rPr>
        <w:t xml:space="preserve"> (</w:t>
      </w:r>
      <w:r w:rsidR="004020D9" w:rsidRPr="00D24634">
        <w:rPr>
          <w:rFonts w:ascii="Times New Roman" w:hAnsi="Times New Roman"/>
          <w:sz w:val="22"/>
          <w:szCs w:val="22"/>
        </w:rPr>
        <w:t>tudi dragi rezervni deli</w:t>
      </w:r>
      <w:r w:rsidR="00DB24CB" w:rsidRPr="00D24634">
        <w:rPr>
          <w:rFonts w:ascii="Times New Roman" w:hAnsi="Times New Roman"/>
          <w:sz w:val="22"/>
          <w:szCs w:val="22"/>
        </w:rPr>
        <w:t>)</w:t>
      </w:r>
      <w:r w:rsidR="00652C93" w:rsidRPr="00D24634">
        <w:rPr>
          <w:rFonts w:ascii="Times New Roman" w:hAnsi="Times New Roman"/>
          <w:sz w:val="22"/>
          <w:szCs w:val="22"/>
        </w:rPr>
        <w:t xml:space="preserve">, vključno s transportnimi in vsemi ostalimi stroški. </w:t>
      </w:r>
    </w:p>
    <w:p w:rsidR="00013870" w:rsidRDefault="00013870" w:rsidP="00013870">
      <w:pPr>
        <w:autoSpaceDE w:val="0"/>
        <w:autoSpaceDN w:val="0"/>
        <w:adjustRightInd w:val="0"/>
        <w:spacing w:line="260" w:lineRule="exact"/>
        <w:jc w:val="both"/>
        <w:rPr>
          <w:rFonts w:cs="Arial"/>
          <w:color w:val="0070C0"/>
          <w:sz w:val="18"/>
          <w:szCs w:val="18"/>
        </w:rPr>
      </w:pPr>
    </w:p>
    <w:p w:rsidR="00013870" w:rsidRPr="00483A8F" w:rsidRDefault="00122246" w:rsidP="00013870">
      <w:pPr>
        <w:autoSpaceDE w:val="0"/>
        <w:autoSpaceDN w:val="0"/>
        <w:adjustRightInd w:val="0"/>
        <w:spacing w:line="260" w:lineRule="exact"/>
        <w:jc w:val="both"/>
        <w:rPr>
          <w:rFonts w:ascii="Times New Roman" w:hAnsi="Times New Roman"/>
          <w:u w:val="single"/>
        </w:rPr>
      </w:pPr>
      <w:r w:rsidRPr="00483A8F">
        <w:rPr>
          <w:rFonts w:ascii="Times New Roman" w:hAnsi="Times New Roman"/>
          <w:u w:val="single"/>
        </w:rPr>
        <w:t xml:space="preserve">3. </w:t>
      </w:r>
      <w:r w:rsidR="00013870" w:rsidRPr="00483A8F">
        <w:rPr>
          <w:rFonts w:ascii="Times New Roman" w:hAnsi="Times New Roman"/>
          <w:u w:val="single"/>
        </w:rPr>
        <w:t>Zagotovljeno mora biti tudi:</w:t>
      </w:r>
    </w:p>
    <w:p w:rsidR="00264D8A" w:rsidRDefault="00013870" w:rsidP="00013870">
      <w:pPr>
        <w:autoSpaceDE w:val="0"/>
        <w:autoSpaceDN w:val="0"/>
        <w:adjustRightInd w:val="0"/>
        <w:spacing w:line="260" w:lineRule="exact"/>
        <w:jc w:val="both"/>
        <w:rPr>
          <w:rFonts w:ascii="Times New Roman" w:hAnsi="Times New Roman"/>
          <w:sz w:val="22"/>
          <w:szCs w:val="22"/>
        </w:rPr>
      </w:pPr>
      <w:r w:rsidRPr="00483A8F">
        <w:rPr>
          <w:rFonts w:ascii="Times New Roman" w:hAnsi="Times New Roman"/>
          <w:sz w:val="22"/>
          <w:szCs w:val="22"/>
        </w:rPr>
        <w:t>- vse posodobitve in nadgradnje (</w:t>
      </w:r>
      <w:proofErr w:type="spellStart"/>
      <w:r w:rsidRPr="00483A8F">
        <w:rPr>
          <w:rFonts w:ascii="Times New Roman" w:hAnsi="Times New Roman"/>
          <w:sz w:val="22"/>
          <w:szCs w:val="22"/>
        </w:rPr>
        <w:t>updates</w:t>
      </w:r>
      <w:proofErr w:type="spellEnd"/>
      <w:r w:rsidRPr="00483A8F">
        <w:rPr>
          <w:rFonts w:ascii="Times New Roman" w:hAnsi="Times New Roman"/>
          <w:sz w:val="22"/>
          <w:szCs w:val="22"/>
        </w:rPr>
        <w:t>&amp;</w:t>
      </w:r>
      <w:proofErr w:type="spellStart"/>
      <w:r w:rsidRPr="00483A8F">
        <w:rPr>
          <w:rFonts w:ascii="Times New Roman" w:hAnsi="Times New Roman"/>
          <w:sz w:val="22"/>
          <w:szCs w:val="22"/>
        </w:rPr>
        <w:t>upgrades</w:t>
      </w:r>
      <w:proofErr w:type="spellEnd"/>
      <w:r w:rsidRPr="00483A8F">
        <w:rPr>
          <w:rFonts w:ascii="Times New Roman" w:hAnsi="Times New Roman"/>
          <w:sz w:val="22"/>
          <w:szCs w:val="22"/>
        </w:rPr>
        <w:t xml:space="preserve">) ponujene strojne ter programske opreme (le za </w:t>
      </w:r>
      <w:proofErr w:type="spellStart"/>
      <w:r w:rsidR="00122246" w:rsidRPr="00483A8F">
        <w:rPr>
          <w:rFonts w:ascii="Times New Roman" w:hAnsi="Times New Roman"/>
          <w:sz w:val="22"/>
          <w:szCs w:val="22"/>
        </w:rPr>
        <w:t>angio</w:t>
      </w:r>
      <w:proofErr w:type="spellEnd"/>
    </w:p>
    <w:p w:rsidR="00264D8A"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00122246" w:rsidRPr="00483A8F">
        <w:rPr>
          <w:rFonts w:ascii="Times New Roman" w:hAnsi="Times New Roman"/>
          <w:sz w:val="22"/>
          <w:szCs w:val="22"/>
        </w:rPr>
        <w:t xml:space="preserve"> </w:t>
      </w:r>
      <w:r w:rsidR="00013870" w:rsidRPr="00483A8F">
        <w:rPr>
          <w:rFonts w:ascii="Times New Roman" w:hAnsi="Times New Roman"/>
          <w:sz w:val="22"/>
          <w:szCs w:val="22"/>
        </w:rPr>
        <w:t xml:space="preserve">RTG sistem, ne velja za opremo drugih proizvajalcev), ki omogočajo nemoteno delovanje sistema za </w:t>
      </w:r>
    </w:p>
    <w:p w:rsidR="00264D8A"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00013870" w:rsidRPr="00483A8F">
        <w:rPr>
          <w:rFonts w:ascii="Times New Roman" w:hAnsi="Times New Roman"/>
          <w:sz w:val="22"/>
          <w:szCs w:val="22"/>
        </w:rPr>
        <w:t>obdobje najmanj 5 let. V kolikor se pojavi v obdobju 5 let nova verzija programske opreme (</w:t>
      </w:r>
      <w:proofErr w:type="spellStart"/>
      <w:r w:rsidR="00013870" w:rsidRPr="00483A8F">
        <w:rPr>
          <w:rFonts w:ascii="Times New Roman" w:hAnsi="Times New Roman"/>
          <w:sz w:val="22"/>
          <w:szCs w:val="22"/>
        </w:rPr>
        <w:t>latest</w:t>
      </w:r>
      <w:proofErr w:type="spellEnd"/>
      <w:r w:rsidR="00013870" w:rsidRPr="00483A8F">
        <w:rPr>
          <w:rFonts w:ascii="Times New Roman" w:hAnsi="Times New Roman"/>
          <w:sz w:val="22"/>
          <w:szCs w:val="22"/>
        </w:rPr>
        <w:t xml:space="preserve"> </w:t>
      </w:r>
    </w:p>
    <w:p w:rsidR="00013870" w:rsidRPr="00483A8F"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proofErr w:type="spellStart"/>
      <w:r w:rsidR="00013870" w:rsidRPr="00483A8F">
        <w:rPr>
          <w:rFonts w:ascii="Times New Roman" w:hAnsi="Times New Roman"/>
          <w:sz w:val="22"/>
          <w:szCs w:val="22"/>
        </w:rPr>
        <w:t>release</w:t>
      </w:r>
      <w:proofErr w:type="spellEnd"/>
      <w:r w:rsidR="00013870" w:rsidRPr="00483A8F">
        <w:rPr>
          <w:rFonts w:ascii="Times New Roman" w:hAnsi="Times New Roman"/>
          <w:sz w:val="22"/>
          <w:szCs w:val="22"/>
        </w:rPr>
        <w:t xml:space="preserve"> </w:t>
      </w:r>
      <w:proofErr w:type="spellStart"/>
      <w:r w:rsidR="00013870" w:rsidRPr="00483A8F">
        <w:rPr>
          <w:rFonts w:ascii="Times New Roman" w:hAnsi="Times New Roman"/>
          <w:sz w:val="22"/>
          <w:szCs w:val="22"/>
        </w:rPr>
        <w:t>level</w:t>
      </w:r>
      <w:proofErr w:type="spellEnd"/>
      <w:r w:rsidR="00013870" w:rsidRPr="00483A8F">
        <w:rPr>
          <w:rFonts w:ascii="Times New Roman" w:hAnsi="Times New Roman"/>
          <w:sz w:val="22"/>
          <w:szCs w:val="22"/>
        </w:rPr>
        <w:t>) jo je ponudnik dolžan v okviru ponujene cene implementirati v sistem,</w:t>
      </w:r>
    </w:p>
    <w:p w:rsidR="00264D8A" w:rsidRDefault="00013870" w:rsidP="00013870">
      <w:pPr>
        <w:autoSpaceDE w:val="0"/>
        <w:autoSpaceDN w:val="0"/>
        <w:adjustRightInd w:val="0"/>
        <w:spacing w:line="260" w:lineRule="exact"/>
        <w:jc w:val="both"/>
        <w:rPr>
          <w:rFonts w:ascii="Times New Roman" w:hAnsi="Times New Roman"/>
          <w:sz w:val="22"/>
          <w:szCs w:val="22"/>
        </w:rPr>
      </w:pPr>
      <w:r w:rsidRPr="00483A8F">
        <w:rPr>
          <w:rFonts w:ascii="Times New Roman" w:hAnsi="Times New Roman"/>
          <w:sz w:val="22"/>
          <w:szCs w:val="22"/>
        </w:rPr>
        <w:t>- instalacij</w:t>
      </w:r>
      <w:r w:rsidR="008548C0" w:rsidRPr="00483A8F">
        <w:rPr>
          <w:rFonts w:ascii="Times New Roman" w:hAnsi="Times New Roman"/>
          <w:sz w:val="22"/>
          <w:szCs w:val="22"/>
        </w:rPr>
        <w:t>a</w:t>
      </w:r>
      <w:r w:rsidRPr="00483A8F">
        <w:rPr>
          <w:rFonts w:ascii="Times New Roman" w:hAnsi="Times New Roman"/>
          <w:sz w:val="22"/>
          <w:szCs w:val="22"/>
        </w:rPr>
        <w:t xml:space="preserve"> vsaj ene nove programske opreme za </w:t>
      </w:r>
      <w:proofErr w:type="spellStart"/>
      <w:r w:rsidRPr="00483A8F">
        <w:rPr>
          <w:rFonts w:ascii="Times New Roman" w:hAnsi="Times New Roman"/>
          <w:sz w:val="22"/>
          <w:szCs w:val="22"/>
        </w:rPr>
        <w:t>angiografske</w:t>
      </w:r>
      <w:proofErr w:type="spellEnd"/>
      <w:r w:rsidRPr="00483A8F">
        <w:rPr>
          <w:rFonts w:ascii="Times New Roman" w:hAnsi="Times New Roman"/>
          <w:sz w:val="22"/>
          <w:szCs w:val="22"/>
        </w:rPr>
        <w:t xml:space="preserve"> preiskave (po izboru naročnika) izdane s</w:t>
      </w:r>
    </w:p>
    <w:p w:rsidR="00264D8A"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00013870" w:rsidRPr="00483A8F">
        <w:rPr>
          <w:rFonts w:ascii="Times New Roman" w:hAnsi="Times New Roman"/>
          <w:sz w:val="22"/>
          <w:szCs w:val="22"/>
        </w:rPr>
        <w:t xml:space="preserve"> strani proizvajalca v obdobju 5 let. Na novo instalirana programska oprema mora biti izdana v klinično</w:t>
      </w:r>
    </w:p>
    <w:p w:rsidR="00013870" w:rsidRPr="00483A8F"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00013870" w:rsidRPr="00483A8F">
        <w:rPr>
          <w:rFonts w:ascii="Times New Roman" w:hAnsi="Times New Roman"/>
          <w:sz w:val="22"/>
          <w:szCs w:val="22"/>
        </w:rPr>
        <w:t xml:space="preserve"> uporabo s strani proizvajalca RTG sistema,</w:t>
      </w:r>
    </w:p>
    <w:p w:rsidR="00264D8A" w:rsidRDefault="00013870" w:rsidP="00013870">
      <w:pPr>
        <w:autoSpaceDE w:val="0"/>
        <w:autoSpaceDN w:val="0"/>
        <w:adjustRightInd w:val="0"/>
        <w:spacing w:line="260" w:lineRule="exact"/>
        <w:jc w:val="both"/>
        <w:rPr>
          <w:rFonts w:ascii="Times New Roman" w:hAnsi="Times New Roman"/>
          <w:sz w:val="22"/>
          <w:szCs w:val="22"/>
        </w:rPr>
      </w:pPr>
      <w:r w:rsidRPr="00483A8F">
        <w:rPr>
          <w:rFonts w:ascii="Times New Roman" w:hAnsi="Times New Roman"/>
          <w:sz w:val="22"/>
          <w:szCs w:val="22"/>
        </w:rPr>
        <w:t>- ob vsaki namestitvi nove programske opreme oz. večjih spremembah v funkcionalnosti novih verzij</w:t>
      </w:r>
    </w:p>
    <w:p w:rsidR="00264D8A"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00013870" w:rsidRPr="00483A8F">
        <w:rPr>
          <w:rFonts w:ascii="Times New Roman" w:hAnsi="Times New Roman"/>
          <w:sz w:val="22"/>
          <w:szCs w:val="22"/>
        </w:rPr>
        <w:t xml:space="preserve"> obstoječe programske opreme je potrebno zagotoviti zadostno strokovno podporo ekipi pri delu z</w:t>
      </w:r>
    </w:p>
    <w:p w:rsidR="00652C93" w:rsidRPr="00483A8F" w:rsidRDefault="00264D8A" w:rsidP="00013870">
      <w:pPr>
        <w:autoSpaceDE w:val="0"/>
        <w:autoSpaceDN w:val="0"/>
        <w:adjustRightInd w:val="0"/>
        <w:spacing w:line="260" w:lineRule="exact"/>
        <w:jc w:val="both"/>
        <w:rPr>
          <w:rFonts w:ascii="Times New Roman" w:hAnsi="Times New Roman"/>
          <w:sz w:val="22"/>
          <w:szCs w:val="22"/>
        </w:rPr>
      </w:pPr>
      <w:r>
        <w:rPr>
          <w:rFonts w:ascii="Times New Roman" w:hAnsi="Times New Roman"/>
          <w:sz w:val="22"/>
          <w:szCs w:val="22"/>
        </w:rPr>
        <w:t xml:space="preserve"> </w:t>
      </w:r>
      <w:r w:rsidR="00013870" w:rsidRPr="00483A8F">
        <w:rPr>
          <w:rFonts w:ascii="Times New Roman" w:hAnsi="Times New Roman"/>
          <w:sz w:val="22"/>
          <w:szCs w:val="22"/>
        </w:rPr>
        <w:t xml:space="preserve"> aparatom.</w:t>
      </w:r>
    </w:p>
    <w:p w:rsidR="00013870" w:rsidRDefault="00013870" w:rsidP="00013870">
      <w:pPr>
        <w:autoSpaceDE w:val="0"/>
        <w:autoSpaceDN w:val="0"/>
        <w:adjustRightInd w:val="0"/>
        <w:spacing w:line="260" w:lineRule="exact"/>
        <w:jc w:val="both"/>
        <w:rPr>
          <w:rFonts w:cs="Arial"/>
          <w:color w:val="0070C0"/>
          <w:sz w:val="18"/>
          <w:szCs w:val="18"/>
        </w:rPr>
      </w:pPr>
    </w:p>
    <w:p w:rsidR="00342284" w:rsidRPr="00342284" w:rsidRDefault="00342284" w:rsidP="00342284">
      <w:pPr>
        <w:widowControl w:val="0"/>
        <w:jc w:val="both"/>
        <w:rPr>
          <w:rFonts w:ascii="Times New Roman" w:hAnsi="Times New Roman"/>
          <w:u w:val="single"/>
        </w:rPr>
      </w:pPr>
      <w:r w:rsidRPr="00342284">
        <w:rPr>
          <w:rFonts w:ascii="Times New Roman" w:hAnsi="Times New Roman"/>
          <w:u w:val="single"/>
        </w:rPr>
        <w:t xml:space="preserve">4. Odzivni časi v času garancije in v okviru </w:t>
      </w:r>
      <w:proofErr w:type="spellStart"/>
      <w:r w:rsidRPr="00342284">
        <w:rPr>
          <w:rFonts w:ascii="Times New Roman" w:hAnsi="Times New Roman"/>
          <w:u w:val="single"/>
        </w:rPr>
        <w:t>pogarancijske</w:t>
      </w:r>
      <w:proofErr w:type="spellEnd"/>
      <w:r w:rsidRPr="00342284">
        <w:rPr>
          <w:rFonts w:ascii="Times New Roman" w:hAnsi="Times New Roman"/>
          <w:u w:val="single"/>
        </w:rPr>
        <w:t xml:space="preserve"> vzdrževalne pogodbe:</w:t>
      </w:r>
    </w:p>
    <w:p w:rsidR="00342284" w:rsidRPr="00342284" w:rsidRDefault="00342284" w:rsidP="001756EC">
      <w:pPr>
        <w:widowControl w:val="0"/>
        <w:numPr>
          <w:ilvl w:val="0"/>
          <w:numId w:val="13"/>
        </w:numPr>
        <w:jc w:val="both"/>
        <w:rPr>
          <w:rFonts w:ascii="Times New Roman" w:hAnsi="Times New Roman"/>
          <w:sz w:val="22"/>
          <w:szCs w:val="22"/>
        </w:rPr>
      </w:pPr>
      <w:r w:rsidRPr="00342284">
        <w:rPr>
          <w:rFonts w:ascii="Times New Roman" w:hAnsi="Times New Roman"/>
          <w:sz w:val="22"/>
          <w:szCs w:val="22"/>
        </w:rPr>
        <w:t>Ponudnik zagotavlja za popravila in vzdrževanja odzivni čas serviserja v največ dveh (2) urah od poziva naročnika (</w:t>
      </w:r>
      <w:r w:rsidRPr="00342284">
        <w:rPr>
          <w:rFonts w:ascii="Times New Roman" w:hAnsi="Times New Roman"/>
          <w:sz w:val="18"/>
          <w:szCs w:val="18"/>
        </w:rPr>
        <w:t>telefonska ali pisna/elektronska prijava napake</w:t>
      </w:r>
      <w:r w:rsidRPr="00342284">
        <w:rPr>
          <w:rFonts w:ascii="Times New Roman" w:hAnsi="Times New Roman"/>
          <w:sz w:val="22"/>
          <w:szCs w:val="22"/>
        </w:rPr>
        <w:t>) in prihod serviserja na objekt najkasneje v naslednjih šestih (6) urah, 24 ur vse dni v tednu (7/24).</w:t>
      </w:r>
    </w:p>
    <w:p w:rsidR="00342284" w:rsidRPr="00342284" w:rsidRDefault="00342284" w:rsidP="001756EC">
      <w:pPr>
        <w:widowControl w:val="0"/>
        <w:numPr>
          <w:ilvl w:val="0"/>
          <w:numId w:val="13"/>
        </w:numPr>
        <w:jc w:val="both"/>
        <w:rPr>
          <w:rFonts w:ascii="Times New Roman" w:hAnsi="Times New Roman"/>
          <w:sz w:val="22"/>
          <w:szCs w:val="22"/>
        </w:rPr>
      </w:pPr>
      <w:r w:rsidRPr="00342284">
        <w:rPr>
          <w:rFonts w:ascii="Times New Roman" w:hAnsi="Times New Roman"/>
          <w:sz w:val="22"/>
          <w:szCs w:val="22"/>
        </w:rPr>
        <w:t xml:space="preserve">Ponudnik mora opremo popraviti najkasneje v 72 urah od poziva naročnika. </w:t>
      </w:r>
    </w:p>
    <w:p w:rsidR="00342284" w:rsidRDefault="00342284" w:rsidP="00013870">
      <w:pPr>
        <w:autoSpaceDE w:val="0"/>
        <w:autoSpaceDN w:val="0"/>
        <w:adjustRightInd w:val="0"/>
        <w:spacing w:line="260" w:lineRule="exact"/>
        <w:jc w:val="both"/>
        <w:rPr>
          <w:rFonts w:cs="Arial"/>
          <w:color w:val="0070C0"/>
          <w:sz w:val="18"/>
          <w:szCs w:val="18"/>
        </w:rPr>
      </w:pPr>
    </w:p>
    <w:p w:rsidR="004B7249" w:rsidRPr="00E53B72" w:rsidRDefault="004B7249" w:rsidP="004B7249">
      <w:pPr>
        <w:widowControl w:val="0"/>
        <w:jc w:val="both"/>
        <w:rPr>
          <w:rFonts w:ascii="Times New Roman" w:hAnsi="Times New Roman"/>
        </w:rPr>
      </w:pPr>
      <w:r w:rsidRPr="00E53B72">
        <w:rPr>
          <w:rFonts w:ascii="Times New Roman" w:hAnsi="Times New Roman"/>
        </w:rPr>
        <w:t>Vzdrževalno pogo</w:t>
      </w:r>
      <w:r w:rsidR="00ED279D">
        <w:rPr>
          <w:rFonts w:ascii="Times New Roman" w:hAnsi="Times New Roman"/>
        </w:rPr>
        <w:t xml:space="preserve">dbo za </w:t>
      </w:r>
      <w:proofErr w:type="spellStart"/>
      <w:r w:rsidR="00ED279D">
        <w:rPr>
          <w:rFonts w:ascii="Times New Roman" w:hAnsi="Times New Roman"/>
        </w:rPr>
        <w:t>pogarancijsko</w:t>
      </w:r>
      <w:proofErr w:type="spellEnd"/>
      <w:r w:rsidR="00ED279D">
        <w:rPr>
          <w:rFonts w:ascii="Times New Roman" w:hAnsi="Times New Roman"/>
        </w:rPr>
        <w:t xml:space="preserve"> obdobje bo </w:t>
      </w:r>
      <w:r w:rsidR="003F6535">
        <w:rPr>
          <w:rFonts w:ascii="Times New Roman" w:hAnsi="Times New Roman"/>
        </w:rPr>
        <w:t xml:space="preserve">naročnik </w:t>
      </w:r>
      <w:r w:rsidRPr="00E53B72">
        <w:rPr>
          <w:rFonts w:ascii="Times New Roman" w:hAnsi="Times New Roman"/>
        </w:rPr>
        <w:t>skleni</w:t>
      </w:r>
      <w:r w:rsidR="00ED279D">
        <w:rPr>
          <w:rFonts w:ascii="Times New Roman" w:hAnsi="Times New Roman"/>
        </w:rPr>
        <w:t>l</w:t>
      </w:r>
      <w:r w:rsidRPr="00E53B72">
        <w:rPr>
          <w:rFonts w:ascii="Times New Roman" w:hAnsi="Times New Roman"/>
        </w:rPr>
        <w:t xml:space="preserve"> naknadno</w:t>
      </w:r>
      <w:r w:rsidR="00E53B72" w:rsidRPr="00E53B72">
        <w:rPr>
          <w:rFonts w:ascii="Times New Roman" w:hAnsi="Times New Roman"/>
        </w:rPr>
        <w:t xml:space="preserve">, </w:t>
      </w:r>
      <w:r w:rsidRPr="00E53B72">
        <w:rPr>
          <w:rFonts w:ascii="Times New Roman" w:hAnsi="Times New Roman"/>
        </w:rPr>
        <w:t>za čas od preteka</w:t>
      </w:r>
      <w:r w:rsidRPr="005D0DB9">
        <w:rPr>
          <w:rFonts w:ascii="Times New Roman" w:hAnsi="Times New Roman"/>
        </w:rPr>
        <w:t xml:space="preserve"> garancijske dobe dalje, vendar pa </w:t>
      </w:r>
      <w:r w:rsidRPr="00615732">
        <w:rPr>
          <w:rFonts w:ascii="Times New Roman" w:hAnsi="Times New Roman"/>
        </w:rPr>
        <w:t>ponujeni finančni pogoji in obseg storitev ob sklenitvi pogodbe ne smejo biti slabši od ponujenih v dokumentaciji za oceno opreme ob razpisu.</w:t>
      </w:r>
      <w:r w:rsidRPr="00695B33">
        <w:rPr>
          <w:rFonts w:ascii="Times New Roman" w:hAnsi="Times New Roman"/>
        </w:rPr>
        <w:t xml:space="preserve"> </w:t>
      </w:r>
      <w:r w:rsidRPr="008749DD">
        <w:rPr>
          <w:rFonts w:ascii="Times New Roman" w:hAnsi="Times New Roman"/>
        </w:rPr>
        <w:t xml:space="preserve">Vzdrževalno pogodbo bosta naročnik in izbrani ponudnik uskladila pred </w:t>
      </w:r>
      <w:r>
        <w:rPr>
          <w:rFonts w:ascii="Times New Roman" w:hAnsi="Times New Roman"/>
        </w:rPr>
        <w:t>iztekom garancijskega roka.</w:t>
      </w:r>
      <w:r w:rsidR="00C75252">
        <w:rPr>
          <w:rFonts w:ascii="Times New Roman" w:hAnsi="Times New Roman"/>
        </w:rPr>
        <w:t xml:space="preserve"> </w:t>
      </w:r>
      <w:r w:rsidRPr="00E53B72">
        <w:rPr>
          <w:rFonts w:ascii="Times New Roman" w:hAnsi="Times New Roman"/>
        </w:rPr>
        <w:t xml:space="preserve">Plačevanje vzdrževalnih storitev se bo izvajalo mesečno </w:t>
      </w:r>
      <w:r w:rsidR="00F80DD5" w:rsidRPr="00E53B72">
        <w:rPr>
          <w:rFonts w:ascii="Times New Roman" w:hAnsi="Times New Roman"/>
        </w:rPr>
        <w:t xml:space="preserve">na podlagi mesečnega </w:t>
      </w:r>
      <w:r w:rsidR="00B20EB7" w:rsidRPr="00E53B72">
        <w:rPr>
          <w:rFonts w:ascii="Times New Roman" w:hAnsi="Times New Roman"/>
        </w:rPr>
        <w:t>e-</w:t>
      </w:r>
      <w:r w:rsidR="00F80DD5" w:rsidRPr="00E53B72">
        <w:rPr>
          <w:rFonts w:ascii="Times New Roman" w:hAnsi="Times New Roman"/>
        </w:rPr>
        <w:t xml:space="preserve">računa </w:t>
      </w:r>
      <w:r w:rsidRPr="00E53B72">
        <w:rPr>
          <w:rFonts w:ascii="Times New Roman" w:hAnsi="Times New Roman"/>
        </w:rPr>
        <w:t>s plačilnim rokom 60 dni.</w:t>
      </w:r>
    </w:p>
    <w:p w:rsidR="00F97A9D" w:rsidRPr="0031397C" w:rsidRDefault="00F97A9D" w:rsidP="00F97A9D">
      <w:pPr>
        <w:widowControl w:val="0"/>
        <w:ind w:left="360"/>
        <w:jc w:val="both"/>
        <w:rPr>
          <w:rFonts w:ascii="Times New Roman" w:hAnsi="Times New Roman"/>
          <w:color w:val="FF0000"/>
        </w:rPr>
      </w:pPr>
    </w:p>
    <w:p w:rsidR="00193A71" w:rsidRPr="00342284" w:rsidRDefault="00934BC6" w:rsidP="00193A71">
      <w:pPr>
        <w:widowControl w:val="0"/>
        <w:jc w:val="both"/>
        <w:rPr>
          <w:rFonts w:ascii="Times New Roman" w:hAnsi="Times New Roman"/>
          <w:bCs/>
          <w:spacing w:val="-1"/>
          <w:sz w:val="20"/>
          <w:szCs w:val="20"/>
        </w:rPr>
      </w:pPr>
      <w:r w:rsidRPr="005A35E8">
        <w:rPr>
          <w:rFonts w:ascii="Times New Roman" w:hAnsi="Times New Roman"/>
          <w:bCs/>
          <w:spacing w:val="-1"/>
        </w:rPr>
        <w:t xml:space="preserve">Servisna dela, ki so potrebna zaradi </w:t>
      </w:r>
      <w:proofErr w:type="spellStart"/>
      <w:r w:rsidRPr="004020D9">
        <w:rPr>
          <w:rFonts w:ascii="Times New Roman" w:hAnsi="Times New Roman"/>
          <w:bCs/>
          <w:spacing w:val="-1"/>
          <w:u w:val="single"/>
        </w:rPr>
        <w:t>strojelomov</w:t>
      </w:r>
      <w:proofErr w:type="spellEnd"/>
      <w:r w:rsidRPr="004020D9">
        <w:rPr>
          <w:rFonts w:ascii="Times New Roman" w:hAnsi="Times New Roman"/>
          <w:bCs/>
          <w:spacing w:val="-1"/>
          <w:u w:val="single"/>
        </w:rPr>
        <w:t xml:space="preserve"> ali napačnega ravnanja naročnika</w:t>
      </w:r>
      <w:r w:rsidRPr="005A35E8">
        <w:rPr>
          <w:rFonts w:ascii="Times New Roman" w:hAnsi="Times New Roman"/>
          <w:bCs/>
          <w:spacing w:val="-1"/>
        </w:rPr>
        <w:t xml:space="preserve"> z opremo, ne pomenijo vzdrževalnih del in jih je dobavitelj </w:t>
      </w:r>
      <w:r w:rsidRPr="00730124">
        <w:rPr>
          <w:rFonts w:ascii="Times New Roman" w:hAnsi="Times New Roman"/>
          <w:bCs/>
          <w:spacing w:val="-1"/>
        </w:rPr>
        <w:t xml:space="preserve">upravičen zaračunati po cenah iz njegove ponudbe  </w:t>
      </w:r>
      <w:r w:rsidR="00193A71" w:rsidRPr="00342284">
        <w:rPr>
          <w:rFonts w:ascii="Times New Roman" w:hAnsi="Times New Roman"/>
          <w:bCs/>
          <w:spacing w:val="-1"/>
          <w:sz w:val="20"/>
          <w:szCs w:val="20"/>
        </w:rPr>
        <w:t xml:space="preserve">(cene rezervnih delov morajo odražati realne cene v primeru menjave; ponudnik priloži cenik rezervnih delov in </w:t>
      </w:r>
      <w:r w:rsidR="00193A71" w:rsidRPr="00342284">
        <w:rPr>
          <w:rFonts w:ascii="Times New Roman" w:hAnsi="Times New Roman"/>
          <w:bCs/>
          <w:spacing w:val="-1"/>
          <w:sz w:val="20"/>
          <w:szCs w:val="20"/>
        </w:rPr>
        <w:lastRenderedPageBreak/>
        <w:t>potrošnih materialov ter ceno delovne ure serviserja).</w:t>
      </w:r>
    </w:p>
    <w:p w:rsidR="00193A71" w:rsidRDefault="00193A71" w:rsidP="00193A71">
      <w:pPr>
        <w:jc w:val="both"/>
        <w:rPr>
          <w:rFonts w:ascii="Times New Roman" w:hAnsi="Times New Roman"/>
        </w:rPr>
      </w:pPr>
      <w:r w:rsidRPr="00B53256">
        <w:rPr>
          <w:rFonts w:ascii="Times New Roman" w:hAnsi="Times New Roman"/>
        </w:rPr>
        <w:t xml:space="preserve">Ob tem mora </w:t>
      </w:r>
      <w:r>
        <w:rPr>
          <w:rFonts w:ascii="Times New Roman" w:hAnsi="Times New Roman"/>
        </w:rPr>
        <w:t>izvajalec</w:t>
      </w:r>
      <w:r w:rsidRPr="00B53256">
        <w:rPr>
          <w:rFonts w:ascii="Times New Roman" w:hAnsi="Times New Roman"/>
        </w:rPr>
        <w:t>–serviser zagotavljati enak odzivni čas, kot v garancijskem roku in  izvajati tudi vsa intervencijska popravila-servisiranje.</w:t>
      </w:r>
    </w:p>
    <w:p w:rsidR="007F20E6" w:rsidRPr="00E53B72" w:rsidRDefault="00193A71" w:rsidP="00342284">
      <w:pPr>
        <w:jc w:val="both"/>
        <w:rPr>
          <w:rFonts w:ascii="Times New Roman" w:hAnsi="Times New Roman"/>
          <w:u w:val="single"/>
        </w:rPr>
      </w:pPr>
      <w:r>
        <w:rPr>
          <w:rFonts w:ascii="Times New Roman" w:hAnsi="Times New Roman"/>
          <w:bCs/>
          <w:spacing w:val="-1"/>
        </w:rPr>
        <w:t xml:space="preserve"> </w:t>
      </w:r>
      <w:r w:rsidR="007F20E6" w:rsidRPr="00E53B72">
        <w:rPr>
          <w:rFonts w:ascii="Times New Roman" w:hAnsi="Times New Roman"/>
          <w:u w:val="single"/>
        </w:rPr>
        <w:t>Ponudnik skladno z zgornjimi zahtevami izpolni »Predračun« (</w:t>
      </w:r>
      <w:r w:rsidR="007F20E6" w:rsidRPr="00264D8A">
        <w:rPr>
          <w:rFonts w:ascii="Times New Roman" w:hAnsi="Times New Roman"/>
          <w:i/>
          <w:u w:val="single"/>
        </w:rPr>
        <w:t>OBR-3</w:t>
      </w:r>
      <w:r w:rsidR="007F20E6" w:rsidRPr="00E53B72">
        <w:rPr>
          <w:rFonts w:ascii="Times New Roman" w:hAnsi="Times New Roman"/>
          <w:u w:val="single"/>
        </w:rPr>
        <w:t>)</w:t>
      </w:r>
    </w:p>
    <w:p w:rsidR="007F20E6" w:rsidRDefault="007F20E6" w:rsidP="00934BC6">
      <w:pPr>
        <w:widowControl w:val="0"/>
        <w:jc w:val="both"/>
        <w:rPr>
          <w:rFonts w:ascii="Times New Roman" w:hAnsi="Times New Roman"/>
          <w:bCs/>
          <w:spacing w:val="-1"/>
        </w:rPr>
      </w:pPr>
    </w:p>
    <w:p w:rsidR="00AE747A" w:rsidRDefault="009C1FEE" w:rsidP="009C1FEE">
      <w:pPr>
        <w:jc w:val="both"/>
        <w:rPr>
          <w:rFonts w:ascii="Times New Roman" w:hAnsi="Times New Roman"/>
          <w:b/>
        </w:rPr>
      </w:pPr>
      <w:r w:rsidRPr="00FB547A">
        <w:rPr>
          <w:rFonts w:ascii="Times New Roman" w:hAnsi="Times New Roman"/>
          <w:b/>
        </w:rPr>
        <w:t xml:space="preserve">Ponudnik v informacijskem </w:t>
      </w:r>
      <w:r w:rsidRPr="006D70C5">
        <w:rPr>
          <w:rFonts w:ascii="Times New Roman" w:hAnsi="Times New Roman"/>
          <w:b/>
          <w:i/>
        </w:rPr>
        <w:t>sistemu e-JN</w:t>
      </w:r>
      <w:r w:rsidRPr="00FB547A">
        <w:rPr>
          <w:rFonts w:ascii="Times New Roman" w:hAnsi="Times New Roman"/>
          <w:b/>
        </w:rPr>
        <w:t xml:space="preserve"> </w:t>
      </w:r>
      <w:r w:rsidRPr="005E1D62">
        <w:rPr>
          <w:rFonts w:ascii="Times New Roman" w:hAnsi="Times New Roman"/>
          <w:b/>
          <w:u w:val="single"/>
        </w:rPr>
        <w:t xml:space="preserve">v razdelek </w:t>
      </w:r>
      <w:r w:rsidRPr="005E1D62">
        <w:rPr>
          <w:rFonts w:ascii="Times New Roman" w:hAnsi="Times New Roman"/>
          <w:b/>
          <w:i/>
          <w:u w:val="single"/>
        </w:rPr>
        <w:t>»Predračun</w:t>
      </w:r>
      <w:r w:rsidRPr="005E1D62">
        <w:rPr>
          <w:rFonts w:ascii="Times New Roman" w:hAnsi="Times New Roman"/>
          <w:b/>
          <w:u w:val="single"/>
        </w:rPr>
        <w:t>«</w:t>
      </w:r>
      <w:r w:rsidRPr="00FB547A">
        <w:rPr>
          <w:rFonts w:ascii="Times New Roman" w:hAnsi="Times New Roman"/>
          <w:b/>
        </w:rPr>
        <w:t xml:space="preserve"> naloži izpolnjen obrazec </w:t>
      </w:r>
      <w:r w:rsidR="00C441C8">
        <w:rPr>
          <w:rFonts w:ascii="Times New Roman" w:hAnsi="Times New Roman"/>
          <w:b/>
          <w:i/>
        </w:rPr>
        <w:t>»Predračun (OBR-3</w:t>
      </w:r>
      <w:r w:rsidRPr="00730124">
        <w:rPr>
          <w:rFonts w:ascii="Times New Roman" w:hAnsi="Times New Roman"/>
          <w:b/>
          <w:i/>
        </w:rPr>
        <w:t>)«</w:t>
      </w:r>
      <w:r w:rsidRPr="00DB46C8">
        <w:rPr>
          <w:rFonts w:ascii="Times New Roman" w:hAnsi="Times New Roman"/>
          <w:b/>
        </w:rPr>
        <w:t xml:space="preserve"> v </w:t>
      </w:r>
      <w:r w:rsidR="00EC1896">
        <w:rPr>
          <w:rFonts w:ascii="Times New Roman" w:hAnsi="Times New Roman"/>
          <w:b/>
        </w:rPr>
        <w:t>*</w:t>
      </w:r>
      <w:proofErr w:type="spellStart"/>
      <w:r w:rsidRPr="00DB46C8">
        <w:rPr>
          <w:rFonts w:ascii="Times New Roman" w:hAnsi="Times New Roman"/>
          <w:b/>
        </w:rPr>
        <w:t>pdf</w:t>
      </w:r>
      <w:proofErr w:type="spellEnd"/>
      <w:r w:rsidRPr="00DB46C8">
        <w:rPr>
          <w:rFonts w:ascii="Times New Roman" w:hAnsi="Times New Roman"/>
          <w:b/>
        </w:rPr>
        <w:t xml:space="preserve"> datoteki, ki bo dostopen na javnem odpiranju </w:t>
      </w:r>
      <w:r w:rsidR="00AE747A">
        <w:rPr>
          <w:rFonts w:ascii="Times New Roman" w:hAnsi="Times New Roman"/>
          <w:b/>
        </w:rPr>
        <w:t>ponudb.</w:t>
      </w:r>
      <w:r w:rsidRPr="005A35E8">
        <w:rPr>
          <w:rFonts w:ascii="Times New Roman" w:hAnsi="Times New Roman"/>
          <w:b/>
        </w:rPr>
        <w:t xml:space="preserve"> </w:t>
      </w:r>
    </w:p>
    <w:p w:rsidR="005E1D62" w:rsidRPr="00580B93" w:rsidRDefault="005E1D62" w:rsidP="009C1FEE">
      <w:pPr>
        <w:jc w:val="both"/>
        <w:rPr>
          <w:rFonts w:ascii="Times New Roman" w:hAnsi="Times New Roman"/>
          <w:b/>
          <w:i/>
          <w:color w:val="C00000"/>
        </w:rPr>
      </w:pPr>
      <w:r w:rsidRPr="00580B93">
        <w:rPr>
          <w:rFonts w:ascii="Helvetica-Bold" w:hAnsi="Helvetica-Bold" w:cs="Helvetica-Bold"/>
          <w:b/>
          <w:bCs/>
          <w:i/>
          <w:color w:val="C00000"/>
          <w:sz w:val="22"/>
          <w:szCs w:val="22"/>
        </w:rPr>
        <w:t>Opozorilo: Ponudnik lahko v razdelek »Predra</w:t>
      </w:r>
      <w:r w:rsidR="00580B93" w:rsidRPr="00580B93">
        <w:rPr>
          <w:rFonts w:ascii="Helvetica-Bold" w:hAnsi="Helvetica-Bold" w:cs="Helvetica-Bold"/>
          <w:b/>
          <w:bCs/>
          <w:i/>
          <w:color w:val="C00000"/>
          <w:sz w:val="22"/>
          <w:szCs w:val="22"/>
        </w:rPr>
        <w:t>č</w:t>
      </w:r>
      <w:r w:rsidRPr="00580B93">
        <w:rPr>
          <w:rFonts w:ascii="Helvetica-Bold" w:hAnsi="Helvetica-Bold" w:cs="Helvetica-Bold"/>
          <w:b/>
          <w:bCs/>
          <w:i/>
          <w:color w:val="C00000"/>
          <w:sz w:val="22"/>
          <w:szCs w:val="22"/>
        </w:rPr>
        <w:t>un« naloži le eno PDF datoteko!</w:t>
      </w:r>
    </w:p>
    <w:p w:rsidR="006203F9" w:rsidRPr="006203F9" w:rsidRDefault="006203F9" w:rsidP="009C1FEE">
      <w:pPr>
        <w:jc w:val="both"/>
        <w:rPr>
          <w:rFonts w:ascii="Times New Roman" w:hAnsi="Times New Roman"/>
          <w:b/>
          <w:color w:val="FF0000"/>
        </w:rPr>
      </w:pPr>
    </w:p>
    <w:p w:rsidR="00F80DD5" w:rsidRDefault="00C953EE" w:rsidP="009C1FEE">
      <w:pPr>
        <w:jc w:val="both"/>
        <w:rPr>
          <w:rFonts w:ascii="Times New Roman" w:hAnsi="Times New Roman"/>
          <w:i/>
        </w:rPr>
      </w:pPr>
      <w:r w:rsidRPr="005E1D62">
        <w:rPr>
          <w:rFonts w:ascii="Times New Roman" w:hAnsi="Times New Roman"/>
          <w:b/>
          <w:u w:val="single"/>
        </w:rPr>
        <w:t xml:space="preserve">V razdelek </w:t>
      </w:r>
      <w:r w:rsidRPr="005E1D62">
        <w:rPr>
          <w:rFonts w:ascii="Times New Roman" w:hAnsi="Times New Roman"/>
          <w:b/>
          <w:i/>
          <w:u w:val="single"/>
        </w:rPr>
        <w:t>»Drugi dokumenti«</w:t>
      </w:r>
      <w:r>
        <w:rPr>
          <w:rFonts w:ascii="Times New Roman" w:hAnsi="Times New Roman"/>
          <w:b/>
          <w:i/>
        </w:rPr>
        <w:t xml:space="preserve">  ponudnik naloži</w:t>
      </w:r>
      <w:r w:rsidR="009C1FEE" w:rsidRPr="005A35E8">
        <w:rPr>
          <w:rFonts w:ascii="Times New Roman" w:hAnsi="Times New Roman"/>
          <w:b/>
        </w:rPr>
        <w:t xml:space="preserve"> </w:t>
      </w:r>
      <w:r w:rsidR="00A53989">
        <w:rPr>
          <w:rFonts w:ascii="Times New Roman" w:hAnsi="Times New Roman"/>
          <w:b/>
          <w:i/>
        </w:rPr>
        <w:t>»</w:t>
      </w:r>
      <w:r w:rsidR="00A53989" w:rsidRPr="0027453D">
        <w:rPr>
          <w:rFonts w:ascii="Times New Roman" w:hAnsi="Times New Roman"/>
          <w:b/>
          <w:i/>
          <w:u w:val="single"/>
        </w:rPr>
        <w:t>Lastni p</w:t>
      </w:r>
      <w:r w:rsidR="009C1FEE" w:rsidRPr="0027453D">
        <w:rPr>
          <w:rFonts w:ascii="Times New Roman" w:hAnsi="Times New Roman"/>
          <w:b/>
          <w:i/>
          <w:u w:val="single"/>
        </w:rPr>
        <w:t>redračun</w:t>
      </w:r>
      <w:r w:rsidR="00F5401E" w:rsidRPr="00136C74">
        <w:rPr>
          <w:rFonts w:ascii="Times New Roman" w:hAnsi="Times New Roman"/>
          <w:b/>
          <w:i/>
        </w:rPr>
        <w:t xml:space="preserve">« </w:t>
      </w:r>
      <w:r w:rsidR="00F5401E" w:rsidRPr="00F80DD5">
        <w:rPr>
          <w:rFonts w:ascii="Times New Roman" w:hAnsi="Times New Roman"/>
        </w:rPr>
        <w:t>- ločeno z</w:t>
      </w:r>
      <w:r w:rsidR="00F80DD5">
        <w:rPr>
          <w:rFonts w:ascii="Times New Roman" w:hAnsi="Times New Roman"/>
        </w:rPr>
        <w:t>a:</w:t>
      </w:r>
      <w:r w:rsidR="00F5401E" w:rsidRPr="00136C74">
        <w:rPr>
          <w:rFonts w:ascii="Times New Roman" w:hAnsi="Times New Roman"/>
          <w:i/>
        </w:rPr>
        <w:t xml:space="preserve"> </w:t>
      </w:r>
    </w:p>
    <w:p w:rsidR="00F80DD5" w:rsidRPr="007A5DB8" w:rsidRDefault="00F5401E" w:rsidP="009C1FEE">
      <w:pPr>
        <w:jc w:val="both"/>
        <w:rPr>
          <w:rFonts w:ascii="Times New Roman" w:hAnsi="Times New Roman"/>
          <w:i/>
        </w:rPr>
      </w:pPr>
      <w:r w:rsidRPr="005E1D62">
        <w:rPr>
          <w:rFonts w:ascii="Times New Roman" w:hAnsi="Times New Roman"/>
        </w:rPr>
        <w:t>(1)</w:t>
      </w:r>
      <w:r w:rsidR="00306E03" w:rsidRPr="005E1D62">
        <w:rPr>
          <w:rFonts w:ascii="Times New Roman" w:hAnsi="Times New Roman"/>
        </w:rPr>
        <w:t xml:space="preserve"> </w:t>
      </w:r>
      <w:r w:rsidRPr="005E1D62">
        <w:rPr>
          <w:rFonts w:ascii="Times New Roman" w:hAnsi="Times New Roman"/>
        </w:rPr>
        <w:t>opremo</w:t>
      </w:r>
      <w:r w:rsidR="007F20E6" w:rsidRPr="005E1D62">
        <w:rPr>
          <w:rFonts w:ascii="Times New Roman" w:hAnsi="Times New Roman"/>
          <w:i/>
        </w:rPr>
        <w:t xml:space="preserve"> (</w:t>
      </w:r>
      <w:r w:rsidR="007F20E6" w:rsidRPr="003F6535">
        <w:rPr>
          <w:rFonts w:ascii="Times New Roman" w:hAnsi="Times New Roman"/>
          <w:i/>
          <w:sz w:val="20"/>
          <w:szCs w:val="20"/>
        </w:rPr>
        <w:t xml:space="preserve">izpolnjena priložena </w:t>
      </w:r>
      <w:proofErr w:type="spellStart"/>
      <w:r w:rsidR="007F20E6" w:rsidRPr="003F6535">
        <w:rPr>
          <w:rFonts w:ascii="Times New Roman" w:hAnsi="Times New Roman"/>
          <w:i/>
          <w:sz w:val="20"/>
          <w:szCs w:val="20"/>
        </w:rPr>
        <w:t>excelova</w:t>
      </w:r>
      <w:proofErr w:type="spellEnd"/>
      <w:r w:rsidR="007F20E6" w:rsidRPr="003F6535">
        <w:rPr>
          <w:rFonts w:ascii="Times New Roman" w:hAnsi="Times New Roman"/>
          <w:i/>
          <w:sz w:val="20"/>
          <w:szCs w:val="20"/>
        </w:rPr>
        <w:t xml:space="preserve"> tabela</w:t>
      </w:r>
      <w:r w:rsidR="00EC1896" w:rsidRPr="005E1D62">
        <w:rPr>
          <w:rFonts w:ascii="Times New Roman" w:hAnsi="Times New Roman"/>
          <w:i/>
        </w:rPr>
        <w:t xml:space="preserve"> </w:t>
      </w:r>
      <w:r w:rsidR="0027453D">
        <w:rPr>
          <w:rFonts w:ascii="Times New Roman" w:hAnsi="Times New Roman"/>
          <w:i/>
        </w:rPr>
        <w:t xml:space="preserve">»Predračun </w:t>
      </w:r>
      <w:r w:rsidR="0027453D" w:rsidRPr="007A5DB8">
        <w:rPr>
          <w:rFonts w:ascii="Times New Roman" w:hAnsi="Times New Roman"/>
          <w:i/>
        </w:rPr>
        <w:t>opreme«</w:t>
      </w:r>
      <w:r w:rsidR="00EC1896" w:rsidRPr="007A5DB8">
        <w:rPr>
          <w:rFonts w:ascii="Times New Roman" w:hAnsi="Times New Roman"/>
          <w:i/>
          <w:sz w:val="20"/>
          <w:szCs w:val="20"/>
        </w:rPr>
        <w:t>+</w:t>
      </w:r>
      <w:r w:rsidR="0027453D" w:rsidRPr="007A5DB8">
        <w:rPr>
          <w:rFonts w:ascii="Times New Roman" w:hAnsi="Times New Roman"/>
          <w:i/>
          <w:sz w:val="20"/>
          <w:szCs w:val="20"/>
        </w:rPr>
        <w:t>tabel</w:t>
      </w:r>
      <w:r w:rsidR="00164EF3" w:rsidRPr="007A5DB8">
        <w:rPr>
          <w:rFonts w:ascii="Times New Roman" w:hAnsi="Times New Roman"/>
          <w:i/>
          <w:sz w:val="20"/>
          <w:szCs w:val="20"/>
        </w:rPr>
        <w:t>a</w:t>
      </w:r>
      <w:r w:rsidR="00EC1896" w:rsidRPr="007A5DB8">
        <w:rPr>
          <w:rFonts w:ascii="Times New Roman" w:hAnsi="Times New Roman"/>
          <w:i/>
          <w:sz w:val="20"/>
          <w:szCs w:val="20"/>
        </w:rPr>
        <w:t xml:space="preserve"> v *</w:t>
      </w:r>
      <w:proofErr w:type="spellStart"/>
      <w:r w:rsidR="00EC1896" w:rsidRPr="007A5DB8">
        <w:rPr>
          <w:rFonts w:ascii="Times New Roman" w:hAnsi="Times New Roman"/>
          <w:i/>
          <w:sz w:val="20"/>
          <w:szCs w:val="20"/>
        </w:rPr>
        <w:t>pdf</w:t>
      </w:r>
      <w:proofErr w:type="spellEnd"/>
      <w:r w:rsidR="0010478B" w:rsidRPr="007A5DB8">
        <w:rPr>
          <w:rFonts w:ascii="Times New Roman" w:hAnsi="Times New Roman"/>
          <w:i/>
          <w:sz w:val="20"/>
          <w:szCs w:val="20"/>
        </w:rPr>
        <w:t xml:space="preserve"> obliki</w:t>
      </w:r>
      <w:r w:rsidR="007F20E6" w:rsidRPr="007A5DB8">
        <w:rPr>
          <w:rFonts w:ascii="Times New Roman" w:hAnsi="Times New Roman"/>
          <w:i/>
        </w:rPr>
        <w:t>)</w:t>
      </w:r>
      <w:r w:rsidR="00CA4E97" w:rsidRPr="007A5DB8">
        <w:rPr>
          <w:rFonts w:ascii="Times New Roman" w:hAnsi="Times New Roman"/>
          <w:i/>
        </w:rPr>
        <w:t xml:space="preserve"> </w:t>
      </w:r>
    </w:p>
    <w:p w:rsidR="00F80DD5" w:rsidRPr="007A5DB8" w:rsidRDefault="003F793F" w:rsidP="009C1FEE">
      <w:pPr>
        <w:jc w:val="both"/>
        <w:rPr>
          <w:rFonts w:ascii="Times New Roman" w:hAnsi="Times New Roman"/>
        </w:rPr>
      </w:pPr>
      <w:r w:rsidRPr="007A5DB8">
        <w:rPr>
          <w:rFonts w:ascii="Times New Roman" w:hAnsi="Times New Roman"/>
        </w:rPr>
        <w:t>(2)</w:t>
      </w:r>
      <w:r w:rsidR="00306E03" w:rsidRPr="007A5DB8">
        <w:rPr>
          <w:rFonts w:ascii="Times New Roman" w:hAnsi="Times New Roman"/>
        </w:rPr>
        <w:t xml:space="preserve"> izdelavo projektne dokumentacije</w:t>
      </w:r>
      <w:r w:rsidR="00EC1896" w:rsidRPr="007A5DB8">
        <w:rPr>
          <w:rFonts w:ascii="Times New Roman" w:hAnsi="Times New Roman"/>
        </w:rPr>
        <w:t xml:space="preserve"> </w:t>
      </w:r>
      <w:r w:rsidR="00EC1896" w:rsidRPr="007A5DB8">
        <w:rPr>
          <w:rFonts w:ascii="Times New Roman" w:hAnsi="Times New Roman"/>
          <w:i/>
        </w:rPr>
        <w:t>(</w:t>
      </w:r>
      <w:r w:rsidR="00EC1896" w:rsidRPr="007A5DB8">
        <w:rPr>
          <w:rFonts w:ascii="Times New Roman" w:hAnsi="Times New Roman"/>
          <w:i/>
          <w:sz w:val="20"/>
          <w:szCs w:val="20"/>
        </w:rPr>
        <w:t>v *</w:t>
      </w:r>
      <w:proofErr w:type="spellStart"/>
      <w:r w:rsidR="00EC1896" w:rsidRPr="007A5DB8">
        <w:rPr>
          <w:rFonts w:ascii="Times New Roman" w:hAnsi="Times New Roman"/>
          <w:i/>
          <w:sz w:val="20"/>
          <w:szCs w:val="20"/>
        </w:rPr>
        <w:t>pdf</w:t>
      </w:r>
      <w:proofErr w:type="spellEnd"/>
      <w:r w:rsidR="007A5DB8" w:rsidRPr="007A5DB8">
        <w:rPr>
          <w:rFonts w:ascii="Times New Roman" w:hAnsi="Times New Roman"/>
          <w:i/>
          <w:sz w:val="20"/>
          <w:szCs w:val="20"/>
        </w:rPr>
        <w:t xml:space="preserve"> obliki</w:t>
      </w:r>
      <w:r w:rsidR="00EC1896" w:rsidRPr="007A5DB8">
        <w:rPr>
          <w:rFonts w:ascii="Times New Roman" w:hAnsi="Times New Roman"/>
          <w:i/>
        </w:rPr>
        <w:t>)</w:t>
      </w:r>
      <w:r w:rsidR="00306E03" w:rsidRPr="007A5DB8">
        <w:rPr>
          <w:rFonts w:ascii="Times New Roman" w:hAnsi="Times New Roman"/>
          <w:i/>
        </w:rPr>
        <w:t>,</w:t>
      </w:r>
      <w:r w:rsidRPr="007A5DB8">
        <w:rPr>
          <w:rFonts w:ascii="Times New Roman" w:hAnsi="Times New Roman"/>
        </w:rPr>
        <w:t xml:space="preserve"> </w:t>
      </w:r>
    </w:p>
    <w:p w:rsidR="00F80DD5" w:rsidRPr="007A5DB8" w:rsidRDefault="00374CA0" w:rsidP="009C1FEE">
      <w:pPr>
        <w:jc w:val="both"/>
        <w:rPr>
          <w:rFonts w:ascii="Times New Roman" w:hAnsi="Times New Roman"/>
        </w:rPr>
      </w:pPr>
      <w:r w:rsidRPr="007A5DB8">
        <w:rPr>
          <w:rFonts w:ascii="Times New Roman" w:hAnsi="Times New Roman"/>
        </w:rPr>
        <w:t xml:space="preserve">(3) </w:t>
      </w:r>
      <w:r w:rsidR="003F793F" w:rsidRPr="007A5DB8">
        <w:rPr>
          <w:rFonts w:ascii="Times New Roman" w:hAnsi="Times New Roman"/>
        </w:rPr>
        <w:t>GOI dela za preureditev prostorov</w:t>
      </w:r>
      <w:r w:rsidR="00EC1896" w:rsidRPr="007A5DB8">
        <w:rPr>
          <w:rFonts w:ascii="Times New Roman" w:hAnsi="Times New Roman"/>
        </w:rPr>
        <w:t xml:space="preserve"> </w:t>
      </w:r>
      <w:r w:rsidR="00EC1896" w:rsidRPr="007A5DB8">
        <w:rPr>
          <w:rFonts w:ascii="Times New Roman" w:hAnsi="Times New Roman"/>
          <w:i/>
        </w:rPr>
        <w:t>(</w:t>
      </w:r>
      <w:r w:rsidR="00EC1896" w:rsidRPr="007A5DB8">
        <w:rPr>
          <w:rFonts w:ascii="Times New Roman" w:hAnsi="Times New Roman"/>
          <w:i/>
          <w:sz w:val="20"/>
          <w:szCs w:val="20"/>
        </w:rPr>
        <w:t>v *</w:t>
      </w:r>
      <w:proofErr w:type="spellStart"/>
      <w:r w:rsidR="00EC1896" w:rsidRPr="007A5DB8">
        <w:rPr>
          <w:rFonts w:ascii="Times New Roman" w:hAnsi="Times New Roman"/>
          <w:i/>
          <w:sz w:val="20"/>
          <w:szCs w:val="20"/>
        </w:rPr>
        <w:t>pdf</w:t>
      </w:r>
      <w:proofErr w:type="spellEnd"/>
      <w:r w:rsidR="007A5DB8" w:rsidRPr="007A5DB8">
        <w:rPr>
          <w:rFonts w:ascii="Times New Roman" w:hAnsi="Times New Roman"/>
          <w:i/>
          <w:sz w:val="20"/>
          <w:szCs w:val="20"/>
        </w:rPr>
        <w:t xml:space="preserve"> obliki</w:t>
      </w:r>
      <w:r w:rsidR="00EC1896" w:rsidRPr="007A5DB8">
        <w:rPr>
          <w:rFonts w:ascii="Times New Roman" w:hAnsi="Times New Roman"/>
          <w:i/>
        </w:rPr>
        <w:t xml:space="preserve">)  </w:t>
      </w:r>
    </w:p>
    <w:p w:rsidR="00353EB8" w:rsidRPr="007A5DB8" w:rsidRDefault="00F5401E" w:rsidP="009C1FEE">
      <w:pPr>
        <w:jc w:val="both"/>
        <w:rPr>
          <w:rFonts w:ascii="Times New Roman" w:hAnsi="Times New Roman"/>
          <w:i/>
        </w:rPr>
      </w:pPr>
      <w:r w:rsidRPr="007A5DB8">
        <w:rPr>
          <w:rFonts w:ascii="Times New Roman" w:hAnsi="Times New Roman"/>
        </w:rPr>
        <w:t>(</w:t>
      </w:r>
      <w:r w:rsidR="00306E03" w:rsidRPr="007A5DB8">
        <w:rPr>
          <w:rFonts w:ascii="Times New Roman" w:hAnsi="Times New Roman"/>
        </w:rPr>
        <w:t>4</w:t>
      </w:r>
      <w:r w:rsidRPr="007A5DB8">
        <w:rPr>
          <w:rFonts w:ascii="Times New Roman" w:hAnsi="Times New Roman"/>
        </w:rPr>
        <w:t>)</w:t>
      </w:r>
      <w:r w:rsidR="00EC1896" w:rsidRPr="007A5DB8">
        <w:rPr>
          <w:rFonts w:ascii="Times New Roman" w:hAnsi="Times New Roman"/>
        </w:rPr>
        <w:t xml:space="preserve"> </w:t>
      </w:r>
      <w:r w:rsidR="006172EF" w:rsidRPr="007A5DB8">
        <w:rPr>
          <w:rFonts w:ascii="Times New Roman" w:hAnsi="Times New Roman"/>
        </w:rPr>
        <w:t>servisno vzdrževanje</w:t>
      </w:r>
      <w:r w:rsidR="000C3FA5" w:rsidRPr="007A5DB8">
        <w:rPr>
          <w:rFonts w:ascii="Times New Roman" w:hAnsi="Times New Roman"/>
        </w:rPr>
        <w:t xml:space="preserve"> »popolno« </w:t>
      </w:r>
      <w:r w:rsidR="00003964" w:rsidRPr="007A5DB8">
        <w:rPr>
          <w:rFonts w:ascii="Times New Roman" w:hAnsi="Times New Roman"/>
        </w:rPr>
        <w:t xml:space="preserve">za </w:t>
      </w:r>
      <w:proofErr w:type="spellStart"/>
      <w:r w:rsidR="00003964" w:rsidRPr="007A5DB8">
        <w:rPr>
          <w:rFonts w:ascii="Times New Roman" w:hAnsi="Times New Roman"/>
        </w:rPr>
        <w:t>angio</w:t>
      </w:r>
      <w:proofErr w:type="spellEnd"/>
      <w:r w:rsidR="00003964" w:rsidRPr="007A5DB8">
        <w:rPr>
          <w:rFonts w:ascii="Times New Roman" w:hAnsi="Times New Roman"/>
        </w:rPr>
        <w:t xml:space="preserve"> aparat </w:t>
      </w:r>
      <w:r w:rsidR="000C3FA5" w:rsidRPr="007A5DB8">
        <w:rPr>
          <w:rFonts w:ascii="Times New Roman" w:hAnsi="Times New Roman"/>
        </w:rPr>
        <w:t xml:space="preserve">za </w:t>
      </w:r>
      <w:r w:rsidR="00003964" w:rsidRPr="007A5DB8">
        <w:rPr>
          <w:rFonts w:ascii="Times New Roman" w:hAnsi="Times New Roman"/>
        </w:rPr>
        <w:t>5</w:t>
      </w:r>
      <w:r w:rsidR="000C3FA5" w:rsidRPr="007A5DB8">
        <w:rPr>
          <w:rFonts w:ascii="Times New Roman" w:hAnsi="Times New Roman"/>
        </w:rPr>
        <w:t xml:space="preserve"> let</w:t>
      </w:r>
      <w:r w:rsidR="006172EF" w:rsidRPr="007A5DB8">
        <w:rPr>
          <w:rFonts w:ascii="Times New Roman" w:hAnsi="Times New Roman"/>
        </w:rPr>
        <w:t xml:space="preserve"> </w:t>
      </w:r>
      <w:r w:rsidR="00EC1896" w:rsidRPr="007A5DB8">
        <w:rPr>
          <w:rFonts w:ascii="Times New Roman" w:hAnsi="Times New Roman"/>
          <w:i/>
        </w:rPr>
        <w:t>(</w:t>
      </w:r>
      <w:r w:rsidR="00EC1896" w:rsidRPr="007A5DB8">
        <w:rPr>
          <w:rFonts w:ascii="Times New Roman" w:hAnsi="Times New Roman"/>
          <w:i/>
          <w:sz w:val="20"/>
          <w:szCs w:val="20"/>
        </w:rPr>
        <w:t>v *</w:t>
      </w:r>
      <w:proofErr w:type="spellStart"/>
      <w:r w:rsidR="00EC1896" w:rsidRPr="007A5DB8">
        <w:rPr>
          <w:rFonts w:ascii="Times New Roman" w:hAnsi="Times New Roman"/>
          <w:i/>
          <w:sz w:val="20"/>
          <w:szCs w:val="20"/>
        </w:rPr>
        <w:t>pdf</w:t>
      </w:r>
      <w:proofErr w:type="spellEnd"/>
      <w:r w:rsidR="007A5DB8">
        <w:rPr>
          <w:rFonts w:ascii="Times New Roman" w:hAnsi="Times New Roman"/>
          <w:i/>
          <w:sz w:val="20"/>
          <w:szCs w:val="20"/>
        </w:rPr>
        <w:t xml:space="preserve"> obliki</w:t>
      </w:r>
      <w:r w:rsidR="00EC1896" w:rsidRPr="007A5DB8">
        <w:rPr>
          <w:rFonts w:ascii="Times New Roman" w:hAnsi="Times New Roman"/>
          <w:i/>
        </w:rPr>
        <w:t>)</w:t>
      </w:r>
    </w:p>
    <w:p w:rsidR="00E53B72" w:rsidRPr="007A5DB8" w:rsidRDefault="00E53B72" w:rsidP="001756EC">
      <w:pPr>
        <w:pStyle w:val="Odstavekseznama"/>
        <w:widowControl w:val="0"/>
        <w:numPr>
          <w:ilvl w:val="0"/>
          <w:numId w:val="13"/>
        </w:numPr>
        <w:jc w:val="both"/>
        <w:rPr>
          <w:rFonts w:ascii="Times New Roman" w:hAnsi="Times New Roman"/>
          <w:bCs/>
          <w:spacing w:val="-1"/>
          <w:sz w:val="22"/>
          <w:szCs w:val="22"/>
        </w:rPr>
      </w:pPr>
      <w:r w:rsidRPr="007A5DB8">
        <w:rPr>
          <w:rFonts w:ascii="Times New Roman" w:hAnsi="Times New Roman"/>
          <w:sz w:val="22"/>
          <w:szCs w:val="22"/>
        </w:rPr>
        <w:t>seznam in opis vseh zahtevanih preventivnih vzdrževalnih servisov proizvajalca</w:t>
      </w:r>
    </w:p>
    <w:p w:rsidR="0016481D" w:rsidRPr="007A5DB8" w:rsidRDefault="00E53B72" w:rsidP="001756EC">
      <w:pPr>
        <w:pStyle w:val="Odstavekseznama"/>
        <w:widowControl w:val="0"/>
        <w:numPr>
          <w:ilvl w:val="0"/>
          <w:numId w:val="13"/>
        </w:numPr>
        <w:jc w:val="both"/>
        <w:rPr>
          <w:rFonts w:ascii="Times New Roman" w:hAnsi="Times New Roman"/>
          <w:sz w:val="22"/>
          <w:szCs w:val="22"/>
        </w:rPr>
      </w:pPr>
      <w:r w:rsidRPr="007A5DB8">
        <w:rPr>
          <w:rFonts w:ascii="Times New Roman" w:hAnsi="Times New Roman"/>
          <w:sz w:val="22"/>
          <w:szCs w:val="22"/>
        </w:rPr>
        <w:t xml:space="preserve">vzorec </w:t>
      </w:r>
      <w:proofErr w:type="spellStart"/>
      <w:r w:rsidRPr="007A5DB8">
        <w:rPr>
          <w:rFonts w:ascii="Times New Roman" w:hAnsi="Times New Roman"/>
          <w:sz w:val="22"/>
          <w:szCs w:val="22"/>
        </w:rPr>
        <w:t>pogarancijske</w:t>
      </w:r>
      <w:proofErr w:type="spellEnd"/>
      <w:r w:rsidRPr="007A5DB8">
        <w:rPr>
          <w:rFonts w:ascii="Times New Roman" w:hAnsi="Times New Roman"/>
          <w:sz w:val="22"/>
          <w:szCs w:val="22"/>
        </w:rPr>
        <w:t xml:space="preserve"> vzdrževalne pogodbe »popolno« za </w:t>
      </w:r>
      <w:r w:rsidR="00CA3036" w:rsidRPr="007A5DB8">
        <w:rPr>
          <w:rFonts w:ascii="Times New Roman" w:hAnsi="Times New Roman"/>
          <w:sz w:val="22"/>
          <w:szCs w:val="22"/>
        </w:rPr>
        <w:t>5</w:t>
      </w:r>
      <w:r w:rsidRPr="007A5DB8">
        <w:rPr>
          <w:rFonts w:ascii="Times New Roman" w:hAnsi="Times New Roman"/>
          <w:sz w:val="22"/>
          <w:szCs w:val="22"/>
        </w:rPr>
        <w:t xml:space="preserve"> let </w:t>
      </w:r>
    </w:p>
    <w:p w:rsidR="00E53B72" w:rsidRPr="007A5DB8" w:rsidRDefault="0016481D" w:rsidP="001756EC">
      <w:pPr>
        <w:pStyle w:val="Odstavekseznama"/>
        <w:widowControl w:val="0"/>
        <w:numPr>
          <w:ilvl w:val="0"/>
          <w:numId w:val="13"/>
        </w:numPr>
        <w:jc w:val="both"/>
        <w:rPr>
          <w:rFonts w:ascii="Times New Roman" w:hAnsi="Times New Roman"/>
          <w:sz w:val="22"/>
          <w:szCs w:val="22"/>
        </w:rPr>
      </w:pPr>
      <w:r w:rsidRPr="007A5DB8">
        <w:rPr>
          <w:rFonts w:ascii="Times New Roman" w:hAnsi="Times New Roman"/>
          <w:bCs/>
          <w:spacing w:val="-1"/>
          <w:sz w:val="22"/>
          <w:szCs w:val="22"/>
        </w:rPr>
        <w:t>cenik rezervnih delov in potrošnih materialov ter ceno delovne ure serviserja</w:t>
      </w:r>
      <w:r w:rsidR="00E53B72" w:rsidRPr="007A5DB8">
        <w:rPr>
          <w:rFonts w:ascii="Times New Roman" w:hAnsi="Times New Roman"/>
          <w:sz w:val="22"/>
          <w:szCs w:val="22"/>
        </w:rPr>
        <w:t xml:space="preserve"> </w:t>
      </w:r>
    </w:p>
    <w:p w:rsidR="00164EF3" w:rsidRPr="007A5DB8" w:rsidRDefault="00C953EE" w:rsidP="009C1FEE">
      <w:pPr>
        <w:jc w:val="both"/>
        <w:rPr>
          <w:rFonts w:ascii="Times New Roman" w:hAnsi="Times New Roman"/>
        </w:rPr>
      </w:pPr>
      <w:r w:rsidRPr="007A5DB8">
        <w:rPr>
          <w:rFonts w:ascii="Times New Roman" w:hAnsi="Times New Roman"/>
        </w:rPr>
        <w:t>ter</w:t>
      </w:r>
      <w:r w:rsidR="0080399D" w:rsidRPr="007A5DB8">
        <w:rPr>
          <w:rFonts w:ascii="Times New Roman" w:hAnsi="Times New Roman"/>
        </w:rPr>
        <w:t xml:space="preserve"> </w:t>
      </w:r>
    </w:p>
    <w:p w:rsidR="00003964" w:rsidRPr="007A5DB8" w:rsidRDefault="00003964" w:rsidP="00003964">
      <w:pPr>
        <w:jc w:val="both"/>
        <w:rPr>
          <w:rFonts w:ascii="Times New Roman" w:hAnsi="Times New Roman"/>
          <w:i/>
        </w:rPr>
      </w:pPr>
      <w:r w:rsidRPr="007A5DB8">
        <w:rPr>
          <w:rFonts w:ascii="Times New Roman" w:hAnsi="Times New Roman"/>
        </w:rPr>
        <w:t xml:space="preserve">-  </w:t>
      </w:r>
      <w:r w:rsidR="00164EF3" w:rsidRPr="007A5DB8">
        <w:rPr>
          <w:rFonts w:ascii="Times New Roman" w:hAnsi="Times New Roman"/>
        </w:rPr>
        <w:t xml:space="preserve">izpolnjeni </w:t>
      </w:r>
      <w:r w:rsidR="007A5DB8">
        <w:rPr>
          <w:rFonts w:ascii="Times New Roman" w:hAnsi="Times New Roman"/>
        </w:rPr>
        <w:t>*</w:t>
      </w:r>
      <w:proofErr w:type="spellStart"/>
      <w:r w:rsidR="00164EF3" w:rsidRPr="007A5DB8">
        <w:rPr>
          <w:rFonts w:ascii="Times New Roman" w:hAnsi="Times New Roman"/>
        </w:rPr>
        <w:t>xls</w:t>
      </w:r>
      <w:proofErr w:type="spellEnd"/>
      <w:r w:rsidR="00164EF3" w:rsidRPr="007A5DB8">
        <w:rPr>
          <w:rFonts w:ascii="Times New Roman" w:hAnsi="Times New Roman"/>
        </w:rPr>
        <w:t xml:space="preserve"> tabeli</w:t>
      </w:r>
      <w:r w:rsidR="00164EF3" w:rsidRPr="007A5DB8">
        <w:rPr>
          <w:rFonts w:ascii="Times New Roman" w:hAnsi="Times New Roman"/>
          <w:i/>
        </w:rPr>
        <w:t xml:space="preserve"> »</w:t>
      </w:r>
      <w:proofErr w:type="spellStart"/>
      <w:r w:rsidR="00164EF3" w:rsidRPr="007A5DB8">
        <w:rPr>
          <w:rFonts w:ascii="Times New Roman" w:hAnsi="Times New Roman"/>
          <w:i/>
        </w:rPr>
        <w:t>Angio</w:t>
      </w:r>
      <w:proofErr w:type="spellEnd"/>
      <w:r w:rsidR="00164EF3" w:rsidRPr="007A5DB8">
        <w:rPr>
          <w:rFonts w:ascii="Times New Roman" w:hAnsi="Times New Roman"/>
          <w:i/>
        </w:rPr>
        <w:t xml:space="preserve">-tehnične specifikacije« </w:t>
      </w:r>
      <w:r w:rsidR="00164EF3" w:rsidRPr="007A5DB8">
        <w:rPr>
          <w:rFonts w:ascii="Times New Roman" w:hAnsi="Times New Roman"/>
        </w:rPr>
        <w:t>in</w:t>
      </w:r>
      <w:r w:rsidR="00164EF3" w:rsidRPr="007A5DB8">
        <w:rPr>
          <w:rFonts w:ascii="Times New Roman" w:hAnsi="Times New Roman"/>
          <w:i/>
        </w:rPr>
        <w:t xml:space="preserve"> </w:t>
      </w:r>
      <w:proofErr w:type="spellStart"/>
      <w:r w:rsidR="00164EF3" w:rsidRPr="007A5DB8">
        <w:rPr>
          <w:rFonts w:ascii="Times New Roman" w:hAnsi="Times New Roman"/>
          <w:i/>
        </w:rPr>
        <w:t>Angio</w:t>
      </w:r>
      <w:proofErr w:type="spellEnd"/>
      <w:r w:rsidR="00164EF3" w:rsidRPr="007A5DB8">
        <w:rPr>
          <w:rFonts w:ascii="Times New Roman" w:hAnsi="Times New Roman"/>
          <w:i/>
        </w:rPr>
        <w:t>-Merila«</w:t>
      </w:r>
      <w:r w:rsidRPr="007A5DB8">
        <w:rPr>
          <w:rFonts w:ascii="Times New Roman" w:hAnsi="Times New Roman"/>
        </w:rPr>
        <w:t xml:space="preserve"> </w:t>
      </w:r>
      <w:r w:rsidRPr="007A5DB8">
        <w:rPr>
          <w:rFonts w:ascii="Times New Roman" w:hAnsi="Times New Roman"/>
          <w:i/>
        </w:rPr>
        <w:t>(</w:t>
      </w:r>
      <w:r w:rsidRPr="007A5DB8">
        <w:rPr>
          <w:rFonts w:ascii="Times New Roman" w:hAnsi="Times New Roman"/>
          <w:i/>
          <w:sz w:val="20"/>
          <w:szCs w:val="20"/>
        </w:rPr>
        <w:t>tudi v *</w:t>
      </w:r>
      <w:proofErr w:type="spellStart"/>
      <w:r w:rsidRPr="007A5DB8">
        <w:rPr>
          <w:rFonts w:ascii="Times New Roman" w:hAnsi="Times New Roman"/>
          <w:i/>
          <w:sz w:val="20"/>
          <w:szCs w:val="20"/>
        </w:rPr>
        <w:t>pdf</w:t>
      </w:r>
      <w:proofErr w:type="spellEnd"/>
      <w:r w:rsidR="007A5DB8">
        <w:rPr>
          <w:rFonts w:ascii="Times New Roman" w:hAnsi="Times New Roman"/>
          <w:i/>
          <w:sz w:val="20"/>
          <w:szCs w:val="20"/>
        </w:rPr>
        <w:t xml:space="preserve"> obliki</w:t>
      </w:r>
      <w:r w:rsidRPr="007A5DB8">
        <w:rPr>
          <w:rFonts w:ascii="Times New Roman" w:hAnsi="Times New Roman"/>
          <w:i/>
        </w:rPr>
        <w:t>)</w:t>
      </w:r>
    </w:p>
    <w:p w:rsidR="009C1FEE" w:rsidRPr="00C953EE" w:rsidRDefault="00003964" w:rsidP="009C1FEE">
      <w:pPr>
        <w:jc w:val="both"/>
        <w:rPr>
          <w:rFonts w:ascii="Times New Roman" w:hAnsi="Times New Roman"/>
        </w:rPr>
      </w:pPr>
      <w:r>
        <w:rPr>
          <w:rFonts w:ascii="Times New Roman" w:hAnsi="Times New Roman"/>
        </w:rPr>
        <w:t xml:space="preserve">-  in </w:t>
      </w:r>
      <w:r w:rsidR="0080399D" w:rsidRPr="005E1D62">
        <w:rPr>
          <w:rFonts w:ascii="Times New Roman" w:hAnsi="Times New Roman"/>
        </w:rPr>
        <w:t xml:space="preserve">vso </w:t>
      </w:r>
      <w:r w:rsidR="006172EF" w:rsidRPr="005E1D62">
        <w:rPr>
          <w:rFonts w:ascii="Times New Roman" w:hAnsi="Times New Roman"/>
        </w:rPr>
        <w:t xml:space="preserve">drugo </w:t>
      </w:r>
      <w:r w:rsidR="0080399D" w:rsidRPr="005E1D62">
        <w:rPr>
          <w:rFonts w:ascii="Times New Roman" w:hAnsi="Times New Roman"/>
        </w:rPr>
        <w:t>zahtevano dokumentacijo</w:t>
      </w:r>
      <w:r w:rsidR="009C1FEE" w:rsidRPr="005E1D62">
        <w:rPr>
          <w:rFonts w:ascii="Times New Roman" w:hAnsi="Times New Roman"/>
        </w:rPr>
        <w:t>.</w:t>
      </w:r>
      <w:r w:rsidR="009C1FEE" w:rsidRPr="00C953EE">
        <w:rPr>
          <w:rFonts w:ascii="Times New Roman" w:hAnsi="Times New Roman"/>
        </w:rPr>
        <w:t xml:space="preserve"> </w:t>
      </w:r>
    </w:p>
    <w:p w:rsidR="009C1FEE" w:rsidRPr="007A5DB8" w:rsidRDefault="00272DD2" w:rsidP="009C1FEE">
      <w:pPr>
        <w:tabs>
          <w:tab w:val="left" w:pos="851"/>
        </w:tabs>
        <w:jc w:val="both"/>
        <w:rPr>
          <w:rFonts w:ascii="Times New Roman" w:hAnsi="Times New Roman"/>
          <w:sz w:val="22"/>
          <w:szCs w:val="22"/>
          <w:lang w:eastAsia="en-US"/>
        </w:rPr>
      </w:pPr>
      <w:r w:rsidRPr="007A5DB8">
        <w:rPr>
          <w:rFonts w:ascii="Times New Roman" w:hAnsi="Times New Roman"/>
          <w:b/>
          <w:sz w:val="22"/>
          <w:szCs w:val="22"/>
          <w:lang w:eastAsia="en-US"/>
        </w:rPr>
        <w:t>Opomba:</w:t>
      </w:r>
      <w:r w:rsidRPr="007A5DB8">
        <w:rPr>
          <w:rFonts w:ascii="Times New Roman" w:hAnsi="Times New Roman"/>
          <w:sz w:val="22"/>
          <w:szCs w:val="22"/>
          <w:lang w:eastAsia="en-US"/>
        </w:rPr>
        <w:t xml:space="preserve"> v primeru neskladij lastnih predračunov v </w:t>
      </w:r>
      <w:r w:rsidR="007A5DB8">
        <w:rPr>
          <w:rFonts w:ascii="Times New Roman" w:hAnsi="Times New Roman"/>
          <w:sz w:val="22"/>
          <w:szCs w:val="22"/>
          <w:lang w:eastAsia="en-US"/>
        </w:rPr>
        <w:t>*</w:t>
      </w:r>
      <w:proofErr w:type="spellStart"/>
      <w:r w:rsidRPr="007A5DB8">
        <w:rPr>
          <w:rFonts w:ascii="Times New Roman" w:hAnsi="Times New Roman"/>
          <w:sz w:val="22"/>
          <w:szCs w:val="22"/>
          <w:lang w:eastAsia="en-US"/>
        </w:rPr>
        <w:t>xls</w:t>
      </w:r>
      <w:proofErr w:type="spellEnd"/>
      <w:r w:rsidRPr="007A5DB8">
        <w:rPr>
          <w:rFonts w:ascii="Times New Roman" w:hAnsi="Times New Roman"/>
          <w:sz w:val="22"/>
          <w:szCs w:val="22"/>
          <w:lang w:eastAsia="en-US"/>
        </w:rPr>
        <w:t xml:space="preserve"> in </w:t>
      </w:r>
      <w:r w:rsidR="007A5DB8">
        <w:rPr>
          <w:rFonts w:ascii="Times New Roman" w:hAnsi="Times New Roman"/>
          <w:sz w:val="22"/>
          <w:szCs w:val="22"/>
          <w:lang w:eastAsia="en-US"/>
        </w:rPr>
        <w:t>*</w:t>
      </w:r>
      <w:proofErr w:type="spellStart"/>
      <w:r w:rsidRPr="007A5DB8">
        <w:rPr>
          <w:rFonts w:ascii="Times New Roman" w:hAnsi="Times New Roman"/>
          <w:sz w:val="22"/>
          <w:szCs w:val="22"/>
          <w:lang w:eastAsia="en-US"/>
        </w:rPr>
        <w:t>pdf</w:t>
      </w:r>
      <w:proofErr w:type="spellEnd"/>
      <w:r w:rsidRPr="007A5DB8">
        <w:rPr>
          <w:rFonts w:ascii="Times New Roman" w:hAnsi="Times New Roman"/>
          <w:sz w:val="22"/>
          <w:szCs w:val="22"/>
          <w:lang w:eastAsia="en-US"/>
        </w:rPr>
        <w:t xml:space="preserve"> obliki se upošteva </w:t>
      </w:r>
      <w:r w:rsidR="007A5DB8">
        <w:rPr>
          <w:rFonts w:ascii="Times New Roman" w:hAnsi="Times New Roman"/>
          <w:sz w:val="22"/>
          <w:szCs w:val="22"/>
          <w:lang w:eastAsia="en-US"/>
        </w:rPr>
        <w:t>*</w:t>
      </w:r>
      <w:proofErr w:type="spellStart"/>
      <w:r w:rsidRPr="007A5DB8">
        <w:rPr>
          <w:rFonts w:ascii="Times New Roman" w:hAnsi="Times New Roman"/>
          <w:sz w:val="22"/>
          <w:szCs w:val="22"/>
          <w:lang w:eastAsia="en-US"/>
        </w:rPr>
        <w:t>pdf</w:t>
      </w:r>
      <w:proofErr w:type="spellEnd"/>
      <w:r w:rsidRPr="007A5DB8">
        <w:rPr>
          <w:rFonts w:ascii="Times New Roman" w:hAnsi="Times New Roman"/>
          <w:sz w:val="22"/>
          <w:szCs w:val="22"/>
          <w:lang w:eastAsia="en-US"/>
        </w:rPr>
        <w:t xml:space="preserve"> predračun.</w:t>
      </w:r>
    </w:p>
    <w:p w:rsidR="00272DD2" w:rsidRPr="00272DD2" w:rsidRDefault="00272DD2" w:rsidP="009C1FEE">
      <w:pPr>
        <w:tabs>
          <w:tab w:val="left" w:pos="851"/>
        </w:tabs>
        <w:jc w:val="both"/>
        <w:rPr>
          <w:rFonts w:ascii="Times New Roman" w:hAnsi="Times New Roman"/>
          <w:color w:val="C00000"/>
          <w:lang w:eastAsia="en-US"/>
        </w:rPr>
      </w:pPr>
    </w:p>
    <w:p w:rsidR="009C1FEE" w:rsidRDefault="007F20E6" w:rsidP="009C1FEE">
      <w:pPr>
        <w:jc w:val="both"/>
        <w:rPr>
          <w:rFonts w:ascii="Times New Roman" w:hAnsi="Times New Roman"/>
        </w:rPr>
      </w:pPr>
      <w:r>
        <w:rPr>
          <w:rFonts w:ascii="Times New Roman" w:hAnsi="Times New Roman"/>
        </w:rPr>
        <w:t>Ponujena oprema</w:t>
      </w:r>
      <w:r w:rsidR="009C1FEE" w:rsidRPr="00FB547A">
        <w:rPr>
          <w:rFonts w:ascii="Times New Roman" w:hAnsi="Times New Roman"/>
        </w:rPr>
        <w:t xml:space="preserve"> mora izpolnjevati najmanj minimalne tehnične zahteve, navedene v tehnični specifikaciji, ki je sestavni del te razpisne dokumentacije.</w:t>
      </w:r>
    </w:p>
    <w:p w:rsidR="0027453D" w:rsidRDefault="00A22A13" w:rsidP="009C1FEE">
      <w:pPr>
        <w:jc w:val="both"/>
        <w:rPr>
          <w:rFonts w:ascii="Times New Roman" w:hAnsi="Times New Roman"/>
          <w:bCs/>
        </w:rPr>
      </w:pPr>
      <w:r>
        <w:rPr>
          <w:rFonts w:ascii="Times New Roman" w:hAnsi="Times New Roman"/>
          <w:bCs/>
        </w:rPr>
        <w:t>Za ponujeno opremo</w:t>
      </w:r>
      <w:r w:rsidRPr="000757EF">
        <w:rPr>
          <w:rFonts w:ascii="Times New Roman" w:hAnsi="Times New Roman"/>
          <w:bCs/>
        </w:rPr>
        <w:t xml:space="preserve"> bo moral izbrani ponudnik predložiti tehnično dokumentacijo z opisi</w:t>
      </w:r>
      <w:r w:rsidRPr="00BD4592">
        <w:rPr>
          <w:rFonts w:ascii="Times New Roman" w:hAnsi="Times New Roman"/>
          <w:bCs/>
        </w:rPr>
        <w:t xml:space="preserve"> </w:t>
      </w:r>
      <w:r w:rsidRPr="000757EF">
        <w:rPr>
          <w:rFonts w:ascii="Times New Roman" w:hAnsi="Times New Roman"/>
          <w:bCs/>
        </w:rPr>
        <w:t>in karakteristikami (prospekte, deklaracije, certifikate,</w:t>
      </w:r>
      <w:r w:rsidR="0027453D">
        <w:rPr>
          <w:rFonts w:ascii="Times New Roman" w:hAnsi="Times New Roman"/>
          <w:bCs/>
        </w:rPr>
        <w:t xml:space="preserve"> klinične študije, .</w:t>
      </w:r>
      <w:r w:rsidRPr="000757EF">
        <w:rPr>
          <w:rFonts w:ascii="Times New Roman" w:hAnsi="Times New Roman"/>
          <w:bCs/>
        </w:rPr>
        <w:t>..), iz katerih b</w:t>
      </w:r>
      <w:r>
        <w:rPr>
          <w:rFonts w:ascii="Times New Roman" w:hAnsi="Times New Roman"/>
          <w:bCs/>
        </w:rPr>
        <w:t>o razvidna ustreznost ponujene opreme</w:t>
      </w:r>
      <w:r w:rsidRPr="000757EF">
        <w:rPr>
          <w:rFonts w:ascii="Times New Roman" w:hAnsi="Times New Roman"/>
          <w:bCs/>
        </w:rPr>
        <w:t xml:space="preserve"> razpisnim zahtevam</w:t>
      </w:r>
      <w:r>
        <w:rPr>
          <w:rFonts w:ascii="Times New Roman" w:hAnsi="Times New Roman"/>
          <w:bCs/>
        </w:rPr>
        <w:t xml:space="preserve">. </w:t>
      </w:r>
    </w:p>
    <w:p w:rsidR="00A22A13" w:rsidRDefault="00A22A13" w:rsidP="009C1FEE">
      <w:pPr>
        <w:jc w:val="both"/>
        <w:rPr>
          <w:rFonts w:ascii="Times New Roman" w:hAnsi="Times New Roman"/>
        </w:rPr>
      </w:pPr>
      <w:r>
        <w:rPr>
          <w:rFonts w:ascii="Times New Roman" w:hAnsi="Times New Roman"/>
          <w:bCs/>
        </w:rPr>
        <w:t>Prav tako priloži izjave o skladnosti ponujene opreme.</w:t>
      </w:r>
    </w:p>
    <w:p w:rsidR="009C1FEE" w:rsidRPr="00FB547A" w:rsidRDefault="009C1FEE" w:rsidP="009C1FEE">
      <w:pPr>
        <w:tabs>
          <w:tab w:val="left" w:pos="851"/>
        </w:tabs>
        <w:jc w:val="both"/>
        <w:rPr>
          <w:rFonts w:ascii="Times New Roman" w:hAnsi="Times New Roman"/>
          <w:lang w:eastAsia="en-US"/>
        </w:rPr>
      </w:pPr>
    </w:p>
    <w:p w:rsidR="009C1FEE" w:rsidRPr="00A22A13" w:rsidRDefault="009C1FEE" w:rsidP="00A22A13">
      <w:pPr>
        <w:jc w:val="both"/>
        <w:rPr>
          <w:rFonts w:ascii="Times New Roman" w:hAnsi="Times New Roman"/>
        </w:rPr>
      </w:pPr>
      <w:r w:rsidRPr="00FB547A">
        <w:rPr>
          <w:rFonts w:ascii="Times New Roman" w:hAnsi="Times New Roman"/>
        </w:rPr>
        <w:t>Ponudnik, ki odda ponudbo, pod kazensko in materialno odgovornostjo jamči,</w:t>
      </w:r>
      <w:r w:rsidR="00956423">
        <w:rPr>
          <w:rFonts w:ascii="Times New Roman" w:hAnsi="Times New Roman"/>
        </w:rPr>
        <w:t xml:space="preserve"> da so vsi podatki in dokumenti</w:t>
      </w:r>
      <w:r w:rsidRPr="00FB547A">
        <w:rPr>
          <w:rFonts w:ascii="Times New Roman" w:hAnsi="Times New Roman"/>
        </w:rPr>
        <w:t xml:space="preserve"> podani v ponudbi, resnični, in da priložena dokumentacija ustreza originalu. V nasprotnem primeru ponudnik naročniku odgovarja za vso škodo, ki mu je nastala.</w:t>
      </w:r>
    </w:p>
    <w:p w:rsidR="003F793F" w:rsidRDefault="003F793F" w:rsidP="003F793F">
      <w:pPr>
        <w:pStyle w:val="BodyText22"/>
        <w:ind w:left="0"/>
        <w:rPr>
          <w:rFonts w:ascii="Times New Roman" w:hAnsi="Times New Roman"/>
          <w:b/>
          <w:color w:val="FF0000"/>
          <w:sz w:val="16"/>
          <w:szCs w:val="16"/>
          <w:lang w:val="sl-SI"/>
        </w:rPr>
      </w:pPr>
    </w:p>
    <w:p w:rsidR="00956423" w:rsidRPr="003F793F" w:rsidRDefault="00956423" w:rsidP="003F793F">
      <w:pPr>
        <w:pStyle w:val="BodyText22"/>
        <w:ind w:left="0"/>
        <w:rPr>
          <w:rFonts w:ascii="Times New Roman" w:hAnsi="Times New Roman"/>
          <w:b/>
          <w:color w:val="FF0000"/>
          <w:sz w:val="16"/>
          <w:szCs w:val="16"/>
          <w:lang w:val="sl-SI"/>
        </w:rPr>
      </w:pPr>
    </w:p>
    <w:p w:rsidR="00934BC6" w:rsidRPr="006D2704" w:rsidRDefault="00D75D3D" w:rsidP="00934BC6">
      <w:pPr>
        <w:pStyle w:val="Naslov1"/>
        <w:rPr>
          <w:sz w:val="24"/>
          <w:szCs w:val="24"/>
        </w:rPr>
      </w:pPr>
      <w:bookmarkStart w:id="27" w:name="_Toc494712875"/>
      <w:bookmarkStart w:id="28" w:name="_Toc515428784"/>
      <w:r>
        <w:rPr>
          <w:sz w:val="24"/>
          <w:szCs w:val="24"/>
        </w:rPr>
        <w:t>10</w:t>
      </w:r>
      <w:r w:rsidR="00934BC6" w:rsidRPr="006D2704">
        <w:rPr>
          <w:sz w:val="24"/>
          <w:szCs w:val="24"/>
        </w:rPr>
        <w:t>. UGOTAVLJANJE SPOSOBNOSTI</w:t>
      </w:r>
      <w:r w:rsidR="00934BC6">
        <w:rPr>
          <w:sz w:val="24"/>
          <w:szCs w:val="24"/>
        </w:rPr>
        <w:t xml:space="preserve"> IN POGOJI</w:t>
      </w:r>
      <w:bookmarkEnd w:id="27"/>
      <w:bookmarkEnd w:id="28"/>
    </w:p>
    <w:p w:rsidR="00934BC6" w:rsidRDefault="00934BC6" w:rsidP="00934BC6">
      <w:pPr>
        <w:autoSpaceDE w:val="0"/>
        <w:autoSpaceDN w:val="0"/>
        <w:adjustRightInd w:val="0"/>
        <w:jc w:val="both"/>
        <w:rPr>
          <w:rFonts w:ascii="Times New Roman" w:hAnsi="Times New Roman"/>
          <w:bCs/>
        </w:rPr>
      </w:pPr>
      <w:r w:rsidRPr="007D4FE9">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934BC6" w:rsidRDefault="00934BC6" w:rsidP="00934BC6">
      <w:pPr>
        <w:autoSpaceDE w:val="0"/>
        <w:autoSpaceDN w:val="0"/>
        <w:adjustRightInd w:val="0"/>
        <w:jc w:val="both"/>
        <w:rPr>
          <w:rFonts w:ascii="Times New Roman" w:hAnsi="Times New Roman"/>
          <w:bCs/>
        </w:rPr>
      </w:pP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 xml:space="preserve">Ob predložitvi ponudbe bo naročnik namesto potrdil, ki jih izdajajo javni organi ali tretje osebe, v skladu z ZJN-3 </w:t>
      </w:r>
      <w:r w:rsidRPr="00B11968">
        <w:rPr>
          <w:rFonts w:ascii="Times New Roman" w:hAnsi="Times New Roman"/>
          <w:b/>
          <w:sz w:val="22"/>
          <w:szCs w:val="22"/>
        </w:rPr>
        <w:t>sprejel ESPD</w:t>
      </w:r>
      <w:r w:rsidRPr="00B11968">
        <w:rPr>
          <w:rFonts w:ascii="Times New Roman" w:hAnsi="Times New Roman"/>
          <w:sz w:val="22"/>
          <w:szCs w:val="22"/>
        </w:rPr>
        <w:t>, ki vključuje posodobljeno lastno izjavo, kot predhodni dokaz v zvezi s temi navodili. Naročnik bo lahko kadarkoli med postopkom ponudnike pozval, da predložijo vsa dokazila ali del dokazil v zvezi z navedbami v ESPD.</w:t>
      </w: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Gospodarski subjekt mora v obrazcu ESPD navesti vse informacije, na podlagi katerih bo naročnik potrdila ali druge informacije pridobil v nacionalni bazi podatkov ter v predmetnem obrazcu podati soglasje, da dokazila pridobi naročnik.</w:t>
      </w: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644BA4" w:rsidRPr="00B11968" w:rsidRDefault="00644BA4" w:rsidP="00644BA4">
      <w:pPr>
        <w:autoSpaceDE w:val="0"/>
        <w:autoSpaceDN w:val="0"/>
        <w:adjustRightInd w:val="0"/>
        <w:jc w:val="both"/>
        <w:rPr>
          <w:rFonts w:ascii="Times New Roman" w:hAnsi="Times New Roman"/>
          <w:sz w:val="22"/>
          <w:szCs w:val="22"/>
        </w:rPr>
      </w:pP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256ADB" w:rsidRPr="00B11968" w:rsidRDefault="00256ADB" w:rsidP="00256ADB">
      <w:pPr>
        <w:widowControl w:val="0"/>
        <w:jc w:val="both"/>
        <w:rPr>
          <w:rFonts w:cs="Arial"/>
          <w:sz w:val="22"/>
          <w:szCs w:val="22"/>
        </w:rPr>
      </w:pPr>
    </w:p>
    <w:p w:rsidR="00644BA4" w:rsidRPr="00B11968" w:rsidRDefault="00644BA4" w:rsidP="00644BA4">
      <w:pPr>
        <w:autoSpaceDE w:val="0"/>
        <w:autoSpaceDN w:val="0"/>
        <w:adjustRightInd w:val="0"/>
        <w:jc w:val="both"/>
        <w:rPr>
          <w:rFonts w:ascii="Times New Roman" w:hAnsi="Times New Roman"/>
          <w:sz w:val="22"/>
          <w:szCs w:val="22"/>
        </w:rPr>
      </w:pPr>
      <w:r w:rsidRPr="00B11968">
        <w:rPr>
          <w:rFonts w:ascii="Times New Roman" w:hAnsi="Times New Roman"/>
          <w:sz w:val="22"/>
          <w:szCs w:val="22"/>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w:t>
      </w:r>
      <w:r w:rsidRPr="00B11968">
        <w:rPr>
          <w:rFonts w:ascii="Times New Roman" w:hAnsi="Times New Roman"/>
          <w:sz w:val="22"/>
          <w:szCs w:val="22"/>
        </w:rPr>
        <w:lastRenderedPageBreak/>
        <w:t>izjavo določene osebe, dano pred pristojnim sodnim ali upravnim organom, notarjem ali pred pristojno poklicno ali trgovinsko organizacijo v matični državi te osebe ali v državi, v kateri ima ponudnik sedež.</w:t>
      </w:r>
    </w:p>
    <w:p w:rsidR="00956423" w:rsidRPr="00B11968" w:rsidRDefault="00956423" w:rsidP="00644BA4">
      <w:pPr>
        <w:jc w:val="both"/>
        <w:rPr>
          <w:rFonts w:ascii="Times New Roman" w:hAnsi="Times New Roman"/>
          <w:sz w:val="22"/>
          <w:szCs w:val="22"/>
        </w:rPr>
      </w:pPr>
    </w:p>
    <w:p w:rsidR="00644BA4" w:rsidRPr="00B11968" w:rsidRDefault="00644BA4" w:rsidP="00644BA4">
      <w:pPr>
        <w:jc w:val="both"/>
        <w:rPr>
          <w:rFonts w:ascii="Times New Roman" w:hAnsi="Times New Roman"/>
          <w:sz w:val="22"/>
          <w:szCs w:val="22"/>
        </w:rPr>
      </w:pPr>
      <w:r w:rsidRPr="00B11968">
        <w:rPr>
          <w:rFonts w:ascii="Times New Roman" w:hAnsi="Times New Roman"/>
          <w:sz w:val="22"/>
          <w:szCs w:val="22"/>
        </w:rPr>
        <w:t>Izpolnjevanje pogojev bo naročnik lahko preveril pred izdajo odločitve na način, da bo ponudnike pozval k predložitvi ustreznih dokazil skladno s 77. in 78. členom ZJN-3.</w:t>
      </w:r>
    </w:p>
    <w:p w:rsidR="00644BA4" w:rsidRDefault="00644BA4" w:rsidP="00934BC6">
      <w:pPr>
        <w:jc w:val="both"/>
        <w:rPr>
          <w:rFonts w:ascii="Times New Roman" w:hAnsi="Times New Roman"/>
        </w:rPr>
      </w:pPr>
    </w:p>
    <w:p w:rsidR="00B11968" w:rsidRDefault="00B11968" w:rsidP="00934BC6">
      <w:pPr>
        <w:pStyle w:val="Naslov2"/>
        <w:jc w:val="left"/>
        <w:rPr>
          <w:sz w:val="24"/>
        </w:rPr>
      </w:pPr>
      <w:bookmarkStart w:id="29" w:name="_Toc456003936"/>
      <w:bookmarkStart w:id="30" w:name="_Toc456004109"/>
      <w:bookmarkStart w:id="31" w:name="_Toc463243967"/>
      <w:bookmarkStart w:id="32" w:name="_Toc464815952"/>
      <w:bookmarkStart w:id="33" w:name="_Toc494712876"/>
      <w:bookmarkStart w:id="34" w:name="_Toc515428785"/>
    </w:p>
    <w:p w:rsidR="00934BC6" w:rsidRPr="0074148D" w:rsidRDefault="00934BC6" w:rsidP="00934BC6">
      <w:pPr>
        <w:pStyle w:val="Naslov2"/>
        <w:jc w:val="left"/>
        <w:rPr>
          <w:sz w:val="24"/>
        </w:rPr>
      </w:pPr>
      <w:r w:rsidRPr="0074148D">
        <w:rPr>
          <w:sz w:val="24"/>
        </w:rPr>
        <w:t>RAZLOGI ZA IZKLJUČITEV</w:t>
      </w:r>
      <w:bookmarkEnd w:id="29"/>
      <w:bookmarkEnd w:id="30"/>
      <w:bookmarkEnd w:id="31"/>
      <w:bookmarkEnd w:id="32"/>
      <w:r>
        <w:rPr>
          <w:sz w:val="24"/>
        </w:rPr>
        <w:t>:</w:t>
      </w:r>
      <w:bookmarkEnd w:id="33"/>
      <w:bookmarkEnd w:id="34"/>
    </w:p>
    <w:p w:rsidR="00934BC6" w:rsidRDefault="00934BC6" w:rsidP="00934BC6">
      <w:pPr>
        <w:pStyle w:val="BodyText22"/>
        <w:ind w:left="0"/>
        <w:rPr>
          <w:rFonts w:ascii="Times New Roman" w:hAnsi="Times New Roman"/>
          <w:b/>
          <w:sz w:val="24"/>
          <w:szCs w:val="24"/>
          <w:lang w:val="sl-SI"/>
        </w:rPr>
      </w:pPr>
    </w:p>
    <w:p w:rsidR="00934BC6" w:rsidRPr="00CD0BD9" w:rsidRDefault="00934BC6" w:rsidP="001756EC">
      <w:pPr>
        <w:pStyle w:val="Naslov2"/>
        <w:numPr>
          <w:ilvl w:val="0"/>
          <w:numId w:val="16"/>
        </w:numPr>
        <w:jc w:val="left"/>
        <w:rPr>
          <w:sz w:val="24"/>
        </w:rPr>
      </w:pPr>
      <w:bookmarkStart w:id="35" w:name="_Toc494712877"/>
      <w:bookmarkStart w:id="36" w:name="_Toc515428786"/>
      <w:r w:rsidRPr="00CD0BD9">
        <w:rPr>
          <w:sz w:val="24"/>
        </w:rPr>
        <w:t>Razlogi povezani s kazenskimi obsodbami:</w:t>
      </w:r>
      <w:bookmarkEnd w:id="35"/>
      <w:bookmarkEnd w:id="36"/>
    </w:p>
    <w:p w:rsidR="00934BC6" w:rsidRPr="005E11BA" w:rsidRDefault="00934BC6" w:rsidP="00934BC6">
      <w:pPr>
        <w:pStyle w:val="BodyText22"/>
        <w:ind w:left="0"/>
        <w:rPr>
          <w:rFonts w:ascii="Times New Roman" w:hAnsi="Times New Roman"/>
          <w:b/>
          <w:sz w:val="24"/>
          <w:szCs w:val="24"/>
          <w:lang w:val="sl-SI"/>
        </w:rPr>
      </w:pPr>
    </w:p>
    <w:p w:rsidR="00934BC6" w:rsidRPr="005E11BA" w:rsidRDefault="00934BC6" w:rsidP="00934BC6">
      <w:pPr>
        <w:jc w:val="both"/>
        <w:rPr>
          <w:rFonts w:ascii="Times New Roman" w:hAnsi="Times New Roman"/>
        </w:rPr>
      </w:pPr>
      <w:r w:rsidRPr="005E11BA">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DB6C3E" w:rsidRDefault="00934BC6" w:rsidP="004666F6">
      <w:pPr>
        <w:autoSpaceDE w:val="0"/>
        <w:autoSpaceDN w:val="0"/>
        <w:adjustRightInd w:val="0"/>
        <w:jc w:val="both"/>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w:t>
      </w:r>
      <w:r w:rsidR="00DB6C3E" w:rsidRPr="007768A3">
        <w:rPr>
          <w:rFonts w:ascii="Times New Roman" w:hAnsi="Times New Roman"/>
          <w:i/>
          <w:sz w:val="20"/>
          <w:szCs w:val="20"/>
        </w:rPr>
        <w:t xml:space="preserve">Izpolnjen </w:t>
      </w:r>
      <w:r w:rsidR="00DB6C3E" w:rsidRPr="007768A3">
        <w:rPr>
          <w:rFonts w:ascii="Times New Roman" w:hAnsi="Times New Roman"/>
          <w:b/>
          <w:bCs/>
          <w:i/>
          <w:sz w:val="20"/>
          <w:szCs w:val="20"/>
        </w:rPr>
        <w:t xml:space="preserve">obrazec »ESPD« </w:t>
      </w:r>
      <w:r w:rsidR="00DB6C3E" w:rsidRPr="007768A3">
        <w:rPr>
          <w:rFonts w:ascii="Times New Roman" w:hAnsi="Times New Roman"/>
          <w:i/>
          <w:sz w:val="20"/>
          <w:szCs w:val="20"/>
        </w:rPr>
        <w:t xml:space="preserve">za vse gospodarske subjekte v ponudbi ter </w:t>
      </w:r>
      <w:r w:rsidR="00DB6C3E" w:rsidRPr="007768A3">
        <w:rPr>
          <w:rFonts w:ascii="Times New Roman" w:hAnsi="Times New Roman"/>
          <w:b/>
          <w:bCs/>
          <w:i/>
          <w:sz w:val="20"/>
          <w:szCs w:val="20"/>
        </w:rPr>
        <w:t xml:space="preserve">pooblastila </w:t>
      </w:r>
      <w:r w:rsidR="00DB6C3E" w:rsidRPr="007768A3">
        <w:rPr>
          <w:rFonts w:ascii="Times New Roman" w:hAnsi="Times New Roman"/>
          <w:i/>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70144A" w:rsidRDefault="0070144A" w:rsidP="00934BC6">
      <w:pPr>
        <w:autoSpaceDE w:val="0"/>
        <w:autoSpaceDN w:val="0"/>
        <w:adjustRightInd w:val="0"/>
        <w:rPr>
          <w:rFonts w:ascii="Verdana" w:hAnsi="Verdana"/>
          <w:sz w:val="20"/>
          <w:szCs w:val="20"/>
        </w:rPr>
      </w:pPr>
    </w:p>
    <w:p w:rsidR="00934BC6" w:rsidRPr="00CD0BD9" w:rsidRDefault="00934BC6" w:rsidP="001756EC">
      <w:pPr>
        <w:pStyle w:val="Naslov2"/>
        <w:numPr>
          <w:ilvl w:val="0"/>
          <w:numId w:val="16"/>
        </w:numPr>
        <w:jc w:val="left"/>
        <w:rPr>
          <w:sz w:val="24"/>
        </w:rPr>
      </w:pPr>
      <w:bookmarkStart w:id="37" w:name="_Toc494712878"/>
      <w:bookmarkStart w:id="38" w:name="_Toc515428787"/>
      <w:r w:rsidRPr="00CD0BD9">
        <w:rPr>
          <w:sz w:val="24"/>
        </w:rPr>
        <w:t>Razlogi, povezani s plačilom davkov ali prispevkov za socialno varnost</w:t>
      </w:r>
      <w:r>
        <w:rPr>
          <w:sz w:val="24"/>
        </w:rPr>
        <w:t>:</w:t>
      </w:r>
      <w:bookmarkEnd w:id="37"/>
      <w:bookmarkEnd w:id="38"/>
    </w:p>
    <w:p w:rsidR="00934BC6" w:rsidRDefault="00934BC6" w:rsidP="00934BC6">
      <w:pPr>
        <w:autoSpaceDE w:val="0"/>
        <w:autoSpaceDN w:val="0"/>
        <w:adjustRightInd w:val="0"/>
        <w:rPr>
          <w:rFonts w:ascii="Verdana" w:hAnsi="Verdana"/>
          <w:sz w:val="20"/>
          <w:szCs w:val="20"/>
        </w:rPr>
      </w:pPr>
    </w:p>
    <w:p w:rsidR="00934BC6" w:rsidRPr="005E11BA" w:rsidRDefault="008473EF" w:rsidP="00CA4E97">
      <w:pPr>
        <w:jc w:val="both"/>
        <w:rPr>
          <w:rFonts w:ascii="Times New Roman" w:hAnsi="Times New Roman"/>
        </w:rPr>
      </w:pPr>
      <w:r>
        <w:rPr>
          <w:rFonts w:ascii="Times New Roman" w:hAnsi="Times New Roman"/>
        </w:rPr>
        <w:t>2</w:t>
      </w:r>
      <w:r w:rsidR="00934BC6" w:rsidRPr="005E11BA">
        <w:rPr>
          <w:rFonts w:ascii="Times New Roman" w:hAnsi="Times New Roman"/>
        </w:rPr>
        <w:t>. Gospodarski subjekt zagotavlja, da:</w:t>
      </w:r>
    </w:p>
    <w:p w:rsidR="00934BC6" w:rsidRPr="00EE1AA6" w:rsidRDefault="00934BC6" w:rsidP="001756EC">
      <w:pPr>
        <w:pStyle w:val="Odstavekseznama"/>
        <w:numPr>
          <w:ilvl w:val="0"/>
          <w:numId w:val="10"/>
        </w:numPr>
        <w:contextualSpacing/>
        <w:jc w:val="both"/>
        <w:rPr>
          <w:rFonts w:ascii="Times New Roman" w:hAnsi="Times New Roman"/>
          <w:sz w:val="22"/>
          <w:szCs w:val="22"/>
        </w:rPr>
      </w:pPr>
      <w:r w:rsidRPr="00EE1AA6">
        <w:rPr>
          <w:rFonts w:ascii="Times New Roman" w:hAnsi="Times New Roman"/>
          <w:sz w:val="22"/>
          <w:szCs w:val="22"/>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ima na dan oddaje ponudbe ali prijave predložene vse obračune davčnih odtegljajev za dohodke iz delovnega razmerja za obdobje zadnjih petih let do dne oddaje ponudbe ali prijave.</w:t>
      </w:r>
    </w:p>
    <w:p w:rsidR="006169D8" w:rsidRPr="007768A3" w:rsidRDefault="00934BC6" w:rsidP="00934BC6">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w:t>
      </w:r>
      <w:r w:rsidR="00DB6C3E" w:rsidRPr="007768A3">
        <w:rPr>
          <w:rFonts w:ascii="Times New Roman" w:hAnsi="Times New Roman"/>
          <w:i/>
          <w:sz w:val="20"/>
          <w:szCs w:val="20"/>
        </w:rPr>
        <w:t xml:space="preserve">Izpolnjen </w:t>
      </w:r>
      <w:r w:rsidR="00DB6C3E" w:rsidRPr="007768A3">
        <w:rPr>
          <w:rFonts w:ascii="Times New Roman" w:hAnsi="Times New Roman"/>
          <w:b/>
          <w:bCs/>
          <w:i/>
          <w:sz w:val="20"/>
          <w:szCs w:val="20"/>
        </w:rPr>
        <w:t xml:space="preserve">obrazec »ESPD« </w:t>
      </w:r>
      <w:r w:rsidR="00DB6C3E" w:rsidRPr="007768A3">
        <w:rPr>
          <w:rFonts w:ascii="Times New Roman" w:hAnsi="Times New Roman"/>
          <w:i/>
          <w:sz w:val="20"/>
          <w:szCs w:val="20"/>
        </w:rPr>
        <w:t>za vse gospodarske subjekte v ponudbi.</w:t>
      </w:r>
    </w:p>
    <w:p w:rsidR="00DB6C3E" w:rsidRPr="005E11BA" w:rsidRDefault="00DB6C3E" w:rsidP="00934BC6">
      <w:pPr>
        <w:autoSpaceDE w:val="0"/>
        <w:autoSpaceDN w:val="0"/>
        <w:adjustRightInd w:val="0"/>
        <w:rPr>
          <w:rFonts w:ascii="Times New Roman" w:hAnsi="Times New Roman"/>
        </w:rPr>
      </w:pPr>
    </w:p>
    <w:p w:rsidR="00934BC6" w:rsidRPr="00CD0BD9" w:rsidRDefault="00934BC6" w:rsidP="001756EC">
      <w:pPr>
        <w:pStyle w:val="Naslov2"/>
        <w:numPr>
          <w:ilvl w:val="0"/>
          <w:numId w:val="16"/>
        </w:numPr>
        <w:jc w:val="left"/>
        <w:rPr>
          <w:sz w:val="24"/>
        </w:rPr>
      </w:pPr>
      <w:bookmarkStart w:id="39" w:name="_Toc494712879"/>
      <w:bookmarkStart w:id="40" w:name="_Toc515428788"/>
      <w:r w:rsidRPr="00CD0BD9">
        <w:rPr>
          <w:sz w:val="24"/>
        </w:rPr>
        <w:t>Razlogi, povezani z insolventnostjo, nasprotjem interesov ali kršitvijo poklicnih pravil</w:t>
      </w:r>
      <w:r>
        <w:rPr>
          <w:sz w:val="24"/>
        </w:rPr>
        <w:t>:</w:t>
      </w:r>
      <w:bookmarkEnd w:id="39"/>
      <w:bookmarkEnd w:id="40"/>
    </w:p>
    <w:p w:rsidR="00934BC6" w:rsidRDefault="00934BC6" w:rsidP="00934BC6">
      <w:pPr>
        <w:pStyle w:val="BodyText22"/>
        <w:ind w:left="0"/>
        <w:rPr>
          <w:rFonts w:ascii="Times New Roman" w:hAnsi="Times New Roman"/>
          <w:b/>
          <w:sz w:val="24"/>
          <w:szCs w:val="24"/>
          <w:lang w:val="sl-SI"/>
        </w:rPr>
      </w:pPr>
    </w:p>
    <w:p w:rsidR="00934BC6" w:rsidRPr="00E318FB" w:rsidRDefault="008473EF" w:rsidP="00CA4E97">
      <w:pPr>
        <w:jc w:val="both"/>
        <w:rPr>
          <w:rFonts w:ascii="Times New Roman" w:hAnsi="Times New Roman"/>
        </w:rPr>
      </w:pPr>
      <w:r>
        <w:rPr>
          <w:rFonts w:ascii="Times New Roman" w:hAnsi="Times New Roman"/>
        </w:rPr>
        <w:t>3</w:t>
      </w:r>
      <w:r w:rsidR="00934BC6" w:rsidRPr="00E318FB">
        <w:rPr>
          <w:rFonts w:ascii="Times New Roman" w:hAnsi="Times New Roman"/>
        </w:rPr>
        <w:t>. Gospodarski subjekt zagotavlja, da:</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ne krši obveznosti iz drugega odstavka 3. člena ZJN-3 (obveznosti na področju okoljskega, socialnega in delovnega prava);</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ni zagrešil hujšo kršitev poklicnih pravil, zaradi česar je omajana njegova integriteta;</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če izkrivljanja konkurence zaradi predhodnega sodelovanja gospodarskih subjektov pri pripravi postopka javnega naročila v skladu s 65. členom ZJN-3 ni mogoče učinkovito odpraviti z drugimi, blažjimi ukrepi;</w:t>
      </w:r>
    </w:p>
    <w:p w:rsidR="00934BC6" w:rsidRPr="00EE1AA6" w:rsidRDefault="00934BC6" w:rsidP="001756EC">
      <w:pPr>
        <w:numPr>
          <w:ilvl w:val="1"/>
          <w:numId w:val="10"/>
        </w:numPr>
        <w:jc w:val="both"/>
        <w:rPr>
          <w:rFonts w:ascii="Times New Roman" w:hAnsi="Times New Roman"/>
          <w:sz w:val="22"/>
          <w:szCs w:val="22"/>
        </w:rPr>
      </w:pPr>
      <w:r w:rsidRPr="00EE1AA6">
        <w:rPr>
          <w:rFonts w:ascii="Times New Roman" w:hAnsi="Times New Roman"/>
          <w:sz w:val="22"/>
          <w:szCs w:val="22"/>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7768A3" w:rsidRPr="007768A3" w:rsidRDefault="007768A3" w:rsidP="007768A3">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Izpolnjen </w:t>
      </w:r>
      <w:r w:rsidRPr="007768A3">
        <w:rPr>
          <w:rFonts w:ascii="Times New Roman" w:hAnsi="Times New Roman"/>
          <w:b/>
          <w:bCs/>
          <w:i/>
          <w:sz w:val="20"/>
          <w:szCs w:val="20"/>
        </w:rPr>
        <w:t xml:space="preserve">obrazec »ESPD« </w:t>
      </w:r>
      <w:r w:rsidRPr="007768A3">
        <w:rPr>
          <w:rFonts w:ascii="Times New Roman" w:hAnsi="Times New Roman"/>
          <w:i/>
          <w:sz w:val="20"/>
          <w:szCs w:val="20"/>
        </w:rPr>
        <w:t>za vse gospodarske subjekte v ponudbi.</w:t>
      </w:r>
    </w:p>
    <w:p w:rsidR="00934BC6" w:rsidRDefault="00934BC6" w:rsidP="00946E77">
      <w:pPr>
        <w:autoSpaceDE w:val="0"/>
        <w:autoSpaceDN w:val="0"/>
        <w:adjustRightInd w:val="0"/>
        <w:rPr>
          <w:rFonts w:ascii="Times New Roman" w:hAnsi="Times New Roman"/>
          <w:b/>
        </w:rPr>
      </w:pPr>
    </w:p>
    <w:p w:rsidR="00934BC6" w:rsidRPr="00CD0BD9" w:rsidRDefault="00934BC6" w:rsidP="001756EC">
      <w:pPr>
        <w:pStyle w:val="Naslov2"/>
        <w:numPr>
          <w:ilvl w:val="0"/>
          <w:numId w:val="16"/>
        </w:numPr>
        <w:jc w:val="left"/>
        <w:rPr>
          <w:sz w:val="24"/>
        </w:rPr>
      </w:pPr>
      <w:bookmarkStart w:id="41" w:name="_Toc494712880"/>
      <w:bookmarkStart w:id="42" w:name="_Toc515428789"/>
      <w:r w:rsidRPr="00CD0BD9">
        <w:rPr>
          <w:sz w:val="24"/>
        </w:rPr>
        <w:t>Drugi razlogi za izključitev</w:t>
      </w:r>
      <w:r>
        <w:rPr>
          <w:sz w:val="24"/>
        </w:rPr>
        <w:t>:</w:t>
      </w:r>
      <w:bookmarkEnd w:id="41"/>
      <w:bookmarkEnd w:id="42"/>
    </w:p>
    <w:p w:rsidR="00934BC6" w:rsidRDefault="00934BC6" w:rsidP="00934BC6">
      <w:pPr>
        <w:pStyle w:val="BodyText22"/>
        <w:ind w:left="0"/>
        <w:rPr>
          <w:rFonts w:ascii="Times New Roman" w:hAnsi="Times New Roman"/>
          <w:b/>
          <w:sz w:val="24"/>
          <w:szCs w:val="24"/>
          <w:lang w:val="sl-SI"/>
        </w:rPr>
      </w:pPr>
    </w:p>
    <w:p w:rsidR="00934BC6" w:rsidRPr="00CA6285" w:rsidRDefault="008473EF" w:rsidP="00934BC6">
      <w:pPr>
        <w:jc w:val="both"/>
        <w:rPr>
          <w:rFonts w:ascii="Times New Roman" w:hAnsi="Times New Roman"/>
        </w:rPr>
      </w:pPr>
      <w:r>
        <w:rPr>
          <w:rFonts w:ascii="Times New Roman" w:hAnsi="Times New Roman"/>
        </w:rPr>
        <w:t>4</w:t>
      </w:r>
      <w:r w:rsidR="00934BC6" w:rsidRPr="00CA6285">
        <w:rPr>
          <w:rFonts w:ascii="Times New Roman" w:hAnsi="Times New Roman"/>
        </w:rPr>
        <w:t xml:space="preserve">. Gospodarski subjekt na dan, ko poteče rok za oddajo ponudb ali prijav, ni uvrščen v evidenco gospodarskih subjektov z negativnimi referencami iz 110. člena ZJN-3. </w:t>
      </w:r>
    </w:p>
    <w:p w:rsidR="007768A3" w:rsidRPr="007768A3" w:rsidRDefault="007768A3" w:rsidP="007768A3">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Izpolnjen </w:t>
      </w:r>
      <w:r w:rsidRPr="007768A3">
        <w:rPr>
          <w:rFonts w:ascii="Times New Roman" w:hAnsi="Times New Roman"/>
          <w:b/>
          <w:bCs/>
          <w:i/>
          <w:sz w:val="20"/>
          <w:szCs w:val="20"/>
        </w:rPr>
        <w:t xml:space="preserve">obrazec »ESPD« </w:t>
      </w:r>
      <w:r w:rsidRPr="007768A3">
        <w:rPr>
          <w:rFonts w:ascii="Times New Roman" w:hAnsi="Times New Roman"/>
          <w:i/>
          <w:sz w:val="20"/>
          <w:szCs w:val="20"/>
        </w:rPr>
        <w:t>za vse gospodarske subjekte v ponudbi.</w:t>
      </w:r>
    </w:p>
    <w:p w:rsidR="00934BC6" w:rsidRDefault="00934BC6" w:rsidP="00934BC6">
      <w:pPr>
        <w:pStyle w:val="BodyText22"/>
        <w:ind w:left="0"/>
        <w:rPr>
          <w:rFonts w:ascii="Times New Roman" w:hAnsi="Times New Roman"/>
          <w:sz w:val="24"/>
          <w:szCs w:val="24"/>
          <w:lang w:val="sl-SI"/>
        </w:rPr>
      </w:pPr>
    </w:p>
    <w:p w:rsidR="00934BC6" w:rsidRDefault="008473EF" w:rsidP="00934BC6">
      <w:pPr>
        <w:jc w:val="both"/>
        <w:rPr>
          <w:rFonts w:ascii="Times New Roman" w:hAnsi="Times New Roman"/>
        </w:rPr>
      </w:pPr>
      <w:r>
        <w:rPr>
          <w:rFonts w:ascii="Times New Roman" w:hAnsi="Times New Roman"/>
        </w:rPr>
        <w:lastRenderedPageBreak/>
        <w:t>5</w:t>
      </w:r>
      <w:r w:rsidR="00934BC6" w:rsidRPr="00CA6285">
        <w:rPr>
          <w:rFonts w:ascii="Times New Roman" w:hAnsi="Times New Roman"/>
        </w:rPr>
        <w:t>. Gospodarskemu subjektu v zadnjih treh letih pred potekom roka za oddajo ponudb, ni bila s pravnomočno odločbo pristojnega organa Republike Slovenije ali druge države članice ali tretje države dvakrat izrečena globa zaradi prekrška v zvezi s plačilom za delo.</w:t>
      </w:r>
    </w:p>
    <w:p w:rsidR="007768A3" w:rsidRPr="007768A3" w:rsidRDefault="007768A3" w:rsidP="007768A3">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Izpolnjen </w:t>
      </w:r>
      <w:r w:rsidRPr="007768A3">
        <w:rPr>
          <w:rFonts w:ascii="Times New Roman" w:hAnsi="Times New Roman"/>
          <w:b/>
          <w:bCs/>
          <w:i/>
          <w:sz w:val="20"/>
          <w:szCs w:val="20"/>
        </w:rPr>
        <w:t xml:space="preserve">obrazec »ESPD« </w:t>
      </w:r>
      <w:r w:rsidRPr="007768A3">
        <w:rPr>
          <w:rFonts w:ascii="Times New Roman" w:hAnsi="Times New Roman"/>
          <w:i/>
          <w:sz w:val="20"/>
          <w:szCs w:val="20"/>
        </w:rPr>
        <w:t>za vse gospodarske subjekte v ponudbi.</w:t>
      </w:r>
    </w:p>
    <w:p w:rsidR="00934BC6" w:rsidRDefault="00934BC6" w:rsidP="00946E77">
      <w:pPr>
        <w:autoSpaceDE w:val="0"/>
        <w:autoSpaceDN w:val="0"/>
        <w:adjustRightInd w:val="0"/>
        <w:rPr>
          <w:rFonts w:cs="Arial"/>
          <w:sz w:val="20"/>
          <w:szCs w:val="20"/>
        </w:rPr>
      </w:pPr>
    </w:p>
    <w:p w:rsidR="00934BC6" w:rsidRPr="00EE1AA6" w:rsidRDefault="00934BC6" w:rsidP="00934BC6">
      <w:pPr>
        <w:autoSpaceDE w:val="0"/>
        <w:autoSpaceDN w:val="0"/>
        <w:adjustRightInd w:val="0"/>
        <w:jc w:val="both"/>
        <w:rPr>
          <w:rFonts w:ascii="Times New Roman" w:hAnsi="Times New Roman"/>
          <w:sz w:val="22"/>
          <w:szCs w:val="22"/>
        </w:rPr>
      </w:pPr>
      <w:r w:rsidRPr="00EE1AA6">
        <w:rPr>
          <w:rFonts w:ascii="Times New Roman" w:hAnsi="Times New Roman"/>
          <w:sz w:val="22"/>
          <w:szCs w:val="22"/>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DA654B" w:rsidRDefault="00DA654B" w:rsidP="00934BC6">
      <w:pPr>
        <w:autoSpaceDE w:val="0"/>
        <w:autoSpaceDN w:val="0"/>
        <w:adjustRightInd w:val="0"/>
        <w:jc w:val="both"/>
        <w:rPr>
          <w:rFonts w:ascii="Times New Roman" w:hAnsi="Times New Roman"/>
        </w:rPr>
      </w:pPr>
    </w:p>
    <w:p w:rsidR="00193A71" w:rsidRDefault="00193A71" w:rsidP="00934BC6">
      <w:pPr>
        <w:autoSpaceDE w:val="0"/>
        <w:autoSpaceDN w:val="0"/>
        <w:adjustRightInd w:val="0"/>
        <w:jc w:val="both"/>
        <w:rPr>
          <w:rFonts w:ascii="Times New Roman" w:hAnsi="Times New Roman"/>
        </w:rPr>
      </w:pPr>
    </w:p>
    <w:p w:rsidR="00934BC6" w:rsidRDefault="00934BC6" w:rsidP="00934BC6">
      <w:pPr>
        <w:pStyle w:val="Naslov2"/>
        <w:jc w:val="left"/>
        <w:rPr>
          <w:sz w:val="24"/>
        </w:rPr>
      </w:pPr>
      <w:bookmarkStart w:id="43" w:name="_Toc456003937"/>
      <w:bookmarkStart w:id="44" w:name="_Toc456004110"/>
      <w:bookmarkStart w:id="45" w:name="_Toc463243968"/>
      <w:bookmarkStart w:id="46" w:name="_Toc464815953"/>
      <w:bookmarkStart w:id="47" w:name="_Toc494712881"/>
      <w:bookmarkStart w:id="48" w:name="_Toc515428790"/>
      <w:r>
        <w:rPr>
          <w:sz w:val="24"/>
        </w:rPr>
        <w:t>POGOJI ZA SODELOVANJE</w:t>
      </w:r>
      <w:bookmarkEnd w:id="43"/>
      <w:bookmarkEnd w:id="44"/>
      <w:bookmarkEnd w:id="45"/>
      <w:bookmarkEnd w:id="46"/>
      <w:r>
        <w:rPr>
          <w:sz w:val="24"/>
        </w:rPr>
        <w:t>:</w:t>
      </w:r>
      <w:bookmarkEnd w:id="47"/>
      <w:bookmarkEnd w:id="48"/>
    </w:p>
    <w:p w:rsidR="00934BC6" w:rsidRPr="00944CE8" w:rsidRDefault="00934BC6" w:rsidP="00934BC6"/>
    <w:p w:rsidR="00934BC6" w:rsidRDefault="00934BC6" w:rsidP="001756EC">
      <w:pPr>
        <w:pStyle w:val="Naslov2"/>
        <w:numPr>
          <w:ilvl w:val="2"/>
          <w:numId w:val="10"/>
        </w:numPr>
        <w:ind w:left="709"/>
        <w:jc w:val="left"/>
        <w:rPr>
          <w:sz w:val="24"/>
        </w:rPr>
      </w:pPr>
      <w:bookmarkStart w:id="49" w:name="_Toc494712882"/>
      <w:bookmarkStart w:id="50" w:name="_Toc515428791"/>
      <w:r w:rsidRPr="0074148D">
        <w:rPr>
          <w:sz w:val="24"/>
        </w:rPr>
        <w:t>Sposobnost za opravljanje poklicne dejavnosti</w:t>
      </w:r>
      <w:r>
        <w:rPr>
          <w:sz w:val="24"/>
        </w:rPr>
        <w:t>:</w:t>
      </w:r>
      <w:bookmarkEnd w:id="49"/>
      <w:bookmarkEnd w:id="50"/>
    </w:p>
    <w:p w:rsidR="00934BC6" w:rsidRPr="0074148D" w:rsidRDefault="00934BC6" w:rsidP="00934BC6"/>
    <w:p w:rsidR="00934BC6" w:rsidRPr="006169D8" w:rsidRDefault="008473EF" w:rsidP="00934BC6">
      <w:pPr>
        <w:jc w:val="both"/>
        <w:rPr>
          <w:rFonts w:ascii="Times New Roman" w:hAnsi="Times New Roman"/>
          <w:color w:val="FF0000"/>
        </w:rPr>
      </w:pPr>
      <w:r>
        <w:rPr>
          <w:rFonts w:ascii="Times New Roman" w:hAnsi="Times New Roman"/>
        </w:rPr>
        <w:t>6</w:t>
      </w:r>
      <w:r w:rsidR="00934BC6" w:rsidRPr="00CA6285">
        <w:rPr>
          <w:rFonts w:ascii="Times New Roman" w:hAnsi="Times New Roman"/>
        </w:rPr>
        <w:t xml:space="preserve">. Vpis v poslovni register: </w:t>
      </w:r>
      <w:r w:rsidR="00934BC6" w:rsidRPr="000A4B2D">
        <w:rPr>
          <w:rFonts w:ascii="Times New Roman" w:hAnsi="Times New Roman"/>
          <w:u w:val="single"/>
        </w:rPr>
        <w:t>gospodarski subjekt je registrir</w:t>
      </w:r>
      <w:r w:rsidR="00934BC6" w:rsidRPr="003F6535">
        <w:rPr>
          <w:rFonts w:ascii="Times New Roman" w:hAnsi="Times New Roman"/>
          <w:u w:val="single"/>
        </w:rPr>
        <w:t>an</w:t>
      </w:r>
      <w:r w:rsidR="00934BC6" w:rsidRPr="00CA6285">
        <w:rPr>
          <w:rFonts w:ascii="Times New Roman" w:hAnsi="Times New Roman"/>
        </w:rPr>
        <w:t xml:space="preserve"> za opravljanje dejavnosti, ki je predmet tega javnega naročila.</w:t>
      </w:r>
      <w:r w:rsidR="006169D8">
        <w:rPr>
          <w:rFonts w:ascii="Times New Roman" w:hAnsi="Times New Roman"/>
        </w:rPr>
        <w:t xml:space="preserve">  </w:t>
      </w:r>
    </w:p>
    <w:p w:rsidR="007768A3" w:rsidRPr="007768A3" w:rsidRDefault="007768A3" w:rsidP="007768A3">
      <w:pPr>
        <w:autoSpaceDE w:val="0"/>
        <w:autoSpaceDN w:val="0"/>
        <w:adjustRightInd w:val="0"/>
        <w:rPr>
          <w:rFonts w:ascii="Times New Roman" w:hAnsi="Times New Roman"/>
          <w:i/>
          <w:sz w:val="20"/>
          <w:szCs w:val="20"/>
        </w:rPr>
      </w:pPr>
      <w:r w:rsidRPr="007768A3">
        <w:rPr>
          <w:rFonts w:ascii="Times New Roman" w:hAnsi="Times New Roman"/>
          <w:b/>
          <w:i/>
          <w:sz w:val="20"/>
          <w:szCs w:val="20"/>
          <w:u w:val="single"/>
        </w:rPr>
        <w:t>Dokazilo:</w:t>
      </w:r>
      <w:r w:rsidRPr="007768A3">
        <w:rPr>
          <w:rFonts w:ascii="Times New Roman" w:hAnsi="Times New Roman"/>
          <w:i/>
          <w:sz w:val="20"/>
          <w:szCs w:val="20"/>
        </w:rPr>
        <w:t xml:space="preserve"> Izpolnjen </w:t>
      </w:r>
      <w:r w:rsidRPr="007768A3">
        <w:rPr>
          <w:rFonts w:ascii="Times New Roman" w:hAnsi="Times New Roman"/>
          <w:b/>
          <w:bCs/>
          <w:i/>
          <w:sz w:val="20"/>
          <w:szCs w:val="20"/>
        </w:rPr>
        <w:t xml:space="preserve">obrazec »ESPD« </w:t>
      </w:r>
      <w:r w:rsidRPr="007768A3">
        <w:rPr>
          <w:rFonts w:ascii="Times New Roman" w:hAnsi="Times New Roman"/>
          <w:i/>
          <w:sz w:val="20"/>
          <w:szCs w:val="20"/>
        </w:rPr>
        <w:t>za vse gospodarske subjekte v ponudbi.</w:t>
      </w:r>
    </w:p>
    <w:p w:rsidR="00A47F41" w:rsidRDefault="00A47F41" w:rsidP="00A62659">
      <w:pPr>
        <w:autoSpaceDE w:val="0"/>
        <w:autoSpaceDN w:val="0"/>
        <w:adjustRightInd w:val="0"/>
        <w:rPr>
          <w:rFonts w:ascii="Times New Roman" w:hAnsi="Times New Roman"/>
          <w:b/>
        </w:rPr>
      </w:pPr>
    </w:p>
    <w:p w:rsidR="00C448C4" w:rsidRDefault="004666F6" w:rsidP="00C448C4">
      <w:pPr>
        <w:widowControl w:val="0"/>
        <w:adjustRightInd w:val="0"/>
        <w:spacing w:line="240" w:lineRule="atLeast"/>
        <w:jc w:val="both"/>
        <w:rPr>
          <w:rFonts w:ascii="Times New Roman" w:hAnsi="Times New Roman"/>
          <w:b/>
          <w:i/>
        </w:rPr>
      </w:pPr>
      <w:r w:rsidRPr="00352A0A">
        <w:rPr>
          <w:rFonts w:ascii="Times New Roman" w:hAnsi="Times New Roman"/>
        </w:rPr>
        <w:t>7</w:t>
      </w:r>
      <w:r w:rsidR="00C448C4" w:rsidRPr="00352A0A">
        <w:rPr>
          <w:rFonts w:ascii="Times New Roman" w:hAnsi="Times New Roman"/>
        </w:rPr>
        <w:t xml:space="preserve">. Ponudnik je vpisan v register </w:t>
      </w:r>
      <w:r w:rsidR="00C448C4" w:rsidRPr="000A4B2D">
        <w:rPr>
          <w:rFonts w:ascii="Times New Roman" w:hAnsi="Times New Roman"/>
          <w:u w:val="single"/>
        </w:rPr>
        <w:t>dobaviteljev medicinskih pripomo</w:t>
      </w:r>
      <w:r w:rsidR="00C448C4" w:rsidRPr="003F6535">
        <w:rPr>
          <w:rFonts w:ascii="Times New Roman" w:hAnsi="Times New Roman"/>
          <w:u w:val="single"/>
        </w:rPr>
        <w:t>čkov</w:t>
      </w:r>
      <w:r w:rsidR="00C448C4" w:rsidRPr="00352A0A">
        <w:rPr>
          <w:rFonts w:ascii="Times New Roman" w:hAnsi="Times New Roman"/>
        </w:rPr>
        <w:t xml:space="preserve"> pri Agenciji RS za</w:t>
      </w:r>
      <w:r w:rsidR="00C448C4" w:rsidRPr="003D1707">
        <w:rPr>
          <w:rFonts w:ascii="Times New Roman" w:hAnsi="Times New Roman"/>
        </w:rPr>
        <w:t xml:space="preserve"> zdravila in medicinske pripomočke</w:t>
      </w:r>
      <w:r w:rsidR="009E07B5">
        <w:rPr>
          <w:rFonts w:ascii="Times New Roman" w:hAnsi="Times New Roman"/>
        </w:rPr>
        <w:t>.</w:t>
      </w:r>
      <w:r w:rsidR="00C448C4" w:rsidRPr="003D1707">
        <w:rPr>
          <w:rFonts w:ascii="Times New Roman" w:hAnsi="Times New Roman"/>
          <w:b/>
          <w:i/>
        </w:rPr>
        <w:t xml:space="preserve"> </w:t>
      </w:r>
    </w:p>
    <w:p w:rsidR="00583110" w:rsidRPr="00EE1AA6" w:rsidRDefault="00583110" w:rsidP="00583110">
      <w:pPr>
        <w:widowControl w:val="0"/>
        <w:adjustRightInd w:val="0"/>
        <w:jc w:val="both"/>
        <w:rPr>
          <w:rFonts w:ascii="Times New Roman" w:hAnsi="Times New Roman"/>
          <w:sz w:val="22"/>
          <w:szCs w:val="22"/>
        </w:rPr>
      </w:pPr>
      <w:r w:rsidRPr="00EE1AA6">
        <w:rPr>
          <w:rFonts w:ascii="Times New Roman" w:hAnsi="Times New Roman"/>
          <w:sz w:val="22"/>
          <w:szCs w:val="22"/>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435091" w:rsidRPr="00D24634" w:rsidRDefault="009E07B5" w:rsidP="000A4B2D">
      <w:pPr>
        <w:widowControl w:val="0"/>
        <w:adjustRightInd w:val="0"/>
        <w:spacing w:line="240" w:lineRule="atLeast"/>
        <w:jc w:val="both"/>
        <w:rPr>
          <w:rFonts w:ascii="Times New Roman" w:hAnsi="Times New Roman"/>
          <w:strike/>
          <w:sz w:val="20"/>
          <w:szCs w:val="20"/>
        </w:rPr>
      </w:pPr>
      <w:r w:rsidRPr="00D24634">
        <w:rPr>
          <w:rFonts w:ascii="Times New Roman" w:hAnsi="Times New Roman"/>
          <w:b/>
          <w:i/>
          <w:sz w:val="20"/>
          <w:szCs w:val="20"/>
          <w:u w:val="single"/>
        </w:rPr>
        <w:t>Dokazilo:</w:t>
      </w:r>
      <w:r w:rsidR="00435091" w:rsidRPr="00D24634">
        <w:rPr>
          <w:rFonts w:ascii="Times New Roman" w:hAnsi="Times New Roman"/>
          <w:i/>
          <w:sz w:val="20"/>
          <w:szCs w:val="20"/>
        </w:rPr>
        <w:t xml:space="preserve"> Izpolnjen </w:t>
      </w:r>
      <w:r w:rsidR="00435091" w:rsidRPr="00D24634">
        <w:rPr>
          <w:rFonts w:ascii="Times New Roman" w:hAnsi="Times New Roman"/>
          <w:b/>
          <w:bCs/>
          <w:i/>
          <w:sz w:val="20"/>
          <w:szCs w:val="20"/>
        </w:rPr>
        <w:t xml:space="preserve">obrazec »ESPD« </w:t>
      </w:r>
      <w:r w:rsidR="00D24634" w:rsidRPr="007768A3">
        <w:rPr>
          <w:rFonts w:ascii="Times New Roman" w:hAnsi="Times New Roman"/>
          <w:i/>
          <w:sz w:val="20"/>
          <w:szCs w:val="20"/>
        </w:rPr>
        <w:t>za vse gospodarske subjekte v ponudbi.</w:t>
      </w:r>
    </w:p>
    <w:p w:rsidR="00C448C4" w:rsidRDefault="00C448C4" w:rsidP="004666F6">
      <w:pPr>
        <w:autoSpaceDE w:val="0"/>
        <w:autoSpaceDN w:val="0"/>
        <w:adjustRightInd w:val="0"/>
        <w:jc w:val="both"/>
        <w:rPr>
          <w:rFonts w:ascii="CIDFont+F3" w:hAnsi="CIDFont+F3" w:cs="CIDFont+F3"/>
          <w:color w:val="FF0000"/>
          <w:sz w:val="18"/>
          <w:szCs w:val="18"/>
        </w:rPr>
      </w:pPr>
    </w:p>
    <w:p w:rsidR="009E07B5" w:rsidRPr="00493DDD" w:rsidRDefault="00F54162" w:rsidP="004666F6">
      <w:pPr>
        <w:autoSpaceDE w:val="0"/>
        <w:autoSpaceDN w:val="0"/>
        <w:adjustRightInd w:val="0"/>
        <w:jc w:val="both"/>
        <w:rPr>
          <w:rFonts w:ascii="Times New Roman" w:hAnsi="Times New Roman"/>
        </w:rPr>
      </w:pPr>
      <w:r w:rsidRPr="00493DDD">
        <w:rPr>
          <w:rFonts w:ascii="Times New Roman" w:hAnsi="Times New Roman"/>
        </w:rPr>
        <w:t>8</w:t>
      </w:r>
      <w:r w:rsidR="009E07B5" w:rsidRPr="00493DDD">
        <w:rPr>
          <w:rFonts w:ascii="Times New Roman" w:hAnsi="Times New Roman"/>
        </w:rPr>
        <w:t xml:space="preserve">. Gospodarski subjekt s sedežem v RS, ki </w:t>
      </w:r>
      <w:r w:rsidR="00F0767C" w:rsidRPr="00493DDD">
        <w:rPr>
          <w:rFonts w:ascii="Times New Roman" w:hAnsi="Times New Roman"/>
        </w:rPr>
        <w:t>bo opravljal</w:t>
      </w:r>
      <w:r w:rsidR="009E07B5" w:rsidRPr="00493DDD">
        <w:rPr>
          <w:rFonts w:ascii="Times New Roman" w:hAnsi="Times New Roman"/>
        </w:rPr>
        <w:t xml:space="preserve"> </w:t>
      </w:r>
      <w:r w:rsidR="009E07B5" w:rsidRPr="00493DDD">
        <w:rPr>
          <w:rFonts w:ascii="Times New Roman" w:hAnsi="Times New Roman"/>
          <w:u w:val="single"/>
        </w:rPr>
        <w:t>dejavnost projektiranja</w:t>
      </w:r>
      <w:r w:rsidR="000A4B2D" w:rsidRPr="00493DDD">
        <w:rPr>
          <w:rFonts w:ascii="Times New Roman" w:hAnsi="Times New Roman"/>
        </w:rPr>
        <w:t>,</w:t>
      </w:r>
      <w:r w:rsidR="009E07B5" w:rsidRPr="00493DDD">
        <w:rPr>
          <w:rFonts w:ascii="Times New Roman" w:hAnsi="Times New Roman"/>
        </w:rPr>
        <w:t xml:space="preserve"> mora biti registriran za opravljanje dejavnosti, ki je predmet javnega naročila</w:t>
      </w:r>
      <w:r w:rsidR="00564E50" w:rsidRPr="00493DDD">
        <w:rPr>
          <w:rFonts w:ascii="Times New Roman" w:hAnsi="Times New Roman"/>
        </w:rPr>
        <w:t xml:space="preserve"> (po </w:t>
      </w:r>
      <w:proofErr w:type="spellStart"/>
      <w:r w:rsidR="00564E50" w:rsidRPr="00493DDD">
        <w:rPr>
          <w:rFonts w:ascii="Times New Roman" w:hAnsi="Times New Roman"/>
        </w:rPr>
        <w:t>ZAIDu</w:t>
      </w:r>
      <w:proofErr w:type="spellEnd"/>
      <w:r w:rsidR="00564E50" w:rsidRPr="00493DDD">
        <w:rPr>
          <w:rFonts w:ascii="Times New Roman" w:hAnsi="Times New Roman"/>
        </w:rPr>
        <w:t xml:space="preserve"> oziroma po GZ)</w:t>
      </w:r>
      <w:r w:rsidR="009E07B5" w:rsidRPr="00493DDD">
        <w:rPr>
          <w:rFonts w:ascii="Times New Roman" w:hAnsi="Times New Roman"/>
        </w:rPr>
        <w:t>.</w:t>
      </w:r>
    </w:p>
    <w:p w:rsidR="008548C0" w:rsidRPr="00493DDD" w:rsidRDefault="00F0767C" w:rsidP="008548C0">
      <w:pPr>
        <w:autoSpaceDE w:val="0"/>
        <w:autoSpaceDN w:val="0"/>
        <w:adjustRightInd w:val="0"/>
        <w:jc w:val="both"/>
        <w:rPr>
          <w:rFonts w:ascii="Times New Roman" w:hAnsi="Times New Roman"/>
          <w:sz w:val="22"/>
          <w:szCs w:val="22"/>
        </w:rPr>
      </w:pPr>
      <w:r w:rsidRPr="00493DDD">
        <w:rPr>
          <w:rFonts w:ascii="Times New Roman" w:hAnsi="Times New Roman"/>
          <w:sz w:val="22"/>
          <w:szCs w:val="22"/>
        </w:rPr>
        <w:t>- imeti mora zavarovano odgovornost za škodo v zvezi z opravljanjem svoje dejavnosti v skladu z določbami 15.</w:t>
      </w:r>
      <w:r w:rsidR="008548C0" w:rsidRPr="00493DDD">
        <w:rPr>
          <w:rFonts w:ascii="Times New Roman" w:hAnsi="Times New Roman"/>
          <w:sz w:val="22"/>
          <w:szCs w:val="22"/>
        </w:rPr>
        <w:t xml:space="preserve"> člena ZAID    </w:t>
      </w:r>
    </w:p>
    <w:p w:rsidR="009E07B5" w:rsidRPr="00493DDD" w:rsidRDefault="00892D1B" w:rsidP="004666F6">
      <w:pPr>
        <w:autoSpaceDE w:val="0"/>
        <w:autoSpaceDN w:val="0"/>
        <w:adjustRightInd w:val="0"/>
        <w:jc w:val="both"/>
        <w:rPr>
          <w:rFonts w:ascii="CIDFont+F3" w:hAnsi="CIDFont+F3" w:cs="CIDFont+F3"/>
          <w:sz w:val="18"/>
          <w:szCs w:val="18"/>
        </w:rPr>
      </w:pPr>
      <w:r w:rsidRPr="00493DDD">
        <w:rPr>
          <w:rFonts w:ascii="Times New Roman" w:hAnsi="Times New Roman"/>
          <w:b/>
          <w:i/>
          <w:sz w:val="20"/>
          <w:szCs w:val="20"/>
          <w:u w:val="single"/>
        </w:rPr>
        <w:t>Dokazilo</w:t>
      </w:r>
      <w:r w:rsidRPr="00493DDD">
        <w:rPr>
          <w:rFonts w:ascii="Times New Roman" w:hAnsi="Times New Roman"/>
          <w:i/>
          <w:sz w:val="20"/>
          <w:szCs w:val="20"/>
          <w:u w:val="single"/>
        </w:rPr>
        <w:t>:</w:t>
      </w:r>
      <w:r w:rsidRPr="00493DDD">
        <w:rPr>
          <w:rFonts w:ascii="Times New Roman" w:hAnsi="Times New Roman"/>
          <w:i/>
          <w:sz w:val="20"/>
          <w:szCs w:val="20"/>
        </w:rPr>
        <w:t xml:space="preserve"> Izpolnjen </w:t>
      </w:r>
      <w:r w:rsidRPr="00493DDD">
        <w:rPr>
          <w:rFonts w:ascii="Times New Roman" w:hAnsi="Times New Roman"/>
          <w:b/>
          <w:bCs/>
          <w:i/>
          <w:sz w:val="20"/>
          <w:szCs w:val="20"/>
        </w:rPr>
        <w:t>obrazec »ESPD«</w:t>
      </w:r>
      <w:r w:rsidR="00D24634" w:rsidRPr="00493DDD">
        <w:rPr>
          <w:rFonts w:ascii="Times New Roman" w:hAnsi="Times New Roman"/>
          <w:i/>
          <w:sz w:val="20"/>
          <w:szCs w:val="20"/>
        </w:rPr>
        <w:t xml:space="preserve"> za vse gospodarske subjekte v ponudbi.</w:t>
      </w:r>
    </w:p>
    <w:p w:rsidR="000A4B2D" w:rsidRPr="00493DDD" w:rsidRDefault="000A4B2D" w:rsidP="000A4B2D">
      <w:pPr>
        <w:autoSpaceDE w:val="0"/>
        <w:autoSpaceDN w:val="0"/>
        <w:adjustRightInd w:val="0"/>
        <w:rPr>
          <w:rFonts w:ascii="Times New Roman" w:hAnsi="Times New Roman"/>
          <w:b/>
          <w:bCs/>
          <w:sz w:val="20"/>
          <w:szCs w:val="20"/>
        </w:rPr>
      </w:pPr>
      <w:r w:rsidRPr="00493DDD">
        <w:rPr>
          <w:rFonts w:ascii="Times New Roman" w:hAnsi="Times New Roman"/>
          <w:b/>
          <w:bCs/>
          <w:sz w:val="20"/>
          <w:szCs w:val="20"/>
        </w:rPr>
        <w:t>Opomba:</w:t>
      </w:r>
    </w:p>
    <w:p w:rsidR="0070060F" w:rsidRPr="00493DDD" w:rsidRDefault="0070060F" w:rsidP="0070060F">
      <w:pPr>
        <w:autoSpaceDE w:val="0"/>
        <w:autoSpaceDN w:val="0"/>
        <w:adjustRightInd w:val="0"/>
        <w:jc w:val="both"/>
        <w:rPr>
          <w:rFonts w:ascii="Times New Roman" w:hAnsi="Times New Roman"/>
          <w:sz w:val="20"/>
          <w:szCs w:val="20"/>
        </w:rPr>
      </w:pPr>
      <w:r w:rsidRPr="00493DDD">
        <w:rPr>
          <w:rFonts w:ascii="Times New Roman" w:hAnsi="Times New Roman"/>
          <w:sz w:val="20"/>
          <w:szCs w:val="20"/>
        </w:rPr>
        <w:t>Izbrani ponudnik bo moral ob podpisu pogodbe predložiti naročniku kopijo veljavne police.</w:t>
      </w:r>
    </w:p>
    <w:p w:rsidR="009E07B5" w:rsidRPr="00493DDD" w:rsidRDefault="009E07B5" w:rsidP="009E07B5">
      <w:pPr>
        <w:autoSpaceDE w:val="0"/>
        <w:autoSpaceDN w:val="0"/>
        <w:adjustRightInd w:val="0"/>
        <w:rPr>
          <w:rFonts w:ascii="Times New Roman" w:hAnsi="Times New Roman"/>
          <w:b/>
          <w:color w:val="FF0000"/>
          <w:sz w:val="18"/>
          <w:szCs w:val="18"/>
        </w:rPr>
      </w:pPr>
    </w:p>
    <w:p w:rsidR="00F54162" w:rsidRPr="00493DDD" w:rsidRDefault="00F54162" w:rsidP="00F54162">
      <w:pPr>
        <w:autoSpaceDE w:val="0"/>
        <w:autoSpaceDN w:val="0"/>
        <w:adjustRightInd w:val="0"/>
        <w:jc w:val="both"/>
        <w:rPr>
          <w:rFonts w:ascii="Times New Roman" w:hAnsi="Times New Roman"/>
        </w:rPr>
      </w:pPr>
      <w:r w:rsidRPr="00493DDD">
        <w:rPr>
          <w:rFonts w:ascii="Times New Roman" w:hAnsi="Times New Roman"/>
        </w:rPr>
        <w:t xml:space="preserve">9. Gospodarski subjekt s sedežem v RS, ki </w:t>
      </w:r>
      <w:r w:rsidR="00F0767C" w:rsidRPr="00493DDD">
        <w:rPr>
          <w:rFonts w:ascii="Times New Roman" w:hAnsi="Times New Roman"/>
        </w:rPr>
        <w:t>bo opravljal</w:t>
      </w:r>
      <w:r w:rsidRPr="00493DDD">
        <w:rPr>
          <w:rFonts w:ascii="Times New Roman" w:hAnsi="Times New Roman"/>
        </w:rPr>
        <w:t xml:space="preserve"> </w:t>
      </w:r>
      <w:r w:rsidRPr="00493DDD">
        <w:rPr>
          <w:rFonts w:ascii="Times New Roman" w:hAnsi="Times New Roman"/>
          <w:u w:val="single"/>
        </w:rPr>
        <w:t>dejavnost gradbeništva</w:t>
      </w:r>
      <w:r w:rsidRPr="00493DDD">
        <w:rPr>
          <w:rFonts w:ascii="Times New Roman" w:hAnsi="Times New Roman"/>
        </w:rPr>
        <w:t>, mora biti registriran za opravljanje dejavnosti, ki je predmet javnega naročila.</w:t>
      </w:r>
    </w:p>
    <w:p w:rsidR="00F0767C" w:rsidRPr="00493DDD" w:rsidRDefault="00F0767C" w:rsidP="00F0767C">
      <w:pPr>
        <w:autoSpaceDE w:val="0"/>
        <w:autoSpaceDN w:val="0"/>
        <w:adjustRightInd w:val="0"/>
        <w:jc w:val="both"/>
        <w:rPr>
          <w:rFonts w:ascii="Times New Roman" w:hAnsi="Times New Roman"/>
          <w:sz w:val="22"/>
          <w:szCs w:val="22"/>
        </w:rPr>
      </w:pPr>
      <w:r w:rsidRPr="00493DDD">
        <w:rPr>
          <w:rFonts w:ascii="Times New Roman" w:hAnsi="Times New Roman"/>
          <w:sz w:val="22"/>
          <w:szCs w:val="22"/>
        </w:rPr>
        <w:t>- imeti mora zavarovano odgovornost za škodo v zvezi z opravljanjem svoje dejavnosti v skladu z določbami drugega odstavka 14. člena GZ</w:t>
      </w:r>
      <w:r w:rsidR="00C37671" w:rsidRPr="00493DDD">
        <w:rPr>
          <w:rFonts w:ascii="Times New Roman" w:hAnsi="Times New Roman"/>
          <w:sz w:val="22"/>
          <w:szCs w:val="22"/>
        </w:rPr>
        <w:t xml:space="preserve">      </w:t>
      </w:r>
    </w:p>
    <w:p w:rsidR="00F54162" w:rsidRPr="00493DDD" w:rsidRDefault="00F54162" w:rsidP="00F54162">
      <w:pPr>
        <w:autoSpaceDE w:val="0"/>
        <w:autoSpaceDN w:val="0"/>
        <w:adjustRightInd w:val="0"/>
        <w:jc w:val="both"/>
        <w:rPr>
          <w:rFonts w:ascii="Times New Roman" w:hAnsi="Times New Roman"/>
          <w:b/>
          <w:bCs/>
          <w:i/>
          <w:sz w:val="20"/>
          <w:szCs w:val="20"/>
        </w:rPr>
      </w:pPr>
      <w:r w:rsidRPr="00493DDD">
        <w:rPr>
          <w:rFonts w:ascii="Times New Roman" w:hAnsi="Times New Roman"/>
          <w:b/>
          <w:i/>
          <w:sz w:val="20"/>
          <w:szCs w:val="20"/>
          <w:u w:val="single"/>
        </w:rPr>
        <w:t>Dokazilo:</w:t>
      </w:r>
      <w:r w:rsidRPr="00493DDD">
        <w:rPr>
          <w:rFonts w:ascii="Times New Roman" w:hAnsi="Times New Roman"/>
          <w:i/>
          <w:sz w:val="20"/>
          <w:szCs w:val="20"/>
        </w:rPr>
        <w:t xml:space="preserve"> Izpolnjen </w:t>
      </w:r>
      <w:r w:rsidRPr="00493DDD">
        <w:rPr>
          <w:rFonts w:ascii="Times New Roman" w:hAnsi="Times New Roman"/>
          <w:b/>
          <w:bCs/>
          <w:i/>
          <w:sz w:val="20"/>
          <w:szCs w:val="20"/>
        </w:rPr>
        <w:t xml:space="preserve">obrazec »ESPD« </w:t>
      </w:r>
      <w:r w:rsidR="0020288F" w:rsidRPr="00493DDD">
        <w:rPr>
          <w:rFonts w:ascii="Times New Roman" w:hAnsi="Times New Roman"/>
          <w:i/>
          <w:sz w:val="20"/>
          <w:szCs w:val="20"/>
        </w:rPr>
        <w:t>za vse gospodarske subjekte v ponudbi.</w:t>
      </w:r>
    </w:p>
    <w:p w:rsidR="00F0767C" w:rsidRPr="00493DDD" w:rsidRDefault="00F0767C" w:rsidP="00F0767C">
      <w:pPr>
        <w:autoSpaceDE w:val="0"/>
        <w:autoSpaceDN w:val="0"/>
        <w:adjustRightInd w:val="0"/>
        <w:rPr>
          <w:rFonts w:ascii="Times New Roman" w:hAnsi="Times New Roman"/>
          <w:b/>
          <w:bCs/>
          <w:sz w:val="20"/>
          <w:szCs w:val="20"/>
        </w:rPr>
      </w:pPr>
      <w:r w:rsidRPr="00493DDD">
        <w:rPr>
          <w:rFonts w:ascii="Times New Roman" w:hAnsi="Times New Roman"/>
          <w:b/>
          <w:bCs/>
          <w:sz w:val="20"/>
          <w:szCs w:val="20"/>
        </w:rPr>
        <w:t>Opomba:</w:t>
      </w:r>
    </w:p>
    <w:p w:rsidR="00F0767C" w:rsidRPr="007A5DB8" w:rsidRDefault="0070060F" w:rsidP="0020288F">
      <w:pPr>
        <w:autoSpaceDE w:val="0"/>
        <w:autoSpaceDN w:val="0"/>
        <w:adjustRightInd w:val="0"/>
        <w:jc w:val="both"/>
        <w:rPr>
          <w:rFonts w:ascii="Times New Roman" w:hAnsi="Times New Roman"/>
          <w:sz w:val="20"/>
          <w:szCs w:val="20"/>
        </w:rPr>
      </w:pPr>
      <w:r w:rsidRPr="00493DDD">
        <w:rPr>
          <w:rFonts w:ascii="Times New Roman" w:hAnsi="Times New Roman"/>
          <w:sz w:val="20"/>
          <w:szCs w:val="20"/>
        </w:rPr>
        <w:t>Izbrani p</w:t>
      </w:r>
      <w:r w:rsidR="00F0767C" w:rsidRPr="00493DDD">
        <w:rPr>
          <w:rFonts w:ascii="Times New Roman" w:hAnsi="Times New Roman"/>
          <w:sz w:val="20"/>
          <w:szCs w:val="20"/>
        </w:rPr>
        <w:t xml:space="preserve">onudnik bo moral </w:t>
      </w:r>
      <w:r w:rsidRPr="00493DDD">
        <w:rPr>
          <w:rFonts w:ascii="Times New Roman" w:hAnsi="Times New Roman"/>
          <w:sz w:val="20"/>
          <w:szCs w:val="20"/>
        </w:rPr>
        <w:t xml:space="preserve">ob podpisu pogodbe </w:t>
      </w:r>
      <w:r w:rsidR="00F0767C" w:rsidRPr="00493DDD">
        <w:rPr>
          <w:rFonts w:ascii="Times New Roman" w:hAnsi="Times New Roman"/>
          <w:sz w:val="20"/>
          <w:szCs w:val="20"/>
        </w:rPr>
        <w:t>predložiti naročniku kopijo veljavne police.</w:t>
      </w:r>
    </w:p>
    <w:p w:rsidR="00F54162" w:rsidRDefault="00F54162" w:rsidP="00F54162">
      <w:pPr>
        <w:autoSpaceDE w:val="0"/>
        <w:autoSpaceDN w:val="0"/>
        <w:adjustRightInd w:val="0"/>
        <w:jc w:val="both"/>
        <w:rPr>
          <w:rFonts w:ascii="Times New Roman" w:hAnsi="Times New Roman"/>
          <w:b/>
        </w:rPr>
      </w:pPr>
    </w:p>
    <w:p w:rsidR="00934BC6" w:rsidRPr="000A4B2D" w:rsidRDefault="00934BC6" w:rsidP="001756EC">
      <w:pPr>
        <w:pStyle w:val="Naslov2"/>
        <w:numPr>
          <w:ilvl w:val="2"/>
          <w:numId w:val="10"/>
        </w:numPr>
        <w:ind w:left="709"/>
        <w:jc w:val="left"/>
        <w:rPr>
          <w:sz w:val="24"/>
        </w:rPr>
      </w:pPr>
      <w:bookmarkStart w:id="51" w:name="_Toc494712884"/>
      <w:bookmarkStart w:id="52" w:name="_Toc515428793"/>
      <w:r w:rsidRPr="0074148D">
        <w:rPr>
          <w:sz w:val="24"/>
        </w:rPr>
        <w:t>Tehnična in kadrovska sposobnost</w:t>
      </w:r>
      <w:r w:rsidR="00A62659" w:rsidRPr="000A4B2D">
        <w:rPr>
          <w:sz w:val="24"/>
        </w:rPr>
        <w:t>, reference</w:t>
      </w:r>
      <w:r w:rsidRPr="000A4B2D">
        <w:rPr>
          <w:sz w:val="24"/>
        </w:rPr>
        <w:t>:</w:t>
      </w:r>
      <w:bookmarkEnd w:id="51"/>
      <w:bookmarkEnd w:id="52"/>
      <w:r w:rsidRPr="000A4B2D">
        <w:rPr>
          <w:sz w:val="24"/>
        </w:rPr>
        <w:t xml:space="preserve"> </w:t>
      </w:r>
    </w:p>
    <w:p w:rsidR="00D37F21" w:rsidRDefault="00D37F21" w:rsidP="00D37F21">
      <w:pPr>
        <w:pStyle w:val="BodyText22"/>
        <w:ind w:left="0"/>
        <w:jc w:val="left"/>
        <w:rPr>
          <w:rFonts w:ascii="Times New Roman" w:hAnsi="Times New Roman"/>
          <w:sz w:val="24"/>
          <w:szCs w:val="24"/>
          <w:lang w:val="sl-SI"/>
        </w:rPr>
      </w:pPr>
    </w:p>
    <w:p w:rsidR="00D37F21" w:rsidRDefault="00D37F21" w:rsidP="00D37F21">
      <w:pPr>
        <w:pStyle w:val="BodyText22"/>
        <w:ind w:left="0"/>
        <w:jc w:val="left"/>
        <w:rPr>
          <w:rFonts w:ascii="Times New Roman" w:hAnsi="Times New Roman"/>
          <w:sz w:val="24"/>
          <w:szCs w:val="24"/>
          <w:lang w:val="sl-SI"/>
        </w:rPr>
      </w:pPr>
      <w:r w:rsidRPr="009F7B9D">
        <w:rPr>
          <w:rFonts w:ascii="Times New Roman" w:hAnsi="Times New Roman"/>
          <w:sz w:val="24"/>
          <w:szCs w:val="24"/>
          <w:lang w:val="sl-SI"/>
        </w:rPr>
        <w:t>Ponudnik mora razpolagati z zadostnimi tehničnimi in kadrovskimi zmogljivostmi za pravočasno izpolnitev javnega naročila.</w:t>
      </w:r>
    </w:p>
    <w:p w:rsidR="00C448C4" w:rsidRDefault="00C448C4" w:rsidP="00C448C4">
      <w:pPr>
        <w:autoSpaceDE w:val="0"/>
        <w:autoSpaceDN w:val="0"/>
        <w:adjustRightInd w:val="0"/>
        <w:rPr>
          <w:rFonts w:ascii="CIDFont+F3" w:hAnsi="CIDFont+F3" w:cs="CIDFont+F3"/>
          <w:color w:val="FF0000"/>
          <w:sz w:val="18"/>
          <w:szCs w:val="18"/>
        </w:rPr>
      </w:pPr>
    </w:p>
    <w:p w:rsidR="00757A9C" w:rsidRDefault="00C448C4" w:rsidP="00892D1B">
      <w:pPr>
        <w:autoSpaceDE w:val="0"/>
        <w:autoSpaceDN w:val="0"/>
        <w:adjustRightInd w:val="0"/>
        <w:jc w:val="both"/>
        <w:rPr>
          <w:rFonts w:ascii="Times New Roman" w:hAnsi="Times New Roman"/>
        </w:rPr>
      </w:pPr>
      <w:r w:rsidRPr="007A5DB8">
        <w:rPr>
          <w:rFonts w:ascii="Times New Roman" w:hAnsi="Times New Roman"/>
        </w:rPr>
        <w:t>1</w:t>
      </w:r>
      <w:r w:rsidR="00F0767C" w:rsidRPr="007A5DB8">
        <w:rPr>
          <w:rFonts w:ascii="Times New Roman" w:hAnsi="Times New Roman"/>
        </w:rPr>
        <w:t>0</w:t>
      </w:r>
      <w:r w:rsidRPr="007A5DB8">
        <w:rPr>
          <w:rFonts w:ascii="Times New Roman" w:hAnsi="Times New Roman"/>
        </w:rPr>
        <w:t xml:space="preserve">. Ponudnik </w:t>
      </w:r>
      <w:r w:rsidR="00757A9C" w:rsidRPr="007A5DB8">
        <w:rPr>
          <w:rFonts w:ascii="Times New Roman" w:hAnsi="Times New Roman"/>
        </w:rPr>
        <w:t xml:space="preserve">zagotavlja s strani proizvajalca opreme </w:t>
      </w:r>
      <w:r w:rsidR="00757A9C" w:rsidRPr="007A5DB8">
        <w:rPr>
          <w:rFonts w:ascii="Times New Roman" w:hAnsi="Times New Roman"/>
          <w:u w:val="single"/>
        </w:rPr>
        <w:t>pooblaščen in usposobljen servis</w:t>
      </w:r>
      <w:r w:rsidR="00892D1B" w:rsidRPr="007A5DB8">
        <w:rPr>
          <w:rFonts w:ascii="Times New Roman" w:hAnsi="Times New Roman"/>
          <w:u w:val="single"/>
        </w:rPr>
        <w:t xml:space="preserve"> </w:t>
      </w:r>
      <w:r w:rsidR="00757A9C" w:rsidRPr="007A5DB8">
        <w:rPr>
          <w:rFonts w:ascii="Times New Roman" w:hAnsi="Times New Roman"/>
          <w:u w:val="single"/>
        </w:rPr>
        <w:t>za</w:t>
      </w:r>
      <w:r w:rsidR="00757A9C" w:rsidRPr="007768A3">
        <w:rPr>
          <w:rFonts w:ascii="Times New Roman" w:hAnsi="Times New Roman"/>
          <w:u w:val="single"/>
        </w:rPr>
        <w:t xml:space="preserve"> ponujeno opremo</w:t>
      </w:r>
      <w:r w:rsidR="00757A9C" w:rsidRPr="00153746">
        <w:rPr>
          <w:rFonts w:ascii="Times New Roman" w:hAnsi="Times New Roman"/>
        </w:rPr>
        <w:t xml:space="preserve"> </w:t>
      </w:r>
      <w:r w:rsidRPr="007B2396">
        <w:rPr>
          <w:rFonts w:ascii="Times New Roman" w:hAnsi="Times New Roman"/>
        </w:rPr>
        <w:t xml:space="preserve">z originalnimi rezervnimi deli v garancijskem in </w:t>
      </w:r>
      <w:proofErr w:type="spellStart"/>
      <w:r w:rsidRPr="007B2396">
        <w:rPr>
          <w:rFonts w:ascii="Times New Roman" w:hAnsi="Times New Roman"/>
        </w:rPr>
        <w:t>pogarancijskem</w:t>
      </w:r>
      <w:proofErr w:type="spellEnd"/>
      <w:r w:rsidRPr="007B2396">
        <w:rPr>
          <w:rFonts w:ascii="Times New Roman" w:hAnsi="Times New Roman"/>
        </w:rPr>
        <w:t xml:space="preserve"> obdobju</w:t>
      </w:r>
      <w:r>
        <w:rPr>
          <w:rFonts w:ascii="Times New Roman" w:hAnsi="Times New Roman"/>
        </w:rPr>
        <w:t xml:space="preserve">. </w:t>
      </w:r>
    </w:p>
    <w:p w:rsidR="00C448C4" w:rsidRPr="0070060F" w:rsidRDefault="00C448C4" w:rsidP="004666F6">
      <w:pPr>
        <w:autoSpaceDE w:val="0"/>
        <w:autoSpaceDN w:val="0"/>
        <w:adjustRightInd w:val="0"/>
        <w:jc w:val="both"/>
        <w:rPr>
          <w:rFonts w:ascii="Times New Roman" w:hAnsi="Times New Roman"/>
          <w:strike/>
          <w:color w:val="FF0000"/>
          <w:sz w:val="22"/>
          <w:szCs w:val="22"/>
        </w:rPr>
      </w:pPr>
      <w:r w:rsidRPr="00003964">
        <w:rPr>
          <w:rFonts w:ascii="Times New Roman" w:hAnsi="Times New Roman"/>
          <w:sz w:val="22"/>
          <w:szCs w:val="22"/>
        </w:rPr>
        <w:t>V kolikor ponudnik nima lastne servisne mreže, priloži potrdilo proizvajalca</w:t>
      </w:r>
      <w:r w:rsidR="00757A9C" w:rsidRPr="00003964">
        <w:rPr>
          <w:rFonts w:ascii="Times New Roman" w:hAnsi="Times New Roman"/>
          <w:sz w:val="22"/>
          <w:szCs w:val="22"/>
        </w:rPr>
        <w:t xml:space="preserve"> </w:t>
      </w:r>
      <w:r w:rsidRPr="00003964">
        <w:rPr>
          <w:rFonts w:ascii="Times New Roman" w:hAnsi="Times New Roman"/>
          <w:sz w:val="22"/>
          <w:szCs w:val="22"/>
        </w:rPr>
        <w:t xml:space="preserve">pooblaščenemu servisu, ki bo izvajal servis ponujene opreme, da je le-ta pooblaščen in usposobljen za servisiranje ponujene opreme z originalnimi rezervnimi deli za opremo, ki jo ponuja v garancijskem in </w:t>
      </w:r>
      <w:proofErr w:type="spellStart"/>
      <w:r w:rsidRPr="00003964">
        <w:rPr>
          <w:rFonts w:ascii="Times New Roman" w:hAnsi="Times New Roman"/>
          <w:sz w:val="22"/>
          <w:szCs w:val="22"/>
        </w:rPr>
        <w:t>pogarancijskem</w:t>
      </w:r>
      <w:proofErr w:type="spellEnd"/>
      <w:r w:rsidRPr="00003964">
        <w:rPr>
          <w:rFonts w:ascii="Times New Roman" w:hAnsi="Times New Roman"/>
          <w:sz w:val="22"/>
          <w:szCs w:val="22"/>
        </w:rPr>
        <w:t xml:space="preserve"> obdobju. </w:t>
      </w:r>
    </w:p>
    <w:p w:rsidR="004666F6" w:rsidRPr="00C37671" w:rsidRDefault="004666F6" w:rsidP="007A5DB8">
      <w:pPr>
        <w:autoSpaceDE w:val="0"/>
        <w:autoSpaceDN w:val="0"/>
        <w:adjustRightInd w:val="0"/>
        <w:rPr>
          <w:rFonts w:ascii="Times New Roman" w:hAnsi="Times New Roman"/>
          <w:sz w:val="20"/>
          <w:szCs w:val="20"/>
        </w:rPr>
      </w:pPr>
      <w:r w:rsidRPr="007768A3">
        <w:rPr>
          <w:rFonts w:ascii="Times New Roman" w:hAnsi="Times New Roman"/>
          <w:b/>
          <w:i/>
          <w:sz w:val="20"/>
          <w:szCs w:val="20"/>
          <w:u w:val="single"/>
        </w:rPr>
        <w:t>Dokazila:</w:t>
      </w:r>
      <w:r w:rsidRPr="007768A3">
        <w:rPr>
          <w:rFonts w:ascii="Times New Roman" w:hAnsi="Times New Roman"/>
          <w:i/>
          <w:sz w:val="20"/>
          <w:szCs w:val="20"/>
        </w:rPr>
        <w:t xml:space="preserve"> </w:t>
      </w:r>
      <w:r w:rsidRPr="00C37671">
        <w:rPr>
          <w:rFonts w:ascii="Times New Roman" w:hAnsi="Times New Roman"/>
          <w:i/>
          <w:sz w:val="20"/>
          <w:szCs w:val="20"/>
        </w:rPr>
        <w:t xml:space="preserve">Izpolnjen </w:t>
      </w:r>
      <w:r w:rsidRPr="00C37671">
        <w:rPr>
          <w:rFonts w:ascii="Times New Roman" w:hAnsi="Times New Roman"/>
          <w:b/>
          <w:bCs/>
          <w:i/>
          <w:sz w:val="20"/>
          <w:szCs w:val="20"/>
        </w:rPr>
        <w:t xml:space="preserve">obrazec »ESPD« </w:t>
      </w:r>
      <w:r w:rsidRPr="00C37671">
        <w:rPr>
          <w:rFonts w:ascii="Times New Roman" w:hAnsi="Times New Roman"/>
          <w:i/>
          <w:sz w:val="20"/>
          <w:szCs w:val="20"/>
        </w:rPr>
        <w:t>za vse gospodarske subjekte v ponudbi</w:t>
      </w:r>
    </w:p>
    <w:p w:rsidR="00435091" w:rsidRPr="007768A3" w:rsidRDefault="007768A3" w:rsidP="00435091">
      <w:pPr>
        <w:autoSpaceDE w:val="0"/>
        <w:autoSpaceDN w:val="0"/>
        <w:adjustRightInd w:val="0"/>
        <w:rPr>
          <w:rFonts w:ascii="Times New Roman" w:hAnsi="Times New Roman"/>
          <w:sz w:val="20"/>
          <w:szCs w:val="20"/>
        </w:rPr>
      </w:pPr>
      <w:r>
        <w:rPr>
          <w:rFonts w:ascii="Times New Roman" w:hAnsi="Times New Roman"/>
          <w:sz w:val="20"/>
          <w:szCs w:val="20"/>
        </w:rPr>
        <w:t>i</w:t>
      </w:r>
      <w:r w:rsidR="00435091" w:rsidRPr="007768A3">
        <w:rPr>
          <w:rFonts w:ascii="Times New Roman" w:hAnsi="Times New Roman"/>
          <w:sz w:val="20"/>
          <w:szCs w:val="20"/>
        </w:rPr>
        <w:t>n</w:t>
      </w:r>
    </w:p>
    <w:p w:rsidR="007768A3" w:rsidRDefault="00435091" w:rsidP="0010478B">
      <w:pPr>
        <w:autoSpaceDE w:val="0"/>
        <w:autoSpaceDN w:val="0"/>
        <w:adjustRightInd w:val="0"/>
        <w:jc w:val="both"/>
        <w:rPr>
          <w:rFonts w:ascii="Times New Roman" w:hAnsi="Times New Roman"/>
          <w:color w:val="FF0000"/>
          <w:sz w:val="20"/>
          <w:szCs w:val="20"/>
        </w:rPr>
      </w:pPr>
      <w:r w:rsidRPr="00C37671">
        <w:rPr>
          <w:rFonts w:ascii="Times New Roman" w:hAnsi="Times New Roman"/>
          <w:b/>
          <w:i/>
          <w:sz w:val="20"/>
          <w:szCs w:val="20"/>
        </w:rPr>
        <w:t>Potrdilo proizvajalca opreme o pooblaščenem servisu</w:t>
      </w:r>
      <w:r w:rsidR="007768A3" w:rsidRPr="00C37671">
        <w:rPr>
          <w:rFonts w:ascii="Times New Roman" w:hAnsi="Times New Roman"/>
          <w:b/>
          <w:i/>
          <w:sz w:val="20"/>
          <w:szCs w:val="20"/>
        </w:rPr>
        <w:t xml:space="preserve">: </w:t>
      </w:r>
      <w:r w:rsidR="00757A9C" w:rsidRPr="00C37671">
        <w:rPr>
          <w:rFonts w:ascii="Times New Roman" w:hAnsi="Times New Roman"/>
          <w:sz w:val="20"/>
          <w:szCs w:val="20"/>
        </w:rPr>
        <w:t>I</w:t>
      </w:r>
      <w:r w:rsidR="00C448C4" w:rsidRPr="00C37671">
        <w:rPr>
          <w:rFonts w:ascii="Times New Roman" w:hAnsi="Times New Roman"/>
          <w:sz w:val="20"/>
          <w:szCs w:val="20"/>
        </w:rPr>
        <w:t>zjav</w:t>
      </w:r>
      <w:r w:rsidR="00757A9C" w:rsidRPr="00C37671">
        <w:rPr>
          <w:rFonts w:ascii="Times New Roman" w:hAnsi="Times New Roman"/>
          <w:sz w:val="20"/>
          <w:szCs w:val="20"/>
        </w:rPr>
        <w:t>a</w:t>
      </w:r>
      <w:r w:rsidR="00C448C4" w:rsidRPr="00C37671">
        <w:rPr>
          <w:rFonts w:ascii="Times New Roman" w:hAnsi="Times New Roman"/>
          <w:sz w:val="20"/>
          <w:szCs w:val="20"/>
        </w:rPr>
        <w:t xml:space="preserve"> proizvajalca o opravljenem strokovnem </w:t>
      </w:r>
      <w:r w:rsidR="004D4FF3" w:rsidRPr="00003964">
        <w:rPr>
          <w:rFonts w:ascii="Times New Roman" w:hAnsi="Times New Roman"/>
          <w:sz w:val="20"/>
          <w:szCs w:val="20"/>
        </w:rPr>
        <w:t>i</w:t>
      </w:r>
      <w:r w:rsidR="00C448C4" w:rsidRPr="00003964">
        <w:rPr>
          <w:rFonts w:ascii="Times New Roman" w:hAnsi="Times New Roman"/>
          <w:sz w:val="20"/>
          <w:szCs w:val="20"/>
        </w:rPr>
        <w:t xml:space="preserve">zobraževanju </w:t>
      </w:r>
      <w:r w:rsidR="00AB4560" w:rsidRPr="00003964">
        <w:rPr>
          <w:rFonts w:ascii="Times New Roman" w:hAnsi="Times New Roman"/>
          <w:sz w:val="20"/>
          <w:szCs w:val="20"/>
          <w:u w:val="single"/>
        </w:rPr>
        <w:t>najmanj enega</w:t>
      </w:r>
      <w:r w:rsidR="00AB4560" w:rsidRPr="00003964">
        <w:rPr>
          <w:rFonts w:ascii="Times New Roman" w:hAnsi="Times New Roman"/>
          <w:sz w:val="20"/>
          <w:szCs w:val="20"/>
        </w:rPr>
        <w:t xml:space="preserve"> </w:t>
      </w:r>
      <w:r w:rsidR="00C448C4" w:rsidRPr="00003964">
        <w:rPr>
          <w:rFonts w:ascii="Times New Roman" w:hAnsi="Times New Roman"/>
          <w:sz w:val="20"/>
          <w:szCs w:val="20"/>
        </w:rPr>
        <w:t>pooblaščen</w:t>
      </w:r>
      <w:r w:rsidR="00AB4560" w:rsidRPr="00003964">
        <w:rPr>
          <w:rFonts w:ascii="Times New Roman" w:hAnsi="Times New Roman"/>
          <w:sz w:val="20"/>
          <w:szCs w:val="20"/>
        </w:rPr>
        <w:t>ega</w:t>
      </w:r>
      <w:r w:rsidR="00C448C4" w:rsidRPr="00003964">
        <w:rPr>
          <w:rFonts w:ascii="Times New Roman" w:hAnsi="Times New Roman"/>
          <w:sz w:val="20"/>
          <w:szCs w:val="20"/>
        </w:rPr>
        <w:t xml:space="preserve"> serviserj</w:t>
      </w:r>
      <w:r w:rsidR="00AB4560" w:rsidRPr="00003964">
        <w:rPr>
          <w:rFonts w:ascii="Times New Roman" w:hAnsi="Times New Roman"/>
          <w:sz w:val="20"/>
          <w:szCs w:val="20"/>
        </w:rPr>
        <w:t>a</w:t>
      </w:r>
      <w:r w:rsidR="00C448C4" w:rsidRPr="00003964">
        <w:rPr>
          <w:rFonts w:ascii="Times New Roman" w:hAnsi="Times New Roman"/>
          <w:sz w:val="20"/>
          <w:szCs w:val="20"/>
        </w:rPr>
        <w:t xml:space="preserve"> za ponujen</w:t>
      </w:r>
      <w:r w:rsidR="004666F6" w:rsidRPr="00003964">
        <w:rPr>
          <w:rFonts w:ascii="Times New Roman" w:hAnsi="Times New Roman"/>
          <w:sz w:val="20"/>
          <w:szCs w:val="20"/>
        </w:rPr>
        <w:t>i</w:t>
      </w:r>
      <w:r w:rsidR="00C448C4" w:rsidRPr="00003964">
        <w:rPr>
          <w:rFonts w:ascii="Times New Roman" w:hAnsi="Times New Roman"/>
          <w:sz w:val="20"/>
          <w:szCs w:val="20"/>
        </w:rPr>
        <w:t xml:space="preserve"> </w:t>
      </w:r>
      <w:proofErr w:type="spellStart"/>
      <w:r w:rsidR="00C448C4" w:rsidRPr="00003964">
        <w:rPr>
          <w:rFonts w:ascii="Times New Roman" w:hAnsi="Times New Roman"/>
          <w:sz w:val="20"/>
          <w:szCs w:val="20"/>
        </w:rPr>
        <w:t>angiografski</w:t>
      </w:r>
      <w:proofErr w:type="spellEnd"/>
      <w:r w:rsidR="00C448C4" w:rsidRPr="00003964">
        <w:rPr>
          <w:rFonts w:ascii="Times New Roman" w:hAnsi="Times New Roman"/>
          <w:sz w:val="20"/>
          <w:szCs w:val="20"/>
        </w:rPr>
        <w:t xml:space="preserve"> RTG aparat; </w:t>
      </w:r>
      <w:r w:rsidR="00AB4560" w:rsidRPr="00003964">
        <w:rPr>
          <w:rFonts w:ascii="Times New Roman" w:hAnsi="Times New Roman"/>
          <w:sz w:val="20"/>
          <w:szCs w:val="20"/>
        </w:rPr>
        <w:t>prav tako z</w:t>
      </w:r>
      <w:r w:rsidR="00C448C4" w:rsidRPr="00003964">
        <w:rPr>
          <w:rFonts w:ascii="Times New Roman" w:hAnsi="Times New Roman"/>
          <w:sz w:val="20"/>
          <w:szCs w:val="20"/>
        </w:rPr>
        <w:t xml:space="preserve">a vso ostalo </w:t>
      </w:r>
      <w:r w:rsidR="00C448C4" w:rsidRPr="00003964">
        <w:rPr>
          <w:rFonts w:ascii="Times New Roman" w:hAnsi="Times New Roman"/>
          <w:sz w:val="20"/>
          <w:szCs w:val="20"/>
        </w:rPr>
        <w:lastRenderedPageBreak/>
        <w:t xml:space="preserve">medicinsko opremo izjava </w:t>
      </w:r>
      <w:r w:rsidR="00605021" w:rsidRPr="00003964">
        <w:rPr>
          <w:rFonts w:ascii="Times New Roman" w:hAnsi="Times New Roman"/>
          <w:sz w:val="20"/>
          <w:szCs w:val="20"/>
        </w:rPr>
        <w:t xml:space="preserve">proizvajalca </w:t>
      </w:r>
      <w:r w:rsidR="00C448C4" w:rsidRPr="00003964">
        <w:rPr>
          <w:rFonts w:ascii="Times New Roman" w:hAnsi="Times New Roman"/>
          <w:sz w:val="20"/>
          <w:szCs w:val="20"/>
        </w:rPr>
        <w:t xml:space="preserve">za </w:t>
      </w:r>
      <w:r w:rsidR="00C448C4" w:rsidRPr="00003964">
        <w:rPr>
          <w:rFonts w:ascii="Times New Roman" w:hAnsi="Times New Roman"/>
          <w:sz w:val="20"/>
          <w:szCs w:val="20"/>
          <w:u w:val="single"/>
        </w:rPr>
        <w:t>najmanj enega</w:t>
      </w:r>
      <w:r w:rsidR="00C448C4" w:rsidRPr="00003964">
        <w:rPr>
          <w:rFonts w:ascii="Times New Roman" w:hAnsi="Times New Roman"/>
          <w:sz w:val="20"/>
          <w:szCs w:val="20"/>
        </w:rPr>
        <w:t xml:space="preserve"> pooblaščenega serviserja</w:t>
      </w:r>
      <w:r w:rsidR="004666F6" w:rsidRPr="00003964">
        <w:rPr>
          <w:rFonts w:ascii="Times New Roman" w:hAnsi="Times New Roman"/>
          <w:sz w:val="20"/>
          <w:szCs w:val="20"/>
        </w:rPr>
        <w:t xml:space="preserve"> (imenska navedba izobraženih</w:t>
      </w:r>
      <w:r w:rsidR="004666F6" w:rsidRPr="00C37671">
        <w:rPr>
          <w:rFonts w:ascii="Times New Roman" w:hAnsi="Times New Roman"/>
          <w:sz w:val="20"/>
          <w:szCs w:val="20"/>
        </w:rPr>
        <w:t xml:space="preserve"> serviserjev ponudnika ali pooblaščenega servisa – lahko fotokopija)</w:t>
      </w:r>
      <w:r w:rsidR="00C448C4" w:rsidRPr="00C37671">
        <w:rPr>
          <w:rFonts w:ascii="Times New Roman" w:hAnsi="Times New Roman"/>
          <w:sz w:val="20"/>
          <w:szCs w:val="20"/>
        </w:rPr>
        <w:t>.</w:t>
      </w:r>
      <w:r w:rsidR="00903D59">
        <w:rPr>
          <w:rFonts w:ascii="Times New Roman" w:hAnsi="Times New Roman"/>
          <w:color w:val="FF0000"/>
          <w:sz w:val="20"/>
          <w:szCs w:val="20"/>
        </w:rPr>
        <w:t xml:space="preserve"> </w:t>
      </w:r>
    </w:p>
    <w:p w:rsidR="0010478B" w:rsidRPr="007768A3" w:rsidRDefault="0010478B" w:rsidP="0010478B">
      <w:pPr>
        <w:autoSpaceDE w:val="0"/>
        <w:autoSpaceDN w:val="0"/>
        <w:adjustRightInd w:val="0"/>
        <w:jc w:val="both"/>
        <w:rPr>
          <w:rFonts w:ascii="Times New Roman" w:hAnsi="Times New Roman"/>
          <w:sz w:val="20"/>
          <w:szCs w:val="20"/>
        </w:rPr>
      </w:pPr>
    </w:p>
    <w:p w:rsidR="00C448C4" w:rsidRPr="00E835FE" w:rsidRDefault="00C448C4" w:rsidP="00C448C4">
      <w:pPr>
        <w:widowControl w:val="0"/>
        <w:tabs>
          <w:tab w:val="center" w:pos="4320"/>
          <w:tab w:val="right" w:pos="8640"/>
        </w:tabs>
        <w:jc w:val="both"/>
        <w:rPr>
          <w:rFonts w:ascii="Times New Roman" w:hAnsi="Times New Roman"/>
          <w:i/>
          <w:sz w:val="22"/>
          <w:szCs w:val="22"/>
        </w:rPr>
      </w:pPr>
      <w:r w:rsidRPr="00E835FE">
        <w:rPr>
          <w:rFonts w:ascii="Times New Roman" w:hAnsi="Times New Roman"/>
          <w:i/>
          <w:sz w:val="22"/>
          <w:szCs w:val="22"/>
        </w:rPr>
        <w:t>V kolikor bo ponudnik zagotavljal ta pogoj s serviserjem iz tujine in bo pri izvajanju servisne dejavnosti potrebna komunikacija v slovenskem jeziku, mora le-to na svoje stroške zagotoviti ponudnik.</w:t>
      </w:r>
    </w:p>
    <w:p w:rsidR="00C448C4" w:rsidRDefault="00C448C4" w:rsidP="00C448C4">
      <w:pPr>
        <w:autoSpaceDE w:val="0"/>
        <w:autoSpaceDN w:val="0"/>
        <w:adjustRightInd w:val="0"/>
        <w:rPr>
          <w:rFonts w:ascii="CIDFont+F3" w:hAnsi="CIDFont+F3" w:cs="CIDFont+F3"/>
          <w:color w:val="FF0000"/>
          <w:sz w:val="18"/>
          <w:szCs w:val="18"/>
        </w:rPr>
      </w:pPr>
    </w:p>
    <w:p w:rsidR="0063687F" w:rsidRPr="004D4FF3" w:rsidRDefault="00C448C4" w:rsidP="0063687F">
      <w:pPr>
        <w:autoSpaceDE w:val="0"/>
        <w:autoSpaceDN w:val="0"/>
        <w:adjustRightInd w:val="0"/>
        <w:rPr>
          <w:rFonts w:ascii="Times New Roman" w:hAnsi="Times New Roman"/>
        </w:rPr>
      </w:pPr>
      <w:r w:rsidRPr="00493DDD">
        <w:rPr>
          <w:rFonts w:ascii="Times New Roman" w:hAnsi="Times New Roman"/>
        </w:rPr>
        <w:t>1</w:t>
      </w:r>
      <w:r w:rsidR="00F0767C" w:rsidRPr="00493DDD">
        <w:rPr>
          <w:rFonts w:ascii="Times New Roman" w:hAnsi="Times New Roman"/>
        </w:rPr>
        <w:t>1</w:t>
      </w:r>
      <w:r w:rsidRPr="00493DDD">
        <w:rPr>
          <w:rFonts w:ascii="Times New Roman" w:hAnsi="Times New Roman"/>
        </w:rPr>
        <w:t xml:space="preserve">.  </w:t>
      </w:r>
      <w:r w:rsidR="0063687F" w:rsidRPr="00493DDD">
        <w:rPr>
          <w:rFonts w:ascii="Times New Roman" w:hAnsi="Times New Roman"/>
        </w:rPr>
        <w:t xml:space="preserve">Ponudnik razpolaga z </w:t>
      </w:r>
      <w:r w:rsidR="0063687F" w:rsidRPr="00493DDD">
        <w:rPr>
          <w:rFonts w:ascii="Times New Roman" w:hAnsi="Times New Roman"/>
          <w:u w:val="single"/>
        </w:rPr>
        <w:t>vodjo projekta</w:t>
      </w:r>
      <w:r w:rsidR="0063687F" w:rsidRPr="00493DDD">
        <w:rPr>
          <w:rFonts w:ascii="Times New Roman" w:hAnsi="Times New Roman"/>
        </w:rPr>
        <w:t xml:space="preserve"> (odgovorni vodja projekta in pooblaščeni arhitekt), ki bo pri izvedbi javnega naročila izvajal funkcijo vodje projekta po </w:t>
      </w:r>
      <w:proofErr w:type="spellStart"/>
      <w:r w:rsidR="0063687F" w:rsidRPr="00493DDD">
        <w:rPr>
          <w:rFonts w:ascii="Times New Roman" w:hAnsi="Times New Roman"/>
        </w:rPr>
        <w:t>ZAIDu</w:t>
      </w:r>
      <w:proofErr w:type="spellEnd"/>
      <w:r w:rsidR="0063687F" w:rsidRPr="00493DDD">
        <w:rPr>
          <w:rFonts w:ascii="Times New Roman" w:hAnsi="Times New Roman"/>
        </w:rPr>
        <w:t xml:space="preserve"> oziroma po GZ, ki</w:t>
      </w:r>
      <w:r w:rsidR="0063687F" w:rsidRPr="004D4FF3">
        <w:rPr>
          <w:rFonts w:ascii="Times New Roman" w:hAnsi="Times New Roman"/>
        </w:rPr>
        <w:t xml:space="preserve"> mora izpolnjevati naslednje pogoje:</w:t>
      </w:r>
    </w:p>
    <w:p w:rsidR="00564E50" w:rsidRPr="004D4FF3" w:rsidRDefault="00BD6CA4" w:rsidP="0020288F">
      <w:pPr>
        <w:autoSpaceDE w:val="0"/>
        <w:autoSpaceDN w:val="0"/>
        <w:adjustRightInd w:val="0"/>
        <w:rPr>
          <w:rFonts w:ascii="Times New Roman" w:hAnsi="Times New Roman"/>
          <w:i/>
          <w:sz w:val="20"/>
          <w:szCs w:val="20"/>
        </w:rPr>
      </w:pPr>
      <w:r w:rsidRPr="004D4FF3">
        <w:rPr>
          <w:rFonts w:ascii="Times New Roman" w:hAnsi="Times New Roman"/>
          <w:b/>
          <w:i/>
          <w:sz w:val="20"/>
          <w:szCs w:val="20"/>
          <w:u w:val="single"/>
        </w:rPr>
        <w:t>Dokazil</w:t>
      </w:r>
      <w:r w:rsidR="00564E50" w:rsidRPr="004D4FF3">
        <w:rPr>
          <w:rFonts w:ascii="Times New Roman" w:hAnsi="Times New Roman"/>
          <w:b/>
          <w:i/>
          <w:sz w:val="20"/>
          <w:szCs w:val="20"/>
          <w:u w:val="single"/>
        </w:rPr>
        <w:t>a</w:t>
      </w:r>
      <w:r w:rsidRPr="004D4FF3">
        <w:rPr>
          <w:rFonts w:ascii="Times New Roman" w:hAnsi="Times New Roman"/>
          <w:b/>
          <w:i/>
          <w:sz w:val="20"/>
          <w:szCs w:val="20"/>
          <w:u w:val="single"/>
        </w:rPr>
        <w:t>:</w:t>
      </w:r>
      <w:r w:rsidRPr="004D4FF3">
        <w:rPr>
          <w:rFonts w:ascii="Times New Roman" w:hAnsi="Times New Roman"/>
          <w:i/>
          <w:sz w:val="20"/>
          <w:szCs w:val="20"/>
        </w:rPr>
        <w:t xml:space="preserve"> </w:t>
      </w:r>
      <w:r w:rsidR="00564E50" w:rsidRPr="004D4FF3">
        <w:rPr>
          <w:sz w:val="18"/>
          <w:szCs w:val="18"/>
        </w:rPr>
        <w:t xml:space="preserve"> </w:t>
      </w:r>
      <w:r w:rsidR="00564E50" w:rsidRPr="004D4FF3">
        <w:rPr>
          <w:rFonts w:ascii="Times New Roman" w:hAnsi="Times New Roman"/>
          <w:i/>
          <w:sz w:val="20"/>
          <w:szCs w:val="20"/>
        </w:rPr>
        <w:t>Izpolnjen obrazec »ESPD«</w:t>
      </w:r>
    </w:p>
    <w:p w:rsidR="00564E50" w:rsidRPr="004D4FF3" w:rsidRDefault="00564E50" w:rsidP="00564E50">
      <w:pPr>
        <w:autoSpaceDE w:val="0"/>
        <w:autoSpaceDN w:val="0"/>
        <w:adjustRightInd w:val="0"/>
        <w:rPr>
          <w:rFonts w:ascii="Times New Roman" w:hAnsi="Times New Roman"/>
          <w:sz w:val="20"/>
          <w:szCs w:val="20"/>
        </w:rPr>
      </w:pPr>
      <w:r w:rsidRPr="004D4FF3">
        <w:rPr>
          <w:rFonts w:ascii="Times New Roman" w:hAnsi="Times New Roman"/>
          <w:sz w:val="20"/>
          <w:szCs w:val="20"/>
        </w:rPr>
        <w:t xml:space="preserve">in    </w:t>
      </w:r>
    </w:p>
    <w:p w:rsidR="00564E50" w:rsidRPr="004D4FF3" w:rsidRDefault="00564E50" w:rsidP="00564E50">
      <w:pPr>
        <w:autoSpaceDE w:val="0"/>
        <w:autoSpaceDN w:val="0"/>
        <w:adjustRightInd w:val="0"/>
        <w:rPr>
          <w:rFonts w:ascii="Times New Roman" w:hAnsi="Times New Roman"/>
          <w:i/>
          <w:sz w:val="20"/>
          <w:szCs w:val="20"/>
        </w:rPr>
      </w:pPr>
      <w:r w:rsidRPr="004D4FF3">
        <w:rPr>
          <w:rFonts w:ascii="Times New Roman" w:hAnsi="Times New Roman"/>
          <w:i/>
          <w:sz w:val="20"/>
          <w:szCs w:val="20"/>
        </w:rPr>
        <w:t xml:space="preserve">Seznam priglašenega kadra </w:t>
      </w:r>
      <w:r w:rsidRPr="00003964">
        <w:rPr>
          <w:rFonts w:ascii="Times New Roman" w:hAnsi="Times New Roman"/>
          <w:i/>
          <w:sz w:val="20"/>
          <w:szCs w:val="20"/>
        </w:rPr>
        <w:t>(OBR-</w:t>
      </w:r>
      <w:r w:rsidR="00003964" w:rsidRPr="00003964">
        <w:rPr>
          <w:rFonts w:ascii="Times New Roman" w:hAnsi="Times New Roman"/>
          <w:i/>
          <w:sz w:val="20"/>
          <w:szCs w:val="20"/>
        </w:rPr>
        <w:t>11</w:t>
      </w:r>
      <w:r w:rsidRPr="00003964">
        <w:rPr>
          <w:rFonts w:ascii="Times New Roman" w:hAnsi="Times New Roman"/>
          <w:i/>
          <w:sz w:val="20"/>
          <w:szCs w:val="20"/>
        </w:rPr>
        <w:t>).</w:t>
      </w:r>
    </w:p>
    <w:p w:rsidR="000A4B2D" w:rsidRPr="004D4FF3" w:rsidRDefault="000A4B2D" w:rsidP="000A4B2D">
      <w:pPr>
        <w:autoSpaceDE w:val="0"/>
        <w:autoSpaceDN w:val="0"/>
        <w:adjustRightInd w:val="0"/>
        <w:rPr>
          <w:rFonts w:ascii="Times New Roman" w:hAnsi="Times New Roman"/>
          <w:sz w:val="20"/>
          <w:szCs w:val="20"/>
        </w:rPr>
      </w:pPr>
      <w:r w:rsidRPr="004D4FF3">
        <w:rPr>
          <w:rFonts w:ascii="Times New Roman" w:hAnsi="Times New Roman"/>
          <w:sz w:val="20"/>
          <w:szCs w:val="20"/>
        </w:rPr>
        <w:t>Opravljen mora imeti strokovni izpit za pooblaščenega arhitekta in biti vpisan v imenik pooblaščenih arhitektov (poklicni naziv PA) pri ZAPS.</w:t>
      </w:r>
    </w:p>
    <w:p w:rsidR="0063687F" w:rsidRPr="00493DDD" w:rsidRDefault="0063687F" w:rsidP="00C448C4">
      <w:pPr>
        <w:jc w:val="both"/>
        <w:rPr>
          <w:rFonts w:ascii="Times New Roman" w:hAnsi="Times New Roman"/>
        </w:rPr>
      </w:pPr>
    </w:p>
    <w:p w:rsidR="004C66D9" w:rsidRPr="004D4FF3" w:rsidRDefault="004C66D9" w:rsidP="004C66D9">
      <w:pPr>
        <w:autoSpaceDE w:val="0"/>
        <w:autoSpaceDN w:val="0"/>
        <w:adjustRightInd w:val="0"/>
        <w:rPr>
          <w:rFonts w:ascii="Times New Roman" w:hAnsi="Times New Roman"/>
        </w:rPr>
      </w:pPr>
      <w:r w:rsidRPr="00493DDD">
        <w:rPr>
          <w:rFonts w:ascii="Times New Roman" w:hAnsi="Times New Roman"/>
        </w:rPr>
        <w:t>1</w:t>
      </w:r>
      <w:r w:rsidR="00F0767C" w:rsidRPr="00493DDD">
        <w:rPr>
          <w:rFonts w:ascii="Times New Roman" w:hAnsi="Times New Roman"/>
        </w:rPr>
        <w:t>2</w:t>
      </w:r>
      <w:r w:rsidRPr="00493DDD">
        <w:rPr>
          <w:rFonts w:ascii="Times New Roman" w:hAnsi="Times New Roman"/>
        </w:rPr>
        <w:t xml:space="preserve">.  Ponudnik razpolaga z enim subjektom, ki bo pri izvedbi javnega naročila izvajal </w:t>
      </w:r>
      <w:r w:rsidRPr="00493DDD">
        <w:rPr>
          <w:rFonts w:ascii="Times New Roman" w:hAnsi="Times New Roman"/>
          <w:u w:val="single"/>
        </w:rPr>
        <w:t>funkcijo pooblaščenega inženirja</w:t>
      </w:r>
      <w:r w:rsidRPr="00493DDD">
        <w:rPr>
          <w:rFonts w:ascii="Times New Roman" w:hAnsi="Times New Roman"/>
        </w:rPr>
        <w:t>:</w:t>
      </w:r>
    </w:p>
    <w:p w:rsidR="004C66D9" w:rsidRPr="004D4FF3" w:rsidRDefault="004C66D9" w:rsidP="00802434">
      <w:pPr>
        <w:autoSpaceDE w:val="0"/>
        <w:autoSpaceDN w:val="0"/>
        <w:adjustRightInd w:val="0"/>
        <w:rPr>
          <w:rFonts w:ascii="Times New Roman" w:hAnsi="Times New Roman"/>
          <w:sz w:val="22"/>
          <w:szCs w:val="22"/>
        </w:rPr>
      </w:pPr>
      <w:r w:rsidRPr="004D4FF3">
        <w:rPr>
          <w:rFonts w:ascii="Times New Roman" w:hAnsi="Times New Roman"/>
          <w:sz w:val="22"/>
          <w:szCs w:val="22"/>
        </w:rPr>
        <w:t xml:space="preserve">- pooblaščeni inženir s področja gradbeništva </w:t>
      </w:r>
    </w:p>
    <w:p w:rsidR="004C66D9" w:rsidRPr="004D4FF3" w:rsidRDefault="004C66D9" w:rsidP="00802434">
      <w:pPr>
        <w:autoSpaceDE w:val="0"/>
        <w:autoSpaceDN w:val="0"/>
        <w:adjustRightInd w:val="0"/>
        <w:rPr>
          <w:rFonts w:ascii="Times New Roman" w:hAnsi="Times New Roman"/>
          <w:sz w:val="22"/>
          <w:szCs w:val="22"/>
        </w:rPr>
      </w:pPr>
      <w:r w:rsidRPr="004D4FF3">
        <w:rPr>
          <w:rFonts w:ascii="Times New Roman" w:hAnsi="Times New Roman"/>
          <w:sz w:val="22"/>
          <w:szCs w:val="22"/>
        </w:rPr>
        <w:t>- pooblaščeni inženir s področja strojništva</w:t>
      </w:r>
    </w:p>
    <w:p w:rsidR="004C66D9" w:rsidRPr="004D4FF3" w:rsidRDefault="004C66D9" w:rsidP="00802434">
      <w:pPr>
        <w:autoSpaceDE w:val="0"/>
        <w:autoSpaceDN w:val="0"/>
        <w:adjustRightInd w:val="0"/>
        <w:rPr>
          <w:rFonts w:ascii="Times New Roman" w:hAnsi="Times New Roman"/>
          <w:sz w:val="22"/>
          <w:szCs w:val="22"/>
        </w:rPr>
      </w:pPr>
      <w:r w:rsidRPr="004D4FF3">
        <w:rPr>
          <w:rFonts w:ascii="Times New Roman" w:hAnsi="Times New Roman"/>
          <w:sz w:val="22"/>
          <w:szCs w:val="22"/>
        </w:rPr>
        <w:t>- pooblaščeni inženir s področja elektrotehnike</w:t>
      </w:r>
    </w:p>
    <w:p w:rsidR="004C66D9" w:rsidRPr="004D4FF3" w:rsidRDefault="004C66D9" w:rsidP="00802434">
      <w:pPr>
        <w:autoSpaceDE w:val="0"/>
        <w:autoSpaceDN w:val="0"/>
        <w:adjustRightInd w:val="0"/>
        <w:rPr>
          <w:rFonts w:ascii="Times New Roman" w:hAnsi="Times New Roman"/>
          <w:sz w:val="22"/>
          <w:szCs w:val="22"/>
        </w:rPr>
      </w:pPr>
      <w:r w:rsidRPr="004D4FF3">
        <w:rPr>
          <w:rFonts w:ascii="Times New Roman" w:hAnsi="Times New Roman"/>
          <w:sz w:val="22"/>
          <w:szCs w:val="22"/>
        </w:rPr>
        <w:t>ki morajo izpolnjevati:</w:t>
      </w:r>
    </w:p>
    <w:p w:rsidR="004C66D9" w:rsidRPr="004D4FF3" w:rsidRDefault="004C66D9" w:rsidP="004C66D9">
      <w:pPr>
        <w:autoSpaceDE w:val="0"/>
        <w:autoSpaceDN w:val="0"/>
        <w:adjustRightInd w:val="0"/>
        <w:rPr>
          <w:rFonts w:ascii="Times New Roman" w:hAnsi="Times New Roman"/>
          <w:sz w:val="22"/>
          <w:szCs w:val="22"/>
        </w:rPr>
      </w:pPr>
      <w:r w:rsidRPr="004D4FF3">
        <w:rPr>
          <w:rFonts w:ascii="Times New Roman" w:hAnsi="Times New Roman"/>
          <w:sz w:val="22"/>
          <w:szCs w:val="22"/>
        </w:rPr>
        <w:t>- pogoje za pooblaščenega inženirja, določene s predpisom ki ureja arhitekturno in inženirsko dejavnost za zahtevne objekte v skladu s 14. členom GZ.</w:t>
      </w:r>
    </w:p>
    <w:p w:rsidR="004C66D9" w:rsidRPr="004D4FF3" w:rsidRDefault="004C66D9" w:rsidP="004C66D9">
      <w:pPr>
        <w:autoSpaceDE w:val="0"/>
        <w:autoSpaceDN w:val="0"/>
        <w:adjustRightInd w:val="0"/>
        <w:rPr>
          <w:rFonts w:ascii="Times New Roman" w:hAnsi="Times New Roman"/>
          <w:b/>
          <w:bCs/>
          <w:i/>
          <w:sz w:val="20"/>
          <w:szCs w:val="20"/>
        </w:rPr>
      </w:pPr>
      <w:r w:rsidRPr="004D4FF3">
        <w:rPr>
          <w:rFonts w:ascii="Times New Roman" w:hAnsi="Times New Roman"/>
          <w:b/>
          <w:i/>
          <w:sz w:val="20"/>
          <w:szCs w:val="20"/>
          <w:u w:val="single"/>
        </w:rPr>
        <w:t>Dokazila:</w:t>
      </w:r>
      <w:r w:rsidRPr="004D4FF3">
        <w:rPr>
          <w:rFonts w:ascii="Times New Roman" w:hAnsi="Times New Roman"/>
        </w:rPr>
        <w:t xml:space="preserve"> </w:t>
      </w:r>
      <w:r w:rsidRPr="004D4FF3">
        <w:rPr>
          <w:rFonts w:ascii="Times New Roman" w:hAnsi="Times New Roman"/>
          <w:i/>
          <w:sz w:val="20"/>
          <w:szCs w:val="20"/>
        </w:rPr>
        <w:t xml:space="preserve">Izpolnjen </w:t>
      </w:r>
      <w:r w:rsidRPr="004D4FF3">
        <w:rPr>
          <w:rFonts w:ascii="Times New Roman" w:hAnsi="Times New Roman"/>
          <w:b/>
          <w:bCs/>
          <w:i/>
          <w:sz w:val="20"/>
          <w:szCs w:val="20"/>
        </w:rPr>
        <w:t>obrazec »ESPD«</w:t>
      </w:r>
    </w:p>
    <w:p w:rsidR="004C66D9" w:rsidRPr="004D4FF3" w:rsidRDefault="004C66D9" w:rsidP="004C66D9">
      <w:pPr>
        <w:autoSpaceDE w:val="0"/>
        <w:autoSpaceDN w:val="0"/>
        <w:adjustRightInd w:val="0"/>
        <w:rPr>
          <w:rFonts w:ascii="Times New Roman" w:hAnsi="Times New Roman"/>
          <w:sz w:val="20"/>
          <w:szCs w:val="20"/>
        </w:rPr>
      </w:pPr>
      <w:r w:rsidRPr="004D4FF3">
        <w:rPr>
          <w:rFonts w:ascii="Times New Roman" w:hAnsi="Times New Roman"/>
          <w:sz w:val="20"/>
          <w:szCs w:val="20"/>
        </w:rPr>
        <w:t xml:space="preserve">in    </w:t>
      </w:r>
    </w:p>
    <w:p w:rsidR="004C66D9" w:rsidRPr="004D4FF3" w:rsidRDefault="004C66D9" w:rsidP="004C66D9">
      <w:pPr>
        <w:autoSpaceDE w:val="0"/>
        <w:autoSpaceDN w:val="0"/>
        <w:adjustRightInd w:val="0"/>
        <w:rPr>
          <w:rFonts w:ascii="Times New Roman" w:hAnsi="Times New Roman"/>
          <w:i/>
          <w:sz w:val="20"/>
          <w:szCs w:val="20"/>
        </w:rPr>
      </w:pPr>
      <w:r w:rsidRPr="004D4FF3">
        <w:rPr>
          <w:rFonts w:ascii="Times New Roman" w:hAnsi="Times New Roman"/>
          <w:i/>
          <w:sz w:val="20"/>
          <w:szCs w:val="20"/>
        </w:rPr>
        <w:t xml:space="preserve">Seznam priglašenega </w:t>
      </w:r>
      <w:r w:rsidRPr="00003964">
        <w:rPr>
          <w:rFonts w:ascii="Times New Roman" w:hAnsi="Times New Roman"/>
          <w:i/>
          <w:sz w:val="20"/>
          <w:szCs w:val="20"/>
        </w:rPr>
        <w:t>kadra (OBR-</w:t>
      </w:r>
      <w:r w:rsidR="00003964" w:rsidRPr="00003964">
        <w:rPr>
          <w:rFonts w:ascii="Times New Roman" w:hAnsi="Times New Roman"/>
          <w:i/>
          <w:sz w:val="20"/>
          <w:szCs w:val="20"/>
        </w:rPr>
        <w:t>11</w:t>
      </w:r>
      <w:r w:rsidRPr="00003964">
        <w:rPr>
          <w:rFonts w:ascii="Times New Roman" w:hAnsi="Times New Roman"/>
          <w:i/>
          <w:sz w:val="20"/>
          <w:szCs w:val="20"/>
        </w:rPr>
        <w:t>).</w:t>
      </w:r>
    </w:p>
    <w:p w:rsidR="004C66D9" w:rsidRPr="00493DDD" w:rsidRDefault="004C66D9" w:rsidP="00C448C4">
      <w:pPr>
        <w:jc w:val="both"/>
        <w:rPr>
          <w:rFonts w:ascii="Times New Roman" w:hAnsi="Times New Roman"/>
        </w:rPr>
      </w:pPr>
    </w:p>
    <w:p w:rsidR="00C448C4" w:rsidRPr="004D4FF3" w:rsidRDefault="0063687F" w:rsidP="002C716A">
      <w:pPr>
        <w:pStyle w:val="Opozorilo"/>
        <w:spacing w:before="0"/>
        <w:rPr>
          <w:rFonts w:ascii="Times-Roman" w:hAnsi="Times-Roman" w:cs="Times-Roman"/>
          <w:color w:val="auto"/>
          <w:sz w:val="24"/>
          <w:szCs w:val="24"/>
        </w:rPr>
      </w:pPr>
      <w:r w:rsidRPr="00493DDD">
        <w:rPr>
          <w:rFonts w:ascii="Times New Roman" w:hAnsi="Times New Roman"/>
          <w:color w:val="auto"/>
          <w:sz w:val="24"/>
          <w:szCs w:val="24"/>
        </w:rPr>
        <w:t>1</w:t>
      </w:r>
      <w:r w:rsidR="00F0767C" w:rsidRPr="00493DDD">
        <w:rPr>
          <w:rFonts w:ascii="Times New Roman" w:hAnsi="Times New Roman"/>
          <w:color w:val="auto"/>
          <w:sz w:val="24"/>
          <w:szCs w:val="24"/>
        </w:rPr>
        <w:t>3</w:t>
      </w:r>
      <w:r w:rsidRPr="00493DDD">
        <w:rPr>
          <w:rFonts w:ascii="Times New Roman" w:hAnsi="Times New Roman"/>
          <w:color w:val="auto"/>
          <w:sz w:val="24"/>
          <w:szCs w:val="24"/>
        </w:rPr>
        <w:t xml:space="preserve">.  </w:t>
      </w:r>
      <w:r w:rsidR="00C448C4" w:rsidRPr="00493DDD">
        <w:rPr>
          <w:rFonts w:ascii="Times New Roman" w:hAnsi="Times New Roman"/>
          <w:color w:val="auto"/>
          <w:sz w:val="24"/>
          <w:szCs w:val="24"/>
        </w:rPr>
        <w:t>Ponudnik oz. izvajalec GOI del ima</w:t>
      </w:r>
      <w:r w:rsidR="00C448C4" w:rsidRPr="00493DDD">
        <w:rPr>
          <w:rFonts w:ascii="Times New Roman" w:hAnsi="Times New Roman"/>
          <w:b/>
          <w:bCs/>
          <w:color w:val="auto"/>
          <w:sz w:val="24"/>
          <w:szCs w:val="24"/>
        </w:rPr>
        <w:t xml:space="preserve"> </w:t>
      </w:r>
      <w:r w:rsidR="00C448C4" w:rsidRPr="00493DDD">
        <w:rPr>
          <w:rFonts w:ascii="Times-Roman" w:hAnsi="Times-Roman" w:cs="Times-Roman"/>
          <w:color w:val="auto"/>
          <w:sz w:val="24"/>
          <w:szCs w:val="24"/>
        </w:rPr>
        <w:t>na podlagi pogodbe o zaposlitvi ali drugih pravnih podlag zagotovljen strokovni kader</w:t>
      </w:r>
      <w:r w:rsidR="00AB4560" w:rsidRPr="00493DDD">
        <w:rPr>
          <w:rFonts w:ascii="Times-Roman" w:hAnsi="Times-Roman" w:cs="Times-Roman"/>
          <w:color w:val="auto"/>
          <w:sz w:val="24"/>
          <w:szCs w:val="24"/>
        </w:rPr>
        <w:t>-</w:t>
      </w:r>
      <w:r w:rsidR="00C448C4" w:rsidRPr="00493DDD">
        <w:rPr>
          <w:rFonts w:ascii="Times-Roman" w:hAnsi="Times-Roman" w:cs="Times-Roman"/>
          <w:color w:val="auto"/>
          <w:sz w:val="24"/>
          <w:szCs w:val="24"/>
          <w:u w:val="single"/>
        </w:rPr>
        <w:t>vodj</w:t>
      </w:r>
      <w:r w:rsidR="00AB4560" w:rsidRPr="00493DDD">
        <w:rPr>
          <w:rFonts w:ascii="Times-Roman" w:hAnsi="Times-Roman" w:cs="Times-Roman"/>
          <w:color w:val="auto"/>
          <w:sz w:val="24"/>
          <w:szCs w:val="24"/>
          <w:u w:val="single"/>
        </w:rPr>
        <w:t>o</w:t>
      </w:r>
      <w:r w:rsidR="00C448C4" w:rsidRPr="00493DDD">
        <w:rPr>
          <w:rFonts w:ascii="Times-Roman" w:hAnsi="Times-Roman" w:cs="Times-Roman"/>
          <w:color w:val="auto"/>
          <w:sz w:val="24"/>
          <w:szCs w:val="24"/>
          <w:u w:val="single"/>
        </w:rPr>
        <w:t xml:space="preserve"> del</w:t>
      </w:r>
      <w:r w:rsidR="00C448C4" w:rsidRPr="00493DDD">
        <w:rPr>
          <w:rFonts w:ascii="Times-Roman" w:hAnsi="Times-Roman" w:cs="Times-Roman"/>
          <w:color w:val="auto"/>
          <w:sz w:val="24"/>
          <w:szCs w:val="24"/>
        </w:rPr>
        <w:t xml:space="preserve">, ki je potreben za izvedbo </w:t>
      </w:r>
      <w:r w:rsidRPr="00493DDD">
        <w:rPr>
          <w:rFonts w:ascii="Times-Roman" w:hAnsi="Times-Roman" w:cs="Times-Roman"/>
          <w:color w:val="auto"/>
          <w:sz w:val="24"/>
          <w:szCs w:val="24"/>
        </w:rPr>
        <w:t xml:space="preserve">GOI del </w:t>
      </w:r>
      <w:r w:rsidR="00C448C4" w:rsidRPr="00493DDD">
        <w:rPr>
          <w:rFonts w:ascii="Times-Roman" w:hAnsi="Times-Roman" w:cs="Times-Roman"/>
          <w:color w:val="auto"/>
          <w:sz w:val="24"/>
          <w:szCs w:val="24"/>
        </w:rPr>
        <w:t>predmetnega</w:t>
      </w:r>
      <w:r w:rsidR="00C448C4" w:rsidRPr="004D4FF3">
        <w:rPr>
          <w:rFonts w:ascii="Times-Roman" w:hAnsi="Times-Roman" w:cs="Times-Roman"/>
          <w:color w:val="auto"/>
          <w:sz w:val="24"/>
          <w:szCs w:val="24"/>
        </w:rPr>
        <w:t xml:space="preserve"> javnega naro</w:t>
      </w:r>
      <w:r w:rsidR="00C448C4" w:rsidRPr="004D4FF3">
        <w:rPr>
          <w:rFonts w:ascii="TTE16BE4A0t00" w:hAnsi="TTE16BE4A0t00" w:cs="TTE16BE4A0t00"/>
          <w:color w:val="auto"/>
          <w:sz w:val="24"/>
          <w:szCs w:val="24"/>
        </w:rPr>
        <w:t>č</w:t>
      </w:r>
      <w:r w:rsidR="00C448C4" w:rsidRPr="004D4FF3">
        <w:rPr>
          <w:rFonts w:ascii="Times-Roman" w:hAnsi="Times-Roman" w:cs="Times-Roman"/>
          <w:color w:val="auto"/>
          <w:sz w:val="24"/>
          <w:szCs w:val="24"/>
        </w:rPr>
        <w:t xml:space="preserve">ila, v skladu z </w:t>
      </w:r>
      <w:r w:rsidR="00C448C4" w:rsidRPr="004D4FF3">
        <w:rPr>
          <w:rFonts w:ascii="Times New Roman" w:hAnsi="Times New Roman"/>
          <w:color w:val="auto"/>
          <w:sz w:val="24"/>
          <w:szCs w:val="24"/>
        </w:rPr>
        <w:t xml:space="preserve">veljavnim Gradbenim </w:t>
      </w:r>
      <w:r w:rsidR="00C448C4" w:rsidRPr="004D4FF3">
        <w:rPr>
          <w:rFonts w:ascii="Times-Roman" w:hAnsi="Times-Roman" w:cs="Times-Roman"/>
          <w:color w:val="auto"/>
          <w:sz w:val="24"/>
          <w:szCs w:val="24"/>
        </w:rPr>
        <w:t xml:space="preserve">zakonom. </w:t>
      </w:r>
    </w:p>
    <w:p w:rsidR="00BD6CA4" w:rsidRPr="004D4FF3" w:rsidRDefault="00BD6CA4" w:rsidP="00757A9C">
      <w:pPr>
        <w:autoSpaceDE w:val="0"/>
        <w:autoSpaceDN w:val="0"/>
        <w:adjustRightInd w:val="0"/>
        <w:rPr>
          <w:sz w:val="18"/>
          <w:szCs w:val="18"/>
        </w:rPr>
      </w:pPr>
      <w:r w:rsidRPr="004D4FF3">
        <w:rPr>
          <w:rFonts w:ascii="Times New Roman" w:hAnsi="Times New Roman"/>
          <w:b/>
          <w:i/>
          <w:sz w:val="20"/>
          <w:szCs w:val="20"/>
          <w:u w:val="single"/>
        </w:rPr>
        <w:t>Dokazila:</w:t>
      </w:r>
    </w:p>
    <w:p w:rsidR="004D4FF3" w:rsidRPr="004D4FF3" w:rsidRDefault="00757A9C" w:rsidP="00757A9C">
      <w:pPr>
        <w:autoSpaceDE w:val="0"/>
        <w:autoSpaceDN w:val="0"/>
        <w:adjustRightInd w:val="0"/>
        <w:rPr>
          <w:rFonts w:ascii="Times New Roman" w:hAnsi="Times New Roman"/>
          <w:sz w:val="20"/>
          <w:szCs w:val="20"/>
        </w:rPr>
      </w:pPr>
      <w:r w:rsidRPr="004D4FF3">
        <w:rPr>
          <w:rFonts w:ascii="Times New Roman" w:hAnsi="Times New Roman"/>
          <w:sz w:val="20"/>
          <w:szCs w:val="20"/>
        </w:rPr>
        <w:t>- da je zaposlen pri izvajalcu ali v primeru skupne ponudbe pri partnerju ali</w:t>
      </w:r>
      <w:r w:rsidR="0063687F" w:rsidRPr="004D4FF3">
        <w:rPr>
          <w:rFonts w:ascii="Times New Roman" w:hAnsi="Times New Roman"/>
          <w:sz w:val="20"/>
          <w:szCs w:val="20"/>
        </w:rPr>
        <w:t xml:space="preserve"> </w:t>
      </w:r>
      <w:r w:rsidRPr="004D4FF3">
        <w:rPr>
          <w:rFonts w:ascii="Times New Roman" w:hAnsi="Times New Roman"/>
          <w:sz w:val="20"/>
          <w:szCs w:val="20"/>
        </w:rPr>
        <w:t xml:space="preserve">pri podizvajalcu, ki prevzame izvedbo </w:t>
      </w:r>
    </w:p>
    <w:p w:rsidR="00757A9C" w:rsidRPr="004D4FF3" w:rsidRDefault="004D4FF3" w:rsidP="00757A9C">
      <w:pPr>
        <w:autoSpaceDE w:val="0"/>
        <w:autoSpaceDN w:val="0"/>
        <w:adjustRightInd w:val="0"/>
        <w:rPr>
          <w:rFonts w:ascii="Times New Roman" w:hAnsi="Times New Roman"/>
          <w:sz w:val="20"/>
          <w:szCs w:val="20"/>
        </w:rPr>
      </w:pPr>
      <w:r w:rsidRPr="004D4FF3">
        <w:rPr>
          <w:rFonts w:ascii="Times New Roman" w:hAnsi="Times New Roman"/>
          <w:sz w:val="20"/>
          <w:szCs w:val="20"/>
        </w:rPr>
        <w:t xml:space="preserve">  </w:t>
      </w:r>
      <w:r w:rsidR="00757A9C" w:rsidRPr="004D4FF3">
        <w:rPr>
          <w:rFonts w:ascii="Times New Roman" w:hAnsi="Times New Roman"/>
          <w:sz w:val="20"/>
          <w:szCs w:val="20"/>
        </w:rPr>
        <w:t>GOI del,</w:t>
      </w:r>
    </w:p>
    <w:p w:rsidR="00757A9C" w:rsidRPr="004D4FF3" w:rsidRDefault="00757A9C" w:rsidP="00757A9C">
      <w:pPr>
        <w:autoSpaceDE w:val="0"/>
        <w:autoSpaceDN w:val="0"/>
        <w:adjustRightInd w:val="0"/>
        <w:rPr>
          <w:rFonts w:ascii="Times New Roman" w:hAnsi="Times New Roman"/>
          <w:sz w:val="20"/>
          <w:szCs w:val="20"/>
        </w:rPr>
      </w:pPr>
      <w:r w:rsidRPr="004D4FF3">
        <w:rPr>
          <w:rFonts w:ascii="Times New Roman" w:hAnsi="Times New Roman"/>
          <w:sz w:val="20"/>
          <w:szCs w:val="20"/>
        </w:rPr>
        <w:t>- mora biti oseba, ki izpolnjuje osnovne pogoje za vodjo del za zahtevne</w:t>
      </w:r>
      <w:r w:rsidR="0063687F" w:rsidRPr="004D4FF3">
        <w:rPr>
          <w:rFonts w:ascii="Times New Roman" w:hAnsi="Times New Roman"/>
          <w:sz w:val="20"/>
          <w:szCs w:val="20"/>
        </w:rPr>
        <w:t xml:space="preserve"> </w:t>
      </w:r>
      <w:r w:rsidRPr="004D4FF3">
        <w:rPr>
          <w:rFonts w:ascii="Times New Roman" w:hAnsi="Times New Roman"/>
          <w:sz w:val="20"/>
          <w:szCs w:val="20"/>
        </w:rPr>
        <w:t>objekte v skladu s 14. členom GZ.</w:t>
      </w:r>
    </w:p>
    <w:p w:rsidR="00AB4560" w:rsidRPr="004D4FF3" w:rsidRDefault="00AB4560" w:rsidP="00AB4560">
      <w:pPr>
        <w:autoSpaceDE w:val="0"/>
        <w:autoSpaceDN w:val="0"/>
        <w:adjustRightInd w:val="0"/>
        <w:rPr>
          <w:rFonts w:ascii="Times New Roman" w:hAnsi="Times New Roman"/>
          <w:b/>
          <w:bCs/>
          <w:i/>
          <w:sz w:val="20"/>
          <w:szCs w:val="20"/>
        </w:rPr>
      </w:pPr>
      <w:r w:rsidRPr="004D4FF3">
        <w:rPr>
          <w:rFonts w:ascii="Times New Roman" w:hAnsi="Times New Roman"/>
          <w:i/>
          <w:sz w:val="20"/>
          <w:szCs w:val="20"/>
        </w:rPr>
        <w:t xml:space="preserve">Izpolnjen </w:t>
      </w:r>
      <w:r w:rsidRPr="004D4FF3">
        <w:rPr>
          <w:rFonts w:ascii="Times New Roman" w:hAnsi="Times New Roman"/>
          <w:b/>
          <w:bCs/>
          <w:i/>
          <w:sz w:val="20"/>
          <w:szCs w:val="20"/>
        </w:rPr>
        <w:t>obrazec »ESPD«</w:t>
      </w:r>
    </w:p>
    <w:p w:rsidR="00AB4560" w:rsidRPr="004D4FF3" w:rsidRDefault="00AB4560" w:rsidP="00AB4560">
      <w:pPr>
        <w:autoSpaceDE w:val="0"/>
        <w:autoSpaceDN w:val="0"/>
        <w:adjustRightInd w:val="0"/>
        <w:rPr>
          <w:rFonts w:ascii="Times New Roman" w:hAnsi="Times New Roman"/>
          <w:sz w:val="20"/>
          <w:szCs w:val="20"/>
        </w:rPr>
      </w:pPr>
      <w:r w:rsidRPr="004D4FF3">
        <w:rPr>
          <w:rFonts w:ascii="Times New Roman" w:hAnsi="Times New Roman"/>
          <w:sz w:val="20"/>
          <w:szCs w:val="20"/>
        </w:rPr>
        <w:t>In</w:t>
      </w:r>
    </w:p>
    <w:p w:rsidR="0063687F" w:rsidRPr="004D4FF3" w:rsidRDefault="00AB4560" w:rsidP="00AB4560">
      <w:pPr>
        <w:autoSpaceDE w:val="0"/>
        <w:autoSpaceDN w:val="0"/>
        <w:adjustRightInd w:val="0"/>
        <w:rPr>
          <w:rFonts w:ascii="Times New Roman" w:hAnsi="Times New Roman"/>
          <w:i/>
          <w:sz w:val="20"/>
          <w:szCs w:val="20"/>
        </w:rPr>
      </w:pPr>
      <w:r w:rsidRPr="004D4FF3">
        <w:rPr>
          <w:rFonts w:ascii="Times New Roman" w:hAnsi="Times New Roman"/>
          <w:i/>
          <w:sz w:val="20"/>
          <w:szCs w:val="20"/>
        </w:rPr>
        <w:t>Seznam priglašenega kadra (</w:t>
      </w:r>
      <w:r w:rsidRPr="00003964">
        <w:rPr>
          <w:rFonts w:ascii="Times New Roman" w:hAnsi="Times New Roman"/>
          <w:i/>
          <w:sz w:val="20"/>
          <w:szCs w:val="20"/>
        </w:rPr>
        <w:t>OBR-</w:t>
      </w:r>
      <w:r w:rsidR="00003964" w:rsidRPr="00003964">
        <w:rPr>
          <w:rFonts w:ascii="Times New Roman" w:hAnsi="Times New Roman"/>
          <w:i/>
          <w:sz w:val="20"/>
          <w:szCs w:val="20"/>
        </w:rPr>
        <w:t>11</w:t>
      </w:r>
      <w:r w:rsidRPr="00003964">
        <w:rPr>
          <w:rFonts w:ascii="Times New Roman" w:hAnsi="Times New Roman"/>
          <w:i/>
          <w:sz w:val="20"/>
          <w:szCs w:val="20"/>
        </w:rPr>
        <w:t>).</w:t>
      </w:r>
    </w:p>
    <w:p w:rsidR="00757A9C" w:rsidRPr="004D4FF3" w:rsidRDefault="00757A9C" w:rsidP="00757A9C">
      <w:pPr>
        <w:pStyle w:val="Glava"/>
        <w:tabs>
          <w:tab w:val="clear" w:pos="4536"/>
          <w:tab w:val="clear" w:pos="9072"/>
        </w:tabs>
        <w:overflowPunct w:val="0"/>
        <w:autoSpaceDE w:val="0"/>
        <w:autoSpaceDN w:val="0"/>
        <w:adjustRightInd w:val="0"/>
        <w:jc w:val="both"/>
        <w:textAlignment w:val="baseline"/>
        <w:rPr>
          <w:rFonts w:ascii="Times New Roman" w:hAnsi="Times New Roman"/>
          <w:b/>
          <w:i/>
        </w:rPr>
      </w:pPr>
    </w:p>
    <w:p w:rsidR="00C37671" w:rsidRPr="004D4FF3" w:rsidRDefault="00C37671" w:rsidP="0020288F">
      <w:pPr>
        <w:autoSpaceDE w:val="0"/>
        <w:autoSpaceDN w:val="0"/>
        <w:adjustRightInd w:val="0"/>
        <w:jc w:val="both"/>
        <w:rPr>
          <w:rFonts w:ascii="Times New Roman" w:hAnsi="Times New Roman"/>
          <w:sz w:val="22"/>
          <w:szCs w:val="22"/>
        </w:rPr>
      </w:pPr>
      <w:r w:rsidRPr="0010478B">
        <w:rPr>
          <w:rFonts w:ascii="Times New Roman" w:hAnsi="Times New Roman"/>
          <w:sz w:val="22"/>
          <w:szCs w:val="22"/>
        </w:rPr>
        <w:t xml:space="preserve">Naročnik bo </w:t>
      </w:r>
      <w:r w:rsidR="0010478B">
        <w:rPr>
          <w:rFonts w:ascii="Times New Roman" w:hAnsi="Times New Roman"/>
          <w:sz w:val="22"/>
          <w:szCs w:val="22"/>
        </w:rPr>
        <w:t xml:space="preserve">od </w:t>
      </w:r>
      <w:r w:rsidR="0010478B" w:rsidRPr="0010478B">
        <w:rPr>
          <w:rFonts w:ascii="Times New Roman" w:hAnsi="Times New Roman"/>
          <w:sz w:val="22"/>
          <w:szCs w:val="22"/>
        </w:rPr>
        <w:t xml:space="preserve">izbranega ponudnika </w:t>
      </w:r>
      <w:r w:rsidRPr="0010478B">
        <w:rPr>
          <w:rFonts w:ascii="Times New Roman" w:hAnsi="Times New Roman"/>
          <w:sz w:val="22"/>
          <w:szCs w:val="22"/>
        </w:rPr>
        <w:t xml:space="preserve"> zahteval za priglašen kader iz </w:t>
      </w:r>
      <w:r w:rsidRPr="00264D8A">
        <w:rPr>
          <w:rFonts w:ascii="Times New Roman" w:hAnsi="Times New Roman"/>
          <w:i/>
          <w:sz w:val="22"/>
          <w:szCs w:val="22"/>
        </w:rPr>
        <w:t>OBR-</w:t>
      </w:r>
      <w:r w:rsidR="00003964" w:rsidRPr="00264D8A">
        <w:rPr>
          <w:rFonts w:ascii="Times New Roman" w:hAnsi="Times New Roman"/>
          <w:i/>
          <w:sz w:val="22"/>
          <w:szCs w:val="22"/>
        </w:rPr>
        <w:t>11</w:t>
      </w:r>
      <w:r w:rsidRPr="0010478B">
        <w:rPr>
          <w:rFonts w:ascii="Times New Roman" w:hAnsi="Times New Roman"/>
          <w:sz w:val="22"/>
          <w:szCs w:val="22"/>
        </w:rPr>
        <w:t xml:space="preserve"> dokazilo o zaposlitvi (pogodbo</w:t>
      </w:r>
      <w:r w:rsidRPr="004D4FF3">
        <w:rPr>
          <w:rFonts w:ascii="Times New Roman" w:hAnsi="Times New Roman"/>
          <w:sz w:val="22"/>
          <w:szCs w:val="22"/>
        </w:rPr>
        <w:t xml:space="preserve"> o zaposlitvi ali obrazec M1), dokazilo o izpolnitvi pogojev priglašenega kadra. </w:t>
      </w:r>
    </w:p>
    <w:p w:rsidR="00F64EE2" w:rsidRPr="00C46502" w:rsidRDefault="00F64EE2" w:rsidP="00F64EE2">
      <w:pPr>
        <w:jc w:val="both"/>
        <w:rPr>
          <w:rFonts w:ascii="Times New Roman" w:hAnsi="Times New Roman"/>
          <w:color w:val="FF0000"/>
        </w:rPr>
      </w:pPr>
      <w:r w:rsidRPr="000E1A5C">
        <w:rPr>
          <w:rFonts w:ascii="Times New Roman" w:hAnsi="Times New Roman"/>
        </w:rPr>
        <w:t>Potrdila in druga dokazila iz te točke so lahko v kopijah, vendar morajo odražati dejansko stanje in ustrezati vsebini originala, ki</w:t>
      </w:r>
      <w:r>
        <w:rPr>
          <w:rFonts w:ascii="Times New Roman" w:hAnsi="Times New Roman"/>
        </w:rPr>
        <w:t xml:space="preserve"> g</w:t>
      </w:r>
      <w:r w:rsidRPr="000E1A5C">
        <w:rPr>
          <w:rFonts w:ascii="Times New Roman" w:hAnsi="Times New Roman"/>
        </w:rPr>
        <w:t>a mora ponudnik na zahtevo naročnika predložiti na vpogled</w:t>
      </w:r>
      <w:r w:rsidRPr="00C46502">
        <w:rPr>
          <w:rFonts w:ascii="Times New Roman" w:hAnsi="Times New Roman"/>
          <w:color w:val="FF0000"/>
        </w:rPr>
        <w:t xml:space="preserve">. </w:t>
      </w:r>
    </w:p>
    <w:p w:rsidR="00644BA4" w:rsidRDefault="00644BA4" w:rsidP="00E70BB4">
      <w:pPr>
        <w:widowControl w:val="0"/>
        <w:numPr>
          <w:ilvl w:val="12"/>
          <w:numId w:val="0"/>
        </w:numPr>
        <w:tabs>
          <w:tab w:val="left" w:pos="360"/>
        </w:tabs>
        <w:jc w:val="both"/>
        <w:rPr>
          <w:rFonts w:ascii="Times New Roman" w:hAnsi="Times New Roman"/>
        </w:rPr>
      </w:pPr>
    </w:p>
    <w:p w:rsidR="007179B0" w:rsidRPr="0070060F" w:rsidRDefault="007179B0" w:rsidP="00E70BB4">
      <w:pPr>
        <w:widowControl w:val="0"/>
        <w:numPr>
          <w:ilvl w:val="12"/>
          <w:numId w:val="0"/>
        </w:numPr>
        <w:tabs>
          <w:tab w:val="left" w:pos="360"/>
        </w:tabs>
        <w:jc w:val="both"/>
        <w:rPr>
          <w:rFonts w:ascii="Times New Roman" w:hAnsi="Times New Roman"/>
          <w:u w:val="single"/>
        </w:rPr>
      </w:pPr>
      <w:r w:rsidRPr="0070060F">
        <w:rPr>
          <w:rFonts w:ascii="Times New Roman" w:hAnsi="Times New Roman"/>
        </w:rPr>
        <w:t>1</w:t>
      </w:r>
      <w:r w:rsidR="00F0767C" w:rsidRPr="0070060F">
        <w:rPr>
          <w:rFonts w:ascii="Times New Roman" w:hAnsi="Times New Roman"/>
        </w:rPr>
        <w:t>4</w:t>
      </w:r>
      <w:r w:rsidRPr="0070060F">
        <w:rPr>
          <w:rFonts w:ascii="Times New Roman" w:hAnsi="Times New Roman"/>
        </w:rPr>
        <w:t xml:space="preserve">. </w:t>
      </w:r>
      <w:r w:rsidRPr="0070060F">
        <w:rPr>
          <w:rFonts w:ascii="Times New Roman" w:hAnsi="Times New Roman"/>
          <w:u w:val="single"/>
        </w:rPr>
        <w:t>Referenc</w:t>
      </w:r>
      <w:r w:rsidR="00A637A3" w:rsidRPr="0070060F">
        <w:rPr>
          <w:rFonts w:ascii="Times New Roman" w:hAnsi="Times New Roman"/>
          <w:u w:val="single"/>
        </w:rPr>
        <w:t>e</w:t>
      </w:r>
      <w:r w:rsidR="002C48A7" w:rsidRPr="0070060F">
        <w:rPr>
          <w:rFonts w:ascii="Times New Roman" w:hAnsi="Times New Roman"/>
          <w:u w:val="single"/>
        </w:rPr>
        <w:t xml:space="preserve"> ponudnika</w:t>
      </w:r>
      <w:r w:rsidRPr="0070060F">
        <w:rPr>
          <w:rFonts w:ascii="Times New Roman" w:hAnsi="Times New Roman"/>
          <w:u w:val="single"/>
        </w:rPr>
        <w:t xml:space="preserve"> za </w:t>
      </w:r>
      <w:proofErr w:type="spellStart"/>
      <w:r w:rsidRPr="0070060F">
        <w:rPr>
          <w:rFonts w:ascii="Times New Roman" w:hAnsi="Times New Roman"/>
          <w:u w:val="single"/>
        </w:rPr>
        <w:t>angiografski</w:t>
      </w:r>
      <w:proofErr w:type="spellEnd"/>
      <w:r w:rsidRPr="0070060F">
        <w:rPr>
          <w:rFonts w:ascii="Times New Roman" w:hAnsi="Times New Roman"/>
          <w:u w:val="single"/>
        </w:rPr>
        <w:t xml:space="preserve"> aparat:</w:t>
      </w:r>
    </w:p>
    <w:p w:rsidR="002C716A" w:rsidRPr="0070060F" w:rsidRDefault="006E633E" w:rsidP="00AF42CD">
      <w:pPr>
        <w:widowControl w:val="0"/>
        <w:numPr>
          <w:ilvl w:val="12"/>
          <w:numId w:val="0"/>
        </w:numPr>
        <w:tabs>
          <w:tab w:val="left" w:pos="360"/>
        </w:tabs>
        <w:jc w:val="both"/>
        <w:rPr>
          <w:rFonts w:ascii="Times New Roman" w:hAnsi="Times New Roman"/>
        </w:rPr>
      </w:pPr>
      <w:r w:rsidRPr="0070060F">
        <w:rPr>
          <w:rFonts w:ascii="Times New Roman" w:hAnsi="Times New Roman"/>
        </w:rPr>
        <w:t>Ponudnik</w:t>
      </w:r>
      <w:r w:rsidR="002C716A" w:rsidRPr="0070060F">
        <w:rPr>
          <w:rFonts w:ascii="Times New Roman" w:hAnsi="Times New Roman"/>
        </w:rPr>
        <w:t xml:space="preserve"> je v zadnjih treh letih</w:t>
      </w:r>
      <w:r w:rsidR="00AF42CD" w:rsidRPr="0070060F">
        <w:rPr>
          <w:rFonts w:ascii="Times New Roman" w:hAnsi="Times New Roman"/>
        </w:rPr>
        <w:t xml:space="preserve"> v RS ali EU</w:t>
      </w:r>
      <w:r w:rsidR="002C716A" w:rsidRPr="0070060F">
        <w:rPr>
          <w:rFonts w:ascii="Times New Roman" w:hAnsi="Times New Roman"/>
        </w:rPr>
        <w:t xml:space="preserve">, šteto od dneva objave obvestila o tem naročilu na Portalu javnih naročil, kot glavni izvajalec ali partner v skupnem nastopanju ali podizvajalec, izvedel </w:t>
      </w:r>
      <w:r w:rsidR="002C716A" w:rsidRPr="0070060F">
        <w:rPr>
          <w:rFonts w:ascii="Times New Roman" w:hAnsi="Times New Roman"/>
          <w:u w:val="single"/>
        </w:rPr>
        <w:t xml:space="preserve">vsaj eno dobavo in montažo </w:t>
      </w:r>
      <w:proofErr w:type="spellStart"/>
      <w:r w:rsidR="002C716A" w:rsidRPr="0070060F">
        <w:rPr>
          <w:rFonts w:ascii="Times New Roman" w:hAnsi="Times New Roman"/>
          <w:u w:val="single"/>
        </w:rPr>
        <w:t>angiografsk</w:t>
      </w:r>
      <w:r w:rsidR="00AF42CD" w:rsidRPr="0070060F">
        <w:rPr>
          <w:rFonts w:ascii="Times New Roman" w:hAnsi="Times New Roman"/>
          <w:u w:val="single"/>
        </w:rPr>
        <w:t>ega</w:t>
      </w:r>
      <w:proofErr w:type="spellEnd"/>
      <w:r w:rsidR="002C716A" w:rsidRPr="0070060F">
        <w:rPr>
          <w:rFonts w:ascii="Times New Roman" w:hAnsi="Times New Roman"/>
          <w:u w:val="single"/>
        </w:rPr>
        <w:t xml:space="preserve"> RTG aparat</w:t>
      </w:r>
      <w:r w:rsidR="00AF42CD" w:rsidRPr="0070060F">
        <w:rPr>
          <w:rFonts w:ascii="Times New Roman" w:hAnsi="Times New Roman"/>
          <w:u w:val="single"/>
        </w:rPr>
        <w:t>a</w:t>
      </w:r>
      <w:r w:rsidR="00AF42CD" w:rsidRPr="0070060F">
        <w:rPr>
          <w:rFonts w:ascii="Times New Roman" w:hAnsi="Times New Roman"/>
        </w:rPr>
        <w:t xml:space="preserve">, ki zagotavlja </w:t>
      </w:r>
      <w:r w:rsidR="00067F6C" w:rsidRPr="0070060F">
        <w:rPr>
          <w:rFonts w:ascii="Times New Roman" w:hAnsi="Times New Roman"/>
        </w:rPr>
        <w:t>primerljive</w:t>
      </w:r>
      <w:r w:rsidR="00AF42CD" w:rsidRPr="0070060F">
        <w:rPr>
          <w:rFonts w:ascii="Times New Roman" w:hAnsi="Times New Roman"/>
        </w:rPr>
        <w:t xml:space="preserve"> funkcionalnosti kot ponujena oprema</w:t>
      </w:r>
      <w:r w:rsidR="004E3A0F" w:rsidRPr="0070060F">
        <w:rPr>
          <w:rFonts w:ascii="Times New Roman" w:hAnsi="Times New Roman"/>
        </w:rPr>
        <w:t xml:space="preserve"> (sterilni hibridni posegi).</w:t>
      </w:r>
    </w:p>
    <w:p w:rsidR="007179B0" w:rsidRPr="0070060F" w:rsidRDefault="006E633E" w:rsidP="00E70BB4">
      <w:pPr>
        <w:widowControl w:val="0"/>
        <w:numPr>
          <w:ilvl w:val="12"/>
          <w:numId w:val="0"/>
        </w:numPr>
        <w:tabs>
          <w:tab w:val="left" w:pos="360"/>
        </w:tabs>
        <w:jc w:val="both"/>
        <w:rPr>
          <w:rFonts w:ascii="Times New Roman" w:hAnsi="Times New Roman"/>
          <w:sz w:val="20"/>
          <w:szCs w:val="20"/>
        </w:rPr>
      </w:pPr>
      <w:r w:rsidRPr="0070060F">
        <w:rPr>
          <w:rFonts w:ascii="Times New Roman" w:hAnsi="Times New Roman"/>
          <w:sz w:val="20"/>
          <w:szCs w:val="20"/>
        </w:rPr>
        <w:t xml:space="preserve"> </w:t>
      </w:r>
      <w:r w:rsidR="007179B0" w:rsidRPr="0070060F">
        <w:rPr>
          <w:rFonts w:ascii="Times New Roman" w:hAnsi="Times New Roman"/>
          <w:sz w:val="20"/>
          <w:szCs w:val="20"/>
        </w:rPr>
        <w:t>(v kolikor ponudnik ni proizvajalec opreme</w:t>
      </w:r>
      <w:r w:rsidR="004E3A0F" w:rsidRPr="0070060F">
        <w:rPr>
          <w:rFonts w:ascii="Times New Roman" w:hAnsi="Times New Roman"/>
          <w:sz w:val="20"/>
          <w:szCs w:val="20"/>
        </w:rPr>
        <w:t>,</w:t>
      </w:r>
      <w:r w:rsidR="007179B0" w:rsidRPr="0070060F">
        <w:rPr>
          <w:rFonts w:ascii="Times New Roman" w:hAnsi="Times New Roman"/>
          <w:sz w:val="20"/>
          <w:szCs w:val="20"/>
        </w:rPr>
        <w:t xml:space="preserve"> naročnik dopušča tudi referenco proizvajalca ponujenega aparata)</w:t>
      </w:r>
    </w:p>
    <w:p w:rsidR="004E3A0F" w:rsidRPr="0070060F" w:rsidRDefault="00DB6C3E" w:rsidP="002C48A7">
      <w:pPr>
        <w:autoSpaceDE w:val="0"/>
        <w:autoSpaceDN w:val="0"/>
        <w:adjustRightInd w:val="0"/>
        <w:rPr>
          <w:rFonts w:ascii="Times New Roman" w:hAnsi="Times New Roman"/>
          <w:b/>
          <w:bCs/>
          <w:i/>
          <w:sz w:val="20"/>
          <w:szCs w:val="20"/>
        </w:rPr>
      </w:pPr>
      <w:r w:rsidRPr="0070060F">
        <w:rPr>
          <w:rFonts w:ascii="Times New Roman" w:hAnsi="Times New Roman"/>
          <w:b/>
          <w:bCs/>
          <w:i/>
          <w:sz w:val="20"/>
          <w:szCs w:val="20"/>
          <w:u w:val="single"/>
        </w:rPr>
        <w:t>Dokazilo</w:t>
      </w:r>
      <w:r w:rsidRPr="0070060F">
        <w:rPr>
          <w:rFonts w:ascii="Times New Roman" w:hAnsi="Times New Roman"/>
          <w:bCs/>
          <w:sz w:val="20"/>
          <w:szCs w:val="20"/>
          <w:u w:val="single"/>
        </w:rPr>
        <w:t>:</w:t>
      </w:r>
      <w:r w:rsidRPr="0070060F">
        <w:rPr>
          <w:rFonts w:ascii="Times New Roman" w:hAnsi="Times New Roman"/>
          <w:sz w:val="20"/>
          <w:szCs w:val="20"/>
        </w:rPr>
        <w:t xml:space="preserve"> </w:t>
      </w:r>
      <w:r w:rsidR="002C48A7" w:rsidRPr="0070060F">
        <w:rPr>
          <w:rFonts w:ascii="Times New Roman" w:hAnsi="Times New Roman"/>
          <w:sz w:val="20"/>
          <w:szCs w:val="20"/>
        </w:rPr>
        <w:t xml:space="preserve"> </w:t>
      </w:r>
      <w:r w:rsidR="004E3A0F" w:rsidRPr="0070060F">
        <w:rPr>
          <w:rFonts w:ascii="Times New Roman" w:hAnsi="Times New Roman"/>
          <w:i/>
          <w:sz w:val="20"/>
          <w:szCs w:val="20"/>
        </w:rPr>
        <w:t>Izpolnjen</w:t>
      </w:r>
      <w:r w:rsidR="004E3A0F" w:rsidRPr="0070060F">
        <w:rPr>
          <w:rFonts w:ascii="Times New Roman" w:hAnsi="Times New Roman"/>
          <w:b/>
          <w:bCs/>
          <w:i/>
          <w:sz w:val="20"/>
          <w:szCs w:val="20"/>
        </w:rPr>
        <w:t xml:space="preserve"> </w:t>
      </w:r>
      <w:r w:rsidR="00A637A3" w:rsidRPr="0070060F">
        <w:rPr>
          <w:rFonts w:ascii="Times New Roman" w:hAnsi="Times New Roman"/>
          <w:b/>
          <w:bCs/>
          <w:i/>
          <w:sz w:val="20"/>
          <w:szCs w:val="20"/>
        </w:rPr>
        <w:t xml:space="preserve">obrazec »ESPD« </w:t>
      </w:r>
    </w:p>
    <w:p w:rsidR="00C37671" w:rsidRDefault="00A637A3" w:rsidP="0032755F">
      <w:pPr>
        <w:autoSpaceDE w:val="0"/>
        <w:autoSpaceDN w:val="0"/>
        <w:adjustRightInd w:val="0"/>
        <w:rPr>
          <w:rFonts w:ascii="Times New Roman" w:hAnsi="Times New Roman"/>
          <w:b/>
          <w:i/>
          <w:color w:val="00B0F0"/>
          <w:sz w:val="20"/>
          <w:szCs w:val="20"/>
        </w:rPr>
      </w:pPr>
      <w:r w:rsidRPr="0070060F">
        <w:rPr>
          <w:rFonts w:ascii="Times New Roman" w:hAnsi="Times New Roman"/>
          <w:bCs/>
          <w:sz w:val="20"/>
          <w:szCs w:val="20"/>
        </w:rPr>
        <w:t>in</w:t>
      </w:r>
      <w:r w:rsidRPr="0070060F">
        <w:rPr>
          <w:rFonts w:ascii="Times New Roman" w:hAnsi="Times New Roman"/>
          <w:b/>
          <w:bCs/>
          <w:sz w:val="20"/>
          <w:szCs w:val="20"/>
        </w:rPr>
        <w:t xml:space="preserve"> </w:t>
      </w:r>
      <w:r w:rsidR="00DB6C3E" w:rsidRPr="0070060F">
        <w:rPr>
          <w:rFonts w:ascii="Times New Roman" w:hAnsi="Times New Roman"/>
          <w:i/>
          <w:sz w:val="20"/>
          <w:szCs w:val="20"/>
        </w:rPr>
        <w:t xml:space="preserve">Izjava ponudnika o referencah </w:t>
      </w:r>
      <w:r w:rsidR="00DB6C3E" w:rsidRPr="0070060F">
        <w:rPr>
          <w:rFonts w:ascii="Times New Roman" w:hAnsi="Times New Roman"/>
          <w:b/>
          <w:i/>
          <w:sz w:val="20"/>
          <w:szCs w:val="20"/>
        </w:rPr>
        <w:t>(OBR-</w:t>
      </w:r>
      <w:r w:rsidR="00003964" w:rsidRPr="0070060F">
        <w:rPr>
          <w:rFonts w:ascii="Times New Roman" w:hAnsi="Times New Roman"/>
          <w:b/>
          <w:i/>
          <w:sz w:val="20"/>
          <w:szCs w:val="20"/>
        </w:rPr>
        <w:t>10</w:t>
      </w:r>
      <w:r w:rsidR="00DB6C3E" w:rsidRPr="0070060F">
        <w:rPr>
          <w:rFonts w:ascii="Times New Roman" w:hAnsi="Times New Roman"/>
          <w:b/>
          <w:i/>
          <w:sz w:val="20"/>
          <w:szCs w:val="20"/>
        </w:rPr>
        <w:t>)</w:t>
      </w:r>
      <w:r w:rsidR="00DB6C3E" w:rsidRPr="0070060F">
        <w:rPr>
          <w:rFonts w:ascii="Times New Roman" w:hAnsi="Times New Roman"/>
          <w:i/>
          <w:sz w:val="20"/>
          <w:szCs w:val="20"/>
        </w:rPr>
        <w:t xml:space="preserve"> in referenčna potrdila naročnikov</w:t>
      </w:r>
      <w:r w:rsidR="00DB6C3E" w:rsidRPr="0097117F">
        <w:rPr>
          <w:rFonts w:ascii="Times New Roman" w:hAnsi="Times New Roman"/>
          <w:i/>
          <w:sz w:val="20"/>
          <w:szCs w:val="20"/>
        </w:rPr>
        <w:t xml:space="preserve"> </w:t>
      </w:r>
      <w:r w:rsidR="0020288F" w:rsidRPr="0097117F">
        <w:rPr>
          <w:rFonts w:ascii="Times New Roman" w:hAnsi="Times New Roman"/>
          <w:b/>
          <w:i/>
          <w:sz w:val="20"/>
          <w:szCs w:val="20"/>
        </w:rPr>
        <w:t>(OBR-</w:t>
      </w:r>
      <w:r w:rsidR="00003964" w:rsidRPr="0097117F">
        <w:rPr>
          <w:rFonts w:ascii="Times New Roman" w:hAnsi="Times New Roman"/>
          <w:b/>
          <w:i/>
          <w:sz w:val="20"/>
          <w:szCs w:val="20"/>
        </w:rPr>
        <w:t>10/1</w:t>
      </w:r>
      <w:r w:rsidR="0020288F">
        <w:rPr>
          <w:rFonts w:ascii="Times New Roman" w:hAnsi="Times New Roman"/>
          <w:b/>
          <w:i/>
          <w:sz w:val="20"/>
          <w:szCs w:val="20"/>
        </w:rPr>
        <w:t>).</w:t>
      </w:r>
    </w:p>
    <w:p w:rsidR="0032755F" w:rsidRPr="0032755F" w:rsidRDefault="0032755F" w:rsidP="0032755F">
      <w:pPr>
        <w:autoSpaceDE w:val="0"/>
        <w:autoSpaceDN w:val="0"/>
        <w:adjustRightInd w:val="0"/>
        <w:rPr>
          <w:rFonts w:ascii="Times New Roman" w:hAnsi="Times New Roman"/>
          <w:b/>
          <w:i/>
          <w:color w:val="00B0F0"/>
          <w:sz w:val="20"/>
          <w:szCs w:val="20"/>
        </w:rPr>
      </w:pPr>
    </w:p>
    <w:p w:rsidR="007179B0" w:rsidRDefault="00632A2D" w:rsidP="001756EC">
      <w:pPr>
        <w:pStyle w:val="Naslov2"/>
        <w:numPr>
          <w:ilvl w:val="2"/>
          <w:numId w:val="10"/>
        </w:numPr>
        <w:jc w:val="left"/>
        <w:rPr>
          <w:sz w:val="24"/>
        </w:rPr>
      </w:pPr>
      <w:r w:rsidRPr="0070060F">
        <w:rPr>
          <w:sz w:val="24"/>
        </w:rPr>
        <w:t>Zagotavljanje komercialnih pogojev</w:t>
      </w:r>
      <w:r w:rsidR="00C52F2A" w:rsidRPr="0070060F">
        <w:rPr>
          <w:sz w:val="24"/>
        </w:rPr>
        <w:t>:</w:t>
      </w:r>
      <w:r w:rsidRPr="00632A2D">
        <w:rPr>
          <w:sz w:val="24"/>
        </w:rPr>
        <w:t xml:space="preserve"> </w:t>
      </w:r>
    </w:p>
    <w:p w:rsidR="007A5DB8" w:rsidRPr="007A5DB8" w:rsidRDefault="007A5DB8" w:rsidP="007A5DB8">
      <w:pPr>
        <w:pStyle w:val="Odstavekseznama"/>
        <w:ind w:left="786"/>
      </w:pPr>
    </w:p>
    <w:p w:rsidR="00632A2D" w:rsidRPr="00193A71" w:rsidRDefault="00632A2D" w:rsidP="00C52F2A">
      <w:pPr>
        <w:jc w:val="both"/>
        <w:rPr>
          <w:rFonts w:ascii="Times New Roman" w:hAnsi="Times New Roman"/>
          <w:u w:val="single"/>
        </w:rPr>
      </w:pPr>
      <w:r w:rsidRPr="00193A71">
        <w:rPr>
          <w:rFonts w:ascii="Times New Roman" w:hAnsi="Times New Roman"/>
          <w:u w:val="single"/>
        </w:rPr>
        <w:t xml:space="preserve">1.  Roki za izvedbo – skupni rok dokončanja največ </w:t>
      </w:r>
      <w:r w:rsidR="004F336F" w:rsidRPr="00193A71">
        <w:rPr>
          <w:rFonts w:ascii="Times New Roman" w:hAnsi="Times New Roman"/>
          <w:b/>
          <w:u w:val="single"/>
        </w:rPr>
        <w:t>12</w:t>
      </w:r>
      <w:r w:rsidRPr="00193A71">
        <w:rPr>
          <w:rFonts w:ascii="Times New Roman" w:hAnsi="Times New Roman"/>
          <w:b/>
          <w:u w:val="single"/>
        </w:rPr>
        <w:t>0</w:t>
      </w:r>
      <w:r w:rsidRPr="00193A71">
        <w:rPr>
          <w:rFonts w:ascii="Times New Roman" w:hAnsi="Times New Roman"/>
          <w:u w:val="single"/>
        </w:rPr>
        <w:t xml:space="preserve"> dni od podpisa pogodbe</w:t>
      </w:r>
    </w:p>
    <w:p w:rsidR="00632A2D" w:rsidRPr="00193A71" w:rsidRDefault="00632A2D" w:rsidP="001756EC">
      <w:pPr>
        <w:numPr>
          <w:ilvl w:val="0"/>
          <w:numId w:val="22"/>
        </w:numPr>
        <w:jc w:val="both"/>
        <w:rPr>
          <w:rFonts w:ascii="Times New Roman" w:hAnsi="Times New Roman"/>
          <w:sz w:val="22"/>
          <w:szCs w:val="22"/>
        </w:rPr>
      </w:pPr>
      <w:r w:rsidRPr="00193A71">
        <w:rPr>
          <w:rFonts w:ascii="Times New Roman" w:hAnsi="Times New Roman"/>
          <w:sz w:val="22"/>
          <w:szCs w:val="22"/>
        </w:rPr>
        <w:t xml:space="preserve">Idejni projekt IDP  - največ </w:t>
      </w:r>
      <w:r w:rsidR="001E39BF" w:rsidRPr="00193A71">
        <w:rPr>
          <w:rFonts w:ascii="Times New Roman" w:hAnsi="Times New Roman"/>
          <w:sz w:val="22"/>
          <w:szCs w:val="22"/>
        </w:rPr>
        <w:t>1</w:t>
      </w:r>
      <w:r w:rsidRPr="00193A71">
        <w:rPr>
          <w:rFonts w:ascii="Times New Roman" w:hAnsi="Times New Roman"/>
          <w:sz w:val="22"/>
          <w:szCs w:val="22"/>
        </w:rPr>
        <w:t xml:space="preserve">0 dni po podpisu pogodbe; potrditev naročnika </w:t>
      </w:r>
    </w:p>
    <w:p w:rsidR="00632A2D" w:rsidRPr="00193A71" w:rsidRDefault="00632A2D" w:rsidP="001756EC">
      <w:pPr>
        <w:numPr>
          <w:ilvl w:val="0"/>
          <w:numId w:val="22"/>
        </w:numPr>
        <w:jc w:val="both"/>
        <w:rPr>
          <w:rFonts w:ascii="Times New Roman" w:hAnsi="Times New Roman"/>
          <w:sz w:val="22"/>
          <w:szCs w:val="22"/>
        </w:rPr>
      </w:pPr>
      <w:r w:rsidRPr="00193A71">
        <w:rPr>
          <w:rFonts w:ascii="Times New Roman" w:hAnsi="Times New Roman"/>
          <w:sz w:val="22"/>
          <w:szCs w:val="22"/>
        </w:rPr>
        <w:t xml:space="preserve">Projekt za izvedbo gradnje – PZI – največ </w:t>
      </w:r>
      <w:r w:rsidR="004F336F" w:rsidRPr="00193A71">
        <w:rPr>
          <w:rFonts w:ascii="Times New Roman" w:hAnsi="Times New Roman"/>
          <w:sz w:val="22"/>
          <w:szCs w:val="22"/>
        </w:rPr>
        <w:t>2</w:t>
      </w:r>
      <w:r w:rsidRPr="00193A71">
        <w:rPr>
          <w:rFonts w:ascii="Times New Roman" w:hAnsi="Times New Roman"/>
          <w:sz w:val="22"/>
          <w:szCs w:val="22"/>
        </w:rPr>
        <w:t>0 dni po potrditvi IDP s strani naročnika</w:t>
      </w:r>
    </w:p>
    <w:p w:rsidR="00632A2D" w:rsidRPr="00193A71" w:rsidRDefault="00632A2D" w:rsidP="001756EC">
      <w:pPr>
        <w:numPr>
          <w:ilvl w:val="0"/>
          <w:numId w:val="22"/>
        </w:numPr>
        <w:jc w:val="both"/>
        <w:rPr>
          <w:rFonts w:ascii="Times New Roman" w:hAnsi="Times New Roman"/>
          <w:sz w:val="22"/>
          <w:szCs w:val="22"/>
        </w:rPr>
      </w:pPr>
      <w:r w:rsidRPr="00193A71">
        <w:rPr>
          <w:rFonts w:ascii="Times New Roman" w:hAnsi="Times New Roman"/>
          <w:sz w:val="22"/>
          <w:szCs w:val="22"/>
        </w:rPr>
        <w:t>Uvedba v delo in začetek gradnje – po potrditvi PZI s strani naročnika</w:t>
      </w:r>
    </w:p>
    <w:p w:rsidR="00632A2D" w:rsidRPr="004E3A0F" w:rsidRDefault="00632A2D" w:rsidP="001756EC">
      <w:pPr>
        <w:numPr>
          <w:ilvl w:val="0"/>
          <w:numId w:val="22"/>
        </w:numPr>
        <w:jc w:val="both"/>
        <w:rPr>
          <w:rFonts w:ascii="Times New Roman" w:hAnsi="Times New Roman"/>
          <w:sz w:val="22"/>
          <w:szCs w:val="22"/>
        </w:rPr>
      </w:pPr>
      <w:r w:rsidRPr="004E3A0F">
        <w:rPr>
          <w:rFonts w:ascii="Times New Roman" w:hAnsi="Times New Roman"/>
          <w:sz w:val="22"/>
          <w:szCs w:val="22"/>
        </w:rPr>
        <w:t>Izvedba GOI del</w:t>
      </w:r>
    </w:p>
    <w:p w:rsidR="00632A2D" w:rsidRPr="004E3A0F" w:rsidRDefault="00632A2D" w:rsidP="001756EC">
      <w:pPr>
        <w:numPr>
          <w:ilvl w:val="0"/>
          <w:numId w:val="22"/>
        </w:numPr>
        <w:jc w:val="both"/>
        <w:rPr>
          <w:rFonts w:ascii="Times New Roman" w:hAnsi="Times New Roman"/>
          <w:sz w:val="22"/>
          <w:szCs w:val="22"/>
        </w:rPr>
      </w:pPr>
      <w:r w:rsidRPr="004E3A0F">
        <w:rPr>
          <w:rFonts w:ascii="Times New Roman" w:hAnsi="Times New Roman"/>
          <w:sz w:val="22"/>
          <w:szCs w:val="22"/>
        </w:rPr>
        <w:lastRenderedPageBreak/>
        <w:t>Dobava in montaža opreme</w:t>
      </w:r>
    </w:p>
    <w:p w:rsidR="00632A2D" w:rsidRPr="004E3A0F" w:rsidRDefault="00632A2D" w:rsidP="001756EC">
      <w:pPr>
        <w:numPr>
          <w:ilvl w:val="0"/>
          <w:numId w:val="22"/>
        </w:numPr>
        <w:jc w:val="both"/>
        <w:rPr>
          <w:rFonts w:ascii="Times New Roman" w:hAnsi="Times New Roman"/>
          <w:sz w:val="22"/>
          <w:szCs w:val="22"/>
        </w:rPr>
      </w:pPr>
      <w:r w:rsidRPr="004E3A0F">
        <w:rPr>
          <w:rFonts w:ascii="Times New Roman" w:hAnsi="Times New Roman"/>
          <w:sz w:val="22"/>
          <w:szCs w:val="22"/>
        </w:rPr>
        <w:t>Izdelava PID projektov</w:t>
      </w:r>
    </w:p>
    <w:p w:rsidR="003D44B4" w:rsidRPr="004E3A0F" w:rsidRDefault="003D44B4" w:rsidP="001756EC">
      <w:pPr>
        <w:numPr>
          <w:ilvl w:val="0"/>
          <w:numId w:val="22"/>
        </w:numPr>
        <w:jc w:val="both"/>
        <w:rPr>
          <w:rFonts w:ascii="Times New Roman" w:hAnsi="Times New Roman"/>
          <w:sz w:val="22"/>
          <w:szCs w:val="22"/>
        </w:rPr>
      </w:pPr>
      <w:r w:rsidRPr="004E3A0F">
        <w:rPr>
          <w:rFonts w:ascii="Times New Roman" w:hAnsi="Times New Roman"/>
          <w:sz w:val="22"/>
          <w:szCs w:val="22"/>
        </w:rPr>
        <w:t>Šolanje uporabnikov</w:t>
      </w:r>
    </w:p>
    <w:p w:rsidR="003D44B4" w:rsidRPr="00193A71" w:rsidRDefault="003D44B4" w:rsidP="001756EC">
      <w:pPr>
        <w:numPr>
          <w:ilvl w:val="0"/>
          <w:numId w:val="22"/>
        </w:numPr>
        <w:jc w:val="both"/>
        <w:rPr>
          <w:rFonts w:ascii="Times New Roman" w:hAnsi="Times New Roman"/>
          <w:sz w:val="22"/>
          <w:szCs w:val="22"/>
        </w:rPr>
      </w:pPr>
      <w:r w:rsidRPr="00193A71">
        <w:rPr>
          <w:rFonts w:ascii="Times New Roman" w:hAnsi="Times New Roman"/>
          <w:sz w:val="22"/>
          <w:szCs w:val="22"/>
        </w:rPr>
        <w:t xml:space="preserve">Primopredaja </w:t>
      </w:r>
      <w:r w:rsidR="005B1A63" w:rsidRPr="00193A71">
        <w:rPr>
          <w:rFonts w:ascii="Times New Roman" w:hAnsi="Times New Roman"/>
          <w:sz w:val="22"/>
          <w:szCs w:val="22"/>
        </w:rPr>
        <w:t>prostorov</w:t>
      </w:r>
      <w:r w:rsidRPr="00193A71">
        <w:rPr>
          <w:rFonts w:ascii="Times New Roman" w:hAnsi="Times New Roman"/>
          <w:sz w:val="22"/>
          <w:szCs w:val="22"/>
        </w:rPr>
        <w:t xml:space="preserve"> in opreme</w:t>
      </w:r>
      <w:r w:rsidR="005B1A63" w:rsidRPr="00193A71">
        <w:rPr>
          <w:rFonts w:ascii="Times New Roman" w:hAnsi="Times New Roman"/>
          <w:sz w:val="22"/>
          <w:szCs w:val="22"/>
        </w:rPr>
        <w:t xml:space="preserve"> – najkasneje v 1</w:t>
      </w:r>
      <w:r w:rsidR="004F336F" w:rsidRPr="00193A71">
        <w:rPr>
          <w:rFonts w:ascii="Times New Roman" w:hAnsi="Times New Roman"/>
          <w:sz w:val="22"/>
          <w:szCs w:val="22"/>
        </w:rPr>
        <w:t>2</w:t>
      </w:r>
      <w:r w:rsidR="005B1A63" w:rsidRPr="00193A71">
        <w:rPr>
          <w:rFonts w:ascii="Times New Roman" w:hAnsi="Times New Roman"/>
          <w:sz w:val="22"/>
          <w:szCs w:val="22"/>
        </w:rPr>
        <w:t>0 dneh po podpisu pogodbe</w:t>
      </w:r>
    </w:p>
    <w:p w:rsidR="00D24634" w:rsidRPr="004D4FF3" w:rsidRDefault="003D44B4" w:rsidP="00D24634">
      <w:pPr>
        <w:jc w:val="both"/>
        <w:rPr>
          <w:rFonts w:ascii="Times New Roman" w:hAnsi="Times New Roman"/>
          <w:u w:val="single"/>
        </w:rPr>
      </w:pPr>
      <w:r w:rsidRPr="004D4FF3">
        <w:rPr>
          <w:rFonts w:ascii="Times New Roman" w:hAnsi="Times New Roman"/>
          <w:u w:val="single"/>
        </w:rPr>
        <w:t>2.  Plačilni roki</w:t>
      </w:r>
      <w:r w:rsidR="00D24634" w:rsidRPr="004D4FF3">
        <w:rPr>
          <w:rFonts w:ascii="Times New Roman" w:hAnsi="Times New Roman"/>
          <w:u w:val="single"/>
        </w:rPr>
        <w:t>: vse po načelu »ključ v roke«</w:t>
      </w:r>
    </w:p>
    <w:p w:rsidR="00D24634" w:rsidRPr="006B441D" w:rsidRDefault="00D24634" w:rsidP="003B3CEE">
      <w:pPr>
        <w:numPr>
          <w:ilvl w:val="0"/>
          <w:numId w:val="22"/>
        </w:numPr>
        <w:jc w:val="both"/>
        <w:rPr>
          <w:rFonts w:ascii="Times New Roman" w:hAnsi="Times New Roman"/>
          <w:sz w:val="22"/>
          <w:szCs w:val="22"/>
        </w:rPr>
      </w:pPr>
      <w:r w:rsidRPr="006B441D">
        <w:rPr>
          <w:rFonts w:ascii="Times New Roman" w:hAnsi="Times New Roman"/>
          <w:sz w:val="22"/>
          <w:szCs w:val="22"/>
        </w:rPr>
        <w:t>za opremo (1) je plačilni rok v 60 enakih zaporednih mesečnih</w:t>
      </w:r>
      <w:r w:rsidR="006B441D">
        <w:rPr>
          <w:rFonts w:ascii="Times New Roman" w:hAnsi="Times New Roman"/>
          <w:sz w:val="22"/>
          <w:szCs w:val="22"/>
        </w:rPr>
        <w:t xml:space="preserve"> </w:t>
      </w:r>
      <w:r w:rsidRPr="006B441D">
        <w:rPr>
          <w:rFonts w:ascii="Times New Roman" w:hAnsi="Times New Roman"/>
          <w:sz w:val="22"/>
          <w:szCs w:val="22"/>
        </w:rPr>
        <w:t>obrokih, 1. obrok plačljiv 60 dni po dokončni primopredaji;</w:t>
      </w:r>
    </w:p>
    <w:p w:rsidR="00D24634" w:rsidRPr="00193A71" w:rsidRDefault="00D24634" w:rsidP="001756EC">
      <w:pPr>
        <w:numPr>
          <w:ilvl w:val="0"/>
          <w:numId w:val="22"/>
        </w:numPr>
        <w:jc w:val="both"/>
        <w:rPr>
          <w:rFonts w:ascii="Times New Roman" w:hAnsi="Times New Roman"/>
          <w:sz w:val="22"/>
          <w:szCs w:val="22"/>
        </w:rPr>
      </w:pPr>
      <w:r w:rsidRPr="00193A71">
        <w:rPr>
          <w:rFonts w:ascii="Times New Roman" w:hAnsi="Times New Roman"/>
          <w:sz w:val="22"/>
          <w:szCs w:val="22"/>
        </w:rPr>
        <w:t xml:space="preserve">za </w:t>
      </w:r>
      <w:r w:rsidR="00A04F9B" w:rsidRPr="00193A71">
        <w:rPr>
          <w:rFonts w:ascii="Times New Roman" w:hAnsi="Times New Roman"/>
          <w:sz w:val="22"/>
          <w:szCs w:val="22"/>
        </w:rPr>
        <w:t xml:space="preserve">projektno dokumentacijo (2) </w:t>
      </w:r>
      <w:r w:rsidR="00A04F9B">
        <w:rPr>
          <w:rFonts w:ascii="Times New Roman" w:hAnsi="Times New Roman"/>
          <w:sz w:val="22"/>
          <w:szCs w:val="22"/>
        </w:rPr>
        <w:t xml:space="preserve">in </w:t>
      </w:r>
      <w:r w:rsidRPr="00193A71">
        <w:rPr>
          <w:rFonts w:ascii="Times New Roman" w:hAnsi="Times New Roman"/>
          <w:sz w:val="22"/>
          <w:szCs w:val="22"/>
        </w:rPr>
        <w:t>GOI dela ureditve prostorov (3) je plačilni rok 60 dni po dokončni primopredaji objekta in opreme.</w:t>
      </w:r>
    </w:p>
    <w:p w:rsidR="004E3A0F" w:rsidRPr="00193A71" w:rsidRDefault="005B1A63" w:rsidP="00C52F2A">
      <w:pPr>
        <w:jc w:val="both"/>
        <w:rPr>
          <w:rFonts w:ascii="Times New Roman" w:hAnsi="Times New Roman"/>
        </w:rPr>
      </w:pPr>
      <w:r w:rsidRPr="00193A71">
        <w:rPr>
          <w:rFonts w:ascii="Times New Roman" w:hAnsi="Times New Roman"/>
          <w:u w:val="single"/>
        </w:rPr>
        <w:t>3.  Garancijski rok</w:t>
      </w:r>
      <w:r w:rsidR="0020288F" w:rsidRPr="00193A71">
        <w:rPr>
          <w:rFonts w:ascii="Times New Roman" w:hAnsi="Times New Roman"/>
          <w:u w:val="single"/>
        </w:rPr>
        <w:t>i</w:t>
      </w:r>
      <w:r w:rsidRPr="00193A71">
        <w:rPr>
          <w:rFonts w:ascii="Times New Roman" w:hAnsi="Times New Roman"/>
          <w:u w:val="single"/>
        </w:rPr>
        <w:t>:</w:t>
      </w:r>
      <w:r w:rsidRPr="00193A71">
        <w:rPr>
          <w:rFonts w:ascii="Times New Roman" w:hAnsi="Times New Roman"/>
        </w:rPr>
        <w:t xml:space="preserve"> </w:t>
      </w:r>
    </w:p>
    <w:p w:rsidR="004E3A0F" w:rsidRPr="00193A71" w:rsidRDefault="005B1A63" w:rsidP="001756EC">
      <w:pPr>
        <w:numPr>
          <w:ilvl w:val="0"/>
          <w:numId w:val="22"/>
        </w:numPr>
        <w:jc w:val="both"/>
        <w:rPr>
          <w:rFonts w:ascii="Times New Roman" w:hAnsi="Times New Roman"/>
          <w:sz w:val="22"/>
          <w:szCs w:val="22"/>
        </w:rPr>
      </w:pPr>
      <w:r w:rsidRPr="00193A71">
        <w:rPr>
          <w:rFonts w:ascii="Times New Roman" w:hAnsi="Times New Roman"/>
          <w:sz w:val="22"/>
          <w:szCs w:val="22"/>
        </w:rPr>
        <w:t xml:space="preserve">najmanj dve (2) leti </w:t>
      </w:r>
      <w:r w:rsidR="006203F9" w:rsidRPr="00193A71">
        <w:rPr>
          <w:rFonts w:ascii="Times New Roman" w:hAnsi="Times New Roman"/>
          <w:sz w:val="22"/>
          <w:szCs w:val="22"/>
        </w:rPr>
        <w:t xml:space="preserve">za medicinsko in splošno opremo in </w:t>
      </w:r>
    </w:p>
    <w:p w:rsidR="004E3A0F" w:rsidRPr="00193A71" w:rsidRDefault="003B3CEE" w:rsidP="001756EC">
      <w:pPr>
        <w:numPr>
          <w:ilvl w:val="0"/>
          <w:numId w:val="22"/>
        </w:numPr>
        <w:jc w:val="both"/>
        <w:rPr>
          <w:rFonts w:ascii="Times New Roman" w:hAnsi="Times New Roman"/>
          <w:sz w:val="22"/>
          <w:szCs w:val="22"/>
        </w:rPr>
      </w:pPr>
      <w:r>
        <w:rPr>
          <w:rFonts w:ascii="Times New Roman" w:hAnsi="Times New Roman"/>
          <w:sz w:val="22"/>
          <w:szCs w:val="22"/>
        </w:rPr>
        <w:t>n</w:t>
      </w:r>
      <w:r w:rsidR="006203F9" w:rsidRPr="00193A71">
        <w:rPr>
          <w:rFonts w:ascii="Times New Roman" w:hAnsi="Times New Roman"/>
          <w:sz w:val="22"/>
          <w:szCs w:val="22"/>
        </w:rPr>
        <w:t xml:space="preserve">ajmanj pet (5) let za izvedena GOI dela vključno z vgrajeno tehnološko opremo </w:t>
      </w:r>
    </w:p>
    <w:p w:rsidR="005B1A63" w:rsidRPr="00193A71" w:rsidRDefault="006203F9" w:rsidP="00C52F2A">
      <w:pPr>
        <w:jc w:val="both"/>
        <w:rPr>
          <w:rFonts w:ascii="Times New Roman" w:hAnsi="Times New Roman"/>
          <w:sz w:val="22"/>
          <w:szCs w:val="22"/>
        </w:rPr>
      </w:pPr>
      <w:r w:rsidRPr="00193A71">
        <w:rPr>
          <w:rFonts w:ascii="Times New Roman" w:hAnsi="Times New Roman"/>
          <w:sz w:val="22"/>
          <w:szCs w:val="22"/>
        </w:rPr>
        <w:t xml:space="preserve">– vse veljavno </w:t>
      </w:r>
      <w:r w:rsidR="005B1A63" w:rsidRPr="00193A71">
        <w:rPr>
          <w:rFonts w:ascii="Times New Roman" w:hAnsi="Times New Roman"/>
          <w:sz w:val="22"/>
          <w:szCs w:val="22"/>
        </w:rPr>
        <w:t>od dneva končne primopredaje prostorov in opreme</w:t>
      </w:r>
    </w:p>
    <w:p w:rsidR="00632A2D" w:rsidRPr="0020288F" w:rsidRDefault="005B1A63" w:rsidP="00632A2D">
      <w:pPr>
        <w:rPr>
          <w:rFonts w:ascii="Times New Roman" w:hAnsi="Times New Roman"/>
          <w:b/>
          <w:i/>
          <w:sz w:val="20"/>
          <w:szCs w:val="20"/>
        </w:rPr>
      </w:pPr>
      <w:r w:rsidRPr="0097117F">
        <w:rPr>
          <w:rFonts w:ascii="Times New Roman" w:hAnsi="Times New Roman"/>
          <w:b/>
          <w:bCs/>
          <w:i/>
          <w:sz w:val="20"/>
          <w:szCs w:val="20"/>
          <w:u w:val="single"/>
        </w:rPr>
        <w:t>Dokazilo:</w:t>
      </w:r>
      <w:r w:rsidRPr="0097117F">
        <w:rPr>
          <w:rFonts w:ascii="Times New Roman" w:hAnsi="Times New Roman"/>
        </w:rPr>
        <w:t xml:space="preserve"> </w:t>
      </w:r>
      <w:r w:rsidRPr="0097117F">
        <w:rPr>
          <w:rFonts w:ascii="Times New Roman" w:hAnsi="Times New Roman"/>
          <w:i/>
          <w:sz w:val="20"/>
          <w:szCs w:val="20"/>
        </w:rPr>
        <w:t xml:space="preserve">Izjava ponudnika </w:t>
      </w:r>
      <w:r w:rsidRPr="0097117F">
        <w:rPr>
          <w:rFonts w:ascii="Times New Roman" w:hAnsi="Times New Roman"/>
          <w:b/>
          <w:i/>
          <w:sz w:val="20"/>
          <w:szCs w:val="20"/>
        </w:rPr>
        <w:t>(OBR-</w:t>
      </w:r>
      <w:r w:rsidR="0097117F" w:rsidRPr="0097117F">
        <w:rPr>
          <w:rFonts w:ascii="Times New Roman" w:hAnsi="Times New Roman"/>
          <w:b/>
          <w:i/>
          <w:sz w:val="20"/>
          <w:szCs w:val="20"/>
        </w:rPr>
        <w:t>13</w:t>
      </w:r>
      <w:r w:rsidRPr="0097117F">
        <w:rPr>
          <w:rFonts w:ascii="Times New Roman" w:hAnsi="Times New Roman"/>
          <w:b/>
          <w:i/>
          <w:sz w:val="20"/>
          <w:szCs w:val="20"/>
        </w:rPr>
        <w:t>)</w:t>
      </w:r>
    </w:p>
    <w:p w:rsidR="005B1A63" w:rsidRDefault="005B1A63" w:rsidP="00632A2D">
      <w:pPr>
        <w:rPr>
          <w:rFonts w:ascii="Times New Roman" w:hAnsi="Times New Roman"/>
        </w:rPr>
      </w:pPr>
    </w:p>
    <w:p w:rsidR="00437DE8" w:rsidRPr="00632A2D" w:rsidRDefault="00437DE8" w:rsidP="00632A2D">
      <w:pPr>
        <w:rPr>
          <w:rFonts w:ascii="Times New Roman" w:hAnsi="Times New Roman"/>
        </w:rPr>
      </w:pPr>
    </w:p>
    <w:p w:rsidR="00934BC6" w:rsidRPr="00D75D3D" w:rsidRDefault="00D75D3D" w:rsidP="00E70BB4">
      <w:pPr>
        <w:pStyle w:val="Naslov1"/>
        <w:spacing w:line="240" w:lineRule="auto"/>
        <w:rPr>
          <w:sz w:val="24"/>
          <w:szCs w:val="24"/>
        </w:rPr>
      </w:pPr>
      <w:bookmarkStart w:id="53" w:name="_Toc494712886"/>
      <w:bookmarkStart w:id="54" w:name="_Toc515428794"/>
      <w:r w:rsidRPr="00D75D3D">
        <w:t>11</w:t>
      </w:r>
      <w:r w:rsidR="00934BC6" w:rsidRPr="00D75D3D">
        <w:rPr>
          <w:sz w:val="24"/>
          <w:szCs w:val="24"/>
        </w:rPr>
        <w:t>. MERILO</w:t>
      </w:r>
      <w:bookmarkEnd w:id="53"/>
      <w:bookmarkEnd w:id="54"/>
    </w:p>
    <w:p w:rsidR="00A53989" w:rsidRPr="0023188B" w:rsidRDefault="00934BC6" w:rsidP="00934BC6">
      <w:pPr>
        <w:jc w:val="both"/>
        <w:rPr>
          <w:rFonts w:ascii="Times New Roman" w:hAnsi="Times New Roman"/>
          <w:b/>
          <w:i/>
        </w:rPr>
      </w:pPr>
      <w:r w:rsidRPr="00CA278E">
        <w:rPr>
          <w:rFonts w:ascii="Times New Roman" w:hAnsi="Times New Roman"/>
        </w:rPr>
        <w:t>Merilo, ki bo uporabljeno</w:t>
      </w:r>
      <w:r w:rsidR="004E3A0F">
        <w:rPr>
          <w:rFonts w:ascii="Times New Roman" w:hAnsi="Times New Roman"/>
        </w:rPr>
        <w:t xml:space="preserve"> </w:t>
      </w:r>
      <w:r w:rsidRPr="00CA278E">
        <w:rPr>
          <w:rFonts w:ascii="Times New Roman" w:hAnsi="Times New Roman"/>
        </w:rPr>
        <w:t xml:space="preserve">pri izbiri najugodnejšega </w:t>
      </w:r>
      <w:r w:rsidRPr="001A5D4E">
        <w:rPr>
          <w:rFonts w:ascii="Times New Roman" w:hAnsi="Times New Roman"/>
        </w:rPr>
        <w:t xml:space="preserve">ponudnika je </w:t>
      </w:r>
      <w:r w:rsidRPr="001A5D4E">
        <w:rPr>
          <w:rFonts w:ascii="Times New Roman" w:hAnsi="Times New Roman"/>
          <w:b/>
          <w:u w:val="single"/>
        </w:rPr>
        <w:t>ekonomsko najugodnejša ponudba</w:t>
      </w:r>
      <w:r w:rsidR="001815DA" w:rsidRPr="00FB547A">
        <w:rPr>
          <w:rFonts w:ascii="Times New Roman" w:hAnsi="Times New Roman"/>
          <w:b/>
          <w:u w:val="single"/>
        </w:rPr>
        <w:t>.</w:t>
      </w:r>
      <w:r w:rsidR="0023188B">
        <w:rPr>
          <w:rFonts w:ascii="Times New Roman" w:hAnsi="Times New Roman"/>
          <w:b/>
        </w:rPr>
        <w:t xml:space="preserve">  </w:t>
      </w:r>
      <w:r w:rsidR="0023188B">
        <w:rPr>
          <w:rFonts w:ascii="Times New Roman" w:hAnsi="Times New Roman"/>
          <w:b/>
          <w:i/>
        </w:rPr>
        <w:t>(OBR-3)</w:t>
      </w:r>
    </w:p>
    <w:p w:rsidR="00275DAC" w:rsidRDefault="00275DAC" w:rsidP="00275DAC">
      <w:pPr>
        <w:autoSpaceDE w:val="0"/>
        <w:autoSpaceDN w:val="0"/>
        <w:adjustRightInd w:val="0"/>
        <w:rPr>
          <w:b/>
          <w:bCs/>
          <w:color w:val="FF0000"/>
          <w:sz w:val="20"/>
          <w:szCs w:val="20"/>
        </w:rPr>
      </w:pPr>
      <w:bookmarkStart w:id="55" w:name="_Toc515428795"/>
    </w:p>
    <w:tbl>
      <w:tblPr>
        <w:tblW w:w="12046" w:type="dxa"/>
        <w:tblLook w:val="04A0" w:firstRow="1" w:lastRow="0" w:firstColumn="1" w:lastColumn="0" w:noHBand="0" w:noVBand="1"/>
      </w:tblPr>
      <w:tblGrid>
        <w:gridCol w:w="817"/>
        <w:gridCol w:w="6379"/>
        <w:gridCol w:w="142"/>
        <w:gridCol w:w="4708"/>
      </w:tblGrid>
      <w:tr w:rsidR="007A5DB8" w:rsidRPr="007A5DB8" w:rsidTr="00393EE0">
        <w:tc>
          <w:tcPr>
            <w:tcW w:w="817" w:type="dxa"/>
            <w:shd w:val="clear" w:color="auto" w:fill="auto"/>
          </w:tcPr>
          <w:p w:rsidR="006F4D23" w:rsidRPr="007A5DB8" w:rsidRDefault="006F4D23" w:rsidP="00393EE0">
            <w:pPr>
              <w:suppressAutoHyphens/>
              <w:rPr>
                <w:rFonts w:ascii="Times New Roman" w:hAnsi="Times New Roman"/>
                <w:b/>
                <w:lang w:eastAsia="zh-CN"/>
              </w:rPr>
            </w:pPr>
            <w:r w:rsidRPr="007A5DB8">
              <w:rPr>
                <w:rFonts w:ascii="Times New Roman" w:hAnsi="Times New Roman"/>
                <w:b/>
                <w:lang w:eastAsia="zh-CN"/>
              </w:rPr>
              <w:t>1.</w:t>
            </w:r>
          </w:p>
        </w:tc>
        <w:tc>
          <w:tcPr>
            <w:tcW w:w="6521" w:type="dxa"/>
            <w:gridSpan w:val="2"/>
            <w:shd w:val="clear" w:color="auto" w:fill="auto"/>
          </w:tcPr>
          <w:p w:rsidR="006F4D23" w:rsidRPr="007A5DB8" w:rsidRDefault="006F4D23" w:rsidP="00327564">
            <w:pPr>
              <w:suppressAutoHyphens/>
              <w:rPr>
                <w:rFonts w:ascii="Times New Roman" w:hAnsi="Times New Roman"/>
                <w:lang w:eastAsia="zh-CN"/>
              </w:rPr>
            </w:pPr>
            <w:r w:rsidRPr="007A5DB8">
              <w:rPr>
                <w:rFonts w:ascii="Times New Roman" w:hAnsi="Times New Roman"/>
                <w:lang w:eastAsia="zh-CN"/>
              </w:rPr>
              <w:t xml:space="preserve">Skupna ponudbena </w:t>
            </w:r>
            <w:r w:rsidR="001E260B" w:rsidRPr="007A5DB8">
              <w:rPr>
                <w:rFonts w:ascii="Times New Roman" w:hAnsi="Times New Roman"/>
                <w:lang w:eastAsia="zh-CN"/>
              </w:rPr>
              <w:t>vrednost</w:t>
            </w:r>
            <w:r w:rsidRPr="007A5DB8">
              <w:rPr>
                <w:rFonts w:ascii="Times New Roman" w:hAnsi="Times New Roman"/>
                <w:lang w:eastAsia="zh-CN"/>
              </w:rPr>
              <w:t xml:space="preserve"> </w:t>
            </w:r>
          </w:p>
        </w:tc>
        <w:tc>
          <w:tcPr>
            <w:tcW w:w="4708" w:type="dxa"/>
            <w:shd w:val="clear" w:color="auto" w:fill="auto"/>
          </w:tcPr>
          <w:p w:rsidR="006F4D23" w:rsidRPr="007A5DB8" w:rsidRDefault="006F4D23" w:rsidP="00393EE0">
            <w:pPr>
              <w:suppressAutoHyphens/>
              <w:rPr>
                <w:rFonts w:ascii="Times New Roman" w:hAnsi="Times New Roman"/>
                <w:b/>
                <w:lang w:eastAsia="zh-CN"/>
              </w:rPr>
            </w:pPr>
            <w:r w:rsidRPr="007A5DB8">
              <w:rPr>
                <w:rFonts w:ascii="Times New Roman" w:hAnsi="Times New Roman"/>
                <w:b/>
                <w:lang w:eastAsia="zh-CN"/>
              </w:rPr>
              <w:t>70 točk</w:t>
            </w:r>
          </w:p>
        </w:tc>
      </w:tr>
      <w:tr w:rsidR="007A5DB8" w:rsidRPr="007A5DB8" w:rsidTr="00393EE0">
        <w:tc>
          <w:tcPr>
            <w:tcW w:w="817" w:type="dxa"/>
            <w:shd w:val="clear" w:color="auto" w:fill="auto"/>
          </w:tcPr>
          <w:p w:rsidR="006F4D23" w:rsidRPr="007A5DB8" w:rsidRDefault="006F4D23" w:rsidP="00393EE0">
            <w:pPr>
              <w:suppressAutoHyphens/>
              <w:rPr>
                <w:rFonts w:ascii="Times New Roman" w:hAnsi="Times New Roman"/>
                <w:b/>
                <w:lang w:eastAsia="zh-CN"/>
              </w:rPr>
            </w:pPr>
            <w:r w:rsidRPr="007A5DB8">
              <w:rPr>
                <w:rFonts w:ascii="Times New Roman" w:hAnsi="Times New Roman"/>
                <w:b/>
                <w:lang w:eastAsia="zh-CN"/>
              </w:rPr>
              <w:t>2.</w:t>
            </w:r>
          </w:p>
        </w:tc>
        <w:tc>
          <w:tcPr>
            <w:tcW w:w="6521" w:type="dxa"/>
            <w:gridSpan w:val="2"/>
            <w:shd w:val="clear" w:color="auto" w:fill="auto"/>
          </w:tcPr>
          <w:p w:rsidR="006F4D23" w:rsidRPr="007A5DB8" w:rsidRDefault="006F4D23" w:rsidP="00393EE0">
            <w:pPr>
              <w:suppressAutoHyphens/>
              <w:rPr>
                <w:rFonts w:ascii="Times New Roman" w:hAnsi="Times New Roman"/>
                <w:lang w:eastAsia="zh-CN"/>
              </w:rPr>
            </w:pPr>
            <w:r w:rsidRPr="007A5DB8">
              <w:rPr>
                <w:rFonts w:ascii="Times New Roman" w:hAnsi="Times New Roman"/>
                <w:lang w:eastAsia="zh-CN"/>
              </w:rPr>
              <w:t>Izpolnjevanje dodatnih tehničnih kriterijev v okviru meril</w:t>
            </w:r>
          </w:p>
        </w:tc>
        <w:tc>
          <w:tcPr>
            <w:tcW w:w="4708" w:type="dxa"/>
            <w:shd w:val="clear" w:color="auto" w:fill="auto"/>
          </w:tcPr>
          <w:p w:rsidR="006F4D23" w:rsidRPr="007A5DB8" w:rsidRDefault="006F4D23" w:rsidP="00393EE0">
            <w:pPr>
              <w:suppressAutoHyphens/>
              <w:rPr>
                <w:rFonts w:ascii="Times New Roman" w:hAnsi="Times New Roman"/>
                <w:b/>
                <w:lang w:eastAsia="zh-CN"/>
              </w:rPr>
            </w:pPr>
            <w:r w:rsidRPr="007A5DB8">
              <w:rPr>
                <w:rFonts w:ascii="Times New Roman" w:hAnsi="Times New Roman"/>
                <w:b/>
                <w:lang w:eastAsia="zh-CN"/>
              </w:rPr>
              <w:t>30 točk</w:t>
            </w:r>
          </w:p>
        </w:tc>
      </w:tr>
      <w:tr w:rsidR="007A5DB8" w:rsidRPr="007A5DB8" w:rsidTr="0020288F">
        <w:tc>
          <w:tcPr>
            <w:tcW w:w="817" w:type="dxa"/>
            <w:shd w:val="clear" w:color="auto" w:fill="auto"/>
          </w:tcPr>
          <w:p w:rsidR="006F4D23" w:rsidRPr="007A5DB8" w:rsidRDefault="006F4D23" w:rsidP="00393EE0">
            <w:pPr>
              <w:suppressAutoHyphens/>
              <w:rPr>
                <w:rFonts w:ascii="Times New Roman" w:hAnsi="Times New Roman"/>
                <w:b/>
                <w:lang w:eastAsia="zh-CN"/>
              </w:rPr>
            </w:pPr>
          </w:p>
        </w:tc>
        <w:tc>
          <w:tcPr>
            <w:tcW w:w="6379" w:type="dxa"/>
            <w:shd w:val="clear" w:color="auto" w:fill="auto"/>
          </w:tcPr>
          <w:p w:rsidR="006F4D23" w:rsidRPr="007A5DB8" w:rsidRDefault="006F4D23" w:rsidP="00393EE0">
            <w:pPr>
              <w:suppressAutoHyphens/>
              <w:rPr>
                <w:rFonts w:ascii="Times New Roman" w:hAnsi="Times New Roman"/>
                <w:b/>
                <w:lang w:eastAsia="zh-CN"/>
              </w:rPr>
            </w:pPr>
            <w:r w:rsidRPr="007A5DB8">
              <w:rPr>
                <w:rFonts w:ascii="Times New Roman" w:hAnsi="Times New Roman"/>
                <w:b/>
                <w:lang w:eastAsia="zh-CN"/>
              </w:rPr>
              <w:t>SKUPAJ</w:t>
            </w:r>
          </w:p>
        </w:tc>
        <w:tc>
          <w:tcPr>
            <w:tcW w:w="4850" w:type="dxa"/>
            <w:gridSpan w:val="2"/>
            <w:shd w:val="clear" w:color="auto" w:fill="auto"/>
          </w:tcPr>
          <w:p w:rsidR="006F4D23" w:rsidRPr="007A5DB8" w:rsidRDefault="006F4D23" w:rsidP="00393EE0">
            <w:pPr>
              <w:suppressAutoHyphens/>
              <w:rPr>
                <w:rFonts w:ascii="Times New Roman" w:hAnsi="Times New Roman"/>
                <w:b/>
                <w:lang w:eastAsia="zh-CN"/>
              </w:rPr>
            </w:pPr>
            <w:r w:rsidRPr="007A5DB8">
              <w:rPr>
                <w:rFonts w:ascii="Times New Roman" w:hAnsi="Times New Roman"/>
                <w:b/>
                <w:lang w:eastAsia="zh-CN"/>
              </w:rPr>
              <w:t>100 točk</w:t>
            </w:r>
          </w:p>
        </w:tc>
      </w:tr>
    </w:tbl>
    <w:p w:rsidR="00F51BD8" w:rsidRDefault="00F51BD8" w:rsidP="00275DAC">
      <w:pPr>
        <w:autoSpaceDE w:val="0"/>
        <w:autoSpaceDN w:val="0"/>
        <w:adjustRightInd w:val="0"/>
        <w:rPr>
          <w:b/>
          <w:bCs/>
          <w:color w:val="FF0000"/>
          <w:sz w:val="20"/>
          <w:szCs w:val="20"/>
        </w:rPr>
      </w:pPr>
    </w:p>
    <w:p w:rsidR="00327564" w:rsidRPr="004D4FF3" w:rsidRDefault="00327564" w:rsidP="00327564">
      <w:pPr>
        <w:widowControl w:val="0"/>
        <w:suppressAutoHyphens/>
        <w:contextualSpacing/>
        <w:textAlignment w:val="baseline"/>
        <w:rPr>
          <w:rFonts w:ascii="Times New Roman" w:hAnsi="Times New Roman"/>
          <w:u w:val="single"/>
          <w:lang w:eastAsia="zh-CN"/>
        </w:rPr>
      </w:pPr>
      <w:r w:rsidRPr="004D4FF3">
        <w:rPr>
          <w:rFonts w:ascii="Times New Roman" w:hAnsi="Times New Roman"/>
          <w:u w:val="single"/>
          <w:lang w:eastAsia="zh-CN"/>
        </w:rPr>
        <w:t xml:space="preserve">1. Skupna ponudbena </w:t>
      </w:r>
      <w:r w:rsidR="0020288F" w:rsidRPr="004D4FF3">
        <w:rPr>
          <w:rFonts w:ascii="Times New Roman" w:hAnsi="Times New Roman"/>
          <w:u w:val="single"/>
          <w:lang w:eastAsia="zh-CN"/>
        </w:rPr>
        <w:t>vrednost</w:t>
      </w:r>
      <w:r w:rsidRPr="004D4FF3">
        <w:rPr>
          <w:rFonts w:ascii="Times New Roman" w:hAnsi="Times New Roman"/>
          <w:u w:val="single"/>
          <w:lang w:eastAsia="zh-CN"/>
        </w:rPr>
        <w:t>:</w:t>
      </w:r>
    </w:p>
    <w:p w:rsidR="00F51BD8" w:rsidRPr="004D4FF3" w:rsidRDefault="001E260B" w:rsidP="00BF0893">
      <w:pPr>
        <w:autoSpaceDE w:val="0"/>
        <w:autoSpaceDN w:val="0"/>
        <w:adjustRightInd w:val="0"/>
        <w:jc w:val="both"/>
        <w:rPr>
          <w:rFonts w:ascii="Times New Roman" w:hAnsi="Times New Roman"/>
          <w:sz w:val="22"/>
          <w:szCs w:val="22"/>
        </w:rPr>
      </w:pPr>
      <w:r w:rsidRPr="004D4FF3">
        <w:rPr>
          <w:rFonts w:ascii="Times New Roman" w:hAnsi="Times New Roman"/>
          <w:sz w:val="22"/>
          <w:szCs w:val="22"/>
        </w:rPr>
        <w:t>Skupna</w:t>
      </w:r>
      <w:r w:rsidR="00F51BD8" w:rsidRPr="004D4FF3">
        <w:rPr>
          <w:rFonts w:ascii="Times New Roman" w:hAnsi="Times New Roman"/>
          <w:sz w:val="22"/>
          <w:szCs w:val="22"/>
        </w:rPr>
        <w:t xml:space="preserve"> ponudbena vrednost je seštevek ponudbene vrednosti opreme, projektiranja</w:t>
      </w:r>
      <w:r w:rsidR="00BF0893" w:rsidRPr="004D4FF3">
        <w:rPr>
          <w:rFonts w:ascii="Times New Roman" w:hAnsi="Times New Roman"/>
          <w:sz w:val="22"/>
          <w:szCs w:val="22"/>
        </w:rPr>
        <w:t>,</w:t>
      </w:r>
      <w:r w:rsidR="00F51BD8" w:rsidRPr="004D4FF3">
        <w:rPr>
          <w:rFonts w:ascii="Times New Roman" w:hAnsi="Times New Roman"/>
          <w:sz w:val="22"/>
          <w:szCs w:val="22"/>
        </w:rPr>
        <w:t xml:space="preserve"> vrednosti GOI del </w:t>
      </w:r>
      <w:r w:rsidR="00327564" w:rsidRPr="004D4FF3">
        <w:rPr>
          <w:rFonts w:ascii="Times New Roman" w:hAnsi="Times New Roman"/>
          <w:sz w:val="22"/>
          <w:szCs w:val="22"/>
        </w:rPr>
        <w:t>ter</w:t>
      </w:r>
      <w:r w:rsidR="00F51BD8" w:rsidRPr="004D4FF3">
        <w:rPr>
          <w:rFonts w:ascii="Times New Roman" w:hAnsi="Times New Roman"/>
          <w:sz w:val="22"/>
          <w:szCs w:val="22"/>
        </w:rPr>
        <w:t xml:space="preserve"> vrednosti vzdrževanja </w:t>
      </w:r>
      <w:r w:rsidR="00BF0893" w:rsidRPr="004D4FF3">
        <w:rPr>
          <w:rFonts w:ascii="Times New Roman" w:hAnsi="Times New Roman"/>
          <w:sz w:val="22"/>
          <w:szCs w:val="22"/>
        </w:rPr>
        <w:t xml:space="preserve">»popolno« </w:t>
      </w:r>
      <w:r w:rsidR="00F51BD8" w:rsidRPr="004D4FF3">
        <w:rPr>
          <w:rFonts w:ascii="Times New Roman" w:hAnsi="Times New Roman"/>
          <w:sz w:val="22"/>
          <w:szCs w:val="22"/>
        </w:rPr>
        <w:t xml:space="preserve">za obdobje </w:t>
      </w:r>
      <w:r w:rsidR="00E5064A">
        <w:rPr>
          <w:rFonts w:ascii="Times New Roman" w:hAnsi="Times New Roman"/>
          <w:sz w:val="22"/>
          <w:szCs w:val="22"/>
        </w:rPr>
        <w:t>5</w:t>
      </w:r>
      <w:r w:rsidR="00F51BD8" w:rsidRPr="004D4FF3">
        <w:rPr>
          <w:rFonts w:ascii="Times New Roman" w:hAnsi="Times New Roman"/>
          <w:sz w:val="22"/>
          <w:szCs w:val="22"/>
        </w:rPr>
        <w:t xml:space="preserve"> let po poteku garancijske dobe. </w:t>
      </w:r>
    </w:p>
    <w:p w:rsidR="006F4D23" w:rsidRPr="004D4FF3" w:rsidRDefault="006F4D23" w:rsidP="006F4D23">
      <w:pPr>
        <w:widowControl w:val="0"/>
        <w:suppressAutoHyphens/>
        <w:contextualSpacing/>
        <w:textAlignment w:val="baseline"/>
        <w:rPr>
          <w:rFonts w:ascii="Times New Roman" w:hAnsi="Times New Roman"/>
          <w:sz w:val="22"/>
          <w:szCs w:val="22"/>
          <w:lang w:eastAsia="zh-CN"/>
        </w:rPr>
      </w:pPr>
      <w:r w:rsidRPr="004D4FF3">
        <w:rPr>
          <w:rFonts w:ascii="Times New Roman" w:hAnsi="Times New Roman"/>
          <w:sz w:val="22"/>
          <w:szCs w:val="22"/>
          <w:lang w:eastAsia="zh-CN"/>
        </w:rPr>
        <w:t>V okviru merila ponudbena cena bo naročnik upošteval ponudbeno ceno v EUR z DDV.</w:t>
      </w:r>
    </w:p>
    <w:p w:rsidR="006F4D23" w:rsidRPr="004D4FF3" w:rsidRDefault="006F4D23" w:rsidP="006F4D23">
      <w:pPr>
        <w:widowControl w:val="0"/>
        <w:suppressAutoHyphens/>
        <w:contextualSpacing/>
        <w:textAlignment w:val="baseline"/>
        <w:rPr>
          <w:rFonts w:ascii="Times New Roman" w:hAnsi="Times New Roman"/>
          <w:sz w:val="22"/>
          <w:szCs w:val="22"/>
          <w:lang w:eastAsia="zh-CN"/>
        </w:rPr>
      </w:pPr>
    </w:p>
    <w:p w:rsidR="006F4D23" w:rsidRPr="004D4FF3" w:rsidRDefault="006F4D23" w:rsidP="006F4D23">
      <w:pPr>
        <w:widowControl w:val="0"/>
        <w:suppressAutoHyphens/>
        <w:contextualSpacing/>
        <w:textAlignment w:val="baseline"/>
        <w:rPr>
          <w:rFonts w:ascii="Times New Roman" w:hAnsi="Times New Roman"/>
          <w:sz w:val="22"/>
          <w:szCs w:val="22"/>
          <w:lang w:eastAsia="zh-CN"/>
        </w:rPr>
      </w:pPr>
      <w:r w:rsidRPr="004D4FF3">
        <w:rPr>
          <w:rFonts w:ascii="Times New Roman" w:hAnsi="Times New Roman"/>
          <w:sz w:val="22"/>
          <w:szCs w:val="22"/>
          <w:lang w:eastAsia="zh-CN"/>
        </w:rPr>
        <w:t>Formula za izračun števila točk:</w:t>
      </w:r>
    </w:p>
    <w:p w:rsidR="006F4D23" w:rsidRPr="004D4FF3" w:rsidRDefault="006F4D23" w:rsidP="006F4D23">
      <w:pPr>
        <w:widowControl w:val="0"/>
        <w:suppressAutoHyphens/>
        <w:contextualSpacing/>
        <w:textAlignment w:val="baseline"/>
        <w:rPr>
          <w:rFonts w:ascii="Times New Roman" w:hAnsi="Times New Roman"/>
          <w:sz w:val="22"/>
          <w:szCs w:val="22"/>
          <w:u w:val="single"/>
          <w:lang w:eastAsia="zh-CN"/>
        </w:rPr>
      </w:pPr>
      <w:r w:rsidRPr="004D4FF3">
        <w:rPr>
          <w:rFonts w:ascii="Times New Roman" w:hAnsi="Times New Roman"/>
          <w:sz w:val="22"/>
          <w:szCs w:val="22"/>
          <w:u w:val="single"/>
          <w:lang w:eastAsia="zh-CN"/>
        </w:rPr>
        <w:t>Število točk = (najnižja ponujena cena /ponudnikova ponujena cena) * 70.</w:t>
      </w:r>
    </w:p>
    <w:p w:rsidR="006F4D23" w:rsidRPr="004D4FF3" w:rsidRDefault="006F4D23" w:rsidP="006F4D23">
      <w:pPr>
        <w:widowControl w:val="0"/>
        <w:suppressAutoHyphens/>
        <w:contextualSpacing/>
        <w:textAlignment w:val="baseline"/>
        <w:rPr>
          <w:rFonts w:ascii="Times New Roman" w:hAnsi="Times New Roman"/>
          <w:sz w:val="22"/>
          <w:szCs w:val="22"/>
          <w:lang w:eastAsia="zh-CN"/>
        </w:rPr>
      </w:pPr>
    </w:p>
    <w:p w:rsidR="006F4D23" w:rsidRPr="004D4FF3" w:rsidRDefault="006F4D23" w:rsidP="00605021">
      <w:pPr>
        <w:widowControl w:val="0"/>
        <w:suppressAutoHyphens/>
        <w:contextualSpacing/>
        <w:jc w:val="both"/>
        <w:textAlignment w:val="baseline"/>
        <w:rPr>
          <w:rFonts w:ascii="Times New Roman" w:hAnsi="Times New Roman"/>
          <w:sz w:val="22"/>
          <w:szCs w:val="22"/>
          <w:lang w:eastAsia="zh-CN"/>
        </w:rPr>
      </w:pPr>
      <w:r w:rsidRPr="004D4FF3">
        <w:rPr>
          <w:rFonts w:ascii="Times New Roman" w:hAnsi="Times New Roman"/>
          <w:sz w:val="22"/>
          <w:szCs w:val="22"/>
          <w:lang w:eastAsia="zh-CN"/>
        </w:rPr>
        <w:t>Po tej formuli dobi ponudba z najnižjo ponudbeno ceno 70 točk, ostale ponudbe pa sorazmerno manjše število točk.</w:t>
      </w:r>
    </w:p>
    <w:p w:rsidR="006F4D23" w:rsidRPr="0020288F" w:rsidRDefault="00706A24" w:rsidP="00BF0893">
      <w:pPr>
        <w:autoSpaceDE w:val="0"/>
        <w:autoSpaceDN w:val="0"/>
        <w:adjustRightInd w:val="0"/>
        <w:jc w:val="both"/>
        <w:rPr>
          <w:rFonts w:ascii="Times New Roman" w:hAnsi="Times New Roman"/>
          <w:color w:val="FF0000"/>
          <w:sz w:val="22"/>
          <w:szCs w:val="22"/>
        </w:rPr>
      </w:pPr>
      <w:r>
        <w:rPr>
          <w:rFonts w:ascii="Times New Roman" w:hAnsi="Times New Roman"/>
          <w:color w:val="FF0000"/>
          <w:sz w:val="22"/>
          <w:szCs w:val="22"/>
        </w:rPr>
        <w:t xml:space="preserve">  </w:t>
      </w:r>
    </w:p>
    <w:p w:rsidR="00393EE0" w:rsidRPr="004D4FF3" w:rsidRDefault="00393EE0" w:rsidP="00393EE0">
      <w:pPr>
        <w:widowControl w:val="0"/>
        <w:suppressAutoHyphens/>
        <w:contextualSpacing/>
        <w:textAlignment w:val="baseline"/>
        <w:rPr>
          <w:rFonts w:ascii="Times New Roman" w:hAnsi="Times New Roman"/>
          <w:u w:val="single"/>
          <w:lang w:eastAsia="zh-CN"/>
        </w:rPr>
      </w:pPr>
      <w:r w:rsidRPr="004D4FF3">
        <w:rPr>
          <w:rFonts w:ascii="Times New Roman" w:hAnsi="Times New Roman"/>
          <w:u w:val="single"/>
          <w:lang w:eastAsia="zh-CN"/>
        </w:rPr>
        <w:t>2. Izpolnjevanje dodatnih tehničnih kriterijev v okviru meril:</w:t>
      </w:r>
    </w:p>
    <w:p w:rsidR="00393EE0" w:rsidRPr="0097117F" w:rsidRDefault="00393EE0" w:rsidP="00327564">
      <w:pPr>
        <w:widowControl w:val="0"/>
        <w:suppressAutoHyphens/>
        <w:contextualSpacing/>
        <w:jc w:val="both"/>
        <w:textAlignment w:val="baseline"/>
        <w:rPr>
          <w:rFonts w:ascii="Times New Roman" w:hAnsi="Times New Roman"/>
          <w:sz w:val="22"/>
          <w:szCs w:val="22"/>
          <w:lang w:eastAsia="zh-CN"/>
        </w:rPr>
      </w:pPr>
      <w:r w:rsidRPr="00903D59">
        <w:rPr>
          <w:rFonts w:ascii="Times New Roman" w:hAnsi="Times New Roman"/>
          <w:sz w:val="22"/>
          <w:szCs w:val="22"/>
          <w:lang w:eastAsia="zh-CN"/>
        </w:rPr>
        <w:t xml:space="preserve">Ponudnik bo na podlagi dodatnih tehničnih kriterijev razvidnih in ovrednotenih v </w:t>
      </w:r>
      <w:r w:rsidR="00327564" w:rsidRPr="00903D59">
        <w:rPr>
          <w:rFonts w:ascii="Times New Roman" w:hAnsi="Times New Roman"/>
          <w:sz w:val="22"/>
          <w:szCs w:val="22"/>
          <w:lang w:eastAsia="zh-CN"/>
        </w:rPr>
        <w:t xml:space="preserve">tehničnih specifikacijah </w:t>
      </w:r>
      <w:r w:rsidR="00327564" w:rsidRPr="0097117F">
        <w:rPr>
          <w:rFonts w:ascii="Times New Roman" w:hAnsi="Times New Roman"/>
          <w:sz w:val="22"/>
          <w:szCs w:val="22"/>
          <w:lang w:eastAsia="zh-CN"/>
        </w:rPr>
        <w:t>opreme-</w:t>
      </w:r>
      <w:proofErr w:type="spellStart"/>
      <w:r w:rsidR="00327564" w:rsidRPr="0097117F">
        <w:rPr>
          <w:rFonts w:ascii="Times New Roman" w:hAnsi="Times New Roman"/>
          <w:sz w:val="22"/>
          <w:szCs w:val="22"/>
          <w:lang w:eastAsia="zh-CN"/>
        </w:rPr>
        <w:t>angiografski</w:t>
      </w:r>
      <w:proofErr w:type="spellEnd"/>
      <w:r w:rsidR="00327564" w:rsidRPr="0097117F">
        <w:rPr>
          <w:rFonts w:ascii="Times New Roman" w:hAnsi="Times New Roman"/>
          <w:sz w:val="22"/>
          <w:szCs w:val="22"/>
          <w:lang w:eastAsia="zh-CN"/>
        </w:rPr>
        <w:t xml:space="preserve"> aparat</w:t>
      </w:r>
      <w:r w:rsidRPr="0097117F">
        <w:rPr>
          <w:rFonts w:ascii="Times New Roman" w:hAnsi="Times New Roman"/>
          <w:sz w:val="22"/>
          <w:szCs w:val="22"/>
          <w:lang w:eastAsia="zh-CN"/>
        </w:rPr>
        <w:t xml:space="preserve"> (</w:t>
      </w:r>
      <w:r w:rsidR="00706A24" w:rsidRPr="0097117F">
        <w:rPr>
          <w:rFonts w:ascii="Times New Roman" w:hAnsi="Times New Roman"/>
          <w:sz w:val="22"/>
          <w:szCs w:val="22"/>
          <w:lang w:eastAsia="zh-CN"/>
        </w:rPr>
        <w:t>32 meril-</w:t>
      </w:r>
      <w:r w:rsidRPr="0097117F">
        <w:rPr>
          <w:rFonts w:ascii="Times New Roman" w:hAnsi="Times New Roman"/>
          <w:sz w:val="22"/>
          <w:szCs w:val="22"/>
          <w:lang w:eastAsia="zh-CN"/>
        </w:rPr>
        <w:t xml:space="preserve">povzetih tudi v obrazcu </w:t>
      </w:r>
      <w:r w:rsidR="00327564" w:rsidRPr="0097117F">
        <w:rPr>
          <w:rFonts w:ascii="Times New Roman" w:hAnsi="Times New Roman"/>
          <w:sz w:val="22"/>
          <w:szCs w:val="22"/>
          <w:lang w:eastAsia="zh-CN"/>
        </w:rPr>
        <w:t>Predračun-OBR-3</w:t>
      </w:r>
      <w:r w:rsidRPr="0097117F">
        <w:rPr>
          <w:rFonts w:ascii="Times New Roman" w:hAnsi="Times New Roman"/>
          <w:sz w:val="22"/>
          <w:szCs w:val="22"/>
          <w:lang w:eastAsia="zh-CN"/>
        </w:rPr>
        <w:t>) prejel dodatne točke, ki bodo ponderirane na podlagi spodnje formule za izračun števila točk v okviru merila in prištete številu točk pridobljenih na podlagi merila pod št. 1.</w:t>
      </w:r>
    </w:p>
    <w:p w:rsidR="00393EE0" w:rsidRPr="0097117F" w:rsidRDefault="00393EE0" w:rsidP="00393EE0">
      <w:pPr>
        <w:widowControl w:val="0"/>
        <w:suppressAutoHyphens/>
        <w:contextualSpacing/>
        <w:textAlignment w:val="baseline"/>
        <w:rPr>
          <w:rFonts w:ascii="Times New Roman" w:hAnsi="Times New Roman"/>
          <w:sz w:val="22"/>
          <w:szCs w:val="22"/>
          <w:lang w:eastAsia="zh-CN"/>
        </w:rPr>
      </w:pPr>
    </w:p>
    <w:p w:rsidR="00393EE0" w:rsidRPr="0097117F" w:rsidRDefault="00393EE0" w:rsidP="00393EE0">
      <w:pPr>
        <w:widowControl w:val="0"/>
        <w:suppressAutoHyphens/>
        <w:contextualSpacing/>
        <w:textAlignment w:val="baseline"/>
        <w:rPr>
          <w:rFonts w:ascii="Times New Roman" w:hAnsi="Times New Roman"/>
          <w:sz w:val="22"/>
          <w:szCs w:val="22"/>
          <w:lang w:eastAsia="zh-CN"/>
        </w:rPr>
      </w:pPr>
      <w:r w:rsidRPr="0097117F">
        <w:rPr>
          <w:rFonts w:ascii="Times New Roman" w:hAnsi="Times New Roman"/>
          <w:sz w:val="22"/>
          <w:szCs w:val="22"/>
          <w:lang w:eastAsia="zh-CN"/>
        </w:rPr>
        <w:t>Formula za izračun števila točk:</w:t>
      </w:r>
    </w:p>
    <w:p w:rsidR="00CD1EFE" w:rsidRPr="0097117F" w:rsidRDefault="00393EE0" w:rsidP="00393EE0">
      <w:pPr>
        <w:widowControl w:val="0"/>
        <w:suppressAutoHyphens/>
        <w:contextualSpacing/>
        <w:textAlignment w:val="baseline"/>
        <w:rPr>
          <w:rFonts w:ascii="Times New Roman" w:hAnsi="Times New Roman"/>
          <w:sz w:val="22"/>
          <w:szCs w:val="22"/>
          <w:lang w:eastAsia="zh-CN"/>
        </w:rPr>
      </w:pPr>
      <w:r w:rsidRPr="0097117F">
        <w:rPr>
          <w:rFonts w:ascii="Times New Roman" w:hAnsi="Times New Roman"/>
          <w:sz w:val="22"/>
          <w:szCs w:val="22"/>
          <w:u w:val="single"/>
          <w:lang w:eastAsia="zh-CN"/>
        </w:rPr>
        <w:t xml:space="preserve">Število točk = (število točk pridobljenih na podlagi izpolnjevanja dodatnih tehničnih kriterijev v okviru meril / </w:t>
      </w:r>
      <w:r w:rsidR="00706A24" w:rsidRPr="0097117F">
        <w:rPr>
          <w:rFonts w:ascii="Times New Roman" w:hAnsi="Times New Roman"/>
          <w:sz w:val="22"/>
          <w:szCs w:val="22"/>
          <w:u w:val="single"/>
          <w:lang w:eastAsia="zh-CN"/>
        </w:rPr>
        <w:t>182</w:t>
      </w:r>
      <w:r w:rsidRPr="0097117F">
        <w:rPr>
          <w:rFonts w:ascii="Times New Roman" w:hAnsi="Times New Roman"/>
          <w:sz w:val="22"/>
          <w:szCs w:val="22"/>
          <w:u w:val="single"/>
          <w:lang w:eastAsia="zh-CN"/>
        </w:rPr>
        <w:t>) * 30.</w:t>
      </w:r>
      <w:r w:rsidR="00CD1EFE" w:rsidRPr="0097117F">
        <w:rPr>
          <w:rFonts w:ascii="Times New Roman" w:hAnsi="Times New Roman"/>
          <w:sz w:val="22"/>
          <w:szCs w:val="22"/>
          <w:lang w:eastAsia="zh-CN"/>
        </w:rPr>
        <w:t xml:space="preserve"> </w:t>
      </w:r>
    </w:p>
    <w:p w:rsidR="00CD1EFE" w:rsidRPr="0097117F" w:rsidRDefault="00CD1EFE" w:rsidP="00393EE0">
      <w:pPr>
        <w:widowControl w:val="0"/>
        <w:suppressAutoHyphens/>
        <w:contextualSpacing/>
        <w:textAlignment w:val="baseline"/>
        <w:rPr>
          <w:rFonts w:ascii="Times New Roman" w:hAnsi="Times New Roman"/>
          <w:sz w:val="22"/>
          <w:szCs w:val="22"/>
          <w:lang w:eastAsia="zh-CN"/>
        </w:rPr>
      </w:pPr>
    </w:p>
    <w:p w:rsidR="00393EE0" w:rsidRPr="0097117F" w:rsidRDefault="00393EE0" w:rsidP="00ED288B">
      <w:pPr>
        <w:widowControl w:val="0"/>
        <w:suppressAutoHyphens/>
        <w:contextualSpacing/>
        <w:jc w:val="both"/>
        <w:textAlignment w:val="baseline"/>
        <w:rPr>
          <w:rFonts w:ascii="Times New Roman" w:hAnsi="Times New Roman"/>
          <w:sz w:val="22"/>
          <w:szCs w:val="22"/>
          <w:lang w:eastAsia="zh-CN"/>
        </w:rPr>
      </w:pPr>
      <w:r w:rsidRPr="0097117F">
        <w:rPr>
          <w:rFonts w:ascii="Times New Roman" w:hAnsi="Times New Roman"/>
          <w:sz w:val="22"/>
          <w:szCs w:val="22"/>
          <w:lang w:eastAsia="zh-CN"/>
        </w:rPr>
        <w:t xml:space="preserve">Po tej formuli lahko dobi ponudnik v primeru izpolnjevanja vseh dodatnih tehničnih kriterijev </w:t>
      </w:r>
      <w:r w:rsidR="00706A24" w:rsidRPr="0097117F">
        <w:rPr>
          <w:rFonts w:ascii="Times New Roman" w:hAnsi="Times New Roman"/>
          <w:sz w:val="22"/>
          <w:szCs w:val="22"/>
          <w:lang w:eastAsia="zh-CN"/>
        </w:rPr>
        <w:t xml:space="preserve"> (vseh 32 meril</w:t>
      </w:r>
      <w:r w:rsidR="00ED288B" w:rsidRPr="0097117F">
        <w:rPr>
          <w:rFonts w:ascii="Times New Roman" w:hAnsi="Times New Roman"/>
          <w:sz w:val="22"/>
          <w:szCs w:val="22"/>
          <w:lang w:eastAsia="zh-CN"/>
        </w:rPr>
        <w:t xml:space="preserve"> </w:t>
      </w:r>
      <w:r w:rsidR="00CD1EFE" w:rsidRPr="0097117F">
        <w:rPr>
          <w:rFonts w:ascii="Times New Roman" w:hAnsi="Times New Roman"/>
          <w:sz w:val="22"/>
          <w:szCs w:val="22"/>
          <w:lang w:eastAsia="zh-CN"/>
        </w:rPr>
        <w:t>=</w:t>
      </w:r>
      <w:r w:rsidR="00ED288B" w:rsidRPr="0097117F">
        <w:rPr>
          <w:rFonts w:ascii="Times New Roman" w:hAnsi="Times New Roman"/>
          <w:sz w:val="22"/>
          <w:szCs w:val="22"/>
          <w:lang w:eastAsia="zh-CN"/>
        </w:rPr>
        <w:t xml:space="preserve"> </w:t>
      </w:r>
      <w:r w:rsidR="00123F82" w:rsidRPr="0097117F">
        <w:rPr>
          <w:rFonts w:ascii="Times New Roman" w:hAnsi="Times New Roman"/>
          <w:sz w:val="22"/>
          <w:szCs w:val="22"/>
          <w:lang w:eastAsia="zh-CN"/>
        </w:rPr>
        <w:t>najvišje možno število točk</w:t>
      </w:r>
      <w:r w:rsidR="00ED288B" w:rsidRPr="0097117F">
        <w:rPr>
          <w:rFonts w:ascii="Times New Roman" w:hAnsi="Times New Roman"/>
          <w:sz w:val="22"/>
          <w:szCs w:val="22"/>
          <w:lang w:eastAsia="zh-CN"/>
        </w:rPr>
        <w:t xml:space="preserve"> </w:t>
      </w:r>
      <w:r w:rsidR="00123F82" w:rsidRPr="0097117F">
        <w:rPr>
          <w:rFonts w:ascii="Times New Roman" w:hAnsi="Times New Roman"/>
          <w:sz w:val="22"/>
          <w:szCs w:val="22"/>
          <w:lang w:eastAsia="zh-CN"/>
        </w:rPr>
        <w:t>=</w:t>
      </w:r>
      <w:r w:rsidR="00ED288B" w:rsidRPr="0097117F">
        <w:rPr>
          <w:rFonts w:ascii="Times New Roman" w:hAnsi="Times New Roman"/>
          <w:sz w:val="22"/>
          <w:szCs w:val="22"/>
          <w:lang w:eastAsia="zh-CN"/>
        </w:rPr>
        <w:t xml:space="preserve"> </w:t>
      </w:r>
      <w:r w:rsidR="00CD1EFE" w:rsidRPr="0097117F">
        <w:rPr>
          <w:rFonts w:ascii="Times New Roman" w:hAnsi="Times New Roman"/>
          <w:sz w:val="22"/>
          <w:szCs w:val="22"/>
          <w:lang w:eastAsia="zh-CN"/>
        </w:rPr>
        <w:t>182 točk</w:t>
      </w:r>
      <w:r w:rsidR="00706A24" w:rsidRPr="0097117F">
        <w:rPr>
          <w:rFonts w:ascii="Times New Roman" w:hAnsi="Times New Roman"/>
          <w:sz w:val="22"/>
          <w:szCs w:val="22"/>
          <w:lang w:eastAsia="zh-CN"/>
        </w:rPr>
        <w:t xml:space="preserve">) </w:t>
      </w:r>
      <w:r w:rsidRPr="0097117F">
        <w:rPr>
          <w:rFonts w:ascii="Times New Roman" w:hAnsi="Times New Roman"/>
          <w:sz w:val="22"/>
          <w:szCs w:val="22"/>
          <w:lang w:eastAsia="zh-CN"/>
        </w:rPr>
        <w:t>v okviru meril največ 30 točk oz. se jih izračuna na podlagi formule za izračun točk.</w:t>
      </w:r>
    </w:p>
    <w:p w:rsidR="00393EE0" w:rsidRPr="0020288F" w:rsidRDefault="00393EE0" w:rsidP="00393EE0">
      <w:pPr>
        <w:suppressAutoHyphens/>
        <w:rPr>
          <w:rFonts w:ascii="Times New Roman" w:hAnsi="Times New Roman"/>
          <w:b/>
          <w:color w:val="0070C0"/>
          <w:sz w:val="22"/>
          <w:szCs w:val="22"/>
          <w:highlight w:val="green"/>
          <w:lang w:eastAsia="zh-CN"/>
        </w:rPr>
      </w:pPr>
    </w:p>
    <w:p w:rsidR="0097117F" w:rsidRPr="007A5DB8" w:rsidRDefault="00393EE0" w:rsidP="0097117F">
      <w:pPr>
        <w:autoSpaceDE w:val="0"/>
        <w:autoSpaceDN w:val="0"/>
        <w:adjustRightInd w:val="0"/>
        <w:rPr>
          <w:rFonts w:ascii="Times New Roman" w:hAnsi="Times New Roman"/>
          <w:b/>
          <w:i/>
          <w:sz w:val="20"/>
          <w:szCs w:val="20"/>
        </w:rPr>
      </w:pPr>
      <w:r w:rsidRPr="007A5DB8">
        <w:rPr>
          <w:rFonts w:ascii="Times New Roman" w:hAnsi="Times New Roman"/>
          <w:b/>
          <w:sz w:val="22"/>
          <w:szCs w:val="22"/>
        </w:rPr>
        <w:t>Opomba:</w:t>
      </w:r>
      <w:r w:rsidRPr="007A5DB8">
        <w:rPr>
          <w:rFonts w:ascii="Times New Roman" w:hAnsi="Times New Roman"/>
          <w:sz w:val="22"/>
          <w:szCs w:val="22"/>
        </w:rPr>
        <w:t xml:space="preserve"> </w:t>
      </w:r>
      <w:r w:rsidR="0097117F" w:rsidRPr="007A5DB8">
        <w:rPr>
          <w:rFonts w:ascii="Times New Roman" w:hAnsi="Times New Roman"/>
          <w:sz w:val="22"/>
          <w:szCs w:val="22"/>
        </w:rPr>
        <w:t>Vse t</w:t>
      </w:r>
      <w:r w:rsidR="00CD1EFE" w:rsidRPr="007A5DB8">
        <w:rPr>
          <w:rFonts w:ascii="Times New Roman" w:hAnsi="Times New Roman"/>
          <w:sz w:val="22"/>
          <w:szCs w:val="22"/>
          <w:lang w:eastAsia="zh-CN"/>
        </w:rPr>
        <w:t>očke se izračunajo na 3 decimalke natančno</w:t>
      </w:r>
      <w:r w:rsidR="00FF5126" w:rsidRPr="007A5DB8">
        <w:rPr>
          <w:rFonts w:ascii="Times New Roman" w:hAnsi="Times New Roman"/>
          <w:sz w:val="22"/>
          <w:szCs w:val="22"/>
          <w:lang w:eastAsia="zh-CN"/>
        </w:rPr>
        <w:t>.</w:t>
      </w:r>
    </w:p>
    <w:p w:rsidR="00393EE0" w:rsidRPr="00BD43BF" w:rsidRDefault="00393EE0" w:rsidP="002B791C">
      <w:pPr>
        <w:suppressAutoHyphens/>
        <w:jc w:val="both"/>
        <w:rPr>
          <w:rFonts w:ascii="Times New Roman" w:hAnsi="Times New Roman"/>
          <w:sz w:val="22"/>
          <w:szCs w:val="22"/>
          <w:lang w:val="x-none" w:eastAsia="zh-CN"/>
        </w:rPr>
      </w:pPr>
      <w:r w:rsidRPr="00BD43BF">
        <w:rPr>
          <w:rFonts w:ascii="Times New Roman" w:hAnsi="Times New Roman"/>
          <w:sz w:val="22"/>
          <w:szCs w:val="22"/>
          <w:lang w:val="x-none" w:eastAsia="zh-CN"/>
        </w:rPr>
        <w:t xml:space="preserve">Naročnik bo izbral </w:t>
      </w:r>
      <w:r w:rsidRPr="00BD43BF">
        <w:rPr>
          <w:rFonts w:ascii="Times New Roman" w:hAnsi="Times New Roman"/>
          <w:sz w:val="22"/>
          <w:szCs w:val="22"/>
          <w:lang w:eastAsia="zh-CN"/>
        </w:rPr>
        <w:t xml:space="preserve">tistega </w:t>
      </w:r>
      <w:r w:rsidRPr="00BD43BF">
        <w:rPr>
          <w:rFonts w:ascii="Times New Roman" w:hAnsi="Times New Roman"/>
          <w:sz w:val="22"/>
          <w:szCs w:val="22"/>
          <w:lang w:val="x-none" w:eastAsia="zh-CN"/>
        </w:rPr>
        <w:t>ponudnika</w:t>
      </w:r>
      <w:r w:rsidRPr="00BD43BF">
        <w:rPr>
          <w:rFonts w:ascii="Times New Roman" w:hAnsi="Times New Roman"/>
          <w:sz w:val="22"/>
          <w:szCs w:val="22"/>
          <w:lang w:eastAsia="zh-CN"/>
        </w:rPr>
        <w:t xml:space="preserve"> z dopustno ponudbo</w:t>
      </w:r>
      <w:r w:rsidRPr="00BD43BF">
        <w:rPr>
          <w:rFonts w:ascii="Times New Roman" w:hAnsi="Times New Roman"/>
          <w:sz w:val="22"/>
          <w:szCs w:val="22"/>
          <w:lang w:val="x-none" w:eastAsia="zh-CN"/>
        </w:rPr>
        <w:t>, ki bo v skladu z zgoraj navedenimi merili prejel najvišje število točk</w:t>
      </w:r>
      <w:r w:rsidRPr="00BD43BF">
        <w:rPr>
          <w:rFonts w:ascii="Times New Roman" w:hAnsi="Times New Roman"/>
          <w:sz w:val="22"/>
          <w:szCs w:val="22"/>
          <w:lang w:eastAsia="zh-CN"/>
        </w:rPr>
        <w:t xml:space="preserve"> med dopustnimi ponudbami</w:t>
      </w:r>
      <w:r w:rsidRPr="00BD43BF">
        <w:rPr>
          <w:rFonts w:ascii="Times New Roman" w:hAnsi="Times New Roman"/>
          <w:sz w:val="22"/>
          <w:szCs w:val="22"/>
          <w:lang w:val="x-none" w:eastAsia="zh-CN"/>
        </w:rPr>
        <w:t>.</w:t>
      </w:r>
      <w:r w:rsidRPr="00BD43BF">
        <w:rPr>
          <w:rFonts w:ascii="Times New Roman" w:hAnsi="Times New Roman"/>
          <w:sz w:val="22"/>
          <w:szCs w:val="22"/>
          <w:lang w:eastAsia="zh-CN"/>
        </w:rPr>
        <w:t xml:space="preserve"> V primeru, ko bi imela dva ali več ponudnikov enako število točk v okviru meril, bo naročnik uporabil dodatno merilo, tj. "najnižja skupna ponudbena </w:t>
      </w:r>
      <w:r w:rsidR="00706A24" w:rsidRPr="00BD43BF">
        <w:rPr>
          <w:rFonts w:ascii="Times New Roman" w:hAnsi="Times New Roman"/>
          <w:sz w:val="22"/>
          <w:szCs w:val="22"/>
          <w:lang w:eastAsia="zh-CN"/>
        </w:rPr>
        <w:t>vrednost</w:t>
      </w:r>
      <w:r w:rsidRPr="00BD43BF">
        <w:rPr>
          <w:rFonts w:ascii="Times New Roman" w:hAnsi="Times New Roman"/>
          <w:sz w:val="22"/>
          <w:szCs w:val="22"/>
          <w:lang w:eastAsia="zh-CN"/>
        </w:rPr>
        <w:t>".</w:t>
      </w:r>
    </w:p>
    <w:p w:rsidR="00393EE0" w:rsidRPr="0020288F" w:rsidRDefault="00393EE0" w:rsidP="00BF0893">
      <w:pPr>
        <w:autoSpaceDE w:val="0"/>
        <w:autoSpaceDN w:val="0"/>
        <w:adjustRightInd w:val="0"/>
        <w:jc w:val="both"/>
        <w:rPr>
          <w:rFonts w:ascii="Times New Roman" w:hAnsi="Times New Roman"/>
          <w:color w:val="FF0000"/>
          <w:sz w:val="22"/>
          <w:szCs w:val="22"/>
        </w:rPr>
      </w:pPr>
    </w:p>
    <w:p w:rsidR="00B96D7F" w:rsidRPr="00B96D7F" w:rsidRDefault="00B96D7F" w:rsidP="00275DAC">
      <w:pPr>
        <w:autoSpaceDE w:val="0"/>
        <w:autoSpaceDN w:val="0"/>
        <w:adjustRightInd w:val="0"/>
        <w:rPr>
          <w:b/>
          <w:bCs/>
          <w:color w:val="FF0000"/>
          <w:sz w:val="18"/>
          <w:szCs w:val="18"/>
        </w:rPr>
      </w:pPr>
    </w:p>
    <w:p w:rsidR="00905E7B" w:rsidRPr="009B53FC" w:rsidRDefault="0044153A" w:rsidP="00AE747A">
      <w:pPr>
        <w:pStyle w:val="Naslov1"/>
        <w:spacing w:line="240" w:lineRule="auto"/>
        <w:rPr>
          <w:sz w:val="24"/>
          <w:szCs w:val="24"/>
        </w:rPr>
      </w:pPr>
      <w:r>
        <w:rPr>
          <w:sz w:val="24"/>
          <w:szCs w:val="24"/>
        </w:rPr>
        <w:lastRenderedPageBreak/>
        <w:t>1</w:t>
      </w:r>
      <w:r w:rsidR="00D75D3D">
        <w:rPr>
          <w:sz w:val="24"/>
          <w:szCs w:val="24"/>
        </w:rPr>
        <w:t>2</w:t>
      </w:r>
      <w:r w:rsidR="00E23CBF" w:rsidRPr="006D2704">
        <w:rPr>
          <w:sz w:val="24"/>
          <w:szCs w:val="24"/>
        </w:rPr>
        <w:t>. PONUDBA</w:t>
      </w:r>
      <w:bookmarkEnd w:id="55"/>
      <w:r w:rsidR="006C79F9">
        <w:rPr>
          <w:sz w:val="24"/>
          <w:szCs w:val="24"/>
        </w:rPr>
        <w:t xml:space="preserve"> IN ZAHTEVANA DOKAZILA</w:t>
      </w:r>
    </w:p>
    <w:p w:rsidR="00E23CBF" w:rsidRPr="00AE747A" w:rsidRDefault="00E23CBF" w:rsidP="00E23CBF">
      <w:pPr>
        <w:autoSpaceDE w:val="0"/>
        <w:autoSpaceDN w:val="0"/>
        <w:adjustRightInd w:val="0"/>
        <w:rPr>
          <w:rFonts w:ascii="Times New Roman" w:hAnsi="Times New Roman"/>
        </w:rPr>
      </w:pPr>
      <w:r w:rsidRPr="00AE747A">
        <w:rPr>
          <w:rFonts w:ascii="Times New Roman" w:hAnsi="Times New Roman"/>
        </w:rPr>
        <w:t>Ponudbeno dokumentacijo sestavljajo naslednji dokumenti</w:t>
      </w:r>
      <w:r w:rsidR="00B92B83" w:rsidRPr="00AE747A">
        <w:rPr>
          <w:rFonts w:ascii="Times New Roman" w:hAnsi="Times New Roman"/>
        </w:rPr>
        <w:t xml:space="preserve">, ki jih ponudnik naloži (odda) v informacijski </w:t>
      </w:r>
      <w:r w:rsidR="00B92B83" w:rsidRPr="00777237">
        <w:rPr>
          <w:rFonts w:ascii="Times New Roman" w:hAnsi="Times New Roman"/>
          <w:i/>
        </w:rPr>
        <w:t>sistem e-JN</w:t>
      </w:r>
      <w:r w:rsidRPr="00AE747A">
        <w:rPr>
          <w:rFonts w:ascii="Times New Roman" w:hAnsi="Times New Roman"/>
        </w:rPr>
        <w:t>:</w:t>
      </w:r>
    </w:p>
    <w:p w:rsidR="006E5F0C" w:rsidRPr="002B791C" w:rsidRDefault="006E5F0C" w:rsidP="001756EC">
      <w:pPr>
        <w:pStyle w:val="Odstavekseznama"/>
        <w:numPr>
          <w:ilvl w:val="0"/>
          <w:numId w:val="7"/>
        </w:numPr>
        <w:autoSpaceDE w:val="0"/>
        <w:autoSpaceDN w:val="0"/>
        <w:adjustRightInd w:val="0"/>
        <w:rPr>
          <w:rFonts w:ascii="Times New Roman" w:hAnsi="Times New Roman"/>
          <w:b/>
          <w:sz w:val="22"/>
          <w:szCs w:val="22"/>
        </w:rPr>
      </w:pPr>
      <w:r w:rsidRPr="002B791C">
        <w:rPr>
          <w:rFonts w:ascii="Times New Roman" w:hAnsi="Times New Roman"/>
          <w:sz w:val="22"/>
          <w:szCs w:val="22"/>
        </w:rPr>
        <w:t>izpolnjen obrazec »Podatki o ponudniku</w:t>
      </w:r>
      <w:r w:rsidRPr="002B791C">
        <w:rPr>
          <w:rFonts w:ascii="Times New Roman" w:hAnsi="Times New Roman"/>
          <w:b/>
          <w:sz w:val="22"/>
          <w:szCs w:val="22"/>
        </w:rPr>
        <w:t xml:space="preserve">«, </w:t>
      </w:r>
      <w:r w:rsidRPr="002B791C">
        <w:rPr>
          <w:rFonts w:ascii="Times New Roman" w:hAnsi="Times New Roman"/>
          <w:i/>
          <w:sz w:val="22"/>
          <w:szCs w:val="22"/>
        </w:rPr>
        <w:t>OBR-1</w:t>
      </w:r>
    </w:p>
    <w:p w:rsidR="006E5F0C" w:rsidRPr="002B791C" w:rsidRDefault="006E5F0C" w:rsidP="001756EC">
      <w:pPr>
        <w:pStyle w:val="Odstavekseznama"/>
        <w:numPr>
          <w:ilvl w:val="0"/>
          <w:numId w:val="7"/>
        </w:numPr>
        <w:autoSpaceDE w:val="0"/>
        <w:autoSpaceDN w:val="0"/>
        <w:adjustRightInd w:val="0"/>
        <w:rPr>
          <w:rFonts w:ascii="Times New Roman" w:hAnsi="Times New Roman"/>
          <w:sz w:val="22"/>
          <w:szCs w:val="22"/>
        </w:rPr>
      </w:pPr>
      <w:r w:rsidRPr="002B791C">
        <w:rPr>
          <w:rFonts w:ascii="Times New Roman" w:hAnsi="Times New Roman"/>
          <w:sz w:val="22"/>
          <w:szCs w:val="22"/>
        </w:rPr>
        <w:t xml:space="preserve">»Krovna izjava ponudnika«, </w:t>
      </w:r>
      <w:r w:rsidRPr="002B791C">
        <w:rPr>
          <w:rFonts w:ascii="Times New Roman" w:hAnsi="Times New Roman"/>
          <w:i/>
          <w:sz w:val="22"/>
          <w:szCs w:val="22"/>
        </w:rPr>
        <w:t>OBR-2</w:t>
      </w:r>
    </w:p>
    <w:p w:rsidR="006E5F0C" w:rsidRPr="002B791C" w:rsidRDefault="006E5F0C" w:rsidP="001756EC">
      <w:pPr>
        <w:pStyle w:val="Odstavekseznama"/>
        <w:numPr>
          <w:ilvl w:val="0"/>
          <w:numId w:val="7"/>
        </w:numPr>
        <w:autoSpaceDE w:val="0"/>
        <w:autoSpaceDN w:val="0"/>
        <w:adjustRightInd w:val="0"/>
        <w:rPr>
          <w:rFonts w:ascii="Times New Roman" w:hAnsi="Times New Roman"/>
          <w:i/>
          <w:sz w:val="22"/>
          <w:szCs w:val="22"/>
        </w:rPr>
      </w:pPr>
      <w:r w:rsidRPr="002B791C">
        <w:rPr>
          <w:rFonts w:ascii="Times New Roman" w:hAnsi="Times New Roman"/>
          <w:sz w:val="22"/>
          <w:szCs w:val="22"/>
        </w:rPr>
        <w:t>izpolnjen obrazec  »Predračun«</w:t>
      </w:r>
      <w:r w:rsidRPr="002B791C">
        <w:rPr>
          <w:rFonts w:ascii="Times New Roman" w:hAnsi="Times New Roman"/>
          <w:bCs/>
          <w:sz w:val="22"/>
          <w:szCs w:val="22"/>
        </w:rPr>
        <w:t>,</w:t>
      </w:r>
      <w:r w:rsidRPr="002B791C">
        <w:rPr>
          <w:rFonts w:ascii="Times New Roman" w:hAnsi="Times New Roman"/>
          <w:b/>
          <w:bCs/>
          <w:sz w:val="22"/>
          <w:szCs w:val="22"/>
        </w:rPr>
        <w:t xml:space="preserve"> </w:t>
      </w:r>
      <w:r w:rsidRPr="002B791C">
        <w:rPr>
          <w:rFonts w:ascii="Times New Roman" w:hAnsi="Times New Roman"/>
          <w:bCs/>
          <w:i/>
          <w:sz w:val="22"/>
          <w:szCs w:val="22"/>
        </w:rPr>
        <w:t>OBR-</w:t>
      </w:r>
      <w:r w:rsidRPr="002B791C">
        <w:rPr>
          <w:rFonts w:ascii="Times New Roman" w:hAnsi="Times New Roman"/>
          <w:i/>
          <w:sz w:val="22"/>
          <w:szCs w:val="22"/>
        </w:rPr>
        <w:t>3   (v razdelek »Predračun«)</w:t>
      </w:r>
    </w:p>
    <w:p w:rsidR="006E5F0C" w:rsidRPr="00123F82" w:rsidRDefault="006E5F0C" w:rsidP="001756EC">
      <w:pPr>
        <w:pStyle w:val="Odstavekseznama"/>
        <w:numPr>
          <w:ilvl w:val="0"/>
          <w:numId w:val="7"/>
        </w:numPr>
        <w:autoSpaceDE w:val="0"/>
        <w:autoSpaceDN w:val="0"/>
        <w:adjustRightInd w:val="0"/>
        <w:rPr>
          <w:rFonts w:ascii="Times New Roman" w:hAnsi="Times New Roman"/>
          <w:sz w:val="22"/>
          <w:szCs w:val="22"/>
        </w:rPr>
      </w:pPr>
      <w:r w:rsidRPr="002B791C">
        <w:rPr>
          <w:rFonts w:ascii="Times New Roman" w:hAnsi="Times New Roman"/>
          <w:bCs/>
          <w:sz w:val="22"/>
          <w:szCs w:val="22"/>
        </w:rPr>
        <w:t>Lastni ponudbeni predračun ponudnika za opremo</w:t>
      </w:r>
      <w:r w:rsidR="00706A24">
        <w:rPr>
          <w:rFonts w:ascii="Times New Roman" w:hAnsi="Times New Roman"/>
          <w:bCs/>
          <w:sz w:val="22"/>
          <w:szCs w:val="22"/>
        </w:rPr>
        <w:t>, projektiranje, GOI dela</w:t>
      </w:r>
      <w:r w:rsidR="00446C1E" w:rsidRPr="002B791C">
        <w:rPr>
          <w:rFonts w:ascii="Times New Roman" w:hAnsi="Times New Roman"/>
          <w:bCs/>
          <w:sz w:val="22"/>
          <w:szCs w:val="22"/>
        </w:rPr>
        <w:t xml:space="preserve"> in </w:t>
      </w:r>
      <w:r w:rsidRPr="002B791C">
        <w:rPr>
          <w:rFonts w:ascii="Times New Roman" w:hAnsi="Times New Roman"/>
          <w:bCs/>
          <w:sz w:val="22"/>
          <w:szCs w:val="22"/>
        </w:rPr>
        <w:t xml:space="preserve">servisno vzdrževanje,  </w:t>
      </w:r>
      <w:r w:rsidRPr="002B791C">
        <w:rPr>
          <w:rFonts w:ascii="Times New Roman" w:hAnsi="Times New Roman"/>
          <w:i/>
          <w:sz w:val="22"/>
          <w:szCs w:val="22"/>
        </w:rPr>
        <w:t>(</w:t>
      </w:r>
      <w:r w:rsidR="00123F82">
        <w:rPr>
          <w:rFonts w:ascii="Times New Roman" w:hAnsi="Times New Roman"/>
          <w:i/>
          <w:sz w:val="22"/>
          <w:szCs w:val="22"/>
        </w:rPr>
        <w:t xml:space="preserve">ločeno za </w:t>
      </w:r>
      <w:r w:rsidR="00D37F21" w:rsidRPr="002B791C">
        <w:rPr>
          <w:rFonts w:ascii="Times New Roman" w:hAnsi="Times New Roman"/>
          <w:i/>
          <w:sz w:val="22"/>
          <w:szCs w:val="22"/>
        </w:rPr>
        <w:t xml:space="preserve">štev. 1, 2, 3, 4 - </w:t>
      </w:r>
      <w:r w:rsidRPr="002B791C">
        <w:rPr>
          <w:rFonts w:ascii="Times New Roman" w:hAnsi="Times New Roman"/>
          <w:i/>
          <w:sz w:val="22"/>
          <w:szCs w:val="22"/>
        </w:rPr>
        <w:t>pripravi ponudnik)</w:t>
      </w:r>
    </w:p>
    <w:p w:rsidR="006E5F0C" w:rsidRPr="00EB5E11" w:rsidRDefault="004722A6" w:rsidP="001756EC">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bCs/>
          <w:sz w:val="22"/>
          <w:szCs w:val="22"/>
        </w:rPr>
        <w:t xml:space="preserve">izpolnjena </w:t>
      </w:r>
      <w:r w:rsidR="006E5F0C" w:rsidRPr="00123F82">
        <w:rPr>
          <w:rFonts w:ascii="Times New Roman" w:hAnsi="Times New Roman"/>
          <w:bCs/>
          <w:sz w:val="22"/>
          <w:szCs w:val="22"/>
        </w:rPr>
        <w:t>Tehnična specifikacija ponujene opreme</w:t>
      </w:r>
      <w:r w:rsidR="00612B09" w:rsidRPr="00123F82">
        <w:rPr>
          <w:rFonts w:ascii="Times New Roman" w:hAnsi="Times New Roman"/>
          <w:bCs/>
          <w:sz w:val="22"/>
          <w:szCs w:val="22"/>
        </w:rPr>
        <w:t xml:space="preserve">-samo za </w:t>
      </w:r>
      <w:proofErr w:type="spellStart"/>
      <w:r w:rsidR="00612B09" w:rsidRPr="00123F82">
        <w:rPr>
          <w:rFonts w:ascii="Times New Roman" w:hAnsi="Times New Roman"/>
          <w:bCs/>
          <w:sz w:val="22"/>
          <w:szCs w:val="22"/>
        </w:rPr>
        <w:t>angiograf</w:t>
      </w:r>
      <w:proofErr w:type="spellEnd"/>
      <w:r w:rsidR="006E5F0C" w:rsidRPr="00123F82">
        <w:rPr>
          <w:rFonts w:ascii="Times New Roman" w:hAnsi="Times New Roman"/>
          <w:bCs/>
          <w:sz w:val="22"/>
          <w:szCs w:val="22"/>
        </w:rPr>
        <w:t xml:space="preserve"> </w:t>
      </w:r>
      <w:r w:rsidR="006E5F0C" w:rsidRPr="00123F82">
        <w:rPr>
          <w:rFonts w:ascii="Times New Roman" w:hAnsi="Times New Roman"/>
          <w:i/>
          <w:sz w:val="22"/>
          <w:szCs w:val="22"/>
        </w:rPr>
        <w:t xml:space="preserve">(ponudnik izpolni </w:t>
      </w:r>
      <w:r w:rsidR="00951E35">
        <w:rPr>
          <w:rFonts w:ascii="Times New Roman" w:hAnsi="Times New Roman"/>
          <w:i/>
          <w:sz w:val="22"/>
          <w:szCs w:val="22"/>
        </w:rPr>
        <w:t>*</w:t>
      </w:r>
      <w:proofErr w:type="spellStart"/>
      <w:r w:rsidR="00951E35">
        <w:rPr>
          <w:rFonts w:ascii="Times New Roman" w:hAnsi="Times New Roman"/>
          <w:i/>
          <w:sz w:val="22"/>
          <w:szCs w:val="22"/>
        </w:rPr>
        <w:t>xls</w:t>
      </w:r>
      <w:proofErr w:type="spellEnd"/>
      <w:r w:rsidR="00951E35">
        <w:rPr>
          <w:rFonts w:ascii="Times New Roman" w:hAnsi="Times New Roman"/>
          <w:i/>
          <w:sz w:val="22"/>
          <w:szCs w:val="22"/>
        </w:rPr>
        <w:t xml:space="preserve"> </w:t>
      </w:r>
      <w:r w:rsidR="006E5F0C" w:rsidRPr="00123F82">
        <w:rPr>
          <w:rFonts w:ascii="Times New Roman" w:hAnsi="Times New Roman"/>
          <w:i/>
          <w:sz w:val="22"/>
          <w:szCs w:val="22"/>
        </w:rPr>
        <w:t xml:space="preserve">tabelo </w:t>
      </w:r>
      <w:r w:rsidR="00612B09" w:rsidRPr="004722A6">
        <w:rPr>
          <w:rFonts w:ascii="Times New Roman" w:hAnsi="Times New Roman"/>
          <w:i/>
          <w:sz w:val="22"/>
          <w:szCs w:val="22"/>
        </w:rPr>
        <w:t>»</w:t>
      </w:r>
      <w:proofErr w:type="spellStart"/>
      <w:r w:rsidR="00612B09" w:rsidRPr="004722A6">
        <w:rPr>
          <w:rFonts w:ascii="Times New Roman" w:hAnsi="Times New Roman"/>
          <w:i/>
          <w:sz w:val="22"/>
          <w:szCs w:val="22"/>
        </w:rPr>
        <w:t>Angio</w:t>
      </w:r>
      <w:proofErr w:type="spellEnd"/>
      <w:r w:rsidR="00612B09" w:rsidRPr="004722A6">
        <w:rPr>
          <w:rFonts w:ascii="Times New Roman" w:hAnsi="Times New Roman"/>
          <w:i/>
          <w:sz w:val="22"/>
          <w:szCs w:val="22"/>
        </w:rPr>
        <w:t xml:space="preserve">-tehnične specifikacije« </w:t>
      </w:r>
      <w:r w:rsidR="00612B09" w:rsidRPr="004722A6">
        <w:rPr>
          <w:rFonts w:ascii="Times New Roman" w:hAnsi="Times New Roman"/>
          <w:sz w:val="22"/>
          <w:szCs w:val="22"/>
        </w:rPr>
        <w:t>in</w:t>
      </w:r>
      <w:r w:rsidR="00612B09" w:rsidRPr="004722A6">
        <w:rPr>
          <w:rFonts w:ascii="Times New Roman" w:hAnsi="Times New Roman"/>
          <w:i/>
          <w:sz w:val="22"/>
          <w:szCs w:val="22"/>
        </w:rPr>
        <w:t xml:space="preserve"> </w:t>
      </w:r>
      <w:proofErr w:type="spellStart"/>
      <w:r w:rsidR="00612B09" w:rsidRPr="004722A6">
        <w:rPr>
          <w:rFonts w:ascii="Times New Roman" w:hAnsi="Times New Roman"/>
          <w:i/>
          <w:sz w:val="22"/>
          <w:szCs w:val="22"/>
        </w:rPr>
        <w:t>Angio</w:t>
      </w:r>
      <w:proofErr w:type="spellEnd"/>
      <w:r w:rsidR="00612B09" w:rsidRPr="004722A6">
        <w:rPr>
          <w:rFonts w:ascii="Times New Roman" w:hAnsi="Times New Roman"/>
          <w:i/>
          <w:sz w:val="22"/>
          <w:szCs w:val="22"/>
        </w:rPr>
        <w:t>-Merila</w:t>
      </w:r>
      <w:r w:rsidR="00612B09" w:rsidRPr="00EB5E11">
        <w:rPr>
          <w:rFonts w:ascii="Times New Roman" w:hAnsi="Times New Roman"/>
          <w:i/>
          <w:sz w:val="22"/>
          <w:szCs w:val="22"/>
        </w:rPr>
        <w:t>«</w:t>
      </w:r>
      <w:r w:rsidR="006E5F0C" w:rsidRPr="00EB5E11">
        <w:rPr>
          <w:rFonts w:ascii="Times New Roman" w:hAnsi="Times New Roman"/>
          <w:i/>
          <w:sz w:val="22"/>
          <w:szCs w:val="22"/>
        </w:rPr>
        <w:t>)</w:t>
      </w:r>
      <w:r w:rsidR="009E622D" w:rsidRPr="00EB5E11">
        <w:rPr>
          <w:rFonts w:ascii="Times New Roman" w:hAnsi="Times New Roman"/>
          <w:i/>
          <w:sz w:val="22"/>
          <w:szCs w:val="22"/>
        </w:rPr>
        <w:t xml:space="preserve"> </w:t>
      </w:r>
    </w:p>
    <w:p w:rsidR="006E5F0C" w:rsidRDefault="00123F82" w:rsidP="001756EC">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sz w:val="22"/>
          <w:szCs w:val="22"/>
        </w:rPr>
        <w:t>i</w:t>
      </w:r>
      <w:r w:rsidR="00864C59" w:rsidRPr="00123F82">
        <w:rPr>
          <w:rFonts w:ascii="Times New Roman" w:hAnsi="Times New Roman"/>
          <w:sz w:val="22"/>
          <w:szCs w:val="22"/>
        </w:rPr>
        <w:t>zpolnjen obrazec ESPD za vse gospodarske subjekte v ponudbi</w:t>
      </w:r>
    </w:p>
    <w:p w:rsidR="00B70D94" w:rsidRPr="00123F82" w:rsidRDefault="00123F82" w:rsidP="001756EC">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sz w:val="22"/>
          <w:szCs w:val="22"/>
        </w:rPr>
        <w:t>o</w:t>
      </w:r>
      <w:r w:rsidR="00B70D94" w:rsidRPr="00123F82">
        <w:rPr>
          <w:rFonts w:ascii="Times New Roman" w:hAnsi="Times New Roman"/>
          <w:sz w:val="22"/>
          <w:szCs w:val="22"/>
        </w:rPr>
        <w:t xml:space="preserve">brazec »Izjava ponudnika o posredovanju podatkov«, </w:t>
      </w:r>
      <w:r w:rsidR="00B70D94" w:rsidRPr="00123F82">
        <w:rPr>
          <w:rFonts w:ascii="Times New Roman" w:hAnsi="Times New Roman"/>
          <w:i/>
          <w:sz w:val="22"/>
          <w:szCs w:val="22"/>
        </w:rPr>
        <w:t>OBR-4</w:t>
      </w:r>
    </w:p>
    <w:p w:rsidR="00E23CBF" w:rsidRPr="00123F82" w:rsidRDefault="00123F82" w:rsidP="001756EC">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sz w:val="22"/>
          <w:szCs w:val="22"/>
        </w:rPr>
        <w:t>i</w:t>
      </w:r>
      <w:r w:rsidR="00492982" w:rsidRPr="00123F82">
        <w:rPr>
          <w:rFonts w:ascii="Times New Roman" w:hAnsi="Times New Roman"/>
          <w:sz w:val="22"/>
          <w:szCs w:val="22"/>
        </w:rPr>
        <w:t>zpolnjen obrazec</w:t>
      </w:r>
      <w:r w:rsidR="00E23CBF" w:rsidRPr="00123F82">
        <w:rPr>
          <w:rFonts w:ascii="Times New Roman" w:hAnsi="Times New Roman"/>
          <w:sz w:val="22"/>
          <w:szCs w:val="22"/>
        </w:rPr>
        <w:t xml:space="preserve"> »</w:t>
      </w:r>
      <w:r w:rsidR="00E23CBF" w:rsidRPr="00123F82">
        <w:rPr>
          <w:rFonts w:ascii="Times New Roman" w:hAnsi="Times New Roman"/>
          <w:bCs/>
          <w:sz w:val="22"/>
          <w:szCs w:val="22"/>
        </w:rPr>
        <w:t xml:space="preserve">Pooblastilo za pridobitev potrdila iz </w:t>
      </w:r>
      <w:r w:rsidR="00492982" w:rsidRPr="00123F82">
        <w:rPr>
          <w:rFonts w:ascii="Times New Roman" w:hAnsi="Times New Roman"/>
          <w:bCs/>
          <w:sz w:val="22"/>
          <w:szCs w:val="22"/>
        </w:rPr>
        <w:t>uradnih evidenc</w:t>
      </w:r>
      <w:r w:rsidR="00E30789" w:rsidRPr="00123F82">
        <w:rPr>
          <w:rFonts w:ascii="Times New Roman" w:hAnsi="Times New Roman"/>
          <w:sz w:val="22"/>
          <w:szCs w:val="22"/>
        </w:rPr>
        <w:t>«,</w:t>
      </w:r>
      <w:r w:rsidR="00166AC3" w:rsidRPr="00123F82">
        <w:rPr>
          <w:rFonts w:ascii="Times New Roman" w:hAnsi="Times New Roman"/>
          <w:sz w:val="22"/>
          <w:szCs w:val="22"/>
        </w:rPr>
        <w:t xml:space="preserve"> </w:t>
      </w:r>
      <w:r w:rsidR="00166AC3" w:rsidRPr="00123F82">
        <w:rPr>
          <w:rFonts w:ascii="Times New Roman" w:hAnsi="Times New Roman"/>
          <w:i/>
          <w:sz w:val="22"/>
          <w:szCs w:val="22"/>
        </w:rPr>
        <w:t>OBR-5</w:t>
      </w:r>
    </w:p>
    <w:p w:rsidR="00A43CA7" w:rsidRPr="004722A6" w:rsidRDefault="00A43CA7" w:rsidP="00864C59">
      <w:pPr>
        <w:pStyle w:val="Odstavekseznama"/>
        <w:autoSpaceDE w:val="0"/>
        <w:autoSpaceDN w:val="0"/>
        <w:adjustRightInd w:val="0"/>
        <w:ind w:left="720"/>
        <w:jc w:val="both"/>
        <w:rPr>
          <w:rFonts w:ascii="Times New Roman" w:hAnsi="Times New Roman"/>
          <w:i/>
          <w:color w:val="C00000"/>
          <w:sz w:val="20"/>
          <w:szCs w:val="20"/>
        </w:rPr>
      </w:pPr>
      <w:r w:rsidRPr="004722A6">
        <w:rPr>
          <w:rFonts w:ascii="Times New Roman" w:hAnsi="Times New Roman"/>
          <w:i/>
          <w:color w:val="C00000"/>
          <w:sz w:val="20"/>
          <w:szCs w:val="20"/>
        </w:rPr>
        <w:t xml:space="preserve">- Pooblastilo za pridobitev podatkov iz </w:t>
      </w:r>
      <w:r w:rsidR="005569FA" w:rsidRPr="004722A6">
        <w:rPr>
          <w:rFonts w:ascii="Times New Roman" w:hAnsi="Times New Roman"/>
          <w:i/>
          <w:color w:val="C00000"/>
          <w:sz w:val="20"/>
          <w:szCs w:val="20"/>
        </w:rPr>
        <w:t>uradnih</w:t>
      </w:r>
      <w:r w:rsidRPr="004722A6">
        <w:rPr>
          <w:rFonts w:ascii="Times New Roman" w:hAnsi="Times New Roman"/>
          <w:i/>
          <w:color w:val="C00000"/>
          <w:sz w:val="20"/>
          <w:szCs w:val="20"/>
        </w:rPr>
        <w:t xml:space="preserve"> evidenc za fizično in pravno</w:t>
      </w:r>
      <w:r w:rsidR="00864C59" w:rsidRPr="004722A6">
        <w:rPr>
          <w:rFonts w:ascii="Times New Roman" w:hAnsi="Times New Roman"/>
          <w:i/>
          <w:color w:val="C00000"/>
          <w:sz w:val="20"/>
          <w:szCs w:val="20"/>
        </w:rPr>
        <w:t xml:space="preserve"> osebo; </w:t>
      </w:r>
      <w:r w:rsidRPr="004722A6">
        <w:rPr>
          <w:rFonts w:ascii="Times New Roman" w:hAnsi="Times New Roman"/>
          <w:i/>
          <w:color w:val="C00000"/>
          <w:sz w:val="20"/>
          <w:szCs w:val="20"/>
        </w:rPr>
        <w:t>za vse gospodarske subjekte v ponudbi in za vse</w:t>
      </w:r>
      <w:r w:rsidR="00864C59" w:rsidRPr="004722A6">
        <w:rPr>
          <w:rFonts w:ascii="Times New Roman" w:hAnsi="Times New Roman"/>
          <w:i/>
          <w:color w:val="C00000"/>
          <w:sz w:val="20"/>
          <w:szCs w:val="20"/>
        </w:rPr>
        <w:t xml:space="preserve"> </w:t>
      </w:r>
      <w:r w:rsidRPr="004722A6">
        <w:rPr>
          <w:rFonts w:ascii="Times New Roman" w:hAnsi="Times New Roman"/>
          <w:i/>
          <w:color w:val="C00000"/>
          <w:sz w:val="20"/>
          <w:szCs w:val="20"/>
        </w:rPr>
        <w:t>osebe, ki so člani upravnega, vodstvenega ali nadzornega organa gospodarskega</w:t>
      </w:r>
      <w:r w:rsidR="00864C59" w:rsidRPr="004722A6">
        <w:rPr>
          <w:rFonts w:ascii="Times New Roman" w:hAnsi="Times New Roman"/>
          <w:i/>
          <w:color w:val="C00000"/>
          <w:sz w:val="20"/>
          <w:szCs w:val="20"/>
        </w:rPr>
        <w:t xml:space="preserve"> </w:t>
      </w:r>
      <w:r w:rsidRPr="004722A6">
        <w:rPr>
          <w:rFonts w:ascii="Times New Roman" w:hAnsi="Times New Roman"/>
          <w:i/>
          <w:color w:val="C00000"/>
          <w:sz w:val="20"/>
          <w:szCs w:val="20"/>
        </w:rPr>
        <w:t>subjekta ali ki imajo pooblastila za njegovo zastopanje ali odločanje ali nadzor v</w:t>
      </w:r>
      <w:r w:rsidR="00864C59" w:rsidRPr="004722A6">
        <w:rPr>
          <w:rFonts w:ascii="Times New Roman" w:hAnsi="Times New Roman"/>
          <w:i/>
          <w:color w:val="C00000"/>
          <w:sz w:val="20"/>
          <w:szCs w:val="20"/>
        </w:rPr>
        <w:t xml:space="preserve"> </w:t>
      </w:r>
      <w:r w:rsidRPr="004722A6">
        <w:rPr>
          <w:rFonts w:ascii="Times New Roman" w:hAnsi="Times New Roman"/>
          <w:i/>
          <w:color w:val="C00000"/>
          <w:sz w:val="20"/>
          <w:szCs w:val="20"/>
        </w:rPr>
        <w:t>njem in za pravno osebo.</w:t>
      </w:r>
    </w:p>
    <w:p w:rsidR="00504D30" w:rsidRPr="00123F82" w:rsidRDefault="00504D30" w:rsidP="001756EC">
      <w:pPr>
        <w:pStyle w:val="Odstavekseznama"/>
        <w:numPr>
          <w:ilvl w:val="0"/>
          <w:numId w:val="7"/>
        </w:numPr>
        <w:autoSpaceDE w:val="0"/>
        <w:autoSpaceDN w:val="0"/>
        <w:adjustRightInd w:val="0"/>
        <w:jc w:val="both"/>
        <w:rPr>
          <w:rFonts w:ascii="Times New Roman" w:hAnsi="Times New Roman"/>
          <w:sz w:val="22"/>
          <w:szCs w:val="22"/>
        </w:rPr>
      </w:pPr>
      <w:r w:rsidRPr="00123F82">
        <w:rPr>
          <w:rFonts w:ascii="Times New Roman" w:hAnsi="Times New Roman"/>
          <w:sz w:val="22"/>
          <w:szCs w:val="22"/>
        </w:rPr>
        <w:t xml:space="preserve">obrazec </w:t>
      </w:r>
      <w:r w:rsidR="009C325C" w:rsidRPr="00123F82">
        <w:rPr>
          <w:rFonts w:ascii="Times New Roman" w:hAnsi="Times New Roman"/>
          <w:sz w:val="22"/>
          <w:szCs w:val="22"/>
        </w:rPr>
        <w:t xml:space="preserve">vzorec </w:t>
      </w:r>
      <w:r w:rsidRPr="00123F82">
        <w:rPr>
          <w:rFonts w:ascii="Times New Roman" w:hAnsi="Times New Roman"/>
          <w:sz w:val="22"/>
          <w:szCs w:val="22"/>
        </w:rPr>
        <w:t>»</w:t>
      </w:r>
      <w:r w:rsidR="009C325C" w:rsidRPr="00123F82">
        <w:rPr>
          <w:rFonts w:ascii="Times New Roman" w:hAnsi="Times New Roman"/>
          <w:sz w:val="22"/>
          <w:szCs w:val="22"/>
        </w:rPr>
        <w:t>Pogodba</w:t>
      </w:r>
      <w:r w:rsidRPr="00123F82">
        <w:rPr>
          <w:rFonts w:ascii="Times New Roman" w:hAnsi="Times New Roman"/>
          <w:sz w:val="22"/>
          <w:szCs w:val="22"/>
        </w:rPr>
        <w:t>«,</w:t>
      </w:r>
      <w:r w:rsidR="00166AC3" w:rsidRPr="00123F82">
        <w:rPr>
          <w:rFonts w:ascii="Times New Roman" w:hAnsi="Times New Roman"/>
          <w:sz w:val="22"/>
          <w:szCs w:val="22"/>
        </w:rPr>
        <w:t xml:space="preserve"> </w:t>
      </w:r>
      <w:r w:rsidR="00166AC3" w:rsidRPr="00123F82">
        <w:rPr>
          <w:rFonts w:ascii="Times New Roman" w:hAnsi="Times New Roman"/>
          <w:i/>
          <w:sz w:val="22"/>
          <w:szCs w:val="22"/>
        </w:rPr>
        <w:t>OBR-</w:t>
      </w:r>
      <w:r w:rsidR="009C325C" w:rsidRPr="00123F82">
        <w:rPr>
          <w:rFonts w:ascii="Times New Roman" w:hAnsi="Times New Roman"/>
          <w:i/>
          <w:sz w:val="22"/>
          <w:szCs w:val="22"/>
        </w:rPr>
        <w:t>6</w:t>
      </w:r>
    </w:p>
    <w:p w:rsidR="00504D30" w:rsidRPr="00F24F93" w:rsidRDefault="009C325C" w:rsidP="001756EC">
      <w:pPr>
        <w:pStyle w:val="Odstavekseznama"/>
        <w:widowControl w:val="0"/>
        <w:numPr>
          <w:ilvl w:val="0"/>
          <w:numId w:val="7"/>
        </w:numPr>
        <w:tabs>
          <w:tab w:val="left" w:pos="3960"/>
        </w:tabs>
        <w:jc w:val="both"/>
        <w:rPr>
          <w:rFonts w:ascii="Times New Roman" w:hAnsi="Times New Roman"/>
          <w:b/>
          <w:sz w:val="22"/>
          <w:szCs w:val="22"/>
        </w:rPr>
      </w:pPr>
      <w:r w:rsidRPr="00F24F93">
        <w:rPr>
          <w:rFonts w:ascii="Times New Roman" w:hAnsi="Times New Roman"/>
          <w:sz w:val="22"/>
          <w:szCs w:val="22"/>
        </w:rPr>
        <w:t>obrazec »Izjava za izdajo zavarovanja za dobro izvedbo pogodbenih obveznosti</w:t>
      </w:r>
      <w:r w:rsidR="00E720C8" w:rsidRPr="00F24F93">
        <w:rPr>
          <w:rFonts w:ascii="Times New Roman" w:hAnsi="Times New Roman"/>
          <w:sz w:val="22"/>
          <w:szCs w:val="22"/>
        </w:rPr>
        <w:t xml:space="preserve"> in odpravo napak v garancijski dobi</w:t>
      </w:r>
      <w:r w:rsidR="00504D30" w:rsidRPr="00F24F93">
        <w:rPr>
          <w:rFonts w:ascii="Times New Roman" w:hAnsi="Times New Roman"/>
          <w:sz w:val="22"/>
          <w:szCs w:val="22"/>
        </w:rPr>
        <w:t>«,</w:t>
      </w:r>
      <w:r w:rsidR="00166AC3" w:rsidRPr="00F24F93">
        <w:rPr>
          <w:rFonts w:ascii="Times New Roman" w:hAnsi="Times New Roman"/>
          <w:sz w:val="22"/>
          <w:szCs w:val="22"/>
        </w:rPr>
        <w:t xml:space="preserve"> </w:t>
      </w:r>
      <w:r w:rsidR="00166AC3" w:rsidRPr="00F24F93">
        <w:rPr>
          <w:rFonts w:ascii="Times New Roman" w:hAnsi="Times New Roman"/>
          <w:i/>
          <w:sz w:val="22"/>
          <w:szCs w:val="22"/>
        </w:rPr>
        <w:t>OBR-</w:t>
      </w:r>
      <w:r w:rsidRPr="00F24F93">
        <w:rPr>
          <w:rFonts w:ascii="Times New Roman" w:hAnsi="Times New Roman"/>
          <w:i/>
          <w:sz w:val="22"/>
          <w:szCs w:val="22"/>
        </w:rPr>
        <w:t>7</w:t>
      </w:r>
    </w:p>
    <w:p w:rsidR="00123F82" w:rsidRPr="00F24F93" w:rsidRDefault="00566B4C" w:rsidP="001756EC">
      <w:pPr>
        <w:pStyle w:val="Odstavekseznama"/>
        <w:widowControl w:val="0"/>
        <w:numPr>
          <w:ilvl w:val="0"/>
          <w:numId w:val="7"/>
        </w:numPr>
        <w:tabs>
          <w:tab w:val="left" w:pos="3960"/>
        </w:tabs>
        <w:jc w:val="both"/>
        <w:rPr>
          <w:rFonts w:ascii="Times New Roman" w:hAnsi="Times New Roman"/>
          <w:b/>
          <w:sz w:val="22"/>
          <w:szCs w:val="22"/>
        </w:rPr>
      </w:pPr>
      <w:r w:rsidRPr="00F24F93">
        <w:rPr>
          <w:rFonts w:ascii="Times New Roman" w:hAnsi="Times New Roman"/>
          <w:sz w:val="22"/>
          <w:szCs w:val="22"/>
        </w:rPr>
        <w:t xml:space="preserve">obrazec »Vzorec </w:t>
      </w:r>
      <w:r w:rsidR="00B65ECF" w:rsidRPr="00F24F93">
        <w:rPr>
          <w:rFonts w:ascii="Times New Roman" w:hAnsi="Times New Roman"/>
          <w:sz w:val="22"/>
          <w:szCs w:val="22"/>
        </w:rPr>
        <w:t>menične izjave</w:t>
      </w:r>
      <w:r w:rsidRPr="00F24F93">
        <w:rPr>
          <w:rFonts w:ascii="Times New Roman" w:hAnsi="Times New Roman"/>
          <w:sz w:val="22"/>
          <w:szCs w:val="22"/>
        </w:rPr>
        <w:t xml:space="preserve">«, </w:t>
      </w:r>
      <w:r w:rsidRPr="00F24F93">
        <w:rPr>
          <w:rFonts w:ascii="Times New Roman" w:hAnsi="Times New Roman"/>
          <w:i/>
          <w:sz w:val="22"/>
          <w:szCs w:val="22"/>
        </w:rPr>
        <w:t>OBR-8</w:t>
      </w:r>
      <w:r w:rsidR="00F24F93" w:rsidRPr="00F24F93">
        <w:rPr>
          <w:rFonts w:ascii="Times New Roman" w:hAnsi="Times New Roman"/>
          <w:i/>
          <w:sz w:val="22"/>
          <w:szCs w:val="22"/>
        </w:rPr>
        <w:t>, 8/1, 8/1</w:t>
      </w:r>
      <w:r w:rsidR="00B65ECF" w:rsidRPr="00F24F93">
        <w:rPr>
          <w:rFonts w:ascii="Times New Roman" w:hAnsi="Times New Roman"/>
          <w:i/>
          <w:sz w:val="22"/>
          <w:szCs w:val="22"/>
        </w:rPr>
        <w:t xml:space="preserve"> </w:t>
      </w:r>
      <w:r w:rsidR="00B65ECF" w:rsidRPr="00F24F93">
        <w:rPr>
          <w:rFonts w:ascii="Times New Roman" w:hAnsi="Times New Roman"/>
          <w:sz w:val="22"/>
          <w:szCs w:val="22"/>
        </w:rPr>
        <w:t>in »Nalog za plačilo«,</w:t>
      </w:r>
      <w:r w:rsidR="00B65ECF" w:rsidRPr="00F24F93">
        <w:rPr>
          <w:rFonts w:ascii="Times New Roman" w:hAnsi="Times New Roman"/>
          <w:i/>
          <w:sz w:val="22"/>
          <w:szCs w:val="22"/>
        </w:rPr>
        <w:t xml:space="preserve"> OBR-9</w:t>
      </w:r>
      <w:r w:rsidR="00F24F93" w:rsidRPr="00F24F93">
        <w:rPr>
          <w:rFonts w:ascii="Times New Roman" w:hAnsi="Times New Roman"/>
          <w:i/>
          <w:sz w:val="22"/>
          <w:szCs w:val="22"/>
        </w:rPr>
        <w:t>, 9/1</w:t>
      </w:r>
      <w:r w:rsidR="00F24F93">
        <w:rPr>
          <w:rFonts w:ascii="Times New Roman" w:hAnsi="Times New Roman"/>
          <w:i/>
          <w:sz w:val="22"/>
          <w:szCs w:val="22"/>
        </w:rPr>
        <w:t xml:space="preserve">, </w:t>
      </w:r>
      <w:r w:rsidR="00F24F93" w:rsidRPr="00F24F93">
        <w:rPr>
          <w:rFonts w:ascii="Times New Roman" w:hAnsi="Times New Roman"/>
          <w:i/>
          <w:sz w:val="22"/>
          <w:szCs w:val="22"/>
        </w:rPr>
        <w:t>9/2.</w:t>
      </w:r>
    </w:p>
    <w:p w:rsidR="007311FC" w:rsidRPr="00F24F93" w:rsidRDefault="00777237" w:rsidP="001756EC">
      <w:pPr>
        <w:pStyle w:val="Odstavekseznama"/>
        <w:widowControl w:val="0"/>
        <w:numPr>
          <w:ilvl w:val="0"/>
          <w:numId w:val="7"/>
        </w:numPr>
        <w:tabs>
          <w:tab w:val="left" w:pos="3960"/>
        </w:tabs>
        <w:jc w:val="both"/>
        <w:rPr>
          <w:rFonts w:ascii="Times New Roman" w:hAnsi="Times New Roman"/>
          <w:b/>
          <w:sz w:val="22"/>
          <w:szCs w:val="22"/>
        </w:rPr>
      </w:pPr>
      <w:r w:rsidRPr="00F24F93">
        <w:rPr>
          <w:rFonts w:ascii="Times New Roman" w:hAnsi="Times New Roman"/>
          <w:sz w:val="22"/>
          <w:szCs w:val="22"/>
        </w:rPr>
        <w:t>izpolnjen obrazec »Reference«</w:t>
      </w:r>
      <w:r w:rsidR="007311FC" w:rsidRPr="00F24F93">
        <w:rPr>
          <w:rFonts w:ascii="Times New Roman" w:hAnsi="Times New Roman"/>
          <w:sz w:val="22"/>
          <w:szCs w:val="22"/>
        </w:rPr>
        <w:t xml:space="preserve">, </w:t>
      </w:r>
      <w:r w:rsidR="007311FC" w:rsidRPr="00F24F93">
        <w:rPr>
          <w:rFonts w:ascii="Times New Roman" w:hAnsi="Times New Roman"/>
          <w:i/>
          <w:sz w:val="22"/>
          <w:szCs w:val="22"/>
        </w:rPr>
        <w:t>OBR-</w:t>
      </w:r>
      <w:r w:rsidR="005322E6" w:rsidRPr="00F24F93">
        <w:rPr>
          <w:rFonts w:ascii="Times New Roman" w:hAnsi="Times New Roman"/>
          <w:i/>
          <w:sz w:val="22"/>
          <w:szCs w:val="22"/>
        </w:rPr>
        <w:t>10</w:t>
      </w:r>
      <w:r w:rsidR="00003964" w:rsidRPr="00F24F93">
        <w:rPr>
          <w:rFonts w:ascii="Times New Roman" w:hAnsi="Times New Roman"/>
          <w:sz w:val="22"/>
          <w:szCs w:val="22"/>
        </w:rPr>
        <w:t xml:space="preserve"> in </w:t>
      </w:r>
      <w:r w:rsidR="00003964" w:rsidRPr="00F24F93">
        <w:rPr>
          <w:rFonts w:ascii="Times New Roman" w:hAnsi="Times New Roman"/>
          <w:i/>
          <w:sz w:val="22"/>
          <w:szCs w:val="22"/>
        </w:rPr>
        <w:t>OBR-10/1</w:t>
      </w:r>
    </w:p>
    <w:p w:rsidR="005322E6" w:rsidRPr="00FF5126" w:rsidRDefault="005322E6" w:rsidP="001756EC">
      <w:pPr>
        <w:pStyle w:val="Odstavekseznama"/>
        <w:widowControl w:val="0"/>
        <w:numPr>
          <w:ilvl w:val="0"/>
          <w:numId w:val="7"/>
        </w:numPr>
        <w:tabs>
          <w:tab w:val="left" w:pos="3960"/>
        </w:tabs>
        <w:jc w:val="both"/>
        <w:rPr>
          <w:rFonts w:ascii="Times New Roman" w:hAnsi="Times New Roman"/>
          <w:b/>
          <w:sz w:val="22"/>
          <w:szCs w:val="22"/>
        </w:rPr>
      </w:pPr>
      <w:r w:rsidRPr="00FF5126">
        <w:rPr>
          <w:rFonts w:ascii="Times New Roman" w:hAnsi="Times New Roman"/>
          <w:sz w:val="22"/>
          <w:szCs w:val="22"/>
        </w:rPr>
        <w:t xml:space="preserve">izpolnjen obrazec </w:t>
      </w:r>
      <w:r w:rsidR="004722A6" w:rsidRPr="00FF5126">
        <w:rPr>
          <w:rFonts w:ascii="Times New Roman" w:hAnsi="Times New Roman"/>
          <w:sz w:val="22"/>
          <w:szCs w:val="22"/>
        </w:rPr>
        <w:t>»</w:t>
      </w:r>
      <w:r w:rsidRPr="00FF5126">
        <w:rPr>
          <w:rFonts w:ascii="Times New Roman" w:hAnsi="Times New Roman"/>
          <w:sz w:val="22"/>
          <w:szCs w:val="22"/>
        </w:rPr>
        <w:t>Seznam priglašenega kadra</w:t>
      </w:r>
      <w:r w:rsidR="004722A6" w:rsidRPr="00FF5126">
        <w:rPr>
          <w:rFonts w:ascii="Times New Roman" w:hAnsi="Times New Roman"/>
          <w:sz w:val="22"/>
          <w:szCs w:val="22"/>
        </w:rPr>
        <w:t>«</w:t>
      </w:r>
      <w:r w:rsidRPr="00FF5126">
        <w:rPr>
          <w:rFonts w:ascii="Times New Roman" w:hAnsi="Times New Roman"/>
          <w:sz w:val="22"/>
          <w:szCs w:val="22"/>
        </w:rPr>
        <w:t xml:space="preserve">, </w:t>
      </w:r>
      <w:r w:rsidRPr="00FF5126">
        <w:rPr>
          <w:rFonts w:ascii="Times New Roman" w:hAnsi="Times New Roman"/>
          <w:i/>
          <w:sz w:val="22"/>
          <w:szCs w:val="22"/>
        </w:rPr>
        <w:t>OBR-11</w:t>
      </w:r>
    </w:p>
    <w:p w:rsidR="005322E6" w:rsidRPr="004722A6" w:rsidRDefault="004722A6" w:rsidP="001756EC">
      <w:pPr>
        <w:pStyle w:val="Odstavekseznama"/>
        <w:widowControl w:val="0"/>
        <w:numPr>
          <w:ilvl w:val="0"/>
          <w:numId w:val="7"/>
        </w:numPr>
        <w:tabs>
          <w:tab w:val="left" w:pos="3960"/>
        </w:tabs>
        <w:jc w:val="both"/>
        <w:rPr>
          <w:rFonts w:ascii="Times New Roman" w:hAnsi="Times New Roman"/>
          <w:b/>
          <w:sz w:val="22"/>
          <w:szCs w:val="22"/>
        </w:rPr>
      </w:pPr>
      <w:r>
        <w:rPr>
          <w:rFonts w:ascii="Times New Roman" w:hAnsi="Times New Roman"/>
          <w:sz w:val="22"/>
          <w:szCs w:val="22"/>
        </w:rPr>
        <w:t>izpolnjen obrazec »</w:t>
      </w:r>
      <w:r w:rsidR="0097117F" w:rsidRPr="004722A6">
        <w:rPr>
          <w:rFonts w:ascii="Times New Roman" w:hAnsi="Times New Roman"/>
          <w:sz w:val="22"/>
          <w:szCs w:val="22"/>
        </w:rPr>
        <w:t>Z</w:t>
      </w:r>
      <w:r>
        <w:rPr>
          <w:rFonts w:ascii="Times New Roman" w:hAnsi="Times New Roman"/>
          <w:sz w:val="22"/>
          <w:szCs w:val="22"/>
        </w:rPr>
        <w:t>ahteva</w:t>
      </w:r>
      <w:r w:rsidR="005322E6" w:rsidRPr="004722A6">
        <w:rPr>
          <w:rFonts w:ascii="Times New Roman" w:hAnsi="Times New Roman"/>
          <w:sz w:val="22"/>
          <w:szCs w:val="22"/>
        </w:rPr>
        <w:t xml:space="preserve"> podizvajalca za neposredno plačilo</w:t>
      </w:r>
      <w:r>
        <w:rPr>
          <w:rFonts w:ascii="Times New Roman" w:hAnsi="Times New Roman"/>
          <w:sz w:val="22"/>
          <w:szCs w:val="22"/>
        </w:rPr>
        <w:t>«</w:t>
      </w:r>
      <w:r w:rsidR="005322E6" w:rsidRPr="004722A6">
        <w:rPr>
          <w:rFonts w:ascii="Times New Roman" w:hAnsi="Times New Roman"/>
          <w:sz w:val="22"/>
          <w:szCs w:val="22"/>
        </w:rPr>
        <w:t xml:space="preserve">, če podizvajalec to zahteva, </w:t>
      </w:r>
      <w:r w:rsidR="005322E6" w:rsidRPr="004722A6">
        <w:rPr>
          <w:rFonts w:ascii="Times New Roman" w:hAnsi="Times New Roman"/>
          <w:i/>
          <w:sz w:val="22"/>
          <w:szCs w:val="22"/>
        </w:rPr>
        <w:t>OBR-12</w:t>
      </w:r>
    </w:p>
    <w:p w:rsidR="005322E6" w:rsidRPr="004722A6" w:rsidRDefault="005322E6" w:rsidP="001756EC">
      <w:pPr>
        <w:pStyle w:val="Odstavekseznama"/>
        <w:widowControl w:val="0"/>
        <w:numPr>
          <w:ilvl w:val="0"/>
          <w:numId w:val="7"/>
        </w:numPr>
        <w:tabs>
          <w:tab w:val="left" w:pos="3960"/>
        </w:tabs>
        <w:jc w:val="both"/>
        <w:rPr>
          <w:rFonts w:ascii="Times New Roman" w:hAnsi="Times New Roman"/>
          <w:b/>
          <w:sz w:val="22"/>
          <w:szCs w:val="22"/>
        </w:rPr>
      </w:pPr>
      <w:r w:rsidRPr="004722A6">
        <w:rPr>
          <w:rFonts w:ascii="Times New Roman" w:hAnsi="Times New Roman"/>
          <w:sz w:val="22"/>
          <w:szCs w:val="22"/>
        </w:rPr>
        <w:t xml:space="preserve">Izjava o zagotavljanju komercialnih pogojev, </w:t>
      </w:r>
      <w:r w:rsidRPr="004722A6">
        <w:rPr>
          <w:rFonts w:ascii="Times New Roman" w:hAnsi="Times New Roman"/>
          <w:i/>
          <w:sz w:val="22"/>
          <w:szCs w:val="22"/>
        </w:rPr>
        <w:t>OBR-13</w:t>
      </w:r>
    </w:p>
    <w:p w:rsidR="00C0759D" w:rsidRPr="004722A6" w:rsidRDefault="00C26AD2" w:rsidP="001756EC">
      <w:pPr>
        <w:pStyle w:val="Odstavekseznama"/>
        <w:widowControl w:val="0"/>
        <w:numPr>
          <w:ilvl w:val="0"/>
          <w:numId w:val="7"/>
        </w:numPr>
        <w:tabs>
          <w:tab w:val="left" w:pos="3960"/>
        </w:tabs>
        <w:jc w:val="both"/>
        <w:rPr>
          <w:rFonts w:ascii="Times New Roman" w:hAnsi="Times New Roman"/>
          <w:b/>
          <w:sz w:val="22"/>
          <w:szCs w:val="22"/>
        </w:rPr>
      </w:pPr>
      <w:r w:rsidRPr="004722A6">
        <w:rPr>
          <w:rFonts w:ascii="Times New Roman" w:hAnsi="Times New Roman"/>
          <w:sz w:val="22"/>
          <w:szCs w:val="22"/>
        </w:rPr>
        <w:t>d</w:t>
      </w:r>
      <w:r w:rsidR="00C0759D" w:rsidRPr="004722A6">
        <w:rPr>
          <w:rFonts w:ascii="Times New Roman" w:hAnsi="Times New Roman"/>
          <w:sz w:val="22"/>
          <w:szCs w:val="22"/>
        </w:rPr>
        <w:t>okument PISNI</w:t>
      </w:r>
      <w:r w:rsidR="00C0759D" w:rsidRPr="004722A6">
        <w:rPr>
          <w:rFonts w:ascii="Times New Roman" w:eastAsia="Arial" w:hAnsi="Times New Roman"/>
          <w:sz w:val="22"/>
          <w:szCs w:val="22"/>
        </w:rPr>
        <w:t xml:space="preserve"> </w:t>
      </w:r>
      <w:r w:rsidR="00C0759D" w:rsidRPr="004722A6">
        <w:rPr>
          <w:rFonts w:ascii="Times New Roman" w:hAnsi="Times New Roman"/>
          <w:sz w:val="22"/>
          <w:szCs w:val="22"/>
        </w:rPr>
        <w:t>SPORAZUM na</w:t>
      </w:r>
      <w:r w:rsidR="00C0759D" w:rsidRPr="004722A6">
        <w:rPr>
          <w:rFonts w:ascii="Times New Roman" w:eastAsia="Arial" w:hAnsi="Times New Roman"/>
          <w:sz w:val="22"/>
          <w:szCs w:val="22"/>
        </w:rPr>
        <w:t xml:space="preserve"> </w:t>
      </w:r>
      <w:r w:rsidR="00C0759D" w:rsidRPr="004722A6">
        <w:rPr>
          <w:rFonts w:ascii="Times New Roman" w:hAnsi="Times New Roman"/>
          <w:sz w:val="22"/>
          <w:szCs w:val="22"/>
        </w:rPr>
        <w:t>skupnem</w:t>
      </w:r>
      <w:r w:rsidR="00C0759D" w:rsidRPr="004722A6">
        <w:rPr>
          <w:rFonts w:ascii="Times New Roman" w:eastAsia="Arial" w:hAnsi="Times New Roman"/>
          <w:sz w:val="22"/>
          <w:szCs w:val="22"/>
        </w:rPr>
        <w:t xml:space="preserve"> </w:t>
      </w:r>
      <w:r w:rsidR="00C0759D" w:rsidRPr="004722A6">
        <w:rPr>
          <w:rFonts w:ascii="Times New Roman" w:hAnsi="Times New Roman"/>
          <w:sz w:val="22"/>
          <w:szCs w:val="22"/>
        </w:rPr>
        <w:t xml:space="preserve">delovišču, </w:t>
      </w:r>
      <w:r w:rsidR="00C0759D" w:rsidRPr="004722A6">
        <w:rPr>
          <w:rFonts w:ascii="Times New Roman" w:hAnsi="Times New Roman"/>
          <w:i/>
          <w:sz w:val="22"/>
          <w:szCs w:val="22"/>
        </w:rPr>
        <w:t>OBR-14</w:t>
      </w:r>
    </w:p>
    <w:p w:rsidR="00692D58" w:rsidRPr="004722A6" w:rsidRDefault="00692D58" w:rsidP="001756EC">
      <w:pPr>
        <w:pStyle w:val="Odstavekseznama"/>
        <w:widowControl w:val="0"/>
        <w:numPr>
          <w:ilvl w:val="0"/>
          <w:numId w:val="7"/>
        </w:numPr>
        <w:tabs>
          <w:tab w:val="left" w:pos="3960"/>
        </w:tabs>
        <w:jc w:val="both"/>
        <w:rPr>
          <w:rFonts w:ascii="Times New Roman" w:hAnsi="Times New Roman"/>
          <w:b/>
          <w:sz w:val="22"/>
          <w:szCs w:val="22"/>
        </w:rPr>
      </w:pPr>
      <w:r w:rsidRPr="004722A6">
        <w:rPr>
          <w:rFonts w:ascii="Times New Roman" w:hAnsi="Times New Roman"/>
          <w:sz w:val="22"/>
          <w:szCs w:val="22"/>
        </w:rPr>
        <w:t xml:space="preserve">obrazec KOBO - ZAŠČITNI UKREPI PRI IZVAJANJU GRADBENIH DEL, </w:t>
      </w:r>
      <w:r w:rsidRPr="004722A6">
        <w:rPr>
          <w:rFonts w:ascii="Times New Roman" w:hAnsi="Times New Roman"/>
          <w:i/>
          <w:sz w:val="22"/>
          <w:szCs w:val="22"/>
        </w:rPr>
        <w:t>OBR-15</w:t>
      </w:r>
    </w:p>
    <w:p w:rsidR="00692D58" w:rsidRPr="004722A6" w:rsidRDefault="00692D58" w:rsidP="001756EC">
      <w:pPr>
        <w:pStyle w:val="Odstavekseznama"/>
        <w:widowControl w:val="0"/>
        <w:numPr>
          <w:ilvl w:val="0"/>
          <w:numId w:val="7"/>
        </w:numPr>
        <w:tabs>
          <w:tab w:val="left" w:pos="3960"/>
        </w:tabs>
        <w:jc w:val="both"/>
        <w:rPr>
          <w:rFonts w:ascii="Times New Roman" w:hAnsi="Times New Roman"/>
          <w:b/>
          <w:sz w:val="22"/>
          <w:szCs w:val="22"/>
        </w:rPr>
      </w:pPr>
      <w:r w:rsidRPr="004722A6">
        <w:rPr>
          <w:rFonts w:ascii="Times New Roman" w:hAnsi="Times New Roman"/>
          <w:sz w:val="22"/>
          <w:szCs w:val="22"/>
        </w:rPr>
        <w:t>I</w:t>
      </w:r>
      <w:r w:rsidR="001A4EB1">
        <w:rPr>
          <w:rFonts w:ascii="Times New Roman" w:hAnsi="Times New Roman"/>
          <w:sz w:val="22"/>
          <w:szCs w:val="22"/>
        </w:rPr>
        <w:t>zjava o ravnanju z odpadki</w:t>
      </w:r>
      <w:r w:rsidRPr="004722A6">
        <w:rPr>
          <w:rFonts w:ascii="Times New Roman" w:hAnsi="Times New Roman"/>
          <w:bCs/>
        </w:rPr>
        <w:t xml:space="preserve">, </w:t>
      </w:r>
      <w:r w:rsidRPr="004722A6">
        <w:rPr>
          <w:rFonts w:ascii="Times New Roman" w:hAnsi="Times New Roman"/>
          <w:i/>
          <w:sz w:val="22"/>
          <w:szCs w:val="22"/>
        </w:rPr>
        <w:t>OBR-16</w:t>
      </w:r>
    </w:p>
    <w:p w:rsidR="004722A6" w:rsidRPr="00FF5126" w:rsidRDefault="009971CB" w:rsidP="001756EC">
      <w:pPr>
        <w:pStyle w:val="Odstavekseznama"/>
        <w:numPr>
          <w:ilvl w:val="0"/>
          <w:numId w:val="7"/>
        </w:numPr>
        <w:autoSpaceDE w:val="0"/>
        <w:autoSpaceDN w:val="0"/>
        <w:adjustRightInd w:val="0"/>
        <w:jc w:val="both"/>
        <w:rPr>
          <w:rFonts w:ascii="Times New Roman" w:hAnsi="Times New Roman"/>
          <w:sz w:val="22"/>
          <w:szCs w:val="22"/>
        </w:rPr>
      </w:pPr>
      <w:r w:rsidRPr="00FF5126">
        <w:rPr>
          <w:rFonts w:ascii="Times New Roman" w:hAnsi="Times New Roman"/>
          <w:sz w:val="22"/>
          <w:szCs w:val="22"/>
        </w:rPr>
        <w:t xml:space="preserve">vzorec </w:t>
      </w:r>
      <w:r w:rsidR="004722A6" w:rsidRPr="00FF5126">
        <w:rPr>
          <w:rFonts w:ascii="Times New Roman" w:hAnsi="Times New Roman"/>
          <w:sz w:val="22"/>
          <w:szCs w:val="22"/>
        </w:rPr>
        <w:t>V</w:t>
      </w:r>
      <w:r w:rsidRPr="00FF5126">
        <w:rPr>
          <w:rFonts w:ascii="Times New Roman" w:hAnsi="Times New Roman"/>
          <w:sz w:val="22"/>
          <w:szCs w:val="22"/>
        </w:rPr>
        <w:t xml:space="preserve">zdrževalne pogodbe </w:t>
      </w:r>
      <w:r w:rsidR="00716E5F" w:rsidRPr="00FF5126">
        <w:rPr>
          <w:rFonts w:ascii="Times New Roman" w:hAnsi="Times New Roman"/>
          <w:sz w:val="22"/>
          <w:szCs w:val="22"/>
        </w:rPr>
        <w:t xml:space="preserve">»popolno« </w:t>
      </w:r>
      <w:r w:rsidRPr="00FF5126">
        <w:rPr>
          <w:rFonts w:ascii="Times New Roman" w:hAnsi="Times New Roman"/>
          <w:sz w:val="22"/>
          <w:szCs w:val="22"/>
        </w:rPr>
        <w:t xml:space="preserve">za </w:t>
      </w:r>
      <w:r w:rsidR="0097117F" w:rsidRPr="00FF5126">
        <w:rPr>
          <w:rFonts w:ascii="Times New Roman" w:hAnsi="Times New Roman"/>
          <w:sz w:val="22"/>
          <w:szCs w:val="22"/>
        </w:rPr>
        <w:t>5</w:t>
      </w:r>
      <w:r w:rsidRPr="00FF5126">
        <w:rPr>
          <w:rFonts w:ascii="Times New Roman" w:hAnsi="Times New Roman"/>
          <w:sz w:val="22"/>
          <w:szCs w:val="22"/>
        </w:rPr>
        <w:t>-let</w:t>
      </w:r>
      <w:r w:rsidR="00123F82" w:rsidRPr="00FF5126">
        <w:rPr>
          <w:rFonts w:ascii="Times New Roman" w:hAnsi="Times New Roman"/>
          <w:sz w:val="22"/>
          <w:szCs w:val="22"/>
        </w:rPr>
        <w:t xml:space="preserve"> za </w:t>
      </w:r>
      <w:proofErr w:type="spellStart"/>
      <w:r w:rsidR="00123F82" w:rsidRPr="00FF5126">
        <w:rPr>
          <w:rFonts w:ascii="Times New Roman" w:hAnsi="Times New Roman"/>
          <w:sz w:val="22"/>
          <w:szCs w:val="22"/>
        </w:rPr>
        <w:t>angiograf</w:t>
      </w:r>
      <w:proofErr w:type="spellEnd"/>
      <w:r w:rsidR="004722A6" w:rsidRPr="00FF5126">
        <w:rPr>
          <w:rFonts w:ascii="Times New Roman" w:hAnsi="Times New Roman"/>
          <w:sz w:val="22"/>
          <w:szCs w:val="22"/>
        </w:rPr>
        <w:t xml:space="preserve">, </w:t>
      </w:r>
      <w:r w:rsidR="004722A6" w:rsidRPr="00FF5126">
        <w:rPr>
          <w:rFonts w:ascii="Times New Roman" w:hAnsi="Times New Roman"/>
          <w:i/>
          <w:sz w:val="22"/>
          <w:szCs w:val="22"/>
        </w:rPr>
        <w:t>(pripravi ponudnik</w:t>
      </w:r>
      <w:r w:rsidR="00B65ECF">
        <w:rPr>
          <w:rFonts w:ascii="Times New Roman" w:hAnsi="Times New Roman"/>
          <w:i/>
          <w:sz w:val="22"/>
          <w:szCs w:val="22"/>
        </w:rPr>
        <w:t>)</w:t>
      </w:r>
    </w:p>
    <w:p w:rsidR="00B92B83" w:rsidRPr="00692D58" w:rsidRDefault="002B791C" w:rsidP="001756EC">
      <w:pPr>
        <w:pStyle w:val="Odstavekseznama"/>
        <w:numPr>
          <w:ilvl w:val="0"/>
          <w:numId w:val="7"/>
        </w:numPr>
        <w:autoSpaceDE w:val="0"/>
        <w:autoSpaceDN w:val="0"/>
        <w:adjustRightInd w:val="0"/>
        <w:jc w:val="both"/>
        <w:rPr>
          <w:rFonts w:ascii="Times New Roman" w:hAnsi="Times New Roman"/>
          <w:sz w:val="22"/>
          <w:szCs w:val="22"/>
        </w:rPr>
      </w:pPr>
      <w:r w:rsidRPr="0097117F">
        <w:rPr>
          <w:rFonts w:ascii="Times New Roman" w:hAnsi="Times New Roman"/>
          <w:sz w:val="22"/>
          <w:szCs w:val="22"/>
        </w:rPr>
        <w:t>Spisek vseh zahtevanih preventivnih vzdrževalnih del proizvajalca</w:t>
      </w:r>
      <w:r w:rsidR="004722A6">
        <w:rPr>
          <w:rFonts w:ascii="Times New Roman" w:hAnsi="Times New Roman"/>
          <w:sz w:val="22"/>
          <w:szCs w:val="22"/>
        </w:rPr>
        <w:t>,</w:t>
      </w:r>
      <w:r w:rsidRPr="002B791C">
        <w:rPr>
          <w:rFonts w:ascii="Times New Roman" w:hAnsi="Times New Roman"/>
          <w:i/>
          <w:sz w:val="22"/>
          <w:szCs w:val="22"/>
        </w:rPr>
        <w:t xml:space="preserve"> </w:t>
      </w:r>
      <w:r w:rsidR="00E30789" w:rsidRPr="002B791C">
        <w:rPr>
          <w:rFonts w:ascii="Times New Roman" w:hAnsi="Times New Roman"/>
          <w:i/>
          <w:sz w:val="22"/>
          <w:szCs w:val="22"/>
        </w:rPr>
        <w:t>(pripravi ponudnik)</w:t>
      </w:r>
    </w:p>
    <w:p w:rsidR="00692D58" w:rsidRPr="00123F82" w:rsidRDefault="00692D58" w:rsidP="001756EC">
      <w:pPr>
        <w:pStyle w:val="Odstavekseznama"/>
        <w:numPr>
          <w:ilvl w:val="0"/>
          <w:numId w:val="7"/>
        </w:numPr>
        <w:autoSpaceDE w:val="0"/>
        <w:autoSpaceDN w:val="0"/>
        <w:adjustRightInd w:val="0"/>
        <w:rPr>
          <w:rFonts w:ascii="Times New Roman" w:hAnsi="Times New Roman"/>
          <w:sz w:val="22"/>
          <w:szCs w:val="22"/>
        </w:rPr>
      </w:pPr>
      <w:r w:rsidRPr="00123F82">
        <w:rPr>
          <w:rFonts w:ascii="Times New Roman" w:hAnsi="Times New Roman"/>
          <w:bCs/>
          <w:sz w:val="22"/>
          <w:szCs w:val="22"/>
        </w:rPr>
        <w:t xml:space="preserve">Cenik rezervnih delov in </w:t>
      </w:r>
      <w:r w:rsidRPr="0097117F">
        <w:rPr>
          <w:rFonts w:ascii="Times New Roman" w:hAnsi="Times New Roman"/>
          <w:bCs/>
          <w:sz w:val="22"/>
          <w:szCs w:val="22"/>
        </w:rPr>
        <w:t xml:space="preserve"> ceno delovne ure serviserja za </w:t>
      </w:r>
      <w:proofErr w:type="spellStart"/>
      <w:r w:rsidRPr="0097117F">
        <w:rPr>
          <w:rFonts w:ascii="Times New Roman" w:hAnsi="Times New Roman"/>
          <w:bCs/>
          <w:sz w:val="22"/>
          <w:szCs w:val="22"/>
        </w:rPr>
        <w:t>angiograf</w:t>
      </w:r>
      <w:proofErr w:type="spellEnd"/>
      <w:r w:rsidRPr="00123F82">
        <w:rPr>
          <w:rFonts w:ascii="Times New Roman" w:hAnsi="Times New Roman"/>
          <w:bCs/>
          <w:sz w:val="22"/>
          <w:szCs w:val="22"/>
        </w:rPr>
        <w:t xml:space="preserve">,  </w:t>
      </w:r>
      <w:r w:rsidRPr="00123F82">
        <w:rPr>
          <w:rFonts w:ascii="Times New Roman" w:hAnsi="Times New Roman"/>
          <w:i/>
          <w:sz w:val="22"/>
          <w:szCs w:val="22"/>
        </w:rPr>
        <w:t>(pripravi ponudnik)</w:t>
      </w:r>
    </w:p>
    <w:p w:rsidR="00E74DDE" w:rsidRPr="002B791C" w:rsidRDefault="00EA145F" w:rsidP="001756EC">
      <w:pPr>
        <w:pStyle w:val="Odstavekseznama"/>
        <w:numPr>
          <w:ilvl w:val="0"/>
          <w:numId w:val="7"/>
        </w:numPr>
        <w:autoSpaceDE w:val="0"/>
        <w:autoSpaceDN w:val="0"/>
        <w:adjustRightInd w:val="0"/>
        <w:jc w:val="both"/>
        <w:rPr>
          <w:rFonts w:ascii="Times New Roman" w:hAnsi="Times New Roman"/>
          <w:sz w:val="22"/>
          <w:szCs w:val="22"/>
        </w:rPr>
      </w:pPr>
      <w:r w:rsidRPr="00FF5126">
        <w:rPr>
          <w:rFonts w:ascii="Times New Roman" w:hAnsi="Times New Roman"/>
          <w:sz w:val="22"/>
          <w:szCs w:val="22"/>
        </w:rPr>
        <w:t>o</w:t>
      </w:r>
      <w:r w:rsidR="00CC5DFA" w:rsidRPr="00FF5126">
        <w:rPr>
          <w:rFonts w:ascii="Times New Roman" w:hAnsi="Times New Roman"/>
          <w:sz w:val="22"/>
          <w:szCs w:val="22"/>
        </w:rPr>
        <w:t>stale izjave zahtevane v razpisni dokumentaciji</w:t>
      </w:r>
      <w:r w:rsidR="000C7E7E" w:rsidRPr="00FF5126">
        <w:rPr>
          <w:rFonts w:ascii="Times New Roman" w:hAnsi="Times New Roman"/>
          <w:sz w:val="22"/>
          <w:szCs w:val="22"/>
        </w:rPr>
        <w:t xml:space="preserve"> (potrdila o servisu, </w:t>
      </w:r>
      <w:r w:rsidR="00F424D3" w:rsidRPr="00FF5126">
        <w:rPr>
          <w:rFonts w:ascii="Times New Roman" w:hAnsi="Times New Roman"/>
          <w:sz w:val="22"/>
          <w:szCs w:val="22"/>
        </w:rPr>
        <w:t xml:space="preserve">potrdilo o </w:t>
      </w:r>
      <w:r w:rsidR="00716E5F" w:rsidRPr="00FF5126">
        <w:rPr>
          <w:rFonts w:ascii="Times New Roman" w:hAnsi="Times New Roman"/>
          <w:sz w:val="22"/>
          <w:szCs w:val="22"/>
        </w:rPr>
        <w:t>vodj</w:t>
      </w:r>
      <w:r w:rsidR="00F424D3" w:rsidRPr="00FF5126">
        <w:rPr>
          <w:rFonts w:ascii="Times New Roman" w:hAnsi="Times New Roman"/>
          <w:sz w:val="22"/>
          <w:szCs w:val="22"/>
        </w:rPr>
        <w:t>i</w:t>
      </w:r>
      <w:r w:rsidR="00716E5F" w:rsidRPr="00FF5126">
        <w:rPr>
          <w:rFonts w:ascii="Times New Roman" w:hAnsi="Times New Roman"/>
          <w:sz w:val="22"/>
          <w:szCs w:val="22"/>
        </w:rPr>
        <w:t xml:space="preserve"> del, </w:t>
      </w:r>
      <w:r w:rsidR="000C7E7E" w:rsidRPr="00FF5126">
        <w:rPr>
          <w:rFonts w:ascii="Times New Roman" w:hAnsi="Times New Roman"/>
          <w:sz w:val="22"/>
          <w:szCs w:val="22"/>
        </w:rPr>
        <w:t xml:space="preserve">kopija </w:t>
      </w:r>
      <w:r w:rsidR="000C7E7E" w:rsidRPr="002B791C">
        <w:rPr>
          <w:rFonts w:ascii="Times New Roman" w:hAnsi="Times New Roman"/>
          <w:sz w:val="22"/>
          <w:szCs w:val="22"/>
        </w:rPr>
        <w:t>vpisa v register medicinskih pripomočkov</w:t>
      </w:r>
      <w:r w:rsidR="00A22A13" w:rsidRPr="002B791C">
        <w:rPr>
          <w:rFonts w:ascii="Times New Roman" w:hAnsi="Times New Roman"/>
          <w:sz w:val="22"/>
          <w:szCs w:val="22"/>
        </w:rPr>
        <w:t>,</w:t>
      </w:r>
      <w:r w:rsidR="00B92B83" w:rsidRPr="002B791C">
        <w:rPr>
          <w:rFonts w:ascii="Times New Roman" w:hAnsi="Times New Roman"/>
          <w:sz w:val="22"/>
          <w:szCs w:val="22"/>
        </w:rPr>
        <w:t xml:space="preserve"> </w:t>
      </w:r>
      <w:r w:rsidR="00B92B83" w:rsidRPr="002B791C">
        <w:rPr>
          <w:rFonts w:ascii="Times New Roman" w:hAnsi="Times New Roman"/>
          <w:bCs/>
          <w:sz w:val="22"/>
          <w:szCs w:val="22"/>
        </w:rPr>
        <w:t>izjav</w:t>
      </w:r>
      <w:r w:rsidR="00F96E1D" w:rsidRPr="002B791C">
        <w:rPr>
          <w:rFonts w:ascii="Times New Roman" w:hAnsi="Times New Roman"/>
          <w:bCs/>
          <w:sz w:val="22"/>
          <w:szCs w:val="22"/>
        </w:rPr>
        <w:t>e</w:t>
      </w:r>
      <w:r w:rsidR="00B92B83" w:rsidRPr="002B791C">
        <w:rPr>
          <w:rFonts w:ascii="Times New Roman" w:hAnsi="Times New Roman"/>
          <w:bCs/>
          <w:sz w:val="22"/>
          <w:szCs w:val="22"/>
        </w:rPr>
        <w:t xml:space="preserve"> o skladnosti</w:t>
      </w:r>
      <w:r w:rsidR="00864C59" w:rsidRPr="002B791C">
        <w:rPr>
          <w:rFonts w:ascii="Times New Roman" w:hAnsi="Times New Roman"/>
          <w:bCs/>
          <w:sz w:val="22"/>
          <w:szCs w:val="22"/>
        </w:rPr>
        <w:t xml:space="preserve"> za opremo</w:t>
      </w:r>
      <w:r w:rsidR="00B92B83" w:rsidRPr="002B791C">
        <w:rPr>
          <w:rFonts w:ascii="Times New Roman" w:hAnsi="Times New Roman"/>
          <w:bCs/>
          <w:sz w:val="22"/>
          <w:szCs w:val="22"/>
        </w:rPr>
        <w:t>,</w:t>
      </w:r>
      <w:r w:rsidR="00DF3886" w:rsidRPr="002B791C">
        <w:rPr>
          <w:rFonts w:ascii="Times New Roman" w:hAnsi="Times New Roman"/>
          <w:bCs/>
          <w:sz w:val="22"/>
          <w:szCs w:val="22"/>
        </w:rPr>
        <w:t xml:space="preserve"> </w:t>
      </w:r>
      <w:r w:rsidR="00B92B83" w:rsidRPr="002B791C">
        <w:rPr>
          <w:rFonts w:ascii="Times New Roman" w:hAnsi="Times New Roman"/>
          <w:bCs/>
          <w:sz w:val="22"/>
          <w:szCs w:val="22"/>
        </w:rPr>
        <w:t>.</w:t>
      </w:r>
      <w:r w:rsidR="00A22A13" w:rsidRPr="002B791C">
        <w:rPr>
          <w:rFonts w:ascii="Times New Roman" w:hAnsi="Times New Roman"/>
          <w:sz w:val="22"/>
          <w:szCs w:val="22"/>
        </w:rPr>
        <w:t>..</w:t>
      </w:r>
      <w:r w:rsidR="000C7E7E" w:rsidRPr="002B791C">
        <w:rPr>
          <w:rFonts w:ascii="Times New Roman" w:hAnsi="Times New Roman"/>
          <w:sz w:val="22"/>
          <w:szCs w:val="22"/>
        </w:rPr>
        <w:t>)</w:t>
      </w:r>
    </w:p>
    <w:p w:rsidR="00027A83" w:rsidRDefault="00027A83" w:rsidP="000055B2">
      <w:pPr>
        <w:autoSpaceDE w:val="0"/>
        <w:autoSpaceDN w:val="0"/>
        <w:adjustRightInd w:val="0"/>
        <w:jc w:val="both"/>
        <w:rPr>
          <w:rFonts w:ascii="Times New Roman" w:hAnsi="Times New Roman"/>
          <w:color w:val="FF0000"/>
          <w:sz w:val="22"/>
          <w:szCs w:val="22"/>
        </w:rPr>
      </w:pPr>
    </w:p>
    <w:p w:rsidR="000055B2" w:rsidRPr="00123F82" w:rsidRDefault="000055B2"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Ponudnik naj pri pripravi ponudbe upošteva navedeni vrstni red.</w:t>
      </w:r>
      <w:r w:rsidR="00013A91">
        <w:rPr>
          <w:rFonts w:ascii="Times New Roman" w:hAnsi="Times New Roman"/>
          <w:sz w:val="22"/>
          <w:szCs w:val="22"/>
        </w:rPr>
        <w:t xml:space="preserve"> Vse obrazce je potrebno izpolniti.</w:t>
      </w:r>
    </w:p>
    <w:p w:rsidR="00027A83" w:rsidRPr="00123F82" w:rsidRDefault="00027A83"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Celotna dokumentacija za ponudbo mora biti natipkana ali napisana s čitljivo pisavo.</w:t>
      </w:r>
    </w:p>
    <w:p w:rsidR="00027A83" w:rsidRPr="00123F82" w:rsidRDefault="00027A83"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Vsebine obrazcev, izjav, listin in dokumentov ni dovoljeno spreminjati.</w:t>
      </w:r>
    </w:p>
    <w:p w:rsidR="00027A83" w:rsidRPr="00123F82" w:rsidRDefault="00027A83"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Ponudnik mora pri pripravi ponudbe in izpolnjevanju obrazcev upoštevati navodila, ki so navedena na posameznem obrazcu.</w:t>
      </w:r>
    </w:p>
    <w:p w:rsidR="003818F0" w:rsidRDefault="003818F0" w:rsidP="00393EE0">
      <w:pPr>
        <w:rPr>
          <w:color w:val="0070C0"/>
          <w:sz w:val="18"/>
          <w:szCs w:val="18"/>
        </w:rPr>
      </w:pPr>
    </w:p>
    <w:p w:rsidR="00352A0A" w:rsidRPr="002B3429" w:rsidRDefault="00607CCD" w:rsidP="002B791C">
      <w:pPr>
        <w:autoSpaceDE w:val="0"/>
        <w:autoSpaceDN w:val="0"/>
        <w:adjustRightInd w:val="0"/>
        <w:jc w:val="both"/>
        <w:rPr>
          <w:rFonts w:ascii="Times New Roman" w:hAnsi="Times New Roman"/>
          <w:sz w:val="22"/>
          <w:szCs w:val="22"/>
        </w:rPr>
      </w:pPr>
      <w:r w:rsidRPr="00FF5126">
        <w:rPr>
          <w:rFonts w:ascii="Times New Roman" w:hAnsi="Times New Roman"/>
          <w:sz w:val="22"/>
          <w:szCs w:val="22"/>
        </w:rPr>
        <w:t xml:space="preserve">Vse </w:t>
      </w:r>
      <w:r w:rsidR="00352A0A" w:rsidRPr="00FF5126">
        <w:rPr>
          <w:rFonts w:ascii="Times New Roman" w:hAnsi="Times New Roman"/>
          <w:sz w:val="22"/>
          <w:szCs w:val="22"/>
        </w:rPr>
        <w:t>dokumente je po</w:t>
      </w:r>
      <w:r w:rsidR="007A5DB8">
        <w:rPr>
          <w:rFonts w:ascii="Times New Roman" w:hAnsi="Times New Roman"/>
          <w:sz w:val="22"/>
          <w:szCs w:val="22"/>
        </w:rPr>
        <w:t xml:space="preserve">trebno </w:t>
      </w:r>
      <w:r w:rsidR="00E5064A">
        <w:rPr>
          <w:rFonts w:ascii="Times New Roman" w:hAnsi="Times New Roman"/>
          <w:sz w:val="22"/>
          <w:szCs w:val="22"/>
        </w:rPr>
        <w:t>pretvoriti/</w:t>
      </w:r>
      <w:proofErr w:type="spellStart"/>
      <w:r w:rsidR="007A5DB8">
        <w:rPr>
          <w:rFonts w:ascii="Times New Roman" w:hAnsi="Times New Roman"/>
          <w:sz w:val="22"/>
          <w:szCs w:val="22"/>
        </w:rPr>
        <w:t>skenirati</w:t>
      </w:r>
      <w:proofErr w:type="spellEnd"/>
      <w:r w:rsidR="007A5DB8">
        <w:rPr>
          <w:rFonts w:ascii="Times New Roman" w:hAnsi="Times New Roman"/>
          <w:sz w:val="22"/>
          <w:szCs w:val="22"/>
        </w:rPr>
        <w:t xml:space="preserve"> v *</w:t>
      </w:r>
      <w:proofErr w:type="spellStart"/>
      <w:r w:rsidR="007A5DB8">
        <w:rPr>
          <w:rFonts w:ascii="Times New Roman" w:hAnsi="Times New Roman"/>
          <w:sz w:val="22"/>
          <w:szCs w:val="22"/>
        </w:rPr>
        <w:t>pdf</w:t>
      </w:r>
      <w:proofErr w:type="spellEnd"/>
      <w:r w:rsidR="007A5DB8">
        <w:rPr>
          <w:rFonts w:ascii="Times New Roman" w:hAnsi="Times New Roman"/>
          <w:sz w:val="22"/>
          <w:szCs w:val="22"/>
        </w:rPr>
        <w:t xml:space="preserve"> datoteko;</w:t>
      </w:r>
      <w:r w:rsidR="00352A0A" w:rsidRPr="00FF5126">
        <w:rPr>
          <w:rFonts w:ascii="Times New Roman" w:hAnsi="Times New Roman"/>
          <w:sz w:val="22"/>
          <w:szCs w:val="22"/>
        </w:rPr>
        <w:t xml:space="preserve"> ESPD</w:t>
      </w:r>
      <w:r w:rsidR="002B3429" w:rsidRPr="00FF5126">
        <w:rPr>
          <w:rFonts w:ascii="Times New Roman" w:hAnsi="Times New Roman"/>
          <w:sz w:val="22"/>
          <w:szCs w:val="22"/>
        </w:rPr>
        <w:t xml:space="preserve"> </w:t>
      </w:r>
      <w:r w:rsidR="00352A0A" w:rsidRPr="00FF5126">
        <w:rPr>
          <w:rFonts w:ascii="Times New Roman" w:hAnsi="Times New Roman"/>
          <w:sz w:val="22"/>
          <w:szCs w:val="22"/>
        </w:rPr>
        <w:t>obraz</w:t>
      </w:r>
      <w:r w:rsidR="007A5DB8">
        <w:rPr>
          <w:rFonts w:ascii="Times New Roman" w:hAnsi="Times New Roman"/>
          <w:sz w:val="22"/>
          <w:szCs w:val="22"/>
        </w:rPr>
        <w:t>e</w:t>
      </w:r>
      <w:r w:rsidR="00352A0A" w:rsidRPr="00FF5126">
        <w:rPr>
          <w:rFonts w:ascii="Times New Roman" w:hAnsi="Times New Roman"/>
          <w:sz w:val="22"/>
          <w:szCs w:val="22"/>
        </w:rPr>
        <w:t>c</w:t>
      </w:r>
      <w:r w:rsidRPr="00FF5126">
        <w:rPr>
          <w:rFonts w:ascii="Times New Roman" w:hAnsi="Times New Roman"/>
          <w:sz w:val="22"/>
          <w:szCs w:val="22"/>
        </w:rPr>
        <w:t xml:space="preserve"> mora biti</w:t>
      </w:r>
      <w:r w:rsidR="00352A0A" w:rsidRPr="00FF5126">
        <w:rPr>
          <w:rFonts w:ascii="Times New Roman" w:hAnsi="Times New Roman"/>
          <w:sz w:val="22"/>
          <w:szCs w:val="22"/>
        </w:rPr>
        <w:t xml:space="preserve"> poleg </w:t>
      </w:r>
      <w:r w:rsidR="007A5DB8">
        <w:rPr>
          <w:rFonts w:ascii="Times New Roman" w:hAnsi="Times New Roman"/>
          <w:sz w:val="22"/>
          <w:szCs w:val="22"/>
        </w:rPr>
        <w:t>*</w:t>
      </w:r>
      <w:proofErr w:type="spellStart"/>
      <w:r w:rsidR="007A5DB8">
        <w:rPr>
          <w:rFonts w:ascii="Times New Roman" w:hAnsi="Times New Roman"/>
          <w:sz w:val="22"/>
          <w:szCs w:val="22"/>
        </w:rPr>
        <w:t>xml</w:t>
      </w:r>
      <w:proofErr w:type="spellEnd"/>
      <w:r w:rsidR="00352A0A" w:rsidRPr="00FF5126">
        <w:rPr>
          <w:rFonts w:ascii="Times New Roman" w:hAnsi="Times New Roman"/>
          <w:sz w:val="22"/>
          <w:szCs w:val="22"/>
        </w:rPr>
        <w:t xml:space="preserve"> oblike </w:t>
      </w:r>
      <w:r w:rsidR="00352A0A" w:rsidRPr="00607CCD">
        <w:rPr>
          <w:rFonts w:ascii="Times New Roman" w:hAnsi="Times New Roman"/>
          <w:sz w:val="22"/>
          <w:szCs w:val="22"/>
        </w:rPr>
        <w:t xml:space="preserve">obvezno predložen v </w:t>
      </w:r>
      <w:r w:rsidR="007A5DB8">
        <w:rPr>
          <w:rFonts w:ascii="Times New Roman" w:hAnsi="Times New Roman"/>
          <w:sz w:val="22"/>
          <w:szCs w:val="22"/>
        </w:rPr>
        <w:t>*</w:t>
      </w:r>
      <w:proofErr w:type="spellStart"/>
      <w:r w:rsidR="007A5DB8">
        <w:rPr>
          <w:rFonts w:ascii="Times New Roman" w:hAnsi="Times New Roman"/>
          <w:sz w:val="22"/>
          <w:szCs w:val="22"/>
        </w:rPr>
        <w:t>pdf</w:t>
      </w:r>
      <w:proofErr w:type="spellEnd"/>
      <w:r w:rsidR="002B3429" w:rsidRPr="00607CCD">
        <w:rPr>
          <w:rFonts w:ascii="Times New Roman" w:hAnsi="Times New Roman"/>
          <w:sz w:val="22"/>
          <w:szCs w:val="22"/>
        </w:rPr>
        <w:t xml:space="preserve"> </w:t>
      </w:r>
      <w:r w:rsidR="00352A0A" w:rsidRPr="00607CCD">
        <w:rPr>
          <w:rFonts w:ascii="Times New Roman" w:hAnsi="Times New Roman"/>
          <w:sz w:val="22"/>
          <w:szCs w:val="22"/>
        </w:rPr>
        <w:t>datoteki</w:t>
      </w:r>
      <w:r w:rsidRPr="00607CCD">
        <w:rPr>
          <w:rFonts w:ascii="Times New Roman" w:hAnsi="Times New Roman"/>
          <w:sz w:val="22"/>
          <w:szCs w:val="22"/>
        </w:rPr>
        <w:t xml:space="preserve"> ter podpisan in žigosan</w:t>
      </w:r>
      <w:r>
        <w:rPr>
          <w:rFonts w:ascii="Times New Roman" w:hAnsi="Times New Roman"/>
          <w:sz w:val="22"/>
          <w:szCs w:val="22"/>
        </w:rPr>
        <w:t>.</w:t>
      </w:r>
    </w:p>
    <w:p w:rsidR="004C66D9" w:rsidRPr="004C66D9" w:rsidRDefault="004C66D9" w:rsidP="004C66D9">
      <w:pPr>
        <w:autoSpaceDE w:val="0"/>
        <w:autoSpaceDN w:val="0"/>
        <w:adjustRightInd w:val="0"/>
        <w:rPr>
          <w:rFonts w:ascii="CIDFont+F3" w:eastAsia="CIDFont+F2" w:hAnsi="CIDFont+F3" w:cs="CIDFont+F3"/>
          <w:sz w:val="22"/>
          <w:szCs w:val="22"/>
        </w:rPr>
      </w:pPr>
    </w:p>
    <w:p w:rsidR="00EA145F" w:rsidRDefault="00AE489C" w:rsidP="009B53FC">
      <w:pPr>
        <w:autoSpaceDE w:val="0"/>
        <w:autoSpaceDN w:val="0"/>
        <w:adjustRightInd w:val="0"/>
        <w:jc w:val="both"/>
        <w:rPr>
          <w:rFonts w:ascii="Times New Roman" w:hAnsi="Times New Roman"/>
          <w:color w:val="C00000"/>
          <w:sz w:val="22"/>
          <w:szCs w:val="22"/>
        </w:rPr>
      </w:pPr>
      <w:r w:rsidRPr="0070060F">
        <w:rPr>
          <w:rFonts w:ascii="Times New Roman" w:hAnsi="Times New Roman"/>
          <w:b/>
          <w:color w:val="C00000"/>
        </w:rPr>
        <w:t>Opomba:</w:t>
      </w:r>
      <w:r w:rsidRPr="0070060F">
        <w:rPr>
          <w:rFonts w:ascii="Times New Roman" w:hAnsi="Times New Roman"/>
          <w:color w:val="C00000"/>
        </w:rPr>
        <w:t xml:space="preserve"> </w:t>
      </w:r>
      <w:r w:rsidRPr="0070060F">
        <w:rPr>
          <w:rFonts w:ascii="Times New Roman" w:hAnsi="Times New Roman"/>
          <w:color w:val="C00000"/>
          <w:sz w:val="22"/>
          <w:szCs w:val="22"/>
        </w:rPr>
        <w:t>Dokumentov/obrazcev ni potrebno parafirati ali podpisovati. Izpolnjene dokumente ponudnik</w:t>
      </w:r>
      <w:r w:rsidRPr="00DE70B1">
        <w:rPr>
          <w:rFonts w:ascii="Times New Roman" w:hAnsi="Times New Roman"/>
          <w:color w:val="C00000"/>
          <w:sz w:val="22"/>
          <w:szCs w:val="22"/>
        </w:rPr>
        <w:t xml:space="preserve"> v *</w:t>
      </w:r>
      <w:proofErr w:type="spellStart"/>
      <w:r w:rsidRPr="00DE70B1">
        <w:rPr>
          <w:rFonts w:ascii="Times New Roman" w:hAnsi="Times New Roman"/>
          <w:color w:val="C00000"/>
          <w:sz w:val="22"/>
          <w:szCs w:val="22"/>
        </w:rPr>
        <w:t>pdf</w:t>
      </w:r>
      <w:proofErr w:type="spellEnd"/>
      <w:r w:rsidRPr="00DE70B1">
        <w:rPr>
          <w:rFonts w:ascii="Times New Roman" w:hAnsi="Times New Roman"/>
          <w:color w:val="C00000"/>
          <w:sz w:val="22"/>
          <w:szCs w:val="22"/>
        </w:rPr>
        <w:t xml:space="preserve"> obliki naloži v informacijskem </w:t>
      </w:r>
      <w:r w:rsidRPr="00DE70B1">
        <w:rPr>
          <w:rFonts w:ascii="Times New Roman" w:hAnsi="Times New Roman"/>
          <w:i/>
          <w:color w:val="C00000"/>
          <w:sz w:val="22"/>
          <w:szCs w:val="22"/>
        </w:rPr>
        <w:t xml:space="preserve">sistemu e-JN, </w:t>
      </w:r>
      <w:r w:rsidRPr="00DE70B1">
        <w:rPr>
          <w:rFonts w:ascii="Times New Roman" w:hAnsi="Times New Roman"/>
          <w:color w:val="C00000"/>
          <w:sz w:val="22"/>
          <w:szCs w:val="22"/>
        </w:rPr>
        <w:t>kjer so opremljeni z elektronskim podpisom.</w:t>
      </w:r>
    </w:p>
    <w:p w:rsidR="00A53440" w:rsidRDefault="006D2482" w:rsidP="009B53FC">
      <w:pPr>
        <w:autoSpaceDE w:val="0"/>
        <w:autoSpaceDN w:val="0"/>
        <w:adjustRightInd w:val="0"/>
        <w:jc w:val="both"/>
        <w:rPr>
          <w:rFonts w:ascii="Times New Roman" w:hAnsi="Times New Roman"/>
          <w:color w:val="C00000"/>
          <w:sz w:val="22"/>
          <w:szCs w:val="22"/>
        </w:rPr>
      </w:pPr>
      <w:r w:rsidRPr="006D2482">
        <w:rPr>
          <w:rFonts w:ascii="Times New Roman" w:hAnsi="Times New Roman"/>
          <w:color w:val="C00000"/>
          <w:sz w:val="22"/>
          <w:szCs w:val="22"/>
          <w:u w:val="single"/>
        </w:rPr>
        <w:t>Izjema</w:t>
      </w:r>
      <w:r>
        <w:rPr>
          <w:rFonts w:ascii="Times New Roman" w:hAnsi="Times New Roman"/>
          <w:color w:val="C00000"/>
          <w:sz w:val="22"/>
          <w:szCs w:val="22"/>
        </w:rPr>
        <w:t xml:space="preserve"> je o</w:t>
      </w:r>
      <w:r w:rsidRPr="006D2482">
        <w:rPr>
          <w:rFonts w:ascii="Times New Roman" w:hAnsi="Times New Roman"/>
          <w:color w:val="C00000"/>
          <w:sz w:val="22"/>
          <w:szCs w:val="22"/>
        </w:rPr>
        <w:t xml:space="preserve">brazec </w:t>
      </w:r>
      <w:r w:rsidRPr="006D2482">
        <w:rPr>
          <w:rFonts w:ascii="Times New Roman" w:hAnsi="Times New Roman"/>
          <w:i/>
          <w:color w:val="C00000"/>
          <w:sz w:val="22"/>
          <w:szCs w:val="22"/>
        </w:rPr>
        <w:t>OBR-5</w:t>
      </w:r>
      <w:r>
        <w:rPr>
          <w:rFonts w:ascii="Times New Roman" w:hAnsi="Times New Roman"/>
          <w:color w:val="C00000"/>
          <w:sz w:val="22"/>
          <w:szCs w:val="22"/>
        </w:rPr>
        <w:t xml:space="preserve"> </w:t>
      </w:r>
      <w:r w:rsidRPr="006D2482">
        <w:rPr>
          <w:rFonts w:ascii="Times New Roman" w:hAnsi="Times New Roman"/>
          <w:color w:val="C00000"/>
          <w:sz w:val="22"/>
          <w:szCs w:val="22"/>
        </w:rPr>
        <w:t>»Pooblastilo za pridobitev potrdila iz uradnih evidenc«</w:t>
      </w:r>
      <w:r>
        <w:rPr>
          <w:rFonts w:ascii="Times New Roman" w:hAnsi="Times New Roman"/>
          <w:color w:val="C00000"/>
          <w:sz w:val="22"/>
          <w:szCs w:val="22"/>
        </w:rPr>
        <w:t>, ki pa ga ponudnik in pooblaščene osebe ponudnika morajo lastnoročno podpisati.</w:t>
      </w:r>
    </w:p>
    <w:p w:rsidR="00A53440" w:rsidRPr="00DE70B1" w:rsidRDefault="00A53440" w:rsidP="009B53FC">
      <w:pPr>
        <w:autoSpaceDE w:val="0"/>
        <w:autoSpaceDN w:val="0"/>
        <w:adjustRightInd w:val="0"/>
        <w:jc w:val="both"/>
        <w:rPr>
          <w:rFonts w:ascii="Times New Roman" w:hAnsi="Times New Roman"/>
          <w:color w:val="C00000"/>
          <w:sz w:val="22"/>
          <w:szCs w:val="22"/>
        </w:rPr>
      </w:pPr>
    </w:p>
    <w:p w:rsidR="00E74DDE" w:rsidRPr="00E720C8" w:rsidRDefault="00EF226A" w:rsidP="00F15C7F">
      <w:pPr>
        <w:pStyle w:val="Naslov1"/>
        <w:rPr>
          <w:sz w:val="24"/>
          <w:szCs w:val="24"/>
        </w:rPr>
      </w:pPr>
      <w:bookmarkStart w:id="56" w:name="_Toc515428796"/>
      <w:r w:rsidRPr="00E720C8">
        <w:rPr>
          <w:sz w:val="24"/>
          <w:szCs w:val="24"/>
        </w:rPr>
        <w:t>1</w:t>
      </w:r>
      <w:r w:rsidR="00D75D3D">
        <w:rPr>
          <w:sz w:val="24"/>
          <w:szCs w:val="24"/>
        </w:rPr>
        <w:t>3</w:t>
      </w:r>
      <w:r w:rsidR="007A7E39" w:rsidRPr="00E720C8">
        <w:rPr>
          <w:sz w:val="24"/>
          <w:szCs w:val="24"/>
        </w:rPr>
        <w:t xml:space="preserve">. </w:t>
      </w:r>
      <w:r w:rsidR="00786201">
        <w:rPr>
          <w:sz w:val="24"/>
          <w:szCs w:val="24"/>
        </w:rPr>
        <w:t xml:space="preserve">FINANČNA </w:t>
      </w:r>
      <w:r w:rsidR="00E707B8" w:rsidRPr="00E720C8">
        <w:rPr>
          <w:sz w:val="24"/>
          <w:szCs w:val="24"/>
        </w:rPr>
        <w:t>ZAVAROVANJ</w:t>
      </w:r>
      <w:r w:rsidR="00786201">
        <w:rPr>
          <w:sz w:val="24"/>
          <w:szCs w:val="24"/>
        </w:rPr>
        <w:t>A</w:t>
      </w:r>
      <w:r w:rsidR="00E707B8" w:rsidRPr="00E720C8">
        <w:rPr>
          <w:sz w:val="24"/>
          <w:szCs w:val="24"/>
        </w:rPr>
        <w:t xml:space="preserve"> </w:t>
      </w:r>
      <w:bookmarkEnd w:id="56"/>
    </w:p>
    <w:p w:rsidR="00006080" w:rsidRDefault="00E366DA" w:rsidP="000F4074">
      <w:pPr>
        <w:autoSpaceDE w:val="0"/>
        <w:autoSpaceDN w:val="0"/>
        <w:adjustRightInd w:val="0"/>
        <w:jc w:val="both"/>
        <w:rPr>
          <w:rFonts w:ascii="Times New Roman" w:hAnsi="Times New Roman"/>
        </w:rPr>
      </w:pPr>
      <w:r w:rsidRPr="000F4074">
        <w:rPr>
          <w:rFonts w:ascii="Times New Roman" w:hAnsi="Times New Roman"/>
        </w:rPr>
        <w:t xml:space="preserve">Za zavarovanje obveznosti ponudnika je zahtevana predložitev </w:t>
      </w:r>
      <w:r w:rsidR="00006080">
        <w:rPr>
          <w:rFonts w:ascii="Times New Roman" w:hAnsi="Times New Roman"/>
        </w:rPr>
        <w:t>menice »brez protesta«</w:t>
      </w:r>
      <w:r w:rsidRPr="000F4074">
        <w:rPr>
          <w:rFonts w:ascii="Times New Roman" w:hAnsi="Times New Roman"/>
        </w:rPr>
        <w:t xml:space="preserve"> kot instrumenta</w:t>
      </w:r>
      <w:r w:rsidR="00CA502D" w:rsidRPr="000F4074">
        <w:rPr>
          <w:rFonts w:ascii="Times New Roman" w:hAnsi="Times New Roman"/>
        </w:rPr>
        <w:t xml:space="preserve"> </w:t>
      </w:r>
      <w:r w:rsidRPr="000F4074">
        <w:rPr>
          <w:rFonts w:ascii="Times New Roman" w:hAnsi="Times New Roman"/>
        </w:rPr>
        <w:t>finančnega zavarovanja.</w:t>
      </w:r>
      <w:r w:rsidR="00CA502D" w:rsidRPr="000F4074">
        <w:rPr>
          <w:rFonts w:ascii="Times New Roman" w:hAnsi="Times New Roman"/>
        </w:rPr>
        <w:t xml:space="preserve"> </w:t>
      </w:r>
    </w:p>
    <w:p w:rsidR="00E366DA" w:rsidRPr="000F4074" w:rsidRDefault="00E366DA" w:rsidP="000F4074">
      <w:pPr>
        <w:autoSpaceDE w:val="0"/>
        <w:autoSpaceDN w:val="0"/>
        <w:adjustRightInd w:val="0"/>
        <w:jc w:val="both"/>
        <w:rPr>
          <w:rFonts w:ascii="Times New Roman" w:hAnsi="Times New Roman"/>
        </w:rPr>
      </w:pPr>
      <w:r w:rsidRPr="000F4074">
        <w:rPr>
          <w:rFonts w:ascii="Times New Roman" w:hAnsi="Times New Roman"/>
        </w:rPr>
        <w:t>Zavarovanja morajo biti brezpogojna in plačljiva na prvi poziv.</w:t>
      </w:r>
    </w:p>
    <w:p w:rsidR="000F4074" w:rsidRDefault="000F4074" w:rsidP="000F4074">
      <w:pPr>
        <w:autoSpaceDE w:val="0"/>
        <w:autoSpaceDN w:val="0"/>
        <w:adjustRightInd w:val="0"/>
        <w:jc w:val="both"/>
        <w:rPr>
          <w:rFonts w:ascii="Times New Roman" w:hAnsi="Times New Roman"/>
        </w:rPr>
      </w:pPr>
      <w:r w:rsidRPr="00E720C8">
        <w:rPr>
          <w:rFonts w:ascii="Times New Roman" w:hAnsi="Times New Roman"/>
        </w:rPr>
        <w:t xml:space="preserve">Ponudnik lahko predloži tudi drugo vrsto finančnega zavarovanja (npr. </w:t>
      </w:r>
      <w:r w:rsidR="00006080" w:rsidRPr="000F4074">
        <w:rPr>
          <w:rFonts w:ascii="Times New Roman" w:hAnsi="Times New Roman"/>
        </w:rPr>
        <w:t>bančn</w:t>
      </w:r>
      <w:r w:rsidR="00006080">
        <w:rPr>
          <w:rFonts w:ascii="Times New Roman" w:hAnsi="Times New Roman"/>
        </w:rPr>
        <w:t>o</w:t>
      </w:r>
      <w:r w:rsidR="00006080" w:rsidRPr="000F4074">
        <w:rPr>
          <w:rFonts w:ascii="Times New Roman" w:hAnsi="Times New Roman"/>
        </w:rPr>
        <w:t xml:space="preserve"> garancij</w:t>
      </w:r>
      <w:r w:rsidR="00006080">
        <w:rPr>
          <w:rFonts w:ascii="Times New Roman" w:hAnsi="Times New Roman"/>
        </w:rPr>
        <w:t>o,</w:t>
      </w:r>
      <w:r w:rsidR="00006080" w:rsidRPr="000F4074">
        <w:rPr>
          <w:rFonts w:ascii="Times New Roman" w:hAnsi="Times New Roman"/>
        </w:rPr>
        <w:t xml:space="preserve"> </w:t>
      </w:r>
      <w:r w:rsidRPr="00E720C8">
        <w:rPr>
          <w:rFonts w:ascii="Times New Roman" w:hAnsi="Times New Roman"/>
        </w:rPr>
        <w:t>zavarovanje pri zavarovalnicah…).</w:t>
      </w:r>
    </w:p>
    <w:p w:rsidR="00BF556E" w:rsidRPr="00006080" w:rsidRDefault="00BF556E" w:rsidP="00BF556E">
      <w:pPr>
        <w:widowControl w:val="0"/>
        <w:jc w:val="both"/>
        <w:rPr>
          <w:rFonts w:ascii="Times New Roman" w:hAnsi="Times New Roman"/>
          <w:bCs/>
        </w:rPr>
      </w:pPr>
      <w:r w:rsidRPr="00006080">
        <w:rPr>
          <w:rFonts w:ascii="Times New Roman" w:hAnsi="Times New Roman"/>
          <w:bCs/>
        </w:rPr>
        <w:t xml:space="preserve">Naročnik ne zahteva zavarovanja za resnost ponudbe. </w:t>
      </w:r>
    </w:p>
    <w:p w:rsidR="00BF556E" w:rsidRDefault="00BF556E" w:rsidP="000F4074">
      <w:pPr>
        <w:autoSpaceDE w:val="0"/>
        <w:autoSpaceDN w:val="0"/>
        <w:adjustRightInd w:val="0"/>
        <w:jc w:val="both"/>
        <w:rPr>
          <w:rFonts w:ascii="Times New Roman" w:hAnsi="Times New Roman"/>
        </w:rPr>
      </w:pPr>
    </w:p>
    <w:p w:rsidR="007E173F" w:rsidRPr="00E720C8" w:rsidRDefault="007E173F" w:rsidP="000F4074">
      <w:pPr>
        <w:autoSpaceDE w:val="0"/>
        <w:autoSpaceDN w:val="0"/>
        <w:adjustRightInd w:val="0"/>
        <w:jc w:val="both"/>
        <w:rPr>
          <w:rFonts w:ascii="Times New Roman" w:hAnsi="Times New Roman"/>
        </w:rPr>
      </w:pPr>
    </w:p>
    <w:p w:rsidR="00DA380D" w:rsidRPr="008F7014" w:rsidRDefault="00DA380D" w:rsidP="00DA380D">
      <w:pPr>
        <w:widowControl w:val="0"/>
        <w:jc w:val="both"/>
        <w:rPr>
          <w:rFonts w:ascii="Times New Roman" w:hAnsi="Times New Roman"/>
          <w:b/>
        </w:rPr>
      </w:pPr>
      <w:r w:rsidRPr="008F7014">
        <w:rPr>
          <w:rFonts w:ascii="Times New Roman" w:hAnsi="Times New Roman" w:cs="Arial"/>
          <w:b/>
          <w:szCs w:val="20"/>
          <w:lang w:eastAsia="x-none"/>
        </w:rPr>
        <w:lastRenderedPageBreak/>
        <w:t xml:space="preserve">Ponudnik priloži </w:t>
      </w:r>
      <w:r w:rsidRPr="008F7014">
        <w:rPr>
          <w:rFonts w:ascii="Times New Roman" w:hAnsi="Times New Roman" w:cs="Arial"/>
          <w:b/>
          <w:szCs w:val="20"/>
          <w:lang w:val="x-none" w:eastAsia="x-none"/>
        </w:rPr>
        <w:t>izjavo</w:t>
      </w:r>
      <w:r w:rsidRPr="008F7014">
        <w:rPr>
          <w:rFonts w:ascii="Times New Roman" w:hAnsi="Times New Roman"/>
          <w:b/>
          <w:bCs/>
          <w:lang w:val="x-none"/>
        </w:rPr>
        <w:t xml:space="preserve"> </w:t>
      </w:r>
      <w:r w:rsidRPr="00006080">
        <w:rPr>
          <w:rFonts w:ascii="Times New Roman" w:hAnsi="Times New Roman"/>
        </w:rPr>
        <w:t>(</w:t>
      </w:r>
      <w:r w:rsidRPr="00006080">
        <w:rPr>
          <w:rFonts w:ascii="Times New Roman" w:hAnsi="Times New Roman"/>
          <w:i/>
        </w:rPr>
        <w:t>OBR-7</w:t>
      </w:r>
      <w:r w:rsidRPr="00006080">
        <w:rPr>
          <w:rFonts w:ascii="Times New Roman" w:hAnsi="Times New Roman"/>
        </w:rPr>
        <w:t>),</w:t>
      </w:r>
      <w:r w:rsidRPr="008F7014">
        <w:rPr>
          <w:rFonts w:ascii="Times New Roman" w:hAnsi="Times New Roman"/>
        </w:rPr>
        <w:t xml:space="preserve"> da bo, v kolikor bo izbran po tem JN, ob podpisu pogodbe oziroma najkasneje v roku 10 dni od podpisa predložil </w:t>
      </w:r>
      <w:r w:rsidR="00006080">
        <w:rPr>
          <w:rFonts w:ascii="Times New Roman" w:hAnsi="Times New Roman"/>
        </w:rPr>
        <w:t xml:space="preserve">menico </w:t>
      </w:r>
      <w:r w:rsidRPr="008F7014">
        <w:rPr>
          <w:rFonts w:ascii="Times New Roman" w:hAnsi="Times New Roman"/>
        </w:rPr>
        <w:t>»</w:t>
      </w:r>
      <w:r w:rsidR="00006080">
        <w:rPr>
          <w:rFonts w:ascii="Times New Roman" w:hAnsi="Times New Roman"/>
        </w:rPr>
        <w:t>brez protesta</w:t>
      </w:r>
      <w:r w:rsidRPr="008F7014">
        <w:rPr>
          <w:rFonts w:ascii="Times New Roman" w:hAnsi="Times New Roman"/>
        </w:rPr>
        <w:t xml:space="preserve">« </w:t>
      </w:r>
      <w:r w:rsidRPr="008F7014">
        <w:rPr>
          <w:rFonts w:ascii="Times New Roman" w:hAnsi="Times New Roman"/>
          <w:b/>
        </w:rPr>
        <w:t xml:space="preserve">za zavarovanje dobre izvedbe pogodbenih obveznosti </w:t>
      </w:r>
      <w:r w:rsidRPr="008F7014">
        <w:rPr>
          <w:rFonts w:ascii="Times New Roman" w:hAnsi="Times New Roman"/>
        </w:rPr>
        <w:t>in</w:t>
      </w:r>
      <w:r w:rsidRPr="008F7014">
        <w:rPr>
          <w:rFonts w:ascii="Times New Roman" w:hAnsi="Times New Roman"/>
          <w:b/>
        </w:rPr>
        <w:t xml:space="preserve"> odpravo napak v garancijski dobi. </w:t>
      </w:r>
    </w:p>
    <w:p w:rsidR="00DA380D" w:rsidRPr="00F24F93" w:rsidRDefault="00DA380D" w:rsidP="00DA380D">
      <w:pPr>
        <w:widowControl w:val="0"/>
        <w:jc w:val="both"/>
        <w:rPr>
          <w:rFonts w:ascii="Times New Roman" w:hAnsi="Times New Roman"/>
          <w:i/>
        </w:rPr>
      </w:pPr>
      <w:r w:rsidRPr="00F24F93">
        <w:rPr>
          <w:rFonts w:ascii="Times New Roman" w:hAnsi="Times New Roman"/>
        </w:rPr>
        <w:t xml:space="preserve">Ponudbi priloži tudi </w:t>
      </w:r>
      <w:r w:rsidR="00006080" w:rsidRPr="00F24F93">
        <w:rPr>
          <w:rFonts w:ascii="Times New Roman" w:hAnsi="Times New Roman"/>
        </w:rPr>
        <w:t>izpolnjene</w:t>
      </w:r>
      <w:r w:rsidRPr="00F24F93">
        <w:rPr>
          <w:rFonts w:ascii="Times New Roman" w:hAnsi="Times New Roman"/>
        </w:rPr>
        <w:t xml:space="preserve"> vzorce obrazcev</w:t>
      </w:r>
      <w:r w:rsidR="00BE61E0" w:rsidRPr="00F24F93">
        <w:rPr>
          <w:rFonts w:ascii="Times New Roman" w:hAnsi="Times New Roman"/>
        </w:rPr>
        <w:t xml:space="preserve"> </w:t>
      </w:r>
      <w:r w:rsidR="00BE61E0" w:rsidRPr="00F24F93">
        <w:rPr>
          <w:rFonts w:ascii="Times New Roman" w:hAnsi="Times New Roman"/>
          <w:i/>
        </w:rPr>
        <w:t>(</w:t>
      </w:r>
      <w:r w:rsidR="00F24F93" w:rsidRPr="00F24F93">
        <w:rPr>
          <w:rFonts w:ascii="Times New Roman" w:hAnsi="Times New Roman"/>
          <w:i/>
        </w:rPr>
        <w:t>OBR-8, 8/1, 8/1</w:t>
      </w:r>
      <w:r w:rsidR="00BE61E0" w:rsidRPr="00F24F93">
        <w:rPr>
          <w:rFonts w:ascii="Times New Roman" w:hAnsi="Times New Roman"/>
          <w:i/>
        </w:rPr>
        <w:t xml:space="preserve">) </w:t>
      </w:r>
      <w:r w:rsidR="00BE61E0" w:rsidRPr="00F24F93">
        <w:rPr>
          <w:rFonts w:ascii="Times New Roman" w:hAnsi="Times New Roman"/>
        </w:rPr>
        <w:t>in</w:t>
      </w:r>
      <w:r w:rsidR="00BE61E0" w:rsidRPr="00F24F93">
        <w:rPr>
          <w:rFonts w:ascii="Times New Roman" w:hAnsi="Times New Roman"/>
          <w:i/>
        </w:rPr>
        <w:t xml:space="preserve"> (</w:t>
      </w:r>
      <w:r w:rsidR="00F24F93" w:rsidRPr="00F24F93">
        <w:rPr>
          <w:rFonts w:ascii="Times New Roman" w:hAnsi="Times New Roman"/>
          <w:i/>
        </w:rPr>
        <w:t>OBR-9, 9/1, 9/2</w:t>
      </w:r>
      <w:r w:rsidR="00BE61E0" w:rsidRPr="00F24F93">
        <w:rPr>
          <w:rFonts w:ascii="Times New Roman" w:hAnsi="Times New Roman"/>
          <w:i/>
        </w:rPr>
        <w:t>).</w:t>
      </w:r>
    </w:p>
    <w:p w:rsidR="00BF556E" w:rsidRDefault="00BF556E" w:rsidP="00BF556E">
      <w:pPr>
        <w:widowControl w:val="0"/>
        <w:jc w:val="both"/>
        <w:rPr>
          <w:rFonts w:ascii="Times New Roman" w:hAnsi="Times New Roman"/>
          <w:b/>
          <w:bCs/>
        </w:rPr>
      </w:pPr>
    </w:p>
    <w:p w:rsidR="00E366DA" w:rsidRPr="0037581F" w:rsidRDefault="000E5C75" w:rsidP="000F4074">
      <w:pPr>
        <w:widowControl w:val="0"/>
        <w:jc w:val="both"/>
        <w:rPr>
          <w:rFonts w:ascii="Times New Roman" w:hAnsi="Times New Roman"/>
          <w:b/>
          <w:lang w:eastAsia="x-none"/>
        </w:rPr>
      </w:pPr>
      <w:r w:rsidRPr="0037581F">
        <w:rPr>
          <w:rFonts w:ascii="Times New Roman" w:hAnsi="Times New Roman"/>
          <w:b/>
          <w:bCs/>
        </w:rPr>
        <w:t>1</w:t>
      </w:r>
      <w:r w:rsidR="00D75D3D" w:rsidRPr="0037581F">
        <w:rPr>
          <w:rFonts w:ascii="Times New Roman" w:hAnsi="Times New Roman"/>
          <w:b/>
          <w:bCs/>
        </w:rPr>
        <w:t>3</w:t>
      </w:r>
      <w:r w:rsidRPr="0037581F">
        <w:rPr>
          <w:rFonts w:ascii="Times New Roman" w:hAnsi="Times New Roman"/>
          <w:b/>
          <w:bCs/>
        </w:rPr>
        <w:t>.</w:t>
      </w:r>
      <w:r w:rsidR="000F4074" w:rsidRPr="0037581F">
        <w:rPr>
          <w:rFonts w:ascii="Times New Roman" w:hAnsi="Times New Roman"/>
          <w:b/>
          <w:bCs/>
        </w:rPr>
        <w:t>1</w:t>
      </w:r>
      <w:r w:rsidRPr="0037581F">
        <w:rPr>
          <w:rFonts w:ascii="Times New Roman" w:hAnsi="Times New Roman"/>
          <w:b/>
          <w:bCs/>
        </w:rPr>
        <w:t xml:space="preserve">. </w:t>
      </w:r>
      <w:r w:rsidR="00E366DA" w:rsidRPr="0037581F">
        <w:rPr>
          <w:rFonts w:ascii="Times New Roman" w:hAnsi="Times New Roman"/>
          <w:b/>
          <w:bCs/>
        </w:rPr>
        <w:t>Zavarovanje za dobro izvedbo pogodbenih obveznosti</w:t>
      </w:r>
    </w:p>
    <w:p w:rsidR="000F4074" w:rsidRPr="00FF5126" w:rsidRDefault="000F4074" w:rsidP="000F4074">
      <w:pPr>
        <w:autoSpaceDE w:val="0"/>
        <w:autoSpaceDN w:val="0"/>
        <w:adjustRightInd w:val="0"/>
        <w:jc w:val="both"/>
        <w:rPr>
          <w:rFonts w:ascii="Times New Roman" w:hAnsi="Times New Roman"/>
        </w:rPr>
      </w:pPr>
      <w:r w:rsidRPr="00FF5126">
        <w:rPr>
          <w:rFonts w:ascii="Times New Roman" w:hAnsi="Times New Roman"/>
        </w:rPr>
        <w:t xml:space="preserve">Ponudnik bo, v kolikor bo izbran po tem JN, </w:t>
      </w:r>
      <w:r w:rsidR="00D57750" w:rsidRPr="00FF5126">
        <w:rPr>
          <w:rFonts w:ascii="Times New Roman" w:hAnsi="Times New Roman"/>
        </w:rPr>
        <w:t xml:space="preserve">ob podpisu pogodbe oziroma najkasneje v roku 10 dni od podpisa pogodbe </w:t>
      </w:r>
      <w:r w:rsidRPr="00FF5126">
        <w:rPr>
          <w:rFonts w:ascii="Times New Roman" w:hAnsi="Times New Roman"/>
        </w:rPr>
        <w:t xml:space="preserve">predložil </w:t>
      </w:r>
      <w:r w:rsidR="00006080">
        <w:rPr>
          <w:rFonts w:ascii="Times New Roman" w:hAnsi="Times New Roman"/>
        </w:rPr>
        <w:t>menico »brez protesta</w:t>
      </w:r>
      <w:r w:rsidR="00006080" w:rsidRPr="00006080">
        <w:rPr>
          <w:rFonts w:ascii="Times New Roman" w:hAnsi="Times New Roman"/>
        </w:rPr>
        <w:t>«</w:t>
      </w:r>
      <w:r w:rsidRPr="00006080">
        <w:rPr>
          <w:rFonts w:ascii="Times New Roman" w:hAnsi="Times New Roman"/>
        </w:rPr>
        <w:t xml:space="preserve"> v višini 5% </w:t>
      </w:r>
      <w:r w:rsidR="00D57750" w:rsidRPr="00006080">
        <w:rPr>
          <w:rFonts w:ascii="Times New Roman" w:hAnsi="Times New Roman"/>
        </w:rPr>
        <w:t>skupne</w:t>
      </w:r>
      <w:r w:rsidR="00D57750" w:rsidRPr="00FF5126">
        <w:rPr>
          <w:rFonts w:ascii="Times New Roman" w:hAnsi="Times New Roman"/>
        </w:rPr>
        <w:t xml:space="preserve"> </w:t>
      </w:r>
      <w:r w:rsidRPr="00FF5126">
        <w:rPr>
          <w:rFonts w:ascii="Times New Roman" w:hAnsi="Times New Roman"/>
        </w:rPr>
        <w:t>pogodbene vrednosti z DDV za zavarovanje dobre izvedbe pogodbenih obveznosti</w:t>
      </w:r>
      <w:r w:rsidR="00BE61E0" w:rsidRPr="00FF5126">
        <w:rPr>
          <w:rFonts w:ascii="Times New Roman" w:hAnsi="Times New Roman"/>
        </w:rPr>
        <w:t>-</w:t>
      </w:r>
      <w:r w:rsidR="00BE61E0" w:rsidRPr="00FF5126">
        <w:rPr>
          <w:rFonts w:ascii="Times New Roman" w:hAnsi="Times New Roman"/>
          <w:i/>
        </w:rPr>
        <w:t>(OBR-8)</w:t>
      </w:r>
      <w:r w:rsidR="00BE61E0" w:rsidRPr="00FF5126">
        <w:rPr>
          <w:rFonts w:ascii="Times New Roman" w:hAnsi="Times New Roman"/>
        </w:rPr>
        <w:t xml:space="preserve">. </w:t>
      </w:r>
    </w:p>
    <w:p w:rsidR="00D57750" w:rsidRPr="00FF5126" w:rsidRDefault="00D57750" w:rsidP="00D57750">
      <w:pPr>
        <w:autoSpaceDE w:val="0"/>
        <w:autoSpaceDN w:val="0"/>
        <w:adjustRightInd w:val="0"/>
        <w:jc w:val="both"/>
        <w:rPr>
          <w:rFonts w:ascii="Times New Roman" w:hAnsi="Times New Roman"/>
        </w:rPr>
      </w:pPr>
      <w:r w:rsidRPr="00FF5126">
        <w:rPr>
          <w:rFonts w:ascii="Times New Roman" w:hAnsi="Times New Roman"/>
        </w:rPr>
        <w:t xml:space="preserve">Veljavnost zavarovanja za dobro izvedbo pogodbenih obveznosti mora </w:t>
      </w:r>
      <w:r w:rsidRPr="00FF5126">
        <w:rPr>
          <w:rFonts w:ascii="Times New Roman" w:hAnsi="Times New Roman"/>
          <w:u w:val="single"/>
        </w:rPr>
        <w:t>veljati še 30 dni po preteku roka</w:t>
      </w:r>
      <w:r w:rsidRPr="00FF5126">
        <w:rPr>
          <w:rFonts w:ascii="Times New Roman" w:hAnsi="Times New Roman"/>
        </w:rPr>
        <w:t xml:space="preserve"> za dokončno izvedbo pogodbenih vseh obveznosti. Dokončna izvedba pogodbenih obveznosti pomeni končano prenovo prostorov in prevzem opreme oz. podpis primopredajnega zapisnika s strani pooblaščenih predstavnikov naročnika in izbranega ponudnika.</w:t>
      </w:r>
    </w:p>
    <w:p w:rsidR="000F4074" w:rsidRPr="00FF5126" w:rsidRDefault="000F4074" w:rsidP="00D57750">
      <w:pPr>
        <w:autoSpaceDE w:val="0"/>
        <w:autoSpaceDN w:val="0"/>
        <w:adjustRightInd w:val="0"/>
        <w:rPr>
          <w:rFonts w:ascii="Times New Roman" w:hAnsi="Times New Roman"/>
        </w:rPr>
      </w:pP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Če se bodo med trajanjem pogodbe spremenili roki za i</w:t>
      </w:r>
      <w:r w:rsidR="00CA502D" w:rsidRPr="00FF5126">
        <w:rPr>
          <w:rFonts w:ascii="Times New Roman" w:hAnsi="Times New Roman"/>
          <w:sz w:val="20"/>
          <w:szCs w:val="20"/>
        </w:rPr>
        <w:t xml:space="preserve">zvedbo pogodbenih obveznosti, </w:t>
      </w:r>
      <w:r w:rsidRPr="00FF5126">
        <w:rPr>
          <w:rFonts w:ascii="Times New Roman" w:hAnsi="Times New Roman"/>
          <w:sz w:val="20"/>
          <w:szCs w:val="20"/>
        </w:rPr>
        <w:t>bo moral</w:t>
      </w:r>
      <w:r w:rsidR="00CA502D" w:rsidRPr="00FF5126">
        <w:rPr>
          <w:rFonts w:ascii="Times New Roman" w:hAnsi="Times New Roman"/>
          <w:sz w:val="20"/>
          <w:szCs w:val="20"/>
        </w:rPr>
        <w:t xml:space="preserve"> </w:t>
      </w:r>
      <w:r w:rsidRPr="00FF5126">
        <w:rPr>
          <w:rFonts w:ascii="Times New Roman" w:hAnsi="Times New Roman"/>
          <w:sz w:val="20"/>
          <w:szCs w:val="20"/>
        </w:rPr>
        <w:t>izbrani ponudnik temu ustrezno spremeniti tudi zavarovanje oziroma podaljšati njegovo veljavnost.</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Naročnik bo unovčil zavarovanje za dobro izvedbo pogodbenih obveznosti v primeru:</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izbrani ponudnik ne bo pričel izvajati svojih pogodbenih obveznosti v skladu z določili</w:t>
      </w:r>
      <w:r w:rsidR="00CA502D" w:rsidRPr="00FF5126">
        <w:rPr>
          <w:rFonts w:ascii="Times New Roman" w:hAnsi="Times New Roman"/>
          <w:sz w:val="20"/>
          <w:szCs w:val="20"/>
        </w:rPr>
        <w:t xml:space="preserve"> </w:t>
      </w:r>
      <w:r w:rsidRPr="00FF5126">
        <w:rPr>
          <w:rFonts w:ascii="Times New Roman" w:hAnsi="Times New Roman"/>
          <w:sz w:val="20"/>
          <w:szCs w:val="20"/>
        </w:rPr>
        <w:t>pogodbe ali</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izbrani ponudnik ne bo izpolnil svojih pogodbenih obveznosti v skladu z določili pogodbe ali</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izbrani ponudnik ne bo pravočasno izpolnil svojih pogodbenih obveznosti v skladu z določili</w:t>
      </w:r>
      <w:r w:rsidR="00CA502D" w:rsidRPr="00FF5126">
        <w:rPr>
          <w:rFonts w:ascii="Times New Roman" w:hAnsi="Times New Roman"/>
          <w:sz w:val="20"/>
          <w:szCs w:val="20"/>
        </w:rPr>
        <w:t xml:space="preserve"> </w:t>
      </w:r>
      <w:r w:rsidRPr="00FF5126">
        <w:rPr>
          <w:rFonts w:ascii="Times New Roman" w:hAnsi="Times New Roman"/>
          <w:sz w:val="20"/>
          <w:szCs w:val="20"/>
        </w:rPr>
        <w:t>pogodbe ali</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izbrani ponudnik ne bo pravilno izpolnil svojih pogodbenih obveznosti v skladu z določili</w:t>
      </w:r>
      <w:r w:rsidR="00CA502D" w:rsidRPr="00FF5126">
        <w:rPr>
          <w:rFonts w:ascii="Times New Roman" w:hAnsi="Times New Roman"/>
          <w:sz w:val="20"/>
          <w:szCs w:val="20"/>
        </w:rPr>
        <w:t xml:space="preserve"> </w:t>
      </w:r>
      <w:r w:rsidRPr="00FF5126">
        <w:rPr>
          <w:rFonts w:ascii="Times New Roman" w:hAnsi="Times New Roman"/>
          <w:sz w:val="20"/>
          <w:szCs w:val="20"/>
        </w:rPr>
        <w:t>pogodbe ali</w:t>
      </w:r>
    </w:p>
    <w:p w:rsidR="00E366DA" w:rsidRPr="00FF5126" w:rsidRDefault="00E366DA" w:rsidP="00E366DA">
      <w:pPr>
        <w:autoSpaceDE w:val="0"/>
        <w:autoSpaceDN w:val="0"/>
        <w:adjustRightInd w:val="0"/>
        <w:rPr>
          <w:rFonts w:ascii="Times New Roman" w:hAnsi="Times New Roman"/>
          <w:sz w:val="20"/>
          <w:szCs w:val="20"/>
        </w:rPr>
      </w:pPr>
      <w:r w:rsidRPr="00FF5126">
        <w:rPr>
          <w:rFonts w:ascii="Times New Roman" w:hAnsi="Times New Roman"/>
          <w:sz w:val="20"/>
          <w:szCs w:val="20"/>
        </w:rPr>
        <w:t>- če bo izbrani ponudnik prenehal izpolnjevati svoje pogodbene obveznosti v skladu z določili</w:t>
      </w:r>
      <w:r w:rsidR="00CA502D" w:rsidRPr="00FF5126">
        <w:rPr>
          <w:rFonts w:ascii="Times New Roman" w:hAnsi="Times New Roman"/>
          <w:sz w:val="20"/>
          <w:szCs w:val="20"/>
        </w:rPr>
        <w:t xml:space="preserve"> </w:t>
      </w:r>
      <w:r w:rsidRPr="00FF5126">
        <w:rPr>
          <w:rFonts w:ascii="Times New Roman" w:hAnsi="Times New Roman"/>
          <w:sz w:val="20"/>
          <w:szCs w:val="20"/>
        </w:rPr>
        <w:t>pogodbe.</w:t>
      </w:r>
    </w:p>
    <w:p w:rsidR="000E5C75" w:rsidRPr="00FF5126" w:rsidRDefault="000E5C75" w:rsidP="00E366DA">
      <w:pPr>
        <w:autoSpaceDE w:val="0"/>
        <w:autoSpaceDN w:val="0"/>
        <w:adjustRightInd w:val="0"/>
        <w:rPr>
          <w:rFonts w:cs="Arial"/>
          <w:sz w:val="18"/>
          <w:szCs w:val="18"/>
        </w:rPr>
      </w:pPr>
    </w:p>
    <w:p w:rsidR="00707203" w:rsidRPr="0037581F" w:rsidRDefault="000E5C75" w:rsidP="00707203">
      <w:pPr>
        <w:widowControl w:val="0"/>
        <w:jc w:val="both"/>
        <w:rPr>
          <w:rFonts w:ascii="Times New Roman" w:hAnsi="Times New Roman"/>
          <w:b/>
          <w:bCs/>
        </w:rPr>
      </w:pPr>
      <w:r w:rsidRPr="0037581F">
        <w:rPr>
          <w:rFonts w:ascii="Times New Roman" w:hAnsi="Times New Roman"/>
          <w:b/>
          <w:bCs/>
        </w:rPr>
        <w:t>1</w:t>
      </w:r>
      <w:r w:rsidR="00D75D3D" w:rsidRPr="0037581F">
        <w:rPr>
          <w:rFonts w:ascii="Times New Roman" w:hAnsi="Times New Roman"/>
          <w:b/>
          <w:bCs/>
        </w:rPr>
        <w:t>3</w:t>
      </w:r>
      <w:r w:rsidRPr="0037581F">
        <w:rPr>
          <w:rFonts w:ascii="Times New Roman" w:hAnsi="Times New Roman"/>
          <w:b/>
          <w:bCs/>
        </w:rPr>
        <w:t>.</w:t>
      </w:r>
      <w:r w:rsidR="00D57750" w:rsidRPr="0037581F">
        <w:rPr>
          <w:rFonts w:ascii="Times New Roman" w:hAnsi="Times New Roman"/>
          <w:b/>
          <w:bCs/>
        </w:rPr>
        <w:t>2</w:t>
      </w:r>
      <w:r w:rsidR="00E366DA" w:rsidRPr="0037581F">
        <w:rPr>
          <w:rFonts w:ascii="Times New Roman" w:hAnsi="Times New Roman"/>
          <w:b/>
          <w:bCs/>
        </w:rPr>
        <w:t>. Zavarovanje za odpravo napak v garancijskem roku</w:t>
      </w:r>
      <w:r w:rsidR="00D57750" w:rsidRPr="0037581F">
        <w:rPr>
          <w:rFonts w:ascii="Times New Roman" w:hAnsi="Times New Roman"/>
          <w:b/>
          <w:bCs/>
        </w:rPr>
        <w:t xml:space="preserve"> – za medicinsko in </w:t>
      </w:r>
      <w:r w:rsidR="003A2ACF" w:rsidRPr="0037581F">
        <w:rPr>
          <w:rFonts w:ascii="Times New Roman" w:hAnsi="Times New Roman"/>
          <w:b/>
          <w:bCs/>
        </w:rPr>
        <w:t>nemedicinsko</w:t>
      </w:r>
      <w:r w:rsidR="00D57750" w:rsidRPr="0037581F">
        <w:rPr>
          <w:rFonts w:ascii="Times New Roman" w:hAnsi="Times New Roman"/>
          <w:b/>
          <w:bCs/>
        </w:rPr>
        <w:t xml:space="preserve"> opremo</w:t>
      </w:r>
      <w:r w:rsidR="00707203" w:rsidRPr="0037581F">
        <w:rPr>
          <w:rFonts w:ascii="Times New Roman" w:hAnsi="Times New Roman"/>
          <w:b/>
          <w:bCs/>
        </w:rPr>
        <w:t xml:space="preserve"> </w:t>
      </w:r>
    </w:p>
    <w:p w:rsidR="00E366DA" w:rsidRPr="00D57750" w:rsidRDefault="00E366DA" w:rsidP="00D57750">
      <w:pPr>
        <w:autoSpaceDE w:val="0"/>
        <w:autoSpaceDN w:val="0"/>
        <w:adjustRightInd w:val="0"/>
        <w:jc w:val="both"/>
        <w:rPr>
          <w:rFonts w:ascii="Times New Roman" w:hAnsi="Times New Roman"/>
        </w:rPr>
      </w:pPr>
      <w:r w:rsidRPr="00FF5126">
        <w:rPr>
          <w:rFonts w:ascii="Times New Roman" w:hAnsi="Times New Roman"/>
        </w:rPr>
        <w:t xml:space="preserve">Izbrani ponudnik bo moral </w:t>
      </w:r>
      <w:r w:rsidR="00F40DAA" w:rsidRPr="00FF5126">
        <w:rPr>
          <w:rFonts w:ascii="Times New Roman" w:hAnsi="Times New Roman"/>
        </w:rPr>
        <w:t xml:space="preserve">naročniku </w:t>
      </w:r>
      <w:r w:rsidRPr="00FF5126">
        <w:rPr>
          <w:rFonts w:ascii="Times New Roman" w:hAnsi="Times New Roman"/>
        </w:rPr>
        <w:t xml:space="preserve">najkasneje v roku 10 dni po primopredaji opreme </w:t>
      </w:r>
      <w:r w:rsidRPr="00006080">
        <w:rPr>
          <w:rFonts w:ascii="Times New Roman" w:hAnsi="Times New Roman"/>
        </w:rPr>
        <w:t xml:space="preserve">naročniku izročiti finančno zavarovanje </w:t>
      </w:r>
      <w:r w:rsidR="00F40DAA" w:rsidRPr="00006080">
        <w:rPr>
          <w:rFonts w:ascii="Times New Roman" w:hAnsi="Times New Roman"/>
        </w:rPr>
        <w:t>(</w:t>
      </w:r>
      <w:r w:rsidR="00006080" w:rsidRPr="00006080">
        <w:rPr>
          <w:rFonts w:ascii="Times New Roman" w:hAnsi="Times New Roman"/>
        </w:rPr>
        <w:t>menico »brez protesta«</w:t>
      </w:r>
      <w:r w:rsidR="00707203">
        <w:rPr>
          <w:rFonts w:ascii="Times New Roman" w:hAnsi="Times New Roman"/>
        </w:rPr>
        <w:t xml:space="preserve"> ali drugo vrsto zavarovanja</w:t>
      </w:r>
      <w:r w:rsidR="00F40DAA" w:rsidRPr="00006080">
        <w:rPr>
          <w:rFonts w:ascii="Times New Roman" w:hAnsi="Times New Roman"/>
        </w:rPr>
        <w:t xml:space="preserve">) </w:t>
      </w:r>
      <w:r w:rsidRPr="00006080">
        <w:rPr>
          <w:rFonts w:ascii="Times New Roman" w:hAnsi="Times New Roman"/>
        </w:rPr>
        <w:t>za odpravo napak v višini 5 % od skupne pogodbene</w:t>
      </w:r>
      <w:r w:rsidR="00CA502D" w:rsidRPr="00006080">
        <w:rPr>
          <w:rFonts w:ascii="Times New Roman" w:hAnsi="Times New Roman"/>
        </w:rPr>
        <w:t xml:space="preserve"> </w:t>
      </w:r>
      <w:r w:rsidRPr="00006080">
        <w:rPr>
          <w:rFonts w:ascii="Times New Roman" w:hAnsi="Times New Roman"/>
        </w:rPr>
        <w:t xml:space="preserve">vrednosti </w:t>
      </w:r>
      <w:r w:rsidR="00F40DAA" w:rsidRPr="00006080">
        <w:rPr>
          <w:rFonts w:ascii="Times New Roman" w:hAnsi="Times New Roman"/>
        </w:rPr>
        <w:t>opreme  v EUR z</w:t>
      </w:r>
      <w:r w:rsidRPr="00006080">
        <w:rPr>
          <w:rFonts w:ascii="Times New Roman" w:hAnsi="Times New Roman"/>
        </w:rPr>
        <w:t xml:space="preserve"> DDV</w:t>
      </w:r>
      <w:r w:rsidR="00BE61E0" w:rsidRPr="00006080">
        <w:rPr>
          <w:rFonts w:ascii="Times New Roman" w:hAnsi="Times New Roman"/>
        </w:rPr>
        <w:t xml:space="preserve"> </w:t>
      </w:r>
      <w:r w:rsidR="00BE61E0" w:rsidRPr="00F24F93">
        <w:rPr>
          <w:rFonts w:ascii="Times New Roman" w:hAnsi="Times New Roman"/>
          <w:i/>
        </w:rPr>
        <w:t>(OBR-</w:t>
      </w:r>
      <w:r w:rsidR="00707203" w:rsidRPr="00F24F93">
        <w:rPr>
          <w:rFonts w:ascii="Times New Roman" w:hAnsi="Times New Roman"/>
          <w:i/>
        </w:rPr>
        <w:t>8</w:t>
      </w:r>
      <w:r w:rsidR="00F24F93" w:rsidRPr="00F24F93">
        <w:rPr>
          <w:rFonts w:ascii="Times New Roman" w:hAnsi="Times New Roman"/>
          <w:i/>
        </w:rPr>
        <w:t>/1</w:t>
      </w:r>
      <w:r w:rsidR="00BE61E0" w:rsidRPr="00F24F93">
        <w:rPr>
          <w:rFonts w:ascii="Times New Roman" w:hAnsi="Times New Roman"/>
          <w:i/>
        </w:rPr>
        <w:t>)</w:t>
      </w:r>
      <w:r w:rsidRPr="00F24F93">
        <w:rPr>
          <w:rFonts w:ascii="Times New Roman" w:hAnsi="Times New Roman"/>
          <w:i/>
          <w:iCs/>
        </w:rPr>
        <w:t>,</w:t>
      </w:r>
      <w:r w:rsidRPr="00006080">
        <w:rPr>
          <w:rFonts w:ascii="Times New Roman" w:hAnsi="Times New Roman"/>
          <w:i/>
          <w:iCs/>
        </w:rPr>
        <w:t xml:space="preserve"> </w:t>
      </w:r>
      <w:r w:rsidRPr="00006080">
        <w:rPr>
          <w:rFonts w:ascii="Times New Roman" w:hAnsi="Times New Roman"/>
        </w:rPr>
        <w:t>ki ga lahko naročnik unovči,</w:t>
      </w:r>
      <w:r w:rsidRPr="00FF5126">
        <w:rPr>
          <w:rFonts w:ascii="Times New Roman" w:hAnsi="Times New Roman"/>
        </w:rPr>
        <w:t xml:space="preserve"> če izvajalec ne bo izvrševal garancijskih obveznosti v</w:t>
      </w:r>
      <w:r w:rsidR="00CA502D" w:rsidRPr="00FF5126">
        <w:rPr>
          <w:rFonts w:ascii="Times New Roman" w:hAnsi="Times New Roman"/>
        </w:rPr>
        <w:t xml:space="preserve"> </w:t>
      </w:r>
      <w:r w:rsidRPr="00FF5126">
        <w:rPr>
          <w:rFonts w:ascii="Times New Roman" w:hAnsi="Times New Roman"/>
        </w:rPr>
        <w:t>rokih in na način, kot je opredeljeno v pogodbi. V kolikor se garancijski rok podaljša, se mora hkrati</w:t>
      </w:r>
      <w:r w:rsidR="00CA502D" w:rsidRPr="00FF5126">
        <w:rPr>
          <w:rFonts w:ascii="Times New Roman" w:hAnsi="Times New Roman"/>
        </w:rPr>
        <w:t xml:space="preserve"> </w:t>
      </w:r>
      <w:r w:rsidRPr="00FF5126">
        <w:rPr>
          <w:rFonts w:ascii="Times New Roman" w:hAnsi="Times New Roman"/>
        </w:rPr>
        <w:t>podaljšati za</w:t>
      </w:r>
      <w:r w:rsidRPr="00D57750">
        <w:rPr>
          <w:rFonts w:ascii="Times New Roman" w:hAnsi="Times New Roman"/>
        </w:rPr>
        <w:t xml:space="preserve"> enak čas tudi rok trajanja zavarovanja za odpravo napak v garancijskem roku.</w:t>
      </w:r>
    </w:p>
    <w:p w:rsidR="00707203" w:rsidRDefault="00E366DA" w:rsidP="00707203">
      <w:pPr>
        <w:autoSpaceDE w:val="0"/>
        <w:autoSpaceDN w:val="0"/>
        <w:adjustRightInd w:val="0"/>
        <w:jc w:val="both"/>
        <w:rPr>
          <w:rFonts w:ascii="Times New Roman" w:hAnsi="Times New Roman"/>
          <w:u w:val="single"/>
        </w:rPr>
      </w:pPr>
      <w:r w:rsidRPr="00D57750">
        <w:rPr>
          <w:rFonts w:ascii="Times New Roman" w:hAnsi="Times New Roman"/>
        </w:rPr>
        <w:t>Finančno zavarovanje za odpravo napak v garancijski dobi velja od dneva izročitve (s podpisanim</w:t>
      </w:r>
      <w:r w:rsidR="00CA502D" w:rsidRPr="00D57750">
        <w:rPr>
          <w:rFonts w:ascii="Times New Roman" w:hAnsi="Times New Roman"/>
        </w:rPr>
        <w:t xml:space="preserve"> </w:t>
      </w:r>
      <w:r w:rsidRPr="00D57750">
        <w:rPr>
          <w:rFonts w:ascii="Times New Roman" w:hAnsi="Times New Roman"/>
        </w:rPr>
        <w:t xml:space="preserve">primopredajnim zapisnikom) </w:t>
      </w:r>
      <w:r w:rsidR="00F40DAA" w:rsidRPr="00DB5AEC">
        <w:rPr>
          <w:rFonts w:ascii="Times New Roman" w:hAnsi="Times New Roman"/>
        </w:rPr>
        <w:t xml:space="preserve">in mora biti </w:t>
      </w:r>
      <w:r w:rsidR="00F40DAA" w:rsidRPr="00B0402F">
        <w:rPr>
          <w:rFonts w:ascii="Times New Roman" w:hAnsi="Times New Roman"/>
          <w:u w:val="single"/>
        </w:rPr>
        <w:t>veljavno še najmanj 10 dni od izteka 24-mesečnega garancijskega roka</w:t>
      </w:r>
      <w:r w:rsidR="00707203">
        <w:rPr>
          <w:rFonts w:ascii="Times New Roman" w:hAnsi="Times New Roman"/>
          <w:u w:val="single"/>
        </w:rPr>
        <w:t>.</w:t>
      </w:r>
    </w:p>
    <w:p w:rsidR="00E366DA" w:rsidRPr="00B0402F" w:rsidRDefault="00E366DA" w:rsidP="00566B4C">
      <w:pPr>
        <w:widowControl w:val="0"/>
        <w:jc w:val="both"/>
        <w:rPr>
          <w:rFonts w:ascii="Times New Roman" w:hAnsi="Times New Roman" w:cs="Arial"/>
          <w:b/>
          <w:sz w:val="18"/>
          <w:szCs w:val="18"/>
          <w:u w:val="single"/>
          <w:lang w:eastAsia="x-none"/>
        </w:rPr>
      </w:pPr>
    </w:p>
    <w:p w:rsidR="00D57750" w:rsidRPr="0037581F" w:rsidRDefault="00D57750" w:rsidP="00D57750">
      <w:pPr>
        <w:widowControl w:val="0"/>
        <w:jc w:val="both"/>
        <w:rPr>
          <w:rFonts w:ascii="Times New Roman" w:hAnsi="Times New Roman"/>
          <w:b/>
          <w:bCs/>
        </w:rPr>
      </w:pPr>
      <w:r w:rsidRPr="0037581F">
        <w:rPr>
          <w:rFonts w:ascii="Times New Roman" w:hAnsi="Times New Roman"/>
          <w:b/>
          <w:bCs/>
        </w:rPr>
        <w:t>1</w:t>
      </w:r>
      <w:r w:rsidR="00D75D3D" w:rsidRPr="0037581F">
        <w:rPr>
          <w:rFonts w:ascii="Times New Roman" w:hAnsi="Times New Roman"/>
          <w:b/>
          <w:bCs/>
        </w:rPr>
        <w:t>3</w:t>
      </w:r>
      <w:r w:rsidRPr="0037581F">
        <w:rPr>
          <w:rFonts w:ascii="Times New Roman" w:hAnsi="Times New Roman"/>
          <w:b/>
          <w:bCs/>
        </w:rPr>
        <w:t>.3. Zavarovanje za odpravo napak v garancijskem roku – izvedena GOI dela</w:t>
      </w:r>
    </w:p>
    <w:p w:rsidR="00FB5E87" w:rsidRPr="00DB5AEC" w:rsidRDefault="00FB5E87" w:rsidP="00DB5AEC">
      <w:pPr>
        <w:autoSpaceDE w:val="0"/>
        <w:autoSpaceDN w:val="0"/>
        <w:adjustRightInd w:val="0"/>
        <w:jc w:val="both"/>
        <w:rPr>
          <w:rFonts w:ascii="Times New Roman" w:hAnsi="Times New Roman"/>
        </w:rPr>
      </w:pPr>
      <w:r w:rsidRPr="00DB5AEC">
        <w:rPr>
          <w:rFonts w:ascii="Times New Roman" w:hAnsi="Times New Roman"/>
        </w:rPr>
        <w:t xml:space="preserve">Izbrani ponudnik bo moral naročniku </w:t>
      </w:r>
      <w:r w:rsidR="00F40DAA" w:rsidRPr="00D57750">
        <w:rPr>
          <w:rFonts w:ascii="Times New Roman" w:hAnsi="Times New Roman"/>
        </w:rPr>
        <w:t xml:space="preserve">najkasneje v roku 10 dni po </w:t>
      </w:r>
      <w:r w:rsidRPr="00DB5AEC">
        <w:rPr>
          <w:rFonts w:ascii="Times New Roman" w:hAnsi="Times New Roman"/>
        </w:rPr>
        <w:t>podpis</w:t>
      </w:r>
      <w:r w:rsidR="00F40DAA">
        <w:rPr>
          <w:rFonts w:ascii="Times New Roman" w:hAnsi="Times New Roman"/>
        </w:rPr>
        <w:t>u</w:t>
      </w:r>
      <w:r w:rsidRPr="00DB5AEC">
        <w:rPr>
          <w:rFonts w:ascii="Times New Roman" w:hAnsi="Times New Roman"/>
        </w:rPr>
        <w:t xml:space="preserve"> primopredajnega zapisnika izročiti finančno zavarovanje (</w:t>
      </w:r>
      <w:r w:rsidR="00707203" w:rsidRPr="00006080">
        <w:rPr>
          <w:rFonts w:ascii="Times New Roman" w:hAnsi="Times New Roman"/>
        </w:rPr>
        <w:t>menico »brez protesta«</w:t>
      </w:r>
      <w:r w:rsidR="00707203">
        <w:rPr>
          <w:rFonts w:ascii="Times New Roman" w:hAnsi="Times New Roman"/>
        </w:rPr>
        <w:t xml:space="preserve"> ali drugo vrsto zavarovanja</w:t>
      </w:r>
      <w:r w:rsidRPr="00DB5AEC">
        <w:rPr>
          <w:rFonts w:ascii="Times New Roman" w:hAnsi="Times New Roman"/>
        </w:rPr>
        <w:t xml:space="preserve">) za odpravo napak v garancijskem </w:t>
      </w:r>
      <w:r w:rsidRPr="00707203">
        <w:rPr>
          <w:rFonts w:ascii="Times New Roman" w:hAnsi="Times New Roman"/>
        </w:rPr>
        <w:t>roku v višini 5 % od pogodbene</w:t>
      </w:r>
      <w:r w:rsidRPr="00DB5AEC">
        <w:rPr>
          <w:rFonts w:ascii="Times New Roman" w:hAnsi="Times New Roman"/>
        </w:rPr>
        <w:t xml:space="preserve"> vrednosti GOI del v EUR z DDV</w:t>
      </w:r>
      <w:r w:rsidR="00BE61E0">
        <w:rPr>
          <w:rFonts w:ascii="Times New Roman" w:hAnsi="Times New Roman"/>
        </w:rPr>
        <w:t xml:space="preserve"> </w:t>
      </w:r>
      <w:r w:rsidR="00BE61E0" w:rsidRPr="00F24F93">
        <w:rPr>
          <w:rFonts w:ascii="Times New Roman" w:hAnsi="Times New Roman"/>
          <w:i/>
        </w:rPr>
        <w:t>(OBR-</w:t>
      </w:r>
      <w:r w:rsidR="00707203" w:rsidRPr="00F24F93">
        <w:rPr>
          <w:rFonts w:ascii="Times New Roman" w:hAnsi="Times New Roman"/>
          <w:i/>
        </w:rPr>
        <w:t>8</w:t>
      </w:r>
      <w:r w:rsidR="00F24F93" w:rsidRPr="00F24F93">
        <w:rPr>
          <w:rFonts w:ascii="Times New Roman" w:hAnsi="Times New Roman"/>
          <w:i/>
        </w:rPr>
        <w:t>/2</w:t>
      </w:r>
      <w:r w:rsidR="00BE61E0" w:rsidRPr="00F24F93">
        <w:rPr>
          <w:rFonts w:ascii="Times New Roman" w:hAnsi="Times New Roman"/>
        </w:rPr>
        <w:t>)</w:t>
      </w:r>
      <w:r w:rsidRPr="00F24F93">
        <w:rPr>
          <w:rFonts w:ascii="Times New Roman" w:hAnsi="Times New Roman"/>
        </w:rPr>
        <w:t>,</w:t>
      </w:r>
      <w:r w:rsidRPr="00E5064A">
        <w:rPr>
          <w:rFonts w:ascii="Times New Roman" w:hAnsi="Times New Roman"/>
        </w:rPr>
        <w:t xml:space="preserve"> ki ga lahko naročnik unovči, če izvajalec ne bo izvrševal garancijskih obveznosti v rokih</w:t>
      </w:r>
      <w:r w:rsidRPr="00DB5AEC">
        <w:rPr>
          <w:rFonts w:ascii="Times New Roman" w:hAnsi="Times New Roman"/>
        </w:rPr>
        <w:t xml:space="preserve"> in na način, kot je opredeljeno v pogodbi. V kolikor se garancijski rok podaljša, se mora hkrati podaljšati za enak čas tudi rok trajanja zavarovanja za odpravo napak v garancijskem roku.</w:t>
      </w:r>
    </w:p>
    <w:p w:rsidR="00FB5E87" w:rsidRPr="00B0402F" w:rsidRDefault="00F40DAA" w:rsidP="00DB5AEC">
      <w:pPr>
        <w:autoSpaceDE w:val="0"/>
        <w:autoSpaceDN w:val="0"/>
        <w:adjustRightInd w:val="0"/>
        <w:jc w:val="both"/>
        <w:rPr>
          <w:rFonts w:ascii="Times New Roman" w:hAnsi="Times New Roman"/>
          <w:u w:val="single"/>
        </w:rPr>
      </w:pPr>
      <w:r w:rsidRPr="00D57750">
        <w:rPr>
          <w:rFonts w:ascii="Times New Roman" w:hAnsi="Times New Roman"/>
        </w:rPr>
        <w:t>Finančno zavarovanje</w:t>
      </w:r>
      <w:r w:rsidRPr="00DB5AEC">
        <w:rPr>
          <w:rFonts w:ascii="Times New Roman" w:hAnsi="Times New Roman"/>
        </w:rPr>
        <w:t xml:space="preserve"> </w:t>
      </w:r>
      <w:r w:rsidR="00FB5E87" w:rsidRPr="00DB5AEC">
        <w:rPr>
          <w:rFonts w:ascii="Times New Roman" w:hAnsi="Times New Roman"/>
        </w:rPr>
        <w:t xml:space="preserve">za odpravo napak v garancijski dobi velja od dneva izročitve (s podpisanim primopredajnim zapisnikom) in mora biti </w:t>
      </w:r>
      <w:r w:rsidR="00FB5E87" w:rsidRPr="00B0402F">
        <w:rPr>
          <w:rFonts w:ascii="Times New Roman" w:hAnsi="Times New Roman"/>
          <w:u w:val="single"/>
        </w:rPr>
        <w:t>veljavno še najmanj 10 dni od izteka garancijskega roka, ki znaša za GOI dela 5 let.</w:t>
      </w:r>
    </w:p>
    <w:p w:rsidR="00FB5E87" w:rsidRDefault="00FB5E87" w:rsidP="00FB5E87">
      <w:pPr>
        <w:autoSpaceDE w:val="0"/>
        <w:autoSpaceDN w:val="0"/>
        <w:adjustRightInd w:val="0"/>
        <w:rPr>
          <w:rFonts w:ascii="CIDFont+F3" w:hAnsi="CIDFont+F3" w:cs="CIDFont+F3"/>
          <w:color w:val="FF0000"/>
          <w:sz w:val="18"/>
          <w:szCs w:val="18"/>
        </w:rPr>
      </w:pPr>
    </w:p>
    <w:p w:rsidR="00ED48A8" w:rsidRDefault="00ED48A8" w:rsidP="00FB5E87">
      <w:pPr>
        <w:autoSpaceDE w:val="0"/>
        <w:autoSpaceDN w:val="0"/>
        <w:adjustRightInd w:val="0"/>
        <w:rPr>
          <w:rFonts w:ascii="CIDFont+F3" w:hAnsi="CIDFont+F3" w:cs="CIDFont+F3"/>
          <w:color w:val="FF0000"/>
          <w:sz w:val="18"/>
          <w:szCs w:val="18"/>
        </w:rPr>
      </w:pPr>
    </w:p>
    <w:p w:rsidR="00C3451F" w:rsidRDefault="00C3451F" w:rsidP="00FB5E87">
      <w:pPr>
        <w:autoSpaceDE w:val="0"/>
        <w:autoSpaceDN w:val="0"/>
        <w:adjustRightInd w:val="0"/>
        <w:rPr>
          <w:rFonts w:ascii="CIDFont+F3" w:hAnsi="CIDFont+F3" w:cs="CIDFont+F3"/>
          <w:color w:val="FF0000"/>
          <w:sz w:val="18"/>
          <w:szCs w:val="18"/>
        </w:rPr>
      </w:pPr>
    </w:p>
    <w:p w:rsidR="0040312A" w:rsidRDefault="00EF226A" w:rsidP="004E0C79">
      <w:pPr>
        <w:pStyle w:val="Naslov1"/>
        <w:spacing w:after="0" w:line="240" w:lineRule="auto"/>
        <w:rPr>
          <w:sz w:val="24"/>
          <w:szCs w:val="24"/>
        </w:rPr>
      </w:pPr>
      <w:bookmarkStart w:id="57" w:name="_Toc515428797"/>
      <w:r>
        <w:rPr>
          <w:sz w:val="24"/>
          <w:szCs w:val="24"/>
        </w:rPr>
        <w:t>1</w:t>
      </w:r>
      <w:r w:rsidR="00D75D3D">
        <w:rPr>
          <w:sz w:val="24"/>
          <w:szCs w:val="24"/>
        </w:rPr>
        <w:t>4</w:t>
      </w:r>
      <w:r w:rsidR="00E707B8" w:rsidRPr="00F15C7F">
        <w:rPr>
          <w:sz w:val="24"/>
          <w:szCs w:val="24"/>
        </w:rPr>
        <w:t>. NASTOPANJE, VARIANTE, JEZIK, ODPREMLJANJE, VELJAVNOST IN STROŠKI PONUDBE</w:t>
      </w:r>
      <w:bookmarkEnd w:id="57"/>
    </w:p>
    <w:p w:rsidR="005646C1" w:rsidRDefault="005646C1" w:rsidP="005646C1"/>
    <w:p w:rsidR="005646C1" w:rsidRPr="004E0C79" w:rsidRDefault="005646C1" w:rsidP="004E0C79">
      <w:pPr>
        <w:autoSpaceDE w:val="0"/>
        <w:autoSpaceDN w:val="0"/>
        <w:adjustRightInd w:val="0"/>
        <w:jc w:val="both"/>
        <w:rPr>
          <w:rFonts w:ascii="Times New Roman" w:hAnsi="Times New Roman"/>
        </w:rPr>
      </w:pPr>
      <w:r w:rsidRPr="004E0C79">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646C1" w:rsidRPr="005646C1" w:rsidRDefault="005646C1" w:rsidP="005646C1">
      <w:pPr>
        <w:rPr>
          <w:color w:val="FF0000"/>
          <w:sz w:val="18"/>
          <w:szCs w:val="18"/>
        </w:rPr>
      </w:pPr>
    </w:p>
    <w:p w:rsidR="0040312A" w:rsidRDefault="0040312A" w:rsidP="001756EC">
      <w:pPr>
        <w:pStyle w:val="Naslov2"/>
        <w:numPr>
          <w:ilvl w:val="0"/>
          <w:numId w:val="12"/>
        </w:numPr>
        <w:ind w:left="709"/>
        <w:jc w:val="left"/>
        <w:rPr>
          <w:sz w:val="24"/>
        </w:rPr>
      </w:pPr>
      <w:bookmarkStart w:id="58" w:name="_Toc463243976"/>
      <w:bookmarkStart w:id="59" w:name="_Toc513202913"/>
      <w:bookmarkStart w:id="60" w:name="_Toc513203086"/>
      <w:bookmarkStart w:id="61" w:name="_Toc513709005"/>
      <w:bookmarkStart w:id="62" w:name="_Toc515428798"/>
      <w:r w:rsidRPr="006D2704">
        <w:rPr>
          <w:sz w:val="24"/>
        </w:rPr>
        <w:t>Skupna ponudba</w:t>
      </w:r>
      <w:bookmarkEnd w:id="58"/>
      <w:r w:rsidR="004627C8">
        <w:rPr>
          <w:sz w:val="24"/>
        </w:rPr>
        <w:t>:</w:t>
      </w:r>
      <w:bookmarkEnd w:id="59"/>
      <w:bookmarkEnd w:id="60"/>
      <w:bookmarkEnd w:id="61"/>
      <w:bookmarkEnd w:id="62"/>
    </w:p>
    <w:p w:rsidR="000E447F" w:rsidRDefault="000E447F" w:rsidP="004E0C79">
      <w:pPr>
        <w:jc w:val="both"/>
        <w:rPr>
          <w:rFonts w:ascii="Times New Roman" w:hAnsi="Times New Roman"/>
        </w:rPr>
      </w:pPr>
      <w:r w:rsidRPr="000E447F">
        <w:rPr>
          <w:rFonts w:ascii="Times New Roman" w:hAnsi="Times New Roman"/>
        </w:rPr>
        <w:t>Pri javnem naročilu je dovoljena skupna ponudba več pogodbenih partnerjev.</w:t>
      </w:r>
    </w:p>
    <w:p w:rsidR="00361ABE" w:rsidRPr="000E447F" w:rsidRDefault="00361ABE" w:rsidP="004E0C79">
      <w:pPr>
        <w:jc w:val="both"/>
        <w:rPr>
          <w:rFonts w:ascii="Times New Roman" w:hAnsi="Times New Roman"/>
        </w:rPr>
      </w:pPr>
      <w:r w:rsidRPr="00361ABE">
        <w:rPr>
          <w:rFonts w:ascii="Times New Roman" w:hAnsi="Times New Roman"/>
        </w:rPr>
        <w:lastRenderedPageBreak/>
        <w:t xml:space="preserve">V primeru, da bo </w:t>
      </w:r>
      <w:r>
        <w:rPr>
          <w:rFonts w:ascii="Times New Roman" w:hAnsi="Times New Roman"/>
        </w:rPr>
        <w:t xml:space="preserve">več </w:t>
      </w:r>
      <w:r w:rsidRPr="00361ABE">
        <w:rPr>
          <w:rFonts w:ascii="Times New Roman" w:hAnsi="Times New Roman"/>
        </w:rPr>
        <w:t>ponudnik</w:t>
      </w:r>
      <w:r>
        <w:rPr>
          <w:rFonts w:ascii="Times New Roman" w:hAnsi="Times New Roman"/>
        </w:rPr>
        <w:t>ov</w:t>
      </w:r>
      <w:r w:rsidRPr="00361ABE">
        <w:rPr>
          <w:rFonts w:ascii="Times New Roman" w:hAnsi="Times New Roman"/>
        </w:rPr>
        <w:t xml:space="preserve"> pri izvedbi naročila nastopal</w:t>
      </w:r>
      <w:r>
        <w:rPr>
          <w:rFonts w:ascii="Times New Roman" w:hAnsi="Times New Roman"/>
        </w:rPr>
        <w:t>o</w:t>
      </w:r>
      <w:r w:rsidRPr="00361ABE">
        <w:rPr>
          <w:rFonts w:ascii="Times New Roman" w:hAnsi="Times New Roman"/>
        </w:rPr>
        <w:t xml:space="preserve"> s skupno ponudbo, mora</w:t>
      </w:r>
      <w:r>
        <w:rPr>
          <w:rFonts w:ascii="Times New Roman" w:hAnsi="Times New Roman"/>
        </w:rPr>
        <w:t>jo</w:t>
      </w:r>
      <w:r w:rsidRPr="00361ABE">
        <w:rPr>
          <w:rFonts w:ascii="Times New Roman" w:hAnsi="Times New Roman"/>
        </w:rPr>
        <w:t xml:space="preserve"> v </w:t>
      </w:r>
      <w:r w:rsidRPr="00E5064A">
        <w:rPr>
          <w:rFonts w:ascii="Times New Roman" w:hAnsi="Times New Roman"/>
          <w:i/>
        </w:rPr>
        <w:t xml:space="preserve">OBR-1 </w:t>
      </w:r>
      <w:r w:rsidRPr="00361ABE">
        <w:rPr>
          <w:rFonts w:ascii="Times New Roman" w:hAnsi="Times New Roman"/>
        </w:rPr>
        <w:t>navesti vse sodelujoče partnerje</w:t>
      </w:r>
      <w:r>
        <w:rPr>
          <w:rFonts w:ascii="Times New Roman" w:hAnsi="Times New Roman"/>
        </w:rPr>
        <w:t xml:space="preserve"> in določiti vodilnega partnerja/nosilca posla</w:t>
      </w:r>
      <w:r w:rsidRPr="00361ABE">
        <w:rPr>
          <w:rFonts w:ascii="Times New Roman" w:hAnsi="Times New Roman"/>
        </w:rPr>
        <w:t>.</w:t>
      </w:r>
    </w:p>
    <w:p w:rsidR="00361ABE" w:rsidRDefault="000E447F" w:rsidP="00C448C4">
      <w:pPr>
        <w:jc w:val="both"/>
        <w:rPr>
          <w:b/>
        </w:rPr>
      </w:pPr>
      <w:r w:rsidRPr="00803794">
        <w:rPr>
          <w:rFonts w:ascii="Times New Roman" w:hAnsi="Times New Roman"/>
        </w:rPr>
        <w:t xml:space="preserve">V </w:t>
      </w:r>
      <w:r w:rsidR="003A2ACF">
        <w:rPr>
          <w:rFonts w:ascii="Times New Roman" w:hAnsi="Times New Roman"/>
        </w:rPr>
        <w:t>10</w:t>
      </w:r>
      <w:r w:rsidRPr="00803794">
        <w:rPr>
          <w:rFonts w:ascii="Times New Roman" w:hAnsi="Times New Roman"/>
        </w:rPr>
        <w:t>. točki (</w:t>
      </w:r>
      <w:r w:rsidR="00D26681" w:rsidRPr="00803794">
        <w:rPr>
          <w:rFonts w:ascii="Times New Roman" w:hAnsi="Times New Roman"/>
        </w:rPr>
        <w:t>Ugotavljanje</w:t>
      </w:r>
      <w:r w:rsidRPr="00803794">
        <w:rPr>
          <w:rFonts w:ascii="Times New Roman" w:hAnsi="Times New Roman"/>
        </w:rPr>
        <w:t xml:space="preserve"> sposobnosti</w:t>
      </w:r>
      <w:r w:rsidR="00D26681" w:rsidRPr="00803794">
        <w:rPr>
          <w:rFonts w:ascii="Times New Roman" w:hAnsi="Times New Roman"/>
        </w:rPr>
        <w:t xml:space="preserve"> in pogoji</w:t>
      </w:r>
      <w:r w:rsidRPr="00803794">
        <w:rPr>
          <w:rFonts w:ascii="Times New Roman" w:hAnsi="Times New Roman"/>
        </w:rPr>
        <w:t>) teh navodil je določeno, ali mora v primeru</w:t>
      </w:r>
      <w:r w:rsidRPr="00C448C4">
        <w:rPr>
          <w:rFonts w:ascii="Times New Roman" w:hAnsi="Times New Roman"/>
        </w:rPr>
        <w:t xml:space="preserve"> skupne ponudbe posamezen pogoj izpolnjevati vsak izmed partnerjev ali pa lahko pogoj izpolnjujejo partnerji skupaj.</w:t>
      </w:r>
      <w:r w:rsidR="00C448C4">
        <w:rPr>
          <w:b/>
        </w:rPr>
        <w:t xml:space="preserve"> </w:t>
      </w:r>
    </w:p>
    <w:p w:rsidR="00C448C4" w:rsidRPr="003A2ACF" w:rsidRDefault="00C448C4" w:rsidP="00C448C4">
      <w:pPr>
        <w:jc w:val="both"/>
        <w:rPr>
          <w:rFonts w:ascii="Times New Roman" w:hAnsi="Times New Roman"/>
        </w:rPr>
      </w:pPr>
      <w:r w:rsidRPr="003A2ACF">
        <w:rPr>
          <w:rFonts w:ascii="Times New Roman" w:hAnsi="Times New Roman"/>
        </w:rPr>
        <w:t>Za vse sodelujoče gospodarske subjekte je potrebno predložiti ločen ESPD obrazec.</w:t>
      </w:r>
    </w:p>
    <w:p w:rsidR="00FC04D2" w:rsidRDefault="00FC04D2" w:rsidP="00C448C4">
      <w:pPr>
        <w:jc w:val="both"/>
        <w:rPr>
          <w:rFonts w:ascii="Times New Roman" w:hAnsi="Times New Roman"/>
          <w:color w:val="FF0000"/>
        </w:rPr>
      </w:pPr>
    </w:p>
    <w:p w:rsidR="000E447F" w:rsidRPr="003A2ACF" w:rsidRDefault="00FC04D2" w:rsidP="00FC04D2">
      <w:pPr>
        <w:autoSpaceDE w:val="0"/>
        <w:autoSpaceDN w:val="0"/>
        <w:adjustRightInd w:val="0"/>
        <w:jc w:val="both"/>
        <w:rPr>
          <w:rFonts w:ascii="Times New Roman" w:hAnsi="Times New Roman"/>
          <w:sz w:val="22"/>
          <w:szCs w:val="22"/>
        </w:rPr>
      </w:pPr>
      <w:r w:rsidRPr="003A2ACF">
        <w:rPr>
          <w:rFonts w:ascii="Times New Roman" w:hAnsi="Times New Roman"/>
          <w:sz w:val="22"/>
          <w:szCs w:val="22"/>
        </w:rPr>
        <w:t xml:space="preserve">V primeru, da bo skupina ponudnikov izbrana za izvedbo predmetnega naročila, bo naročnik od izbrane skupine ponudnikov zahteval predložitev akta o skupni izvedbi naročila (npr. pogodbe o sodelovanju). </w:t>
      </w:r>
      <w:r w:rsidR="000E447F" w:rsidRPr="003A2ACF">
        <w:rPr>
          <w:rFonts w:ascii="Times New Roman" w:hAnsi="Times New Roman"/>
          <w:sz w:val="22"/>
          <w:szCs w:val="22"/>
        </w:rPr>
        <w:t xml:space="preserve">V pogodbi se opredeli </w:t>
      </w:r>
      <w:proofErr w:type="spellStart"/>
      <w:r w:rsidR="000E447F" w:rsidRPr="003A2ACF">
        <w:rPr>
          <w:rFonts w:ascii="Times New Roman" w:hAnsi="Times New Roman"/>
          <w:sz w:val="22"/>
          <w:szCs w:val="22"/>
        </w:rPr>
        <w:t>poslovodečega</w:t>
      </w:r>
      <w:proofErr w:type="spellEnd"/>
      <w:r w:rsidR="000E447F" w:rsidRPr="003A2ACF">
        <w:rPr>
          <w:rFonts w:ascii="Times New Roman" w:hAnsi="Times New Roman"/>
          <w:sz w:val="22"/>
          <w:szCs w:val="22"/>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3A2ACF" w:rsidRDefault="00FC04D2" w:rsidP="003818F0">
      <w:pPr>
        <w:rPr>
          <w:rFonts w:ascii="Times New Roman" w:hAnsi="Times New Roman"/>
          <w:sz w:val="22"/>
          <w:szCs w:val="22"/>
        </w:rPr>
      </w:pPr>
    </w:p>
    <w:p w:rsidR="003818F0" w:rsidRPr="003A2ACF" w:rsidRDefault="003818F0" w:rsidP="00B644BF">
      <w:pPr>
        <w:jc w:val="both"/>
        <w:rPr>
          <w:rFonts w:ascii="Times New Roman" w:hAnsi="Times New Roman"/>
          <w:sz w:val="22"/>
          <w:szCs w:val="22"/>
        </w:rPr>
      </w:pPr>
      <w:r w:rsidRPr="003A2ACF">
        <w:rPr>
          <w:rFonts w:ascii="Times New Roman" w:hAnsi="Times New Roman"/>
          <w:sz w:val="22"/>
          <w:szCs w:val="22"/>
        </w:rPr>
        <w:t>Finančno zavarovanje lahko predloži samo eden izmed ponudnikov, ki nastopa v skupni ponudbi, lahko ga predloži več ponudnikov, v vsakem primeru pa morajo biti izpolnjene vse zahteve (višina, veljavnost…), določene v tej dokumentaciji.</w:t>
      </w:r>
    </w:p>
    <w:p w:rsidR="003818F0" w:rsidRPr="003818F0" w:rsidRDefault="003818F0" w:rsidP="001E39BF">
      <w:pPr>
        <w:autoSpaceDE w:val="0"/>
        <w:autoSpaceDN w:val="0"/>
        <w:adjustRightInd w:val="0"/>
        <w:rPr>
          <w:rFonts w:ascii="CIDFont+F2" w:hAnsi="CIDFont+F2" w:cs="CIDFont+F2"/>
          <w:color w:val="0070C0"/>
          <w:sz w:val="18"/>
          <w:szCs w:val="18"/>
        </w:rPr>
      </w:pPr>
    </w:p>
    <w:p w:rsidR="0040312A" w:rsidRDefault="0040312A" w:rsidP="001756EC">
      <w:pPr>
        <w:pStyle w:val="Naslov2"/>
        <w:numPr>
          <w:ilvl w:val="0"/>
          <w:numId w:val="12"/>
        </w:numPr>
        <w:ind w:left="709"/>
        <w:jc w:val="left"/>
        <w:rPr>
          <w:sz w:val="24"/>
        </w:rPr>
      </w:pPr>
      <w:bookmarkStart w:id="63" w:name="_Toc463243977"/>
      <w:bookmarkStart w:id="64" w:name="_Toc513202914"/>
      <w:bookmarkStart w:id="65" w:name="_Toc513203087"/>
      <w:bookmarkStart w:id="66" w:name="_Toc513709006"/>
      <w:bookmarkStart w:id="67" w:name="_Toc515428799"/>
      <w:r w:rsidRPr="006D2704">
        <w:rPr>
          <w:sz w:val="24"/>
        </w:rPr>
        <w:t>Ponudba s podizvajalci</w:t>
      </w:r>
      <w:bookmarkEnd w:id="63"/>
      <w:r w:rsidR="004627C8">
        <w:rPr>
          <w:sz w:val="24"/>
        </w:rPr>
        <w:t>:</w:t>
      </w:r>
      <w:bookmarkEnd w:id="64"/>
      <w:bookmarkEnd w:id="65"/>
      <w:bookmarkEnd w:id="66"/>
      <w:bookmarkEnd w:id="67"/>
    </w:p>
    <w:p w:rsidR="00B644BF" w:rsidRDefault="00B644BF" w:rsidP="00B644BF">
      <w:pPr>
        <w:jc w:val="both"/>
        <w:rPr>
          <w:rFonts w:ascii="Times New Roman" w:hAnsi="Times New Roman"/>
        </w:rPr>
      </w:pPr>
      <w:r>
        <w:rPr>
          <w:rFonts w:ascii="Times New Roman" w:hAnsi="Times New Roman"/>
        </w:rPr>
        <w:t>Ponudnik</w:t>
      </w:r>
      <w:r w:rsidR="000E447F" w:rsidRPr="000E447F">
        <w:rPr>
          <w:rFonts w:ascii="Times New Roman" w:hAnsi="Times New Roman"/>
        </w:rPr>
        <w:t>, ki v izvedbo javnega naročila vključi enega ali več podizvajalcev, mora imeti ob sklenitvi pogodbe z naročnikom ali v času njenega izvajanja, sklenjene veljavne pogodbe s podizvajalci.</w:t>
      </w:r>
      <w:r>
        <w:rPr>
          <w:rFonts w:ascii="Times New Roman" w:hAnsi="Times New Roman"/>
        </w:rPr>
        <w:t xml:space="preserve"> Za vse vključene podizvajalce velja izpolnjevanje pogojev, navedenih v</w:t>
      </w:r>
      <w:r w:rsidRPr="00803794">
        <w:rPr>
          <w:rFonts w:ascii="Times New Roman" w:hAnsi="Times New Roman"/>
        </w:rPr>
        <w:t xml:space="preserve"> 9. točki (Ugotavljanje sposobnosti in pogoji) teh navodil</w:t>
      </w:r>
      <w:r>
        <w:rPr>
          <w:rFonts w:ascii="Times New Roman" w:hAnsi="Times New Roman"/>
        </w:rPr>
        <w:t>.</w:t>
      </w:r>
    </w:p>
    <w:p w:rsidR="00B644BF" w:rsidRDefault="00B644BF" w:rsidP="00B644BF">
      <w:pPr>
        <w:jc w:val="both"/>
        <w:rPr>
          <w:rFonts w:ascii="Times New Roman" w:hAnsi="Times New Roman"/>
        </w:rPr>
      </w:pPr>
      <w:r>
        <w:rPr>
          <w:rFonts w:ascii="Times New Roman" w:hAnsi="Times New Roman"/>
        </w:rPr>
        <w:t>P</w:t>
      </w:r>
      <w:r w:rsidR="00AA652D" w:rsidRPr="00FC04D2">
        <w:rPr>
          <w:rFonts w:ascii="Times New Roman" w:hAnsi="Times New Roman"/>
        </w:rPr>
        <w:t xml:space="preserve">onudnik mora v </w:t>
      </w:r>
      <w:r w:rsidR="00E97C8C" w:rsidRPr="00E5064A">
        <w:rPr>
          <w:rFonts w:ascii="Times New Roman" w:hAnsi="Times New Roman"/>
          <w:i/>
        </w:rPr>
        <w:t>OBR-1</w:t>
      </w:r>
      <w:r w:rsidR="00AA652D" w:rsidRPr="00FC04D2">
        <w:rPr>
          <w:rFonts w:ascii="Times New Roman" w:hAnsi="Times New Roman"/>
        </w:rPr>
        <w:t xml:space="preserve"> naves</w:t>
      </w:r>
      <w:r>
        <w:rPr>
          <w:rFonts w:ascii="Times New Roman" w:hAnsi="Times New Roman"/>
        </w:rPr>
        <w:t xml:space="preserve">ti vse predlagane podizvajalce z navedbo </w:t>
      </w:r>
      <w:r w:rsidRPr="00B644BF">
        <w:rPr>
          <w:rFonts w:ascii="Times New Roman" w:hAnsi="Times New Roman"/>
        </w:rPr>
        <w:t>vrst</w:t>
      </w:r>
      <w:r>
        <w:rPr>
          <w:rFonts w:ascii="Times New Roman" w:hAnsi="Times New Roman"/>
        </w:rPr>
        <w:t>e</w:t>
      </w:r>
      <w:r w:rsidRPr="00B644BF">
        <w:rPr>
          <w:rFonts w:ascii="Times New Roman" w:hAnsi="Times New Roman"/>
        </w:rPr>
        <w:t xml:space="preserve"> in vrednost del</w:t>
      </w:r>
      <w:r>
        <w:rPr>
          <w:rFonts w:ascii="Times New Roman" w:hAnsi="Times New Roman"/>
        </w:rPr>
        <w:t xml:space="preserve">, ki jih bo posamezen podizvajalec izvajal ter </w:t>
      </w:r>
      <w:r w:rsidR="00AA652D" w:rsidRPr="00FB547A">
        <w:rPr>
          <w:rFonts w:ascii="Times New Roman" w:hAnsi="Times New Roman"/>
        </w:rPr>
        <w:t>predl</w:t>
      </w:r>
      <w:r>
        <w:rPr>
          <w:rFonts w:ascii="Times New Roman" w:hAnsi="Times New Roman"/>
        </w:rPr>
        <w:t>ožiti</w:t>
      </w:r>
      <w:r w:rsidR="00AA652D" w:rsidRPr="00FB547A">
        <w:rPr>
          <w:rFonts w:ascii="Times New Roman" w:hAnsi="Times New Roman"/>
        </w:rPr>
        <w:t xml:space="preserve"> </w:t>
      </w:r>
      <w:r w:rsidR="00AA652D" w:rsidRPr="007477DE">
        <w:rPr>
          <w:rFonts w:ascii="Times New Roman" w:hAnsi="Times New Roman"/>
        </w:rPr>
        <w:t>izpolnjen obraz</w:t>
      </w:r>
      <w:r w:rsidR="00C541C9" w:rsidRPr="007477DE">
        <w:rPr>
          <w:rFonts w:ascii="Times New Roman" w:hAnsi="Times New Roman"/>
        </w:rPr>
        <w:t>e</w:t>
      </w:r>
      <w:r w:rsidR="00AA652D" w:rsidRPr="007477DE">
        <w:rPr>
          <w:rFonts w:ascii="Times New Roman" w:hAnsi="Times New Roman"/>
        </w:rPr>
        <w:t xml:space="preserve">c </w:t>
      </w:r>
      <w:r w:rsidR="0022712F" w:rsidRPr="007477DE">
        <w:rPr>
          <w:rFonts w:ascii="Times New Roman" w:hAnsi="Times New Roman"/>
        </w:rPr>
        <w:t>ESPD</w:t>
      </w:r>
      <w:r w:rsidR="00AA652D" w:rsidRPr="007477DE">
        <w:rPr>
          <w:rFonts w:ascii="Times New Roman" w:hAnsi="Times New Roman"/>
        </w:rPr>
        <w:t xml:space="preserve"> </w:t>
      </w:r>
      <w:r>
        <w:rPr>
          <w:rFonts w:ascii="Times New Roman" w:hAnsi="Times New Roman"/>
        </w:rPr>
        <w:t xml:space="preserve">za vsakega podizvajalca. </w:t>
      </w:r>
    </w:p>
    <w:p w:rsidR="0022712F" w:rsidRPr="003A2ACF" w:rsidRDefault="00B644BF" w:rsidP="00B644BF">
      <w:pPr>
        <w:jc w:val="both"/>
        <w:rPr>
          <w:rFonts w:ascii="Times New Roman" w:hAnsi="Times New Roman"/>
          <w:sz w:val="22"/>
          <w:szCs w:val="22"/>
        </w:rPr>
      </w:pPr>
      <w:r w:rsidRPr="003A2ACF">
        <w:rPr>
          <w:rFonts w:ascii="Times New Roman" w:hAnsi="Times New Roman"/>
          <w:sz w:val="22"/>
          <w:szCs w:val="22"/>
        </w:rPr>
        <w:t>P</w:t>
      </w:r>
      <w:r w:rsidR="0022712F" w:rsidRPr="003A2ACF">
        <w:rPr>
          <w:rFonts w:ascii="Times New Roman" w:hAnsi="Times New Roman"/>
          <w:sz w:val="22"/>
          <w:szCs w:val="22"/>
        </w:rPr>
        <w:t xml:space="preserve">riložiti </w:t>
      </w:r>
      <w:r w:rsidRPr="003A2ACF">
        <w:rPr>
          <w:rFonts w:ascii="Times New Roman" w:hAnsi="Times New Roman"/>
          <w:sz w:val="22"/>
          <w:szCs w:val="22"/>
        </w:rPr>
        <w:t xml:space="preserve">mora tudi </w:t>
      </w:r>
      <w:r w:rsidR="0022712F" w:rsidRPr="003A2ACF">
        <w:rPr>
          <w:rFonts w:ascii="Times New Roman" w:hAnsi="Times New Roman"/>
          <w:sz w:val="22"/>
          <w:szCs w:val="22"/>
        </w:rPr>
        <w:t xml:space="preserve">zahtevo podizvajalca za neposredno plačilo, če podizvajalec to </w:t>
      </w:r>
      <w:r w:rsidR="0022712F" w:rsidRPr="00EB5E11">
        <w:rPr>
          <w:rFonts w:ascii="Times New Roman" w:hAnsi="Times New Roman"/>
          <w:sz w:val="22"/>
          <w:szCs w:val="22"/>
        </w:rPr>
        <w:t>zahteva</w:t>
      </w:r>
      <w:r w:rsidR="00FB5E87" w:rsidRPr="00EB5E11">
        <w:rPr>
          <w:rFonts w:ascii="Times New Roman" w:hAnsi="Times New Roman"/>
          <w:sz w:val="22"/>
          <w:szCs w:val="22"/>
        </w:rPr>
        <w:t xml:space="preserve"> </w:t>
      </w:r>
      <w:r w:rsidR="0022712F" w:rsidRPr="00EB5E11">
        <w:rPr>
          <w:rFonts w:ascii="Times New Roman" w:hAnsi="Times New Roman"/>
          <w:sz w:val="22"/>
          <w:szCs w:val="22"/>
        </w:rPr>
        <w:t>(</w:t>
      </w:r>
      <w:r w:rsidR="0022712F" w:rsidRPr="00E5064A">
        <w:rPr>
          <w:rFonts w:ascii="Times New Roman" w:hAnsi="Times New Roman"/>
          <w:i/>
          <w:sz w:val="22"/>
          <w:szCs w:val="22"/>
        </w:rPr>
        <w:t>OBR-</w:t>
      </w:r>
      <w:r w:rsidR="00A53440" w:rsidRPr="00E5064A">
        <w:rPr>
          <w:rFonts w:ascii="Times New Roman" w:hAnsi="Times New Roman"/>
          <w:i/>
          <w:sz w:val="22"/>
          <w:szCs w:val="22"/>
        </w:rPr>
        <w:t>12</w:t>
      </w:r>
      <w:r w:rsidR="0022712F" w:rsidRPr="00EB5E11">
        <w:rPr>
          <w:rFonts w:ascii="Times New Roman" w:hAnsi="Times New Roman"/>
          <w:sz w:val="22"/>
          <w:szCs w:val="22"/>
        </w:rPr>
        <w:t>).</w:t>
      </w:r>
    </w:p>
    <w:p w:rsidR="000E447F" w:rsidRPr="003A2ACF" w:rsidRDefault="000E447F" w:rsidP="00905E7B">
      <w:pPr>
        <w:jc w:val="both"/>
        <w:rPr>
          <w:rFonts w:ascii="Times New Roman" w:hAnsi="Times New Roman"/>
          <w:sz w:val="22"/>
          <w:szCs w:val="22"/>
        </w:rPr>
      </w:pPr>
      <w:bookmarkStart w:id="68" w:name="_Toc456004120"/>
      <w:bookmarkStart w:id="69" w:name="_Toc463243978"/>
      <w:bookmarkStart w:id="70" w:name="_Toc464815961"/>
      <w:r w:rsidRPr="003A2ACF">
        <w:rPr>
          <w:rFonts w:ascii="Times New Roman" w:hAnsi="Times New Roman"/>
          <w:sz w:val="22"/>
          <w:szCs w:val="22"/>
        </w:rPr>
        <w:t>Ponudnik v razmerju do naročnika v celoti odgovarja za izvedbo prejetega naročila, ne glede na število podizvajalcev, ki jih navede v svoji ponudbi.</w:t>
      </w:r>
      <w:bookmarkEnd w:id="68"/>
      <w:r w:rsidR="00F711DF" w:rsidRPr="003A2ACF">
        <w:rPr>
          <w:rFonts w:ascii="Times New Roman" w:hAnsi="Times New Roman"/>
          <w:sz w:val="22"/>
          <w:szCs w:val="22"/>
        </w:rPr>
        <w:t xml:space="preserve"> </w:t>
      </w:r>
      <w:bookmarkEnd w:id="69"/>
      <w:bookmarkEnd w:id="70"/>
    </w:p>
    <w:p w:rsidR="00E366DA" w:rsidRPr="0022712F" w:rsidRDefault="00E366DA" w:rsidP="00E366DA">
      <w:pPr>
        <w:jc w:val="both"/>
        <w:rPr>
          <w:rFonts w:ascii="Times New Roman" w:hAnsi="Times New Roman"/>
          <w:b/>
          <w:color w:val="FF0000"/>
        </w:rPr>
      </w:pPr>
    </w:p>
    <w:p w:rsidR="004627C8" w:rsidRPr="00FC4F0D" w:rsidRDefault="0040312A" w:rsidP="001756EC">
      <w:pPr>
        <w:pStyle w:val="Naslov2"/>
        <w:numPr>
          <w:ilvl w:val="0"/>
          <w:numId w:val="12"/>
        </w:numPr>
        <w:ind w:left="709"/>
        <w:jc w:val="left"/>
        <w:rPr>
          <w:sz w:val="24"/>
        </w:rPr>
      </w:pPr>
      <w:bookmarkStart w:id="71" w:name="_Toc463243979"/>
      <w:bookmarkStart w:id="72" w:name="_Toc513202915"/>
      <w:bookmarkStart w:id="73" w:name="_Toc513203088"/>
      <w:bookmarkStart w:id="74" w:name="_Toc513709007"/>
      <w:bookmarkStart w:id="75" w:name="_Toc515428800"/>
      <w:r w:rsidRPr="006D2704">
        <w:rPr>
          <w:sz w:val="24"/>
        </w:rPr>
        <w:t>Variantne ponudbe</w:t>
      </w:r>
      <w:bookmarkEnd w:id="71"/>
      <w:r w:rsidR="004627C8">
        <w:rPr>
          <w:sz w:val="24"/>
        </w:rPr>
        <w:t>:</w:t>
      </w:r>
      <w:bookmarkEnd w:id="72"/>
      <w:bookmarkEnd w:id="73"/>
      <w:bookmarkEnd w:id="74"/>
      <w:bookmarkEnd w:id="75"/>
    </w:p>
    <w:p w:rsidR="0040312A" w:rsidRPr="00B04630" w:rsidRDefault="0040312A" w:rsidP="0040312A">
      <w:pPr>
        <w:autoSpaceDE w:val="0"/>
        <w:autoSpaceDN w:val="0"/>
        <w:adjustRightInd w:val="0"/>
        <w:rPr>
          <w:rFonts w:ascii="Times New Roman" w:hAnsi="Times New Roman"/>
          <w:color w:val="FF0000"/>
        </w:rPr>
      </w:pPr>
      <w:r w:rsidRPr="007113CA">
        <w:rPr>
          <w:rFonts w:ascii="Times New Roman" w:hAnsi="Times New Roman"/>
        </w:rPr>
        <w:t>Variantne ponudbe niso dopuščene</w:t>
      </w:r>
      <w:r w:rsidR="002B3429">
        <w:rPr>
          <w:rFonts w:ascii="Times New Roman" w:hAnsi="Times New Roman"/>
        </w:rPr>
        <w:t>.</w:t>
      </w:r>
    </w:p>
    <w:p w:rsidR="00612FEB" w:rsidRDefault="00612FEB" w:rsidP="0040312A">
      <w:pPr>
        <w:autoSpaceDE w:val="0"/>
        <w:autoSpaceDN w:val="0"/>
        <w:adjustRightInd w:val="0"/>
        <w:rPr>
          <w:rFonts w:ascii="Arial,Bold" w:hAnsi="Arial,Bold" w:cs="Arial,Bold"/>
          <w:b/>
          <w:bCs/>
          <w:sz w:val="20"/>
          <w:szCs w:val="20"/>
        </w:rPr>
      </w:pPr>
    </w:p>
    <w:p w:rsidR="0040312A" w:rsidRDefault="0040312A" w:rsidP="001756EC">
      <w:pPr>
        <w:pStyle w:val="Naslov2"/>
        <w:numPr>
          <w:ilvl w:val="0"/>
          <w:numId w:val="12"/>
        </w:numPr>
        <w:ind w:left="709"/>
        <w:jc w:val="left"/>
        <w:rPr>
          <w:sz w:val="24"/>
        </w:rPr>
      </w:pPr>
      <w:bookmarkStart w:id="76" w:name="_Toc463243980"/>
      <w:bookmarkStart w:id="77" w:name="_Toc513202916"/>
      <w:bookmarkStart w:id="78" w:name="_Toc513203089"/>
      <w:bookmarkStart w:id="79" w:name="_Toc513709008"/>
      <w:bookmarkStart w:id="80" w:name="_Toc515428801"/>
      <w:r w:rsidRPr="006D2704">
        <w:rPr>
          <w:sz w:val="24"/>
        </w:rPr>
        <w:t>Jezik ponudbe</w:t>
      </w:r>
      <w:bookmarkEnd w:id="76"/>
      <w:r w:rsidR="004627C8">
        <w:rPr>
          <w:sz w:val="24"/>
        </w:rPr>
        <w:t>:</w:t>
      </w:r>
      <w:bookmarkEnd w:id="77"/>
      <w:bookmarkEnd w:id="78"/>
      <w:bookmarkEnd w:id="79"/>
      <w:bookmarkEnd w:id="80"/>
    </w:p>
    <w:p w:rsidR="00840B69" w:rsidRDefault="0040312A" w:rsidP="000D33F3">
      <w:pPr>
        <w:autoSpaceDE w:val="0"/>
        <w:autoSpaceDN w:val="0"/>
        <w:adjustRightInd w:val="0"/>
        <w:jc w:val="both"/>
        <w:rPr>
          <w:rFonts w:ascii="Times New Roman" w:hAnsi="Times New Roman"/>
        </w:rPr>
      </w:pPr>
      <w:r w:rsidRPr="007113CA">
        <w:rPr>
          <w:rFonts w:ascii="Times New Roman" w:hAnsi="Times New Roman"/>
        </w:rPr>
        <w:t xml:space="preserve">Postopek javnega naročanja poteka v slovenskem jeziku. </w:t>
      </w:r>
      <w:r w:rsidR="00840B69" w:rsidRPr="00840B69">
        <w:rPr>
          <w:rFonts w:ascii="Times New Roman" w:hAnsi="Times New Roman"/>
        </w:rPr>
        <w:t xml:space="preserve">Ponudnik mora izdelati ponudbo v </w:t>
      </w:r>
      <w:r w:rsidR="00840B69" w:rsidRPr="00C3451F">
        <w:rPr>
          <w:rFonts w:ascii="Times New Roman" w:hAnsi="Times New Roman"/>
        </w:rPr>
        <w:t xml:space="preserve">slovenskem jeziku, razen katalogov, </w:t>
      </w:r>
      <w:proofErr w:type="spellStart"/>
      <w:r w:rsidR="00840B69" w:rsidRPr="00C3451F">
        <w:rPr>
          <w:rFonts w:ascii="Times New Roman" w:hAnsi="Times New Roman"/>
        </w:rPr>
        <w:t>prospektnega</w:t>
      </w:r>
      <w:proofErr w:type="spellEnd"/>
      <w:r w:rsidR="00840B69" w:rsidRPr="00C3451F">
        <w:rPr>
          <w:rFonts w:ascii="Times New Roman" w:hAnsi="Times New Roman"/>
        </w:rPr>
        <w:t xml:space="preserve"> materiala, tehnične dokumentacije itd., ki so lahko predloženi v angleškem jeziku.</w:t>
      </w:r>
      <w:r w:rsidR="00840B69">
        <w:rPr>
          <w:rFonts w:ascii="Times New Roman" w:hAnsi="Times New Roman"/>
        </w:rPr>
        <w:t xml:space="preserve"> </w:t>
      </w:r>
    </w:p>
    <w:p w:rsidR="00840B69" w:rsidRDefault="00840B69" w:rsidP="00840B69">
      <w:pPr>
        <w:autoSpaceDE w:val="0"/>
        <w:autoSpaceDN w:val="0"/>
        <w:adjustRightInd w:val="0"/>
        <w:rPr>
          <w:rFonts w:ascii="Times New Roman" w:hAnsi="Times New Roman"/>
        </w:rPr>
      </w:pPr>
      <w:r w:rsidRPr="00840B69">
        <w:rPr>
          <w:rFonts w:ascii="Times New Roman" w:hAnsi="Times New Roman"/>
        </w:rPr>
        <w:t>Potrdila o kakovosti in certifikati so lahko predloženi tudi v tujem jeziku.</w:t>
      </w:r>
    </w:p>
    <w:p w:rsidR="005109D9" w:rsidRDefault="002F46BF" w:rsidP="00BA0C84">
      <w:pPr>
        <w:autoSpaceDE w:val="0"/>
        <w:autoSpaceDN w:val="0"/>
        <w:adjustRightInd w:val="0"/>
        <w:jc w:val="both"/>
        <w:rPr>
          <w:rFonts w:ascii="Times New Roman" w:hAnsi="Times New Roman"/>
        </w:rPr>
      </w:pPr>
      <w:r w:rsidRPr="005A35E8">
        <w:rPr>
          <w:rFonts w:ascii="Times New Roman" w:hAnsi="Times New Roman"/>
        </w:rPr>
        <w:t>V kolikor ponudnik predloži v ponudbeno dokumentacijo navodila za uporabo v angleškem jeziku, mora ob primopredaji opreme obvezno predložiti še navodila za uporabo v slovenskem jeziku.</w:t>
      </w:r>
    </w:p>
    <w:p w:rsidR="00E5064A" w:rsidRPr="005A35E8" w:rsidRDefault="00E5064A" w:rsidP="00BA0C84">
      <w:pPr>
        <w:autoSpaceDE w:val="0"/>
        <w:autoSpaceDN w:val="0"/>
        <w:adjustRightInd w:val="0"/>
        <w:jc w:val="both"/>
        <w:rPr>
          <w:rFonts w:ascii="Times New Roman" w:hAnsi="Times New Roman"/>
        </w:rPr>
      </w:pPr>
    </w:p>
    <w:p w:rsidR="005109D9" w:rsidRPr="00FB547A" w:rsidRDefault="005109D9" w:rsidP="001756EC">
      <w:pPr>
        <w:pStyle w:val="Naslov2"/>
        <w:numPr>
          <w:ilvl w:val="0"/>
          <w:numId w:val="12"/>
        </w:numPr>
        <w:ind w:left="709"/>
        <w:jc w:val="left"/>
        <w:rPr>
          <w:sz w:val="24"/>
        </w:rPr>
      </w:pPr>
      <w:bookmarkStart w:id="81" w:name="_Toc509692032"/>
      <w:bookmarkStart w:id="82" w:name="_Toc513202917"/>
      <w:bookmarkStart w:id="83" w:name="_Toc513203090"/>
      <w:bookmarkStart w:id="84" w:name="_Toc513709009"/>
      <w:bookmarkStart w:id="85" w:name="_Toc515428802"/>
      <w:r w:rsidRPr="00FB547A">
        <w:rPr>
          <w:sz w:val="24"/>
        </w:rPr>
        <w:t>Priprava in oddaja ponudbe v sistemu e-JN</w:t>
      </w:r>
      <w:bookmarkEnd w:id="81"/>
      <w:bookmarkEnd w:id="82"/>
      <w:bookmarkEnd w:id="83"/>
      <w:bookmarkEnd w:id="84"/>
      <w:bookmarkEnd w:id="85"/>
    </w:p>
    <w:p w:rsidR="005109D9" w:rsidRPr="00FB547A" w:rsidRDefault="005109D9" w:rsidP="006440F4">
      <w:pPr>
        <w:jc w:val="both"/>
        <w:rPr>
          <w:rFonts w:ascii="Times New Roman" w:hAnsi="Times New Roman"/>
        </w:rPr>
      </w:pPr>
      <w:r w:rsidRPr="00FB547A">
        <w:rPr>
          <w:rFonts w:ascii="Times New Roman" w:hAnsi="Times New Roman"/>
        </w:rPr>
        <w:t xml:space="preserve">Ponudnik ponudbeno dokumentacijo odda na način, da po registraciji oziroma prijavi v sistem </w:t>
      </w:r>
      <w:r w:rsidR="00B82BBC">
        <w:rPr>
          <w:rFonts w:ascii="Times New Roman" w:hAnsi="Times New Roman"/>
        </w:rPr>
        <w:t xml:space="preserve">  </w:t>
      </w:r>
      <w:r w:rsidRPr="00FB547A">
        <w:rPr>
          <w:rFonts w:ascii="Times New Roman" w:hAnsi="Times New Roman"/>
        </w:rPr>
        <w:t>e</w:t>
      </w:r>
      <w:r w:rsidR="00B82BBC">
        <w:rPr>
          <w:rFonts w:ascii="Times New Roman" w:hAnsi="Times New Roman"/>
        </w:rPr>
        <w:t>-</w:t>
      </w:r>
      <w:r w:rsidRPr="00FB547A">
        <w:rPr>
          <w:rFonts w:ascii="Times New Roman" w:hAnsi="Times New Roman"/>
        </w:rPr>
        <w:t xml:space="preserve">JN na naslovu: </w:t>
      </w:r>
      <w:hyperlink r:id="rId21" w:history="1">
        <w:r w:rsidRPr="002D72B7">
          <w:rPr>
            <w:rStyle w:val="Hiperpovezava"/>
            <w:rFonts w:ascii="Times New Roman" w:hAnsi="Times New Roman"/>
            <w:i/>
            <w:color w:val="3333FF"/>
          </w:rPr>
          <w:t>https://ejn.gov.si/eJN2</w:t>
        </w:r>
      </w:hyperlink>
      <w:r w:rsidRPr="00FB547A">
        <w:rPr>
          <w:rFonts w:ascii="Times New Roman" w:hAnsi="Times New Roman"/>
        </w:rPr>
        <w:t xml:space="preserve"> pri predmetnem javnem naročilu izbere opcijo »</w:t>
      </w:r>
      <w:r w:rsidRPr="00BA0C84">
        <w:rPr>
          <w:rFonts w:ascii="Times New Roman" w:hAnsi="Times New Roman"/>
          <w:i/>
        </w:rPr>
        <w:t>Sodeluj na javnem naročilu«</w:t>
      </w:r>
      <w:r w:rsidRPr="00FB547A">
        <w:rPr>
          <w:rFonts w:ascii="Times New Roman" w:hAnsi="Times New Roman"/>
        </w:rPr>
        <w:t>, s čimer se odpre stran za pripravo ponudbe. Po vnosu podatkov in dokumentov, podatke in dokumentacijo shrani v sistemu in jo odda s kvalificiranim elektronskim podpisom.</w:t>
      </w:r>
    </w:p>
    <w:p w:rsidR="005109D9" w:rsidRPr="00FB547A" w:rsidRDefault="005109D9" w:rsidP="006440F4">
      <w:pPr>
        <w:jc w:val="both"/>
        <w:rPr>
          <w:rFonts w:ascii="Times New Roman" w:hAnsi="Times New Roman"/>
        </w:rPr>
      </w:pPr>
    </w:p>
    <w:p w:rsidR="005109D9" w:rsidRPr="00FB547A" w:rsidRDefault="005109D9" w:rsidP="006440F4">
      <w:pPr>
        <w:jc w:val="both"/>
        <w:rPr>
          <w:rFonts w:ascii="Times New Roman" w:hAnsi="Times New Roman"/>
        </w:rPr>
      </w:pPr>
      <w:r w:rsidRPr="00FB547A">
        <w:rPr>
          <w:rFonts w:ascii="Times New Roman" w:hAnsi="Times New Roman"/>
        </w:rPr>
        <w:t xml:space="preserve">Podrobna navodila v zvezi z načinom priprave in oddaje ponudbe so navedena v Navodilih za uporabo e-JN, ki so del te razpisne dokumentacije in objavljena na spletnem naslovu </w:t>
      </w:r>
      <w:hyperlink r:id="rId22" w:history="1">
        <w:r w:rsidRPr="002D72B7">
          <w:rPr>
            <w:rStyle w:val="Hiperpovezava"/>
            <w:rFonts w:ascii="Times New Roman" w:hAnsi="Times New Roman"/>
            <w:i/>
            <w:color w:val="3333FF"/>
          </w:rPr>
          <w:t>https://ejn.gov.si/eJN2</w:t>
        </w:r>
      </w:hyperlink>
      <w:r w:rsidRPr="00FB547A">
        <w:rPr>
          <w:rFonts w:ascii="Times New Roman" w:hAnsi="Times New Roman"/>
        </w:rPr>
        <w:t>.</w:t>
      </w:r>
    </w:p>
    <w:p w:rsidR="00473F02" w:rsidRPr="000C28C2" w:rsidRDefault="00473F02" w:rsidP="00504D30">
      <w:pPr>
        <w:autoSpaceDE w:val="0"/>
        <w:autoSpaceDN w:val="0"/>
        <w:adjustRightInd w:val="0"/>
        <w:jc w:val="both"/>
        <w:rPr>
          <w:rFonts w:ascii="Times New Roman" w:hAnsi="Times New Roman"/>
          <w:u w:val="single"/>
        </w:rPr>
      </w:pPr>
    </w:p>
    <w:p w:rsidR="0040312A" w:rsidRDefault="0040312A" w:rsidP="001756EC">
      <w:pPr>
        <w:pStyle w:val="Naslov2"/>
        <w:numPr>
          <w:ilvl w:val="0"/>
          <w:numId w:val="12"/>
        </w:numPr>
        <w:ind w:left="709"/>
        <w:jc w:val="left"/>
        <w:rPr>
          <w:sz w:val="24"/>
        </w:rPr>
      </w:pPr>
      <w:bookmarkStart w:id="86" w:name="_Toc463243982"/>
      <w:bookmarkStart w:id="87" w:name="_Toc513202918"/>
      <w:bookmarkStart w:id="88" w:name="_Toc513203091"/>
      <w:bookmarkStart w:id="89" w:name="_Toc513709010"/>
      <w:bookmarkStart w:id="90" w:name="_Toc515428803"/>
      <w:r w:rsidRPr="006D2704">
        <w:rPr>
          <w:sz w:val="24"/>
        </w:rPr>
        <w:t>Veljavnost ponudbe</w:t>
      </w:r>
      <w:bookmarkEnd w:id="86"/>
      <w:r w:rsidR="004627C8">
        <w:rPr>
          <w:sz w:val="24"/>
        </w:rPr>
        <w:t>:</w:t>
      </w:r>
      <w:bookmarkEnd w:id="87"/>
      <w:bookmarkEnd w:id="88"/>
      <w:bookmarkEnd w:id="89"/>
      <w:bookmarkEnd w:id="90"/>
    </w:p>
    <w:p w:rsidR="0040312A" w:rsidRPr="00FF5126" w:rsidRDefault="0040312A" w:rsidP="004902FE">
      <w:pPr>
        <w:autoSpaceDE w:val="0"/>
        <w:autoSpaceDN w:val="0"/>
        <w:adjustRightInd w:val="0"/>
        <w:jc w:val="both"/>
        <w:rPr>
          <w:rFonts w:ascii="Times New Roman" w:hAnsi="Times New Roman"/>
          <w:b/>
          <w:bCs/>
        </w:rPr>
      </w:pPr>
      <w:r w:rsidRPr="00FF5126">
        <w:rPr>
          <w:rFonts w:ascii="Times New Roman" w:hAnsi="Times New Roman"/>
        </w:rPr>
        <w:t xml:space="preserve">Ponudba mora veljati najmanj </w:t>
      </w:r>
      <w:r w:rsidR="00AA1653" w:rsidRPr="00FF5126">
        <w:rPr>
          <w:rFonts w:ascii="Times New Roman" w:hAnsi="Times New Roman"/>
        </w:rPr>
        <w:t>1</w:t>
      </w:r>
      <w:r w:rsidR="008F7014" w:rsidRPr="00FF5126">
        <w:rPr>
          <w:rFonts w:ascii="Times New Roman" w:hAnsi="Times New Roman"/>
        </w:rPr>
        <w:t>8</w:t>
      </w:r>
      <w:r w:rsidR="0007657A" w:rsidRPr="00FF5126">
        <w:rPr>
          <w:rFonts w:ascii="Times New Roman" w:hAnsi="Times New Roman"/>
        </w:rPr>
        <w:t xml:space="preserve">0 </w:t>
      </w:r>
      <w:r w:rsidR="00C873B1" w:rsidRPr="00FF5126">
        <w:rPr>
          <w:rFonts w:ascii="Times New Roman" w:hAnsi="Times New Roman"/>
        </w:rPr>
        <w:t>d</w:t>
      </w:r>
      <w:r w:rsidR="008008A3" w:rsidRPr="00FF5126">
        <w:rPr>
          <w:rFonts w:ascii="Times New Roman" w:hAnsi="Times New Roman"/>
        </w:rPr>
        <w:t xml:space="preserve">ni od javnega odpiranja ponudb. </w:t>
      </w:r>
    </w:p>
    <w:p w:rsidR="00150D0C" w:rsidRDefault="0040312A" w:rsidP="004902FE">
      <w:pPr>
        <w:autoSpaceDE w:val="0"/>
        <w:autoSpaceDN w:val="0"/>
        <w:adjustRightInd w:val="0"/>
        <w:jc w:val="both"/>
        <w:rPr>
          <w:rFonts w:ascii="Times New Roman" w:hAnsi="Times New Roman"/>
        </w:rPr>
      </w:pPr>
      <w:r w:rsidRPr="00504D30">
        <w:rPr>
          <w:rFonts w:ascii="Times New Roman" w:hAnsi="Times New Roman"/>
        </w:rPr>
        <w:lastRenderedPageBreak/>
        <w:t>V izjemnih okoliščinah bo naročnik lahko zahteval, da ponudniki podaljšajo čas veljavnosti ponudb za</w:t>
      </w:r>
      <w:r w:rsidR="004902FE" w:rsidRPr="00504D30">
        <w:rPr>
          <w:rFonts w:ascii="Times New Roman" w:hAnsi="Times New Roman"/>
        </w:rPr>
        <w:t xml:space="preserve"> </w:t>
      </w:r>
      <w:r w:rsidRPr="00504D30">
        <w:rPr>
          <w:rFonts w:ascii="Times New Roman" w:hAnsi="Times New Roman"/>
        </w:rPr>
        <w:t>določeno dodatno obdobje.</w:t>
      </w:r>
    </w:p>
    <w:p w:rsidR="00CA4997" w:rsidRDefault="00CA4997" w:rsidP="004902FE">
      <w:pPr>
        <w:autoSpaceDE w:val="0"/>
        <w:autoSpaceDN w:val="0"/>
        <w:adjustRightInd w:val="0"/>
        <w:jc w:val="both"/>
        <w:rPr>
          <w:rFonts w:ascii="Times New Roman" w:hAnsi="Times New Roman"/>
        </w:rPr>
      </w:pPr>
    </w:p>
    <w:p w:rsidR="00344EB7" w:rsidRPr="00344EB7" w:rsidRDefault="0040312A" w:rsidP="001756EC">
      <w:pPr>
        <w:pStyle w:val="Naslov2"/>
        <w:numPr>
          <w:ilvl w:val="0"/>
          <w:numId w:val="12"/>
        </w:numPr>
        <w:ind w:left="709"/>
        <w:jc w:val="left"/>
        <w:rPr>
          <w:sz w:val="24"/>
        </w:rPr>
      </w:pPr>
      <w:bookmarkStart w:id="91" w:name="_Toc463243983"/>
      <w:bookmarkStart w:id="92" w:name="_Toc513202919"/>
      <w:bookmarkStart w:id="93" w:name="_Toc513203092"/>
      <w:bookmarkStart w:id="94" w:name="_Toc513709011"/>
      <w:bookmarkStart w:id="95" w:name="_Toc515428804"/>
      <w:r w:rsidRPr="006D2704">
        <w:rPr>
          <w:sz w:val="24"/>
        </w:rPr>
        <w:t>Stroški ponudbe</w:t>
      </w:r>
      <w:bookmarkEnd w:id="91"/>
      <w:r w:rsidR="00150D0C">
        <w:rPr>
          <w:sz w:val="24"/>
        </w:rPr>
        <w:t>:</w:t>
      </w:r>
      <w:bookmarkEnd w:id="92"/>
      <w:bookmarkEnd w:id="93"/>
      <w:bookmarkEnd w:id="94"/>
      <w:bookmarkEnd w:id="95"/>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BF20A2" w:rsidRDefault="00BF20A2"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96" w:name="_Toc515428805"/>
      <w:r>
        <w:rPr>
          <w:sz w:val="24"/>
          <w:szCs w:val="24"/>
        </w:rPr>
        <w:t>1</w:t>
      </w:r>
      <w:r w:rsidR="00D75D3D">
        <w:rPr>
          <w:sz w:val="24"/>
          <w:szCs w:val="24"/>
        </w:rPr>
        <w:t>5</w:t>
      </w:r>
      <w:r w:rsidR="002E6088" w:rsidRPr="006D2704">
        <w:rPr>
          <w:sz w:val="24"/>
          <w:szCs w:val="24"/>
        </w:rPr>
        <w:t>. ODSTOP OD IZVEDBE JAVNEGA NAROČILA</w:t>
      </w:r>
      <w:bookmarkEnd w:id="96"/>
    </w:p>
    <w:p w:rsidR="00E7553D"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CA4997" w:rsidRDefault="00CA4997" w:rsidP="004902FE">
      <w:pPr>
        <w:autoSpaceDE w:val="0"/>
        <w:autoSpaceDN w:val="0"/>
        <w:adjustRightInd w:val="0"/>
        <w:jc w:val="both"/>
        <w:rPr>
          <w:rFonts w:ascii="Times New Roman" w:hAnsi="Times New Roman"/>
        </w:rPr>
      </w:pPr>
    </w:p>
    <w:p w:rsidR="00132E8C" w:rsidRPr="006D2704" w:rsidRDefault="00132E8C" w:rsidP="00132E8C">
      <w:pPr>
        <w:pStyle w:val="Naslov1"/>
        <w:spacing w:line="240" w:lineRule="auto"/>
        <w:rPr>
          <w:sz w:val="24"/>
          <w:szCs w:val="24"/>
        </w:rPr>
      </w:pPr>
      <w:bookmarkStart w:id="97" w:name="_Toc515428807"/>
      <w:r w:rsidRPr="006D2704">
        <w:rPr>
          <w:sz w:val="24"/>
          <w:szCs w:val="24"/>
        </w:rPr>
        <w:t>1</w:t>
      </w:r>
      <w:r w:rsidR="00D75D3D">
        <w:rPr>
          <w:sz w:val="24"/>
          <w:szCs w:val="24"/>
        </w:rPr>
        <w:t>6</w:t>
      </w:r>
      <w:r w:rsidRPr="006D2704">
        <w:rPr>
          <w:sz w:val="24"/>
          <w:szCs w:val="24"/>
        </w:rPr>
        <w:t>. OBVESTILO O ODLOČITVI O ODDAJI NAROČILA</w:t>
      </w:r>
      <w:bookmarkEnd w:id="97"/>
    </w:p>
    <w:p w:rsidR="00132E8C" w:rsidRPr="00F66B35" w:rsidRDefault="00132E8C" w:rsidP="00132E8C">
      <w:pPr>
        <w:autoSpaceDE w:val="0"/>
        <w:autoSpaceDN w:val="0"/>
        <w:adjustRightInd w:val="0"/>
        <w:jc w:val="both"/>
        <w:rPr>
          <w:rFonts w:ascii="Times New Roman" w:hAnsi="Times New Roman"/>
        </w:rPr>
      </w:pPr>
      <w:r w:rsidRPr="00F66B35">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F66B35">
        <w:rPr>
          <w:rFonts w:ascii="Times New Roman" w:hAnsi="Times New Roman"/>
          <w:i/>
        </w:rPr>
        <w:t>sistema e-JN</w:t>
      </w:r>
      <w:r w:rsidRPr="00F66B35">
        <w:rPr>
          <w:rFonts w:ascii="Times New Roman" w:hAnsi="Times New Roman"/>
        </w:rPr>
        <w:t>.</w:t>
      </w:r>
    </w:p>
    <w:p w:rsidR="00132E8C" w:rsidRPr="00B651BE" w:rsidRDefault="00132E8C" w:rsidP="00132E8C">
      <w:pPr>
        <w:rPr>
          <w:rFonts w:ascii="Times New Roman" w:hAnsi="Times New Roman"/>
          <w:u w:val="single"/>
        </w:rPr>
      </w:pPr>
      <w:r w:rsidRPr="00FB547A">
        <w:rPr>
          <w:rFonts w:ascii="Times New Roman" w:hAnsi="Times New Roman"/>
        </w:rPr>
        <w:t xml:space="preserve">Naročnik bo </w:t>
      </w:r>
      <w:r>
        <w:rPr>
          <w:rFonts w:ascii="Times New Roman" w:hAnsi="Times New Roman"/>
        </w:rPr>
        <w:t>O</w:t>
      </w:r>
      <w:r w:rsidRPr="00FB547A">
        <w:rPr>
          <w:rFonts w:ascii="Times New Roman" w:hAnsi="Times New Roman"/>
        </w:rPr>
        <w:t xml:space="preserve">dločitev o oddaji naročila objavil na </w:t>
      </w:r>
      <w:r>
        <w:rPr>
          <w:rFonts w:ascii="Times New Roman" w:hAnsi="Times New Roman"/>
        </w:rPr>
        <w:t>P</w:t>
      </w:r>
      <w:r w:rsidRPr="00FB547A">
        <w:rPr>
          <w:rFonts w:ascii="Times New Roman" w:hAnsi="Times New Roman"/>
        </w:rPr>
        <w:t xml:space="preserve">ortalu javnih naročil. </w:t>
      </w:r>
      <w:r w:rsidRPr="00B651BE">
        <w:rPr>
          <w:rFonts w:ascii="Times New Roman" w:hAnsi="Times New Roman"/>
          <w:u w:val="single"/>
        </w:rPr>
        <w:t>Odločitev se šteje za vročeno z dnem objave na Portalu javnih naročil.</w:t>
      </w:r>
    </w:p>
    <w:p w:rsidR="00AA1653" w:rsidRDefault="00AA1653" w:rsidP="005C24D8">
      <w:pPr>
        <w:autoSpaceDE w:val="0"/>
        <w:autoSpaceDN w:val="0"/>
        <w:adjustRightInd w:val="0"/>
        <w:jc w:val="both"/>
        <w:rPr>
          <w:rFonts w:ascii="Times New Roman" w:hAnsi="Times New Roman"/>
        </w:rPr>
      </w:pPr>
    </w:p>
    <w:p w:rsidR="002E6088" w:rsidRPr="00C810CF" w:rsidRDefault="00612FEB" w:rsidP="00AE747A">
      <w:pPr>
        <w:pStyle w:val="Naslov1"/>
        <w:spacing w:line="240" w:lineRule="auto"/>
        <w:rPr>
          <w:sz w:val="24"/>
          <w:szCs w:val="24"/>
        </w:rPr>
      </w:pPr>
      <w:bookmarkStart w:id="98" w:name="_Toc515428806"/>
      <w:r w:rsidRPr="00C810CF">
        <w:rPr>
          <w:sz w:val="24"/>
          <w:szCs w:val="24"/>
        </w:rPr>
        <w:t>1</w:t>
      </w:r>
      <w:r w:rsidR="00D75D3D">
        <w:rPr>
          <w:sz w:val="24"/>
          <w:szCs w:val="24"/>
        </w:rPr>
        <w:t>7</w:t>
      </w:r>
      <w:r w:rsidR="002E6088" w:rsidRPr="00C810CF">
        <w:rPr>
          <w:sz w:val="24"/>
          <w:szCs w:val="24"/>
        </w:rPr>
        <w:t xml:space="preserve">. </w:t>
      </w:r>
      <w:r w:rsidR="000A3436">
        <w:rPr>
          <w:sz w:val="24"/>
          <w:szCs w:val="24"/>
        </w:rPr>
        <w:t>POGODBA</w:t>
      </w:r>
      <w:bookmarkEnd w:id="98"/>
    </w:p>
    <w:p w:rsidR="00D10462" w:rsidRPr="004236C3" w:rsidRDefault="00D10462" w:rsidP="00485B93">
      <w:pPr>
        <w:widowControl w:val="0"/>
        <w:jc w:val="both"/>
        <w:rPr>
          <w:rFonts w:ascii="Times New Roman" w:hAnsi="Times New Roman"/>
          <w:b/>
          <w:bCs/>
        </w:rPr>
      </w:pPr>
      <w:r w:rsidRPr="004236C3">
        <w:rPr>
          <w:rFonts w:ascii="Times New Roman" w:hAnsi="Times New Roman"/>
        </w:rPr>
        <w:t xml:space="preserve">Naročnik in izbrani ponudnik bosta sklenila pogodbo za dobavo opreme po določilih </w:t>
      </w:r>
      <w:r w:rsidRPr="004236C3">
        <w:rPr>
          <w:rFonts w:ascii="Times New Roman" w:hAnsi="Times New Roman"/>
          <w:b/>
        </w:rPr>
        <w:t>vzorca</w:t>
      </w:r>
      <w:r w:rsidR="00485B93">
        <w:rPr>
          <w:rFonts w:ascii="Times New Roman" w:hAnsi="Times New Roman"/>
          <w:b/>
        </w:rPr>
        <w:t xml:space="preserve"> </w:t>
      </w:r>
      <w:r w:rsidRPr="004236C3">
        <w:rPr>
          <w:rFonts w:ascii="Times New Roman" w:hAnsi="Times New Roman"/>
          <w:b/>
        </w:rPr>
        <w:t>Pogodbe</w:t>
      </w:r>
      <w:r w:rsidRPr="004236C3">
        <w:rPr>
          <w:rFonts w:cs="Arial"/>
          <w:sz w:val="22"/>
          <w:szCs w:val="22"/>
        </w:rPr>
        <w:t xml:space="preserve"> </w:t>
      </w:r>
      <w:r w:rsidRPr="004236C3">
        <w:rPr>
          <w:rFonts w:ascii="Times New Roman" w:hAnsi="Times New Roman"/>
          <w:b/>
          <w:bCs/>
          <w:iCs/>
        </w:rPr>
        <w:t>(</w:t>
      </w:r>
      <w:r w:rsidRPr="004236C3">
        <w:rPr>
          <w:rFonts w:ascii="Times New Roman" w:hAnsi="Times New Roman"/>
          <w:b/>
          <w:bCs/>
          <w:i/>
          <w:iCs/>
        </w:rPr>
        <w:t>OBR-6</w:t>
      </w:r>
      <w:r w:rsidRPr="004236C3">
        <w:rPr>
          <w:rFonts w:ascii="Times New Roman" w:hAnsi="Times New Roman"/>
          <w:b/>
          <w:bCs/>
          <w:iCs/>
        </w:rPr>
        <w:t>)</w:t>
      </w:r>
      <w:r w:rsidRPr="004236C3">
        <w:rPr>
          <w:rFonts w:ascii="Times New Roman" w:hAnsi="Times New Roman"/>
          <w:b/>
          <w:bCs/>
        </w:rPr>
        <w:t>.</w:t>
      </w:r>
    </w:p>
    <w:p w:rsidR="00CA4997" w:rsidRDefault="00CA4997" w:rsidP="00CA4997">
      <w:pPr>
        <w:widowControl w:val="0"/>
        <w:jc w:val="both"/>
        <w:rPr>
          <w:rFonts w:ascii="Times New Roman" w:hAnsi="Times New Roman"/>
        </w:rPr>
      </w:pPr>
      <w:r w:rsidRPr="004236C3">
        <w:rPr>
          <w:rFonts w:ascii="Times New Roman" w:hAnsi="Times New Roman"/>
        </w:rPr>
        <w:t xml:space="preserve">Naročnik bo </w:t>
      </w:r>
      <w:r w:rsidR="00D10462" w:rsidRPr="004236C3">
        <w:rPr>
          <w:rFonts w:ascii="Times New Roman" w:hAnsi="Times New Roman"/>
        </w:rPr>
        <w:t xml:space="preserve">po pravnomočnosti Odločitve o izbiri in še v času veljavnosti ponudbe </w:t>
      </w:r>
      <w:r w:rsidRPr="004236C3">
        <w:rPr>
          <w:rFonts w:ascii="Times New Roman" w:hAnsi="Times New Roman"/>
        </w:rPr>
        <w:t xml:space="preserve">sklenil pogodbo s ponudnikom, ki bo predložil dopustno ponudbo </w:t>
      </w:r>
      <w:r w:rsidR="00AA1653">
        <w:rPr>
          <w:rFonts w:ascii="Times New Roman" w:hAnsi="Times New Roman"/>
        </w:rPr>
        <w:t>in v skladu z merili dosegel najvišje število točk</w:t>
      </w:r>
      <w:r w:rsidRPr="004236C3">
        <w:rPr>
          <w:rFonts w:ascii="Times New Roman" w:hAnsi="Times New Roman"/>
        </w:rPr>
        <w:t>.</w:t>
      </w:r>
    </w:p>
    <w:p w:rsidR="00AA1653" w:rsidRPr="00FF5126" w:rsidRDefault="00AA1653" w:rsidP="003A2ACF">
      <w:pPr>
        <w:jc w:val="both"/>
        <w:rPr>
          <w:rFonts w:ascii="Times New Roman" w:hAnsi="Times New Roman"/>
        </w:rPr>
      </w:pPr>
      <w:r w:rsidRPr="00FF5126">
        <w:rPr>
          <w:rFonts w:ascii="Times New Roman" w:hAnsi="Times New Roman"/>
        </w:rPr>
        <w:t xml:space="preserve">Izbrani ponudnik mora podpisati in vrniti naročniku pogodbo v roku 10 (desetih) delovnih dni po prejemu s strani naročnika podpisane pogodbe. </w:t>
      </w:r>
    </w:p>
    <w:p w:rsidR="00BF20A2" w:rsidRPr="00485B93" w:rsidRDefault="00BF20A2" w:rsidP="00485B93">
      <w:pPr>
        <w:jc w:val="both"/>
        <w:rPr>
          <w:rFonts w:ascii="Times New Roman" w:hAnsi="Times New Roman"/>
        </w:rPr>
      </w:pPr>
      <w:r w:rsidRPr="00485B93">
        <w:rPr>
          <w:rFonts w:ascii="Times New Roman" w:hAnsi="Times New Roman"/>
        </w:rPr>
        <w:t>Pogodba se bo pred podpisom vsebinsko prilagodila glede na to, ali bo izbrani ponudnik</w:t>
      </w:r>
      <w:r w:rsidR="00485B93">
        <w:rPr>
          <w:rFonts w:ascii="Times New Roman" w:hAnsi="Times New Roman"/>
        </w:rPr>
        <w:t xml:space="preserve"> p</w:t>
      </w:r>
      <w:r w:rsidRPr="00485B93">
        <w:rPr>
          <w:rFonts w:ascii="Times New Roman" w:hAnsi="Times New Roman"/>
        </w:rPr>
        <w:t>redložil skupno ponudbo, prijavil sodelovanje podizvajalcev in podobno.</w:t>
      </w:r>
    </w:p>
    <w:p w:rsidR="00AA1653" w:rsidRDefault="00AA1653" w:rsidP="00AA1653">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Pr="004338A3">
        <w:rPr>
          <w:rFonts w:ascii="Times New Roman" w:hAnsi="Times New Roman"/>
        </w:rPr>
        <w:t>.</w:t>
      </w:r>
      <w:r>
        <w:rPr>
          <w:rFonts w:ascii="Times New Roman" w:hAnsi="Times New Roman"/>
        </w:rPr>
        <w:t xml:space="preserve"> </w:t>
      </w:r>
    </w:p>
    <w:p w:rsidR="00BF20A2" w:rsidRDefault="00BF20A2" w:rsidP="000A3436">
      <w:pPr>
        <w:widowControl w:val="0"/>
        <w:numPr>
          <w:ilvl w:val="12"/>
          <w:numId w:val="0"/>
        </w:numPr>
        <w:tabs>
          <w:tab w:val="left" w:pos="360"/>
        </w:tabs>
        <w:jc w:val="both"/>
        <w:rPr>
          <w:rFonts w:ascii="Times New Roman" w:hAnsi="Times New Roman"/>
        </w:rPr>
      </w:pPr>
    </w:p>
    <w:p w:rsidR="00A3177F" w:rsidRPr="006D2704" w:rsidRDefault="0044153A" w:rsidP="00AE747A">
      <w:pPr>
        <w:pStyle w:val="Naslov1"/>
        <w:spacing w:line="240" w:lineRule="auto"/>
        <w:rPr>
          <w:sz w:val="24"/>
          <w:szCs w:val="24"/>
        </w:rPr>
      </w:pPr>
      <w:bookmarkStart w:id="99" w:name="_Toc515428808"/>
      <w:r>
        <w:rPr>
          <w:sz w:val="24"/>
          <w:szCs w:val="24"/>
        </w:rPr>
        <w:t>1</w:t>
      </w:r>
      <w:r w:rsidR="00D75D3D">
        <w:rPr>
          <w:sz w:val="24"/>
          <w:szCs w:val="24"/>
        </w:rPr>
        <w:t>8</w:t>
      </w:r>
      <w:r w:rsidR="00A3177F" w:rsidRPr="006D2704">
        <w:rPr>
          <w:sz w:val="24"/>
          <w:szCs w:val="24"/>
        </w:rPr>
        <w:t>. OSTALA DOLOČILA</w:t>
      </w:r>
      <w:bookmarkEnd w:id="99"/>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Default="00A3177F" w:rsidP="00064945">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5C24D8" w:rsidRDefault="005C24D8" w:rsidP="005C24D8">
      <w:pPr>
        <w:autoSpaceDE w:val="0"/>
        <w:autoSpaceDN w:val="0"/>
        <w:adjustRightInd w:val="0"/>
        <w:rPr>
          <w:rFonts w:ascii="CIDFont+F3" w:eastAsia="CIDFont+F2" w:hAnsi="CIDFont+F3" w:cs="CIDFont+F3"/>
          <w:sz w:val="22"/>
          <w:szCs w:val="22"/>
        </w:rPr>
      </w:pPr>
    </w:p>
    <w:p w:rsidR="00AA4289" w:rsidRDefault="005C24D8" w:rsidP="005C24D8">
      <w:pPr>
        <w:autoSpaceDE w:val="0"/>
        <w:autoSpaceDN w:val="0"/>
        <w:adjustRightInd w:val="0"/>
        <w:jc w:val="both"/>
        <w:rPr>
          <w:rFonts w:ascii="Times New Roman" w:hAnsi="Times New Roman"/>
        </w:rPr>
      </w:pPr>
      <w:r w:rsidRPr="005C24D8">
        <w:rPr>
          <w:rFonts w:ascii="Times New Roman" w:hAnsi="Times New Roman"/>
        </w:rPr>
        <w:t>Poleg določil iz teh navodil veljajo tudi določila iz pogodbe in celotne dokumentacije v zvezi z oddajo javnega naročila. V dvomu se presojajo</w:t>
      </w:r>
      <w:r>
        <w:rPr>
          <w:rFonts w:ascii="Times New Roman" w:hAnsi="Times New Roman"/>
        </w:rPr>
        <w:t xml:space="preserve"> </w:t>
      </w:r>
      <w:r w:rsidRPr="005C24D8">
        <w:rPr>
          <w:rFonts w:ascii="Times New Roman" w:hAnsi="Times New Roman"/>
        </w:rPr>
        <w:t>posamezna določila v skladu z zakonskimi členi ZJN-3 in Obligacijskega</w:t>
      </w:r>
      <w:r>
        <w:rPr>
          <w:rFonts w:ascii="Times New Roman" w:hAnsi="Times New Roman"/>
        </w:rPr>
        <w:t xml:space="preserve"> zakonika</w:t>
      </w:r>
      <w:r w:rsidRPr="005C24D8">
        <w:rPr>
          <w:rFonts w:ascii="Times New Roman" w:hAnsi="Times New Roman"/>
        </w:rPr>
        <w:t>.</w:t>
      </w:r>
    </w:p>
    <w:p w:rsidR="005C24D8" w:rsidRPr="005C24D8" w:rsidRDefault="005C24D8" w:rsidP="005C24D8">
      <w:pPr>
        <w:autoSpaceDE w:val="0"/>
        <w:autoSpaceDN w:val="0"/>
        <w:adjustRightInd w:val="0"/>
        <w:jc w:val="both"/>
        <w:rPr>
          <w:rFonts w:ascii="Times New Roman" w:hAnsi="Times New Roman"/>
        </w:rPr>
      </w:pPr>
    </w:p>
    <w:p w:rsidR="002E6088" w:rsidRPr="00C810CF" w:rsidRDefault="002E6088" w:rsidP="00AE747A">
      <w:pPr>
        <w:pStyle w:val="Naslov1"/>
        <w:spacing w:line="240" w:lineRule="auto"/>
        <w:rPr>
          <w:sz w:val="24"/>
          <w:szCs w:val="24"/>
        </w:rPr>
      </w:pPr>
      <w:bookmarkStart w:id="100" w:name="_Toc515428809"/>
      <w:r w:rsidRPr="00C810CF">
        <w:rPr>
          <w:sz w:val="24"/>
          <w:szCs w:val="24"/>
        </w:rPr>
        <w:t>1</w:t>
      </w:r>
      <w:r w:rsidR="00D75D3D">
        <w:rPr>
          <w:sz w:val="24"/>
          <w:szCs w:val="24"/>
        </w:rPr>
        <w:t>9</w:t>
      </w:r>
      <w:r w:rsidRPr="00C810CF">
        <w:rPr>
          <w:sz w:val="24"/>
          <w:szCs w:val="24"/>
        </w:rPr>
        <w:t>. PRAVNO VARSTVO</w:t>
      </w:r>
      <w:bookmarkEnd w:id="100"/>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4236C3" w:rsidRDefault="004F4D8E" w:rsidP="004F4D8E">
      <w:pPr>
        <w:jc w:val="both"/>
        <w:rPr>
          <w:rFonts w:ascii="Times New Roman" w:hAnsi="Times New Roman"/>
          <w:color w:val="000000"/>
          <w:sz w:val="20"/>
          <w:szCs w:val="20"/>
        </w:rPr>
      </w:pP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4236C3" w:rsidRDefault="004F4D8E" w:rsidP="004F4D8E">
      <w:pPr>
        <w:jc w:val="both"/>
        <w:rPr>
          <w:rFonts w:ascii="Times New Roman" w:hAnsi="Times New Roman"/>
          <w:color w:val="000000"/>
          <w:sz w:val="20"/>
          <w:szCs w:val="20"/>
        </w:rPr>
      </w:pP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4236C3" w:rsidRDefault="004F4D8E" w:rsidP="004F4D8E">
      <w:pPr>
        <w:jc w:val="both"/>
        <w:rPr>
          <w:rFonts w:ascii="Times New Roman" w:hAnsi="Times New Roman"/>
          <w:color w:val="000000"/>
          <w:sz w:val="20"/>
          <w:szCs w:val="20"/>
        </w:rPr>
      </w:pP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4236C3" w:rsidRDefault="004F4D8E" w:rsidP="004F4D8E">
      <w:pPr>
        <w:jc w:val="both"/>
        <w:rPr>
          <w:rFonts w:ascii="Times New Roman" w:hAnsi="Times New Roman"/>
          <w:color w:val="000000"/>
          <w:sz w:val="20"/>
          <w:szCs w:val="20"/>
        </w:rPr>
      </w:pP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 xml:space="preserve">Vlagatelj plača takso za </w:t>
      </w:r>
      <w:proofErr w:type="spellStart"/>
      <w:r w:rsidRPr="004236C3">
        <w:rPr>
          <w:rFonts w:ascii="Times New Roman" w:hAnsi="Times New Roman"/>
          <w:color w:val="000000"/>
          <w:sz w:val="20"/>
          <w:szCs w:val="20"/>
        </w:rPr>
        <w:t>predrevizijski</w:t>
      </w:r>
      <w:proofErr w:type="spellEnd"/>
      <w:r w:rsidRPr="004236C3">
        <w:rPr>
          <w:rFonts w:ascii="Times New Roman" w:hAnsi="Times New Roman"/>
          <w:color w:val="000000"/>
          <w:sz w:val="20"/>
          <w:szCs w:val="20"/>
        </w:rPr>
        <w:t xml:space="preserve"> in revizijski postopek le enkrat, in sicer pred vložitvijo zahtevka za revizijo pri naročniku. Način odmere takse določa 71. člen ZPVPJN.</w:t>
      </w:r>
    </w:p>
    <w:p w:rsidR="004F4D8E" w:rsidRPr="004236C3" w:rsidRDefault="004F4D8E" w:rsidP="004F4D8E">
      <w:pPr>
        <w:rPr>
          <w:rFonts w:ascii="Times New Roman" w:hAnsi="Times New Roman"/>
          <w:i/>
          <w:color w:val="000000"/>
          <w:sz w:val="20"/>
          <w:szCs w:val="20"/>
        </w:rPr>
      </w:pPr>
      <w:r w:rsidRPr="004236C3">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4236C3">
        <w:rPr>
          <w:rFonts w:ascii="Times New Roman" w:hAnsi="Times New Roman"/>
          <w:color w:val="000000"/>
          <w:sz w:val="20"/>
          <w:szCs w:val="20"/>
        </w:rPr>
        <w:t>predrevizijski</w:t>
      </w:r>
      <w:proofErr w:type="spellEnd"/>
      <w:r w:rsidRPr="004236C3">
        <w:rPr>
          <w:rFonts w:ascii="Times New Roman" w:hAnsi="Times New Roman"/>
          <w:color w:val="000000"/>
          <w:sz w:val="20"/>
          <w:szCs w:val="20"/>
        </w:rPr>
        <w:t xml:space="preserve"> in revizijski postopek. Natančne informacije o načinu plačila takse so dostopne na spletni strani Ministrstva za javno upravo: </w:t>
      </w:r>
      <w:hyperlink r:id="rId23" w:history="1">
        <w:r w:rsidRPr="004236C3">
          <w:rPr>
            <w:rStyle w:val="Hiperpovezava"/>
            <w:rFonts w:ascii="Times New Roman" w:hAnsi="Times New Roman"/>
            <w:i/>
            <w:sz w:val="20"/>
            <w:szCs w:val="20"/>
          </w:rPr>
          <w:t>http://www.djn.mju.gov.si/sistem-javnega-narocanja/pravno-varstvo</w:t>
        </w:r>
      </w:hyperlink>
      <w:r w:rsidRPr="004236C3">
        <w:rPr>
          <w:rFonts w:ascii="Times New Roman" w:hAnsi="Times New Roman"/>
          <w:i/>
          <w:color w:val="000000"/>
          <w:sz w:val="20"/>
          <w:szCs w:val="20"/>
        </w:rPr>
        <w:t>.</w:t>
      </w:r>
    </w:p>
    <w:p w:rsidR="004F4D8E" w:rsidRPr="004236C3" w:rsidRDefault="004F4D8E" w:rsidP="004F4D8E">
      <w:pPr>
        <w:jc w:val="both"/>
        <w:rPr>
          <w:rFonts w:ascii="Times New Roman" w:hAnsi="Times New Roman"/>
          <w:color w:val="000000"/>
          <w:sz w:val="20"/>
          <w:szCs w:val="20"/>
        </w:rPr>
      </w:pPr>
    </w:p>
    <w:p w:rsidR="004F4D8E" w:rsidRPr="004236C3" w:rsidRDefault="004F4D8E" w:rsidP="004F4D8E">
      <w:pPr>
        <w:jc w:val="both"/>
        <w:rPr>
          <w:rFonts w:ascii="Times New Roman" w:hAnsi="Times New Roman"/>
          <w:color w:val="000000"/>
          <w:sz w:val="20"/>
          <w:szCs w:val="20"/>
        </w:rPr>
      </w:pPr>
      <w:r w:rsidRPr="004236C3">
        <w:rPr>
          <w:rFonts w:ascii="Times New Roman" w:hAnsi="Times New Roman"/>
          <w:color w:val="000000"/>
          <w:sz w:val="20"/>
          <w:szCs w:val="20"/>
        </w:rPr>
        <w:t xml:space="preserve">Zahtevek za revizijo se vloži prek portala </w:t>
      </w:r>
      <w:proofErr w:type="spellStart"/>
      <w:r w:rsidRPr="004236C3">
        <w:rPr>
          <w:rFonts w:ascii="Times New Roman" w:hAnsi="Times New Roman"/>
          <w:color w:val="000000"/>
          <w:sz w:val="20"/>
          <w:szCs w:val="20"/>
        </w:rPr>
        <w:t>eRevizija</w:t>
      </w:r>
      <w:proofErr w:type="spellEnd"/>
      <w:r w:rsidRPr="004236C3">
        <w:rPr>
          <w:rFonts w:ascii="Times New Roman" w:hAnsi="Times New Roman"/>
          <w:color w:val="000000"/>
          <w:sz w:val="20"/>
          <w:szCs w:val="20"/>
        </w:rPr>
        <w:t xml:space="preserve">. Informacija, da je bil vložen zahtevek za revizijo, se nemudoma prek portala </w:t>
      </w:r>
      <w:proofErr w:type="spellStart"/>
      <w:r w:rsidRPr="004236C3">
        <w:rPr>
          <w:rFonts w:ascii="Times New Roman" w:hAnsi="Times New Roman"/>
          <w:color w:val="000000"/>
          <w:sz w:val="20"/>
          <w:szCs w:val="20"/>
        </w:rPr>
        <w:t>eRevizija</w:t>
      </w:r>
      <w:proofErr w:type="spellEnd"/>
      <w:r w:rsidRPr="004236C3">
        <w:rPr>
          <w:rFonts w:ascii="Times New Roman" w:hAnsi="Times New Roman"/>
          <w:color w:val="000000"/>
          <w:sz w:val="20"/>
          <w:szCs w:val="20"/>
        </w:rPr>
        <w:t xml:space="preserve"> samodejno objavi v dosjeju javnega naročila na portalu javnih naročil. Če zahtevek za revizijo v </w:t>
      </w:r>
      <w:proofErr w:type="spellStart"/>
      <w:r w:rsidRPr="004236C3">
        <w:rPr>
          <w:rFonts w:ascii="Times New Roman" w:hAnsi="Times New Roman"/>
          <w:color w:val="000000"/>
          <w:sz w:val="20"/>
          <w:szCs w:val="20"/>
        </w:rPr>
        <w:t>predrevizijskem</w:t>
      </w:r>
      <w:proofErr w:type="spellEnd"/>
      <w:r w:rsidRPr="004236C3">
        <w:rPr>
          <w:rFonts w:ascii="Times New Roman" w:hAnsi="Times New Roman"/>
          <w:color w:val="000000"/>
          <w:sz w:val="20"/>
          <w:szCs w:val="20"/>
        </w:rPr>
        <w:t xml:space="preserve"> postopku ni bil vložen prek portala </w:t>
      </w:r>
      <w:proofErr w:type="spellStart"/>
      <w:r w:rsidRPr="004236C3">
        <w:rPr>
          <w:rFonts w:ascii="Times New Roman" w:hAnsi="Times New Roman"/>
          <w:color w:val="000000"/>
          <w:sz w:val="20"/>
          <w:szCs w:val="20"/>
        </w:rPr>
        <w:t>eRevizija</w:t>
      </w:r>
      <w:proofErr w:type="spellEnd"/>
      <w:r w:rsidRPr="004236C3">
        <w:rPr>
          <w:rFonts w:ascii="Times New Roman" w:hAnsi="Times New Roman"/>
          <w:color w:val="000000"/>
          <w:sz w:val="20"/>
          <w:szCs w:val="20"/>
        </w:rPr>
        <w:t xml:space="preserve">, se do začetka uporabe tega portala informacije in dokumenti, vključno s procesnim gradivom, v </w:t>
      </w:r>
      <w:proofErr w:type="spellStart"/>
      <w:r w:rsidRPr="004236C3">
        <w:rPr>
          <w:rFonts w:ascii="Times New Roman" w:hAnsi="Times New Roman"/>
          <w:color w:val="000000"/>
          <w:sz w:val="20"/>
          <w:szCs w:val="20"/>
        </w:rPr>
        <w:t>predrevizijskem</w:t>
      </w:r>
      <w:proofErr w:type="spellEnd"/>
      <w:r w:rsidRPr="004236C3">
        <w:rPr>
          <w:rFonts w:ascii="Times New Roman" w:hAnsi="Times New Roman"/>
          <w:color w:val="000000"/>
          <w:sz w:val="20"/>
          <w:szCs w:val="20"/>
        </w:rPr>
        <w:t>, revizijskem ali pritožbenem postopku, vložijo pisno neposredno pri naslovniku ali po pošti priporočeno s povratnico.</w:t>
      </w:r>
    </w:p>
    <w:p w:rsidR="00783282" w:rsidRDefault="00783282" w:rsidP="006A5772">
      <w:pPr>
        <w:pStyle w:val="BodyText22"/>
        <w:ind w:left="0"/>
        <w:jc w:val="right"/>
        <w:rPr>
          <w:rFonts w:ascii="Times New Roman" w:hAnsi="Times New Roman"/>
          <w:sz w:val="20"/>
          <w:lang w:val="sl-SI"/>
        </w:rPr>
      </w:pPr>
    </w:p>
    <w:p w:rsidR="00B651BE" w:rsidRDefault="00B651BE" w:rsidP="006A5772">
      <w:pPr>
        <w:pStyle w:val="BodyText22"/>
        <w:ind w:left="0"/>
        <w:jc w:val="right"/>
        <w:rPr>
          <w:rFonts w:ascii="Times New Roman" w:hAnsi="Times New Roman"/>
          <w:sz w:val="20"/>
          <w:lang w:val="sl-SI"/>
        </w:rPr>
      </w:pPr>
    </w:p>
    <w:p w:rsidR="00B651BE" w:rsidRDefault="00B651BE" w:rsidP="006A5772">
      <w:pPr>
        <w:pStyle w:val="BodyText22"/>
        <w:ind w:left="0"/>
        <w:jc w:val="right"/>
        <w:rPr>
          <w:rFonts w:ascii="Times New Roman" w:hAnsi="Times New Roman"/>
          <w:sz w:val="20"/>
          <w:lang w:val="sl-SI"/>
        </w:rPr>
      </w:pPr>
    </w:p>
    <w:p w:rsidR="00064945" w:rsidRPr="00C810CF" w:rsidRDefault="00AA374E" w:rsidP="006A5772">
      <w:pPr>
        <w:pStyle w:val="BodyText22"/>
        <w:ind w:left="0"/>
        <w:jc w:val="right"/>
        <w:rPr>
          <w:rFonts w:ascii="Times New Roman" w:hAnsi="Times New Roman"/>
          <w:sz w:val="24"/>
          <w:szCs w:val="24"/>
          <w:lang w:val="sl-SI"/>
        </w:rPr>
      </w:pPr>
      <w:r>
        <w:rPr>
          <w:rFonts w:ascii="Times New Roman" w:hAnsi="Times New Roman"/>
          <w:sz w:val="24"/>
          <w:szCs w:val="24"/>
          <w:lang w:val="sl-SI"/>
        </w:rPr>
        <w:t xml:space="preserve">                                          </w:t>
      </w:r>
      <w:r w:rsidR="00344EB7">
        <w:rPr>
          <w:rFonts w:ascii="Times New Roman" w:hAnsi="Times New Roman"/>
          <w:sz w:val="24"/>
          <w:szCs w:val="24"/>
          <w:lang w:val="sl-SI"/>
        </w:rPr>
        <w:t xml:space="preserve">                        Dire</w:t>
      </w:r>
      <w:r w:rsidR="004C570E">
        <w:rPr>
          <w:rFonts w:ascii="Times New Roman" w:hAnsi="Times New Roman"/>
          <w:sz w:val="24"/>
          <w:szCs w:val="24"/>
          <w:lang w:val="sl-SI"/>
        </w:rPr>
        <w:t>ktor</w:t>
      </w:r>
      <w:r w:rsidR="006A5772">
        <w:rPr>
          <w:rFonts w:ascii="Times New Roman" w:hAnsi="Times New Roman"/>
          <w:sz w:val="24"/>
          <w:szCs w:val="24"/>
          <w:lang w:val="sl-SI"/>
        </w:rPr>
        <w:t xml:space="preserve"> naročnika</w:t>
      </w:r>
      <w:r w:rsidR="00A3177F" w:rsidRPr="00C810CF">
        <w:rPr>
          <w:rFonts w:ascii="Times New Roman" w:hAnsi="Times New Roman"/>
          <w:sz w:val="24"/>
          <w:szCs w:val="24"/>
          <w:lang w:val="sl-SI"/>
        </w:rPr>
        <w:t>:</w:t>
      </w:r>
    </w:p>
    <w:p w:rsidR="00744682" w:rsidRDefault="00AA374E" w:rsidP="00FB547A">
      <w:pPr>
        <w:pStyle w:val="BodyText22"/>
        <w:ind w:left="0"/>
        <w:jc w:val="right"/>
        <w:rPr>
          <w:rFonts w:ascii="Calibri" w:hAnsi="Calibri" w:cs="Calibri"/>
          <w:sz w:val="24"/>
          <w:szCs w:val="24"/>
          <w:lang w:val="sl-SI"/>
        </w:rPr>
      </w:pPr>
      <w:r>
        <w:rPr>
          <w:rFonts w:ascii="Times New Roman" w:hAnsi="Times New Roman"/>
          <w:sz w:val="24"/>
          <w:szCs w:val="24"/>
          <w:lang w:val="sl-SI"/>
        </w:rPr>
        <w:t xml:space="preserve">                                                                                    </w:t>
      </w:r>
      <w:r w:rsidR="00150D0C">
        <w:rPr>
          <w:rFonts w:ascii="Times New Roman" w:hAnsi="Times New Roman"/>
          <w:sz w:val="24"/>
          <w:szCs w:val="24"/>
          <w:lang w:val="sl-SI"/>
        </w:rPr>
        <w:tab/>
        <w:t>Janez Lavre</w:t>
      </w:r>
      <w:r w:rsidR="00A3177F" w:rsidRPr="00C810CF">
        <w:rPr>
          <w:rFonts w:ascii="Times New Roman" w:hAnsi="Times New Roman"/>
          <w:sz w:val="24"/>
          <w:szCs w:val="24"/>
          <w:lang w:val="sl-SI"/>
        </w:rPr>
        <w:t>, dr.</w:t>
      </w:r>
      <w:r>
        <w:rPr>
          <w:rFonts w:ascii="Times New Roman" w:hAnsi="Times New Roman"/>
          <w:sz w:val="24"/>
          <w:szCs w:val="24"/>
          <w:lang w:val="sl-SI"/>
        </w:rPr>
        <w:t xml:space="preserve"> </w:t>
      </w:r>
      <w:r w:rsidR="00A3177F" w:rsidRPr="00C810CF">
        <w:rPr>
          <w:rFonts w:ascii="Times New Roman" w:hAnsi="Times New Roman"/>
          <w:sz w:val="24"/>
          <w:szCs w:val="24"/>
          <w:lang w:val="sl-SI"/>
        </w:rPr>
        <w:t>med.</w:t>
      </w:r>
      <w:r w:rsidR="00064945" w:rsidRPr="009D3E7D">
        <w:rPr>
          <w:rFonts w:ascii="Calibri" w:hAnsi="Calibri" w:cs="Calibri"/>
          <w:sz w:val="24"/>
          <w:szCs w:val="24"/>
          <w:lang w:val="sl-SI"/>
        </w:rPr>
        <w:t xml:space="preserve">   </w:t>
      </w:r>
    </w:p>
    <w:p w:rsidR="00EB5E11" w:rsidRDefault="00EB5E11" w:rsidP="00FB547A">
      <w:pPr>
        <w:pStyle w:val="BodyText22"/>
        <w:ind w:left="0"/>
        <w:jc w:val="right"/>
        <w:rPr>
          <w:rFonts w:ascii="Calibri" w:hAnsi="Calibri" w:cs="Calibri"/>
          <w:sz w:val="24"/>
          <w:szCs w:val="24"/>
          <w:lang w:val="sl-SI"/>
        </w:rPr>
      </w:pPr>
    </w:p>
    <w:p w:rsidR="00FF5126" w:rsidRDefault="00FF5126" w:rsidP="00FB547A">
      <w:pPr>
        <w:pStyle w:val="BodyText22"/>
        <w:ind w:left="0"/>
        <w:jc w:val="right"/>
        <w:rPr>
          <w:rFonts w:ascii="Calibri" w:hAnsi="Calibri" w:cs="Calibri"/>
          <w:sz w:val="24"/>
          <w:szCs w:val="24"/>
          <w:lang w:val="sl-SI"/>
        </w:rPr>
      </w:pPr>
    </w:p>
    <w:p w:rsidR="00951E35" w:rsidRDefault="00951E35" w:rsidP="00FB547A">
      <w:pPr>
        <w:pStyle w:val="BodyText22"/>
        <w:ind w:left="0"/>
        <w:jc w:val="right"/>
        <w:rPr>
          <w:rFonts w:ascii="Calibri" w:hAnsi="Calibri" w:cs="Calibri"/>
          <w:sz w:val="24"/>
          <w:szCs w:val="24"/>
          <w:lang w:val="sl-SI"/>
        </w:rPr>
      </w:pPr>
    </w:p>
    <w:p w:rsidR="00951E35" w:rsidRDefault="00951E35" w:rsidP="00FB547A">
      <w:pPr>
        <w:pStyle w:val="BodyText22"/>
        <w:ind w:left="0"/>
        <w:jc w:val="right"/>
        <w:rPr>
          <w:rFonts w:ascii="Calibri" w:hAnsi="Calibri" w:cs="Calibri"/>
          <w:sz w:val="24"/>
          <w:szCs w:val="24"/>
          <w:lang w:val="sl-SI"/>
        </w:rPr>
      </w:pPr>
    </w:p>
    <w:p w:rsidR="00951E35" w:rsidRDefault="00951E35" w:rsidP="00FB547A">
      <w:pPr>
        <w:pStyle w:val="BodyText22"/>
        <w:ind w:left="0"/>
        <w:jc w:val="right"/>
        <w:rPr>
          <w:rFonts w:ascii="Calibri" w:hAnsi="Calibri" w:cs="Calibri"/>
          <w:sz w:val="24"/>
          <w:szCs w:val="24"/>
          <w:lang w:val="sl-SI"/>
        </w:rPr>
      </w:pPr>
    </w:p>
    <w:p w:rsidR="00951E35" w:rsidRDefault="00951E35" w:rsidP="00FB547A">
      <w:pPr>
        <w:pStyle w:val="BodyText22"/>
        <w:ind w:left="0"/>
        <w:jc w:val="right"/>
        <w:rPr>
          <w:rFonts w:ascii="Calibri" w:hAnsi="Calibri" w:cs="Calibri"/>
          <w:sz w:val="24"/>
          <w:szCs w:val="24"/>
          <w:lang w:val="sl-SI"/>
        </w:rPr>
      </w:pPr>
    </w:p>
    <w:p w:rsidR="00951E35" w:rsidRDefault="00951E35" w:rsidP="00FB547A">
      <w:pPr>
        <w:pStyle w:val="BodyText22"/>
        <w:ind w:left="0"/>
        <w:jc w:val="right"/>
        <w:rPr>
          <w:rFonts w:ascii="Calibri" w:hAnsi="Calibri" w:cs="Calibri"/>
          <w:sz w:val="24"/>
          <w:szCs w:val="24"/>
          <w:lang w:val="sl-SI"/>
        </w:rPr>
      </w:pPr>
    </w:p>
    <w:p w:rsidR="00951E35" w:rsidRDefault="00951E35" w:rsidP="00FB547A">
      <w:pPr>
        <w:pStyle w:val="BodyText22"/>
        <w:ind w:left="0"/>
        <w:jc w:val="right"/>
        <w:rPr>
          <w:rFonts w:ascii="Calibri" w:hAnsi="Calibri" w:cs="Calibri"/>
          <w:sz w:val="24"/>
          <w:szCs w:val="24"/>
          <w:lang w:val="sl-SI"/>
        </w:rPr>
      </w:pPr>
    </w:p>
    <w:p w:rsidR="00951E35" w:rsidRDefault="00951E35" w:rsidP="00FB547A">
      <w:pPr>
        <w:pStyle w:val="BodyText22"/>
        <w:ind w:left="0"/>
        <w:jc w:val="right"/>
        <w:rPr>
          <w:rFonts w:ascii="Calibri" w:hAnsi="Calibri" w:cs="Calibri"/>
          <w:sz w:val="24"/>
          <w:szCs w:val="24"/>
          <w:lang w:val="sl-SI"/>
        </w:rPr>
      </w:pPr>
    </w:p>
    <w:p w:rsidR="00951E35" w:rsidRDefault="00951E35" w:rsidP="00FB547A">
      <w:pPr>
        <w:pStyle w:val="BodyText22"/>
        <w:ind w:left="0"/>
        <w:jc w:val="right"/>
        <w:rPr>
          <w:rFonts w:ascii="Calibri" w:hAnsi="Calibri" w:cs="Calibri"/>
          <w:sz w:val="24"/>
          <w:szCs w:val="24"/>
          <w:lang w:val="sl-SI"/>
        </w:rPr>
      </w:pPr>
    </w:p>
    <w:p w:rsidR="007E173F" w:rsidRDefault="007E173F" w:rsidP="00FB547A">
      <w:pPr>
        <w:pStyle w:val="BodyText22"/>
        <w:ind w:left="0"/>
        <w:jc w:val="right"/>
        <w:rPr>
          <w:rFonts w:ascii="Calibri" w:hAnsi="Calibri" w:cs="Calibri"/>
          <w:sz w:val="24"/>
          <w:szCs w:val="24"/>
          <w:lang w:val="sl-SI"/>
        </w:rPr>
      </w:pPr>
    </w:p>
    <w:p w:rsidR="007E173F" w:rsidRDefault="007E173F" w:rsidP="00FB547A">
      <w:pPr>
        <w:pStyle w:val="BodyText22"/>
        <w:ind w:left="0"/>
        <w:jc w:val="right"/>
        <w:rPr>
          <w:rFonts w:ascii="Calibri" w:hAnsi="Calibri" w:cs="Calibri"/>
          <w:sz w:val="24"/>
          <w:szCs w:val="24"/>
          <w:lang w:val="sl-SI"/>
        </w:rPr>
      </w:pPr>
    </w:p>
    <w:p w:rsidR="00951E35" w:rsidRDefault="00951E35" w:rsidP="00FB547A">
      <w:pPr>
        <w:pStyle w:val="BodyText22"/>
        <w:ind w:left="0"/>
        <w:jc w:val="right"/>
        <w:rPr>
          <w:rFonts w:ascii="Calibri" w:hAnsi="Calibri" w:cs="Calibri"/>
          <w:sz w:val="24"/>
          <w:szCs w:val="24"/>
          <w:lang w:val="sl-SI"/>
        </w:rPr>
      </w:pPr>
    </w:p>
    <w:p w:rsidR="00951E35" w:rsidRDefault="00951E35" w:rsidP="00FB547A">
      <w:pPr>
        <w:pStyle w:val="BodyText22"/>
        <w:ind w:left="0"/>
        <w:jc w:val="right"/>
        <w:rPr>
          <w:rFonts w:ascii="Calibri" w:hAnsi="Calibri" w:cs="Calibri"/>
          <w:sz w:val="24"/>
          <w:szCs w:val="24"/>
          <w:lang w:val="sl-SI"/>
        </w:rPr>
      </w:pPr>
    </w:p>
    <w:p w:rsidR="00951E35" w:rsidRDefault="00951E35" w:rsidP="00FB547A">
      <w:pPr>
        <w:pStyle w:val="BodyText22"/>
        <w:ind w:left="0"/>
        <w:jc w:val="right"/>
        <w:rPr>
          <w:rFonts w:ascii="Calibri" w:hAnsi="Calibri" w:cs="Calibri"/>
          <w:sz w:val="24"/>
          <w:szCs w:val="24"/>
          <w:lang w:val="sl-SI"/>
        </w:rPr>
      </w:pPr>
    </w:p>
    <w:p w:rsidR="00951E35" w:rsidRDefault="00951E35" w:rsidP="00FB547A">
      <w:pPr>
        <w:pStyle w:val="BodyText22"/>
        <w:ind w:left="0"/>
        <w:jc w:val="right"/>
        <w:rPr>
          <w:rFonts w:ascii="Calibri" w:hAnsi="Calibri" w:cs="Calibri"/>
          <w:sz w:val="24"/>
          <w:szCs w:val="24"/>
          <w:lang w:val="sl-SI"/>
        </w:rPr>
      </w:pPr>
    </w:p>
    <w:p w:rsidR="00FF5126" w:rsidRDefault="00FF5126" w:rsidP="00FB547A">
      <w:pPr>
        <w:pStyle w:val="BodyText22"/>
        <w:ind w:left="0"/>
        <w:jc w:val="right"/>
        <w:rPr>
          <w:rFonts w:ascii="Calibri" w:hAnsi="Calibri" w:cs="Calibri"/>
          <w:sz w:val="24"/>
          <w:szCs w:val="24"/>
          <w:lang w:val="sl-SI"/>
        </w:rPr>
      </w:pPr>
    </w:p>
    <w:p w:rsidR="00064945" w:rsidRDefault="009A1D54" w:rsidP="001756EC">
      <w:pPr>
        <w:pStyle w:val="Naslov1"/>
        <w:numPr>
          <w:ilvl w:val="0"/>
          <w:numId w:val="8"/>
        </w:numPr>
        <w:rPr>
          <w:sz w:val="28"/>
          <w:szCs w:val="28"/>
        </w:rPr>
      </w:pPr>
      <w:bookmarkStart w:id="101" w:name="_Toc456003823"/>
      <w:bookmarkStart w:id="102" w:name="_Toc515428810"/>
      <w:r w:rsidRPr="00B82BBC">
        <w:rPr>
          <w:sz w:val="28"/>
          <w:szCs w:val="28"/>
        </w:rPr>
        <w:lastRenderedPageBreak/>
        <w:t xml:space="preserve">TEHNIČNE SPECIFIKACIJE </w:t>
      </w:r>
      <w:r w:rsidR="00064945" w:rsidRPr="00B82BBC">
        <w:rPr>
          <w:sz w:val="28"/>
          <w:szCs w:val="28"/>
        </w:rPr>
        <w:t>PREDMET</w:t>
      </w:r>
      <w:r w:rsidRPr="00B82BBC">
        <w:rPr>
          <w:sz w:val="28"/>
          <w:szCs w:val="28"/>
        </w:rPr>
        <w:t>A</w:t>
      </w:r>
      <w:r w:rsidR="00064945" w:rsidRPr="00B82BBC">
        <w:rPr>
          <w:sz w:val="28"/>
          <w:szCs w:val="28"/>
        </w:rPr>
        <w:t xml:space="preserve">  JAVNEGA  NAROČILA</w:t>
      </w:r>
      <w:bookmarkEnd w:id="101"/>
      <w:bookmarkEnd w:id="102"/>
    </w:p>
    <w:p w:rsidR="00364C2E" w:rsidRDefault="00364C2E" w:rsidP="00AB6029">
      <w:pPr>
        <w:rPr>
          <w:rFonts w:ascii="Times New Roman" w:hAnsi="Times New Roman"/>
          <w:b/>
        </w:rPr>
      </w:pPr>
    </w:p>
    <w:p w:rsidR="00350DF7" w:rsidRDefault="00350DF7" w:rsidP="00350DF7">
      <w:pPr>
        <w:autoSpaceDE w:val="0"/>
        <w:autoSpaceDN w:val="0"/>
        <w:rPr>
          <w:rFonts w:ascii="Times New Roman" w:hAnsi="Times New Roman"/>
          <w:b/>
          <w:bCs/>
          <w:iCs/>
        </w:rPr>
      </w:pPr>
      <w:r w:rsidRPr="00857698">
        <w:rPr>
          <w:rFonts w:ascii="Times New Roman" w:hAnsi="Times New Roman"/>
          <w:b/>
          <w:bCs/>
          <w:iCs/>
        </w:rPr>
        <w:t xml:space="preserve">Predmet javnega naročila in določitev </w:t>
      </w:r>
      <w:proofErr w:type="spellStart"/>
      <w:r w:rsidRPr="00857698">
        <w:rPr>
          <w:rFonts w:ascii="Times New Roman" w:hAnsi="Times New Roman"/>
          <w:b/>
          <w:bCs/>
          <w:iCs/>
        </w:rPr>
        <w:t>faznosti</w:t>
      </w:r>
      <w:proofErr w:type="spellEnd"/>
      <w:r w:rsidRPr="00857698">
        <w:rPr>
          <w:rFonts w:ascii="Times New Roman" w:hAnsi="Times New Roman"/>
          <w:b/>
          <w:bCs/>
          <w:iCs/>
        </w:rPr>
        <w:t>:</w:t>
      </w:r>
    </w:p>
    <w:p w:rsidR="00C765A5" w:rsidRDefault="00C765A5" w:rsidP="00C765A5">
      <w:pPr>
        <w:autoSpaceDE w:val="0"/>
        <w:autoSpaceDN w:val="0"/>
        <w:jc w:val="both"/>
        <w:rPr>
          <w:rFonts w:ascii="Times New Roman" w:hAnsi="Times New Roman"/>
          <w:bCs/>
          <w:iCs/>
          <w:u w:val="single"/>
        </w:rPr>
      </w:pPr>
    </w:p>
    <w:p w:rsidR="00D23086" w:rsidRPr="00C765A5" w:rsidRDefault="00D23086" w:rsidP="00C765A5">
      <w:pPr>
        <w:autoSpaceDE w:val="0"/>
        <w:autoSpaceDN w:val="0"/>
        <w:jc w:val="both"/>
        <w:rPr>
          <w:rFonts w:ascii="Times New Roman" w:hAnsi="Times New Roman"/>
          <w:bCs/>
          <w:iCs/>
        </w:rPr>
      </w:pPr>
      <w:r w:rsidRPr="00D23086">
        <w:rPr>
          <w:rFonts w:ascii="Times New Roman" w:hAnsi="Times New Roman"/>
          <w:bCs/>
          <w:iCs/>
          <w:u w:val="single"/>
        </w:rPr>
        <w:t>Specifikacija</w:t>
      </w:r>
      <w:r w:rsidRPr="00D23086">
        <w:rPr>
          <w:rFonts w:ascii="Times New Roman" w:hAnsi="Times New Roman"/>
          <w:bCs/>
          <w:iCs/>
        </w:rPr>
        <w:t xml:space="preserve"> </w:t>
      </w:r>
      <w:proofErr w:type="spellStart"/>
      <w:r w:rsidRPr="00D23086">
        <w:rPr>
          <w:rFonts w:ascii="Times New Roman" w:hAnsi="Times New Roman"/>
          <w:bCs/>
          <w:iCs/>
        </w:rPr>
        <w:t>angiografskega</w:t>
      </w:r>
      <w:proofErr w:type="spellEnd"/>
      <w:r w:rsidRPr="00D23086">
        <w:rPr>
          <w:rFonts w:ascii="Times New Roman" w:hAnsi="Times New Roman"/>
          <w:bCs/>
          <w:iCs/>
        </w:rPr>
        <w:t xml:space="preserve"> aparata in druge medicinske in splošne opreme</w:t>
      </w:r>
      <w:r>
        <w:rPr>
          <w:rFonts w:ascii="Times New Roman" w:hAnsi="Times New Roman"/>
          <w:bCs/>
          <w:iCs/>
        </w:rPr>
        <w:t xml:space="preserve"> je priložena v ločen</w:t>
      </w:r>
      <w:r w:rsidR="000D33F3">
        <w:rPr>
          <w:rFonts w:ascii="Times New Roman" w:hAnsi="Times New Roman"/>
          <w:bCs/>
          <w:iCs/>
        </w:rPr>
        <w:t>ih</w:t>
      </w:r>
      <w:r>
        <w:rPr>
          <w:rFonts w:ascii="Times New Roman" w:hAnsi="Times New Roman"/>
          <w:bCs/>
          <w:iCs/>
        </w:rPr>
        <w:t xml:space="preserve"> </w:t>
      </w:r>
      <w:proofErr w:type="spellStart"/>
      <w:r>
        <w:rPr>
          <w:rFonts w:ascii="Times New Roman" w:hAnsi="Times New Roman"/>
          <w:bCs/>
          <w:iCs/>
        </w:rPr>
        <w:t>excelov</w:t>
      </w:r>
      <w:r w:rsidR="000D33F3">
        <w:rPr>
          <w:rFonts w:ascii="Times New Roman" w:hAnsi="Times New Roman"/>
          <w:bCs/>
          <w:iCs/>
        </w:rPr>
        <w:t>ih</w:t>
      </w:r>
      <w:proofErr w:type="spellEnd"/>
      <w:r>
        <w:rPr>
          <w:rFonts w:ascii="Times New Roman" w:hAnsi="Times New Roman"/>
          <w:bCs/>
          <w:iCs/>
        </w:rPr>
        <w:t xml:space="preserve"> dokument</w:t>
      </w:r>
      <w:r w:rsidR="000D33F3">
        <w:rPr>
          <w:rFonts w:ascii="Times New Roman" w:hAnsi="Times New Roman"/>
          <w:bCs/>
          <w:iCs/>
        </w:rPr>
        <w:t>ih</w:t>
      </w:r>
      <w:r>
        <w:rPr>
          <w:rFonts w:ascii="Times New Roman" w:hAnsi="Times New Roman"/>
          <w:bCs/>
          <w:iCs/>
        </w:rPr>
        <w:t xml:space="preserve"> </w:t>
      </w:r>
      <w:r w:rsidRPr="000D33F3">
        <w:rPr>
          <w:rFonts w:ascii="Times New Roman" w:hAnsi="Times New Roman"/>
          <w:bCs/>
          <w:i/>
          <w:iCs/>
        </w:rPr>
        <w:t>»Predračun opreme«</w:t>
      </w:r>
      <w:r w:rsidR="000D33F3">
        <w:rPr>
          <w:rFonts w:ascii="Times New Roman" w:hAnsi="Times New Roman"/>
          <w:i/>
        </w:rPr>
        <w:t>,</w:t>
      </w:r>
      <w:r w:rsidR="000D33F3" w:rsidRPr="000D33F3">
        <w:rPr>
          <w:rFonts w:ascii="Times New Roman" w:hAnsi="Times New Roman"/>
          <w:i/>
        </w:rPr>
        <w:t xml:space="preserve"> </w:t>
      </w:r>
      <w:r w:rsidR="000D33F3">
        <w:rPr>
          <w:rFonts w:ascii="Times New Roman" w:hAnsi="Times New Roman"/>
          <w:i/>
        </w:rPr>
        <w:t>»</w:t>
      </w:r>
      <w:proofErr w:type="spellStart"/>
      <w:r w:rsidR="000D33F3">
        <w:rPr>
          <w:rFonts w:ascii="Times New Roman" w:hAnsi="Times New Roman"/>
          <w:i/>
        </w:rPr>
        <w:t>Angio</w:t>
      </w:r>
      <w:proofErr w:type="spellEnd"/>
      <w:r w:rsidR="000D33F3">
        <w:rPr>
          <w:rFonts w:ascii="Times New Roman" w:hAnsi="Times New Roman"/>
          <w:i/>
        </w:rPr>
        <w:t xml:space="preserve">-tehnične specifikacije« </w:t>
      </w:r>
      <w:r w:rsidR="000D33F3" w:rsidRPr="000D33F3">
        <w:rPr>
          <w:rFonts w:ascii="Times New Roman" w:hAnsi="Times New Roman"/>
        </w:rPr>
        <w:t>in</w:t>
      </w:r>
      <w:r w:rsidR="000D33F3">
        <w:rPr>
          <w:rFonts w:ascii="Times New Roman" w:hAnsi="Times New Roman"/>
          <w:i/>
        </w:rPr>
        <w:t xml:space="preserve"> </w:t>
      </w:r>
      <w:proofErr w:type="spellStart"/>
      <w:r w:rsidR="000D33F3">
        <w:rPr>
          <w:rFonts w:ascii="Times New Roman" w:hAnsi="Times New Roman"/>
          <w:i/>
        </w:rPr>
        <w:t>Angio</w:t>
      </w:r>
      <w:proofErr w:type="spellEnd"/>
      <w:r w:rsidR="000D33F3">
        <w:rPr>
          <w:rFonts w:ascii="Times New Roman" w:hAnsi="Times New Roman"/>
          <w:i/>
        </w:rPr>
        <w:t>-Merila«</w:t>
      </w:r>
      <w:r>
        <w:rPr>
          <w:rFonts w:ascii="Times New Roman" w:hAnsi="Times New Roman"/>
          <w:bCs/>
          <w:iCs/>
        </w:rPr>
        <w:t xml:space="preserve">, ki </w:t>
      </w:r>
      <w:r w:rsidR="000D33F3">
        <w:rPr>
          <w:rFonts w:ascii="Times New Roman" w:hAnsi="Times New Roman"/>
          <w:bCs/>
          <w:iCs/>
        </w:rPr>
        <w:t>jih</w:t>
      </w:r>
      <w:r>
        <w:rPr>
          <w:rFonts w:ascii="Times New Roman" w:hAnsi="Times New Roman"/>
          <w:bCs/>
          <w:iCs/>
        </w:rPr>
        <w:t xml:space="preserve"> ponudniki izpolnijo ter </w:t>
      </w:r>
      <w:r w:rsidR="000D33F3">
        <w:rPr>
          <w:rFonts w:ascii="Times New Roman" w:hAnsi="Times New Roman"/>
          <w:bCs/>
          <w:iCs/>
        </w:rPr>
        <w:t>jih</w:t>
      </w:r>
      <w:r>
        <w:rPr>
          <w:rFonts w:ascii="Times New Roman" w:hAnsi="Times New Roman"/>
          <w:bCs/>
          <w:iCs/>
        </w:rPr>
        <w:t xml:space="preserve"> </w:t>
      </w:r>
      <w:r w:rsidRPr="00B60D30">
        <w:rPr>
          <w:rFonts w:ascii="Times New Roman" w:hAnsi="Times New Roman"/>
          <w:bCs/>
          <w:iCs/>
          <w:u w:val="single"/>
        </w:rPr>
        <w:t>v *</w:t>
      </w:r>
      <w:proofErr w:type="spellStart"/>
      <w:r w:rsidRPr="00B60D30">
        <w:rPr>
          <w:rFonts w:ascii="Times New Roman" w:hAnsi="Times New Roman"/>
          <w:bCs/>
          <w:iCs/>
          <w:u w:val="single"/>
        </w:rPr>
        <w:t>xls</w:t>
      </w:r>
      <w:proofErr w:type="spellEnd"/>
      <w:r w:rsidRPr="00B60D30">
        <w:rPr>
          <w:rFonts w:ascii="Times New Roman" w:hAnsi="Times New Roman"/>
          <w:bCs/>
          <w:iCs/>
          <w:u w:val="single"/>
        </w:rPr>
        <w:t xml:space="preserve"> in *</w:t>
      </w:r>
      <w:proofErr w:type="spellStart"/>
      <w:r w:rsidRPr="00B60D30">
        <w:rPr>
          <w:rFonts w:ascii="Times New Roman" w:hAnsi="Times New Roman"/>
          <w:bCs/>
          <w:iCs/>
          <w:u w:val="single"/>
        </w:rPr>
        <w:t>pdf</w:t>
      </w:r>
      <w:proofErr w:type="spellEnd"/>
      <w:r w:rsidRPr="00B60D30">
        <w:rPr>
          <w:rFonts w:ascii="Times New Roman" w:hAnsi="Times New Roman"/>
          <w:bCs/>
          <w:iCs/>
          <w:u w:val="single"/>
        </w:rPr>
        <w:t xml:space="preserve"> obliki</w:t>
      </w:r>
      <w:r>
        <w:rPr>
          <w:rFonts w:ascii="Times New Roman" w:hAnsi="Times New Roman"/>
          <w:bCs/>
          <w:iCs/>
        </w:rPr>
        <w:t xml:space="preserve"> </w:t>
      </w:r>
      <w:r w:rsidR="00C765A5" w:rsidRPr="00C765A5">
        <w:rPr>
          <w:rFonts w:ascii="Times New Roman" w:hAnsi="Times New Roman"/>
        </w:rPr>
        <w:t xml:space="preserve">naložijo v razdelek </w:t>
      </w:r>
      <w:r w:rsidR="00C765A5" w:rsidRPr="00C765A5">
        <w:rPr>
          <w:rFonts w:ascii="Times New Roman" w:hAnsi="Times New Roman"/>
          <w:i/>
        </w:rPr>
        <w:t>»Drugi dokumenti«</w:t>
      </w:r>
    </w:p>
    <w:p w:rsidR="00D23086" w:rsidRDefault="00D23086" w:rsidP="00350DF7">
      <w:pPr>
        <w:autoSpaceDE w:val="0"/>
        <w:autoSpaceDN w:val="0"/>
        <w:rPr>
          <w:rFonts w:ascii="Times New Roman" w:hAnsi="Times New Roman"/>
          <w:u w:val="single"/>
        </w:rPr>
      </w:pPr>
    </w:p>
    <w:p w:rsidR="00857698" w:rsidRPr="003A2ACF" w:rsidRDefault="00857698" w:rsidP="00857698">
      <w:pPr>
        <w:jc w:val="both"/>
        <w:rPr>
          <w:rFonts w:ascii="Times New Roman" w:hAnsi="Times New Roman"/>
          <w:b/>
          <w:u w:val="single"/>
        </w:rPr>
      </w:pPr>
      <w:r w:rsidRPr="003A2ACF">
        <w:rPr>
          <w:rFonts w:ascii="Times New Roman" w:hAnsi="Times New Roman"/>
          <w:b/>
          <w:u w:val="single"/>
        </w:rPr>
        <w:t xml:space="preserve">Roki za izvedbo – </w:t>
      </w:r>
      <w:r w:rsidRPr="003A2ACF">
        <w:rPr>
          <w:rFonts w:ascii="Times New Roman" w:hAnsi="Times New Roman"/>
          <w:u w:val="single"/>
        </w:rPr>
        <w:t>skupni rok dokončanja</w:t>
      </w:r>
      <w:r w:rsidRPr="003A2ACF">
        <w:rPr>
          <w:rFonts w:ascii="Times New Roman" w:hAnsi="Times New Roman"/>
          <w:b/>
          <w:u w:val="single"/>
        </w:rPr>
        <w:t xml:space="preserve"> največ 1</w:t>
      </w:r>
      <w:r w:rsidR="00B74E72" w:rsidRPr="003A2ACF">
        <w:rPr>
          <w:rFonts w:ascii="Times New Roman" w:hAnsi="Times New Roman"/>
          <w:b/>
          <w:u w:val="single"/>
        </w:rPr>
        <w:t>2</w:t>
      </w:r>
      <w:r w:rsidRPr="003A2ACF">
        <w:rPr>
          <w:rFonts w:ascii="Times New Roman" w:hAnsi="Times New Roman"/>
          <w:b/>
          <w:u w:val="single"/>
        </w:rPr>
        <w:t xml:space="preserve">0 dni </w:t>
      </w:r>
      <w:r w:rsidRPr="003A2ACF">
        <w:rPr>
          <w:rFonts w:ascii="Times New Roman" w:hAnsi="Times New Roman"/>
          <w:u w:val="single"/>
        </w:rPr>
        <w:t>od podpisa pogodbe</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 xml:space="preserve">Idejni projekt IDP  - največ 10 dni po podpisu pogodbe; potrditev naročnika </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 xml:space="preserve">Projekt za izvedbo gradnje – PZI – največ </w:t>
      </w:r>
      <w:r w:rsidR="00B74E72" w:rsidRPr="00802434">
        <w:rPr>
          <w:rFonts w:ascii="Times New Roman" w:hAnsi="Times New Roman"/>
          <w:sz w:val="22"/>
          <w:szCs w:val="22"/>
        </w:rPr>
        <w:t>2</w:t>
      </w:r>
      <w:r w:rsidRPr="00802434">
        <w:rPr>
          <w:rFonts w:ascii="Times New Roman" w:hAnsi="Times New Roman"/>
          <w:sz w:val="22"/>
          <w:szCs w:val="22"/>
        </w:rPr>
        <w:t>0 dni po potrditvi IDP s strani naročnika</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Uvedba v delo in začetek gradnje – po potrditvi PZI s strani naročnika</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Izvedba GOI del</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Dobava in montaža opreme</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Izdelava PID projektov</w:t>
      </w:r>
    </w:p>
    <w:p w:rsidR="00857698" w:rsidRPr="00802434" w:rsidRDefault="00857698" w:rsidP="001756EC">
      <w:pPr>
        <w:numPr>
          <w:ilvl w:val="0"/>
          <w:numId w:val="22"/>
        </w:numPr>
        <w:spacing w:line="276" w:lineRule="auto"/>
        <w:jc w:val="both"/>
        <w:rPr>
          <w:rFonts w:ascii="Times New Roman" w:hAnsi="Times New Roman"/>
          <w:sz w:val="22"/>
          <w:szCs w:val="22"/>
        </w:rPr>
      </w:pPr>
      <w:r w:rsidRPr="00802434">
        <w:rPr>
          <w:rFonts w:ascii="Times New Roman" w:hAnsi="Times New Roman"/>
          <w:sz w:val="22"/>
          <w:szCs w:val="22"/>
        </w:rPr>
        <w:t>Šolanje uporabnikov</w:t>
      </w:r>
      <w:r w:rsidR="006237CF" w:rsidRPr="00802434">
        <w:rPr>
          <w:rFonts w:ascii="Times New Roman" w:hAnsi="Times New Roman"/>
          <w:sz w:val="22"/>
          <w:szCs w:val="22"/>
        </w:rPr>
        <w:t xml:space="preserve">, testno obratovanje </w:t>
      </w:r>
      <w:proofErr w:type="spellStart"/>
      <w:r w:rsidR="006237CF" w:rsidRPr="00802434">
        <w:rPr>
          <w:rFonts w:ascii="Times New Roman" w:hAnsi="Times New Roman"/>
          <w:sz w:val="22"/>
          <w:szCs w:val="22"/>
        </w:rPr>
        <w:t>angio</w:t>
      </w:r>
      <w:proofErr w:type="spellEnd"/>
      <w:r w:rsidR="006237CF" w:rsidRPr="00802434">
        <w:rPr>
          <w:rFonts w:ascii="Times New Roman" w:hAnsi="Times New Roman"/>
          <w:sz w:val="22"/>
          <w:szCs w:val="22"/>
        </w:rPr>
        <w:t xml:space="preserve"> aparata</w:t>
      </w:r>
    </w:p>
    <w:p w:rsidR="00857698" w:rsidRPr="00951E35" w:rsidRDefault="00857698" w:rsidP="001756EC">
      <w:pPr>
        <w:numPr>
          <w:ilvl w:val="0"/>
          <w:numId w:val="22"/>
        </w:numPr>
        <w:spacing w:line="276" w:lineRule="auto"/>
        <w:jc w:val="both"/>
        <w:rPr>
          <w:rFonts w:ascii="Times New Roman" w:hAnsi="Times New Roman"/>
          <w:sz w:val="22"/>
          <w:szCs w:val="22"/>
          <w:u w:val="single"/>
        </w:rPr>
      </w:pPr>
      <w:r w:rsidRPr="00951E35">
        <w:rPr>
          <w:rFonts w:ascii="Times New Roman" w:hAnsi="Times New Roman"/>
          <w:sz w:val="22"/>
          <w:szCs w:val="22"/>
          <w:u w:val="single"/>
        </w:rPr>
        <w:t>Primopredaja prostorov in opreme – najkasneje v 1</w:t>
      </w:r>
      <w:r w:rsidR="00B74E72" w:rsidRPr="00951E35">
        <w:rPr>
          <w:rFonts w:ascii="Times New Roman" w:hAnsi="Times New Roman"/>
          <w:sz w:val="22"/>
          <w:szCs w:val="22"/>
          <w:u w:val="single"/>
        </w:rPr>
        <w:t>2</w:t>
      </w:r>
      <w:r w:rsidRPr="00951E35">
        <w:rPr>
          <w:rFonts w:ascii="Times New Roman" w:hAnsi="Times New Roman"/>
          <w:sz w:val="22"/>
          <w:szCs w:val="22"/>
          <w:u w:val="single"/>
        </w:rPr>
        <w:t>0 dneh po podpisu pogodbe</w:t>
      </w:r>
    </w:p>
    <w:p w:rsidR="000506FF" w:rsidRDefault="000506FF" w:rsidP="000506FF">
      <w:pPr>
        <w:jc w:val="both"/>
        <w:rPr>
          <w:rFonts w:ascii="Times New Roman" w:hAnsi="Times New Roman"/>
          <w:b/>
          <w:i/>
          <w:color w:val="FF0000"/>
        </w:rPr>
      </w:pPr>
    </w:p>
    <w:p w:rsidR="000506FF" w:rsidRPr="00E5064A" w:rsidRDefault="000506FF" w:rsidP="000506FF">
      <w:pPr>
        <w:jc w:val="both"/>
        <w:rPr>
          <w:rFonts w:ascii="Times New Roman" w:hAnsi="Times New Roman"/>
          <w:b/>
          <w:i/>
          <w:u w:val="single"/>
        </w:rPr>
      </w:pPr>
      <w:r w:rsidRPr="00E5064A">
        <w:rPr>
          <w:rFonts w:ascii="Times New Roman" w:hAnsi="Times New Roman"/>
          <w:b/>
          <w:i/>
          <w:u w:val="single"/>
        </w:rPr>
        <w:t>Pomembno</w:t>
      </w:r>
      <w:r w:rsidR="006335CD" w:rsidRPr="00E5064A">
        <w:rPr>
          <w:rFonts w:ascii="Times New Roman" w:hAnsi="Times New Roman"/>
          <w:b/>
          <w:i/>
          <w:u w:val="single"/>
        </w:rPr>
        <w:t xml:space="preserve"> - </w:t>
      </w:r>
      <w:r w:rsidR="00E5064A" w:rsidRPr="00E5064A">
        <w:rPr>
          <w:rFonts w:ascii="Times New Roman" w:hAnsi="Times New Roman"/>
          <w:b/>
          <w:i/>
          <w:u w:val="single"/>
        </w:rPr>
        <w:t xml:space="preserve"> </w:t>
      </w:r>
      <w:r w:rsidR="006335CD" w:rsidRPr="00E5064A">
        <w:rPr>
          <w:rFonts w:ascii="Times New Roman" w:hAnsi="Times New Roman"/>
          <w:b/>
          <w:i/>
          <w:u w:val="single"/>
        </w:rPr>
        <w:t>za izbranega ponudnika:</w:t>
      </w:r>
    </w:p>
    <w:p w:rsidR="00857698" w:rsidRPr="00E5064A" w:rsidRDefault="006335CD" w:rsidP="006335CD">
      <w:pPr>
        <w:autoSpaceDE w:val="0"/>
        <w:autoSpaceDN w:val="0"/>
        <w:jc w:val="both"/>
        <w:rPr>
          <w:rFonts w:ascii="Times New Roman" w:hAnsi="Times New Roman"/>
          <w:sz w:val="22"/>
          <w:szCs w:val="22"/>
        </w:rPr>
      </w:pPr>
      <w:r w:rsidRPr="00E5064A">
        <w:rPr>
          <w:rFonts w:ascii="Times New Roman" w:hAnsi="Times New Roman"/>
          <w:sz w:val="22"/>
          <w:szCs w:val="22"/>
        </w:rPr>
        <w:t>-  podpisani pogodbi priložiti</w:t>
      </w:r>
      <w:r w:rsidR="0032220B" w:rsidRPr="00E5064A">
        <w:rPr>
          <w:rFonts w:ascii="Times New Roman" w:hAnsi="Times New Roman"/>
          <w:sz w:val="22"/>
          <w:szCs w:val="22"/>
        </w:rPr>
        <w:t xml:space="preserve"> </w:t>
      </w:r>
      <w:r w:rsidR="0032220B" w:rsidRPr="00E5064A">
        <w:rPr>
          <w:rFonts w:ascii="Times New Roman" w:hAnsi="Times New Roman"/>
          <w:sz w:val="22"/>
          <w:szCs w:val="22"/>
          <w:u w:val="single"/>
        </w:rPr>
        <w:t>terminski plan poteka investicije</w:t>
      </w:r>
      <w:r w:rsidR="0032220B" w:rsidRPr="00E5064A">
        <w:rPr>
          <w:rFonts w:ascii="Times New Roman" w:hAnsi="Times New Roman"/>
          <w:sz w:val="22"/>
          <w:szCs w:val="22"/>
        </w:rPr>
        <w:t>, projekt priprave dela z načrtom</w:t>
      </w:r>
      <w:r w:rsidRPr="00E5064A">
        <w:rPr>
          <w:rFonts w:ascii="Times New Roman" w:hAnsi="Times New Roman"/>
          <w:sz w:val="22"/>
          <w:szCs w:val="22"/>
        </w:rPr>
        <w:t xml:space="preserve"> o</w:t>
      </w:r>
      <w:r w:rsidR="0032220B" w:rsidRPr="00E5064A">
        <w:rPr>
          <w:rFonts w:ascii="Times New Roman" w:hAnsi="Times New Roman"/>
          <w:sz w:val="22"/>
          <w:szCs w:val="22"/>
        </w:rPr>
        <w:t>rganizacije gradbišča in ukrepi za nemoteno del</w:t>
      </w:r>
      <w:r w:rsidRPr="00E5064A">
        <w:rPr>
          <w:rFonts w:ascii="Times New Roman" w:hAnsi="Times New Roman"/>
          <w:sz w:val="22"/>
          <w:szCs w:val="22"/>
        </w:rPr>
        <w:t>ovanje uporabnikovih dejavnosti;</w:t>
      </w:r>
    </w:p>
    <w:p w:rsidR="006335CD" w:rsidRPr="00E5064A" w:rsidRDefault="006335CD" w:rsidP="006335CD">
      <w:pPr>
        <w:jc w:val="both"/>
        <w:rPr>
          <w:rFonts w:ascii="Times New Roman" w:hAnsi="Times New Roman"/>
          <w:sz w:val="22"/>
          <w:szCs w:val="22"/>
        </w:rPr>
      </w:pPr>
      <w:r w:rsidRPr="00E5064A">
        <w:rPr>
          <w:rFonts w:ascii="Times New Roman" w:hAnsi="Times New Roman"/>
          <w:sz w:val="22"/>
          <w:szCs w:val="22"/>
        </w:rPr>
        <w:t xml:space="preserve">-  pred začetkom GOI del  in do končne primopredaje nove opreme, naročniku </w:t>
      </w:r>
      <w:r w:rsidRPr="00E5064A">
        <w:rPr>
          <w:rFonts w:ascii="Times New Roman" w:hAnsi="Times New Roman"/>
          <w:sz w:val="22"/>
          <w:szCs w:val="22"/>
          <w:u w:val="single"/>
        </w:rPr>
        <w:t xml:space="preserve">brezplačno zagotoviti nadomestni </w:t>
      </w:r>
      <w:proofErr w:type="spellStart"/>
      <w:r w:rsidRPr="00E5064A">
        <w:rPr>
          <w:rFonts w:ascii="Times New Roman" w:hAnsi="Times New Roman"/>
          <w:sz w:val="22"/>
          <w:szCs w:val="22"/>
          <w:u w:val="single"/>
        </w:rPr>
        <w:t>transportabilni</w:t>
      </w:r>
      <w:proofErr w:type="spellEnd"/>
      <w:r w:rsidRPr="00E5064A">
        <w:rPr>
          <w:rFonts w:ascii="Times New Roman" w:hAnsi="Times New Roman"/>
          <w:sz w:val="22"/>
          <w:szCs w:val="22"/>
          <w:u w:val="single"/>
        </w:rPr>
        <w:t xml:space="preserve"> C-lok, malih dimenzij,</w:t>
      </w:r>
      <w:r w:rsidRPr="00E5064A">
        <w:rPr>
          <w:rFonts w:ascii="Times New Roman" w:hAnsi="Times New Roman"/>
          <w:sz w:val="22"/>
          <w:szCs w:val="22"/>
        </w:rPr>
        <w:t xml:space="preserve"> a dovolj velike jakosti za izvajanje žilnih procedur medeničnih arterij in arterij spodnjih okončin; </w:t>
      </w:r>
    </w:p>
    <w:p w:rsidR="006335CD" w:rsidRPr="00E5064A" w:rsidRDefault="006335CD" w:rsidP="006335CD">
      <w:pPr>
        <w:jc w:val="both"/>
        <w:rPr>
          <w:rFonts w:ascii="Times New Roman" w:hAnsi="Times New Roman"/>
          <w:sz w:val="22"/>
          <w:szCs w:val="22"/>
          <w:u w:val="single"/>
        </w:rPr>
      </w:pPr>
      <w:r w:rsidRPr="00E5064A">
        <w:rPr>
          <w:rFonts w:ascii="Times New Roman" w:hAnsi="Times New Roman"/>
          <w:sz w:val="22"/>
          <w:szCs w:val="22"/>
        </w:rPr>
        <w:t xml:space="preserve">-  med pripravo projektne dokumentacije in med izvedbo investicije je izvajalec dolžan </w:t>
      </w:r>
      <w:r w:rsidRPr="00E5064A">
        <w:rPr>
          <w:rFonts w:ascii="Times New Roman" w:hAnsi="Times New Roman"/>
          <w:sz w:val="22"/>
          <w:szCs w:val="22"/>
          <w:u w:val="single"/>
        </w:rPr>
        <w:t xml:space="preserve">sodelovati s pooblaščenimi osebami naročnika. </w:t>
      </w:r>
    </w:p>
    <w:p w:rsidR="0032220B" w:rsidRPr="0032220B" w:rsidRDefault="0032220B" w:rsidP="006335CD">
      <w:pPr>
        <w:autoSpaceDE w:val="0"/>
        <w:autoSpaceDN w:val="0"/>
        <w:jc w:val="both"/>
        <w:rPr>
          <w:rFonts w:ascii="Times New Roman" w:hAnsi="Times New Roman"/>
          <w:color w:val="00B0F0"/>
          <w:u w:val="single"/>
        </w:rPr>
      </w:pPr>
    </w:p>
    <w:p w:rsidR="00350DF7" w:rsidRPr="00055810" w:rsidRDefault="00350DF7" w:rsidP="00350DF7">
      <w:pPr>
        <w:autoSpaceDE w:val="0"/>
        <w:autoSpaceDN w:val="0"/>
        <w:rPr>
          <w:rFonts w:ascii="Times New Roman" w:hAnsi="Times New Roman"/>
          <w:u w:val="single"/>
        </w:rPr>
      </w:pPr>
      <w:r w:rsidRPr="00055810">
        <w:rPr>
          <w:rFonts w:ascii="Times New Roman" w:hAnsi="Times New Roman"/>
          <w:u w:val="single"/>
        </w:rPr>
        <w:t>Celoten projekt bo razdeljen na tri faze:</w:t>
      </w:r>
    </w:p>
    <w:p w:rsidR="00350DF7" w:rsidRDefault="00350DF7" w:rsidP="00350DF7">
      <w:pPr>
        <w:autoSpaceDE w:val="0"/>
        <w:autoSpaceDN w:val="0"/>
        <w:rPr>
          <w:rFonts w:ascii="Times New Roman" w:hAnsi="Times New Roman"/>
          <w:b/>
          <w:bCs/>
        </w:rPr>
      </w:pPr>
      <w:r w:rsidRPr="00055810">
        <w:rPr>
          <w:rFonts w:ascii="Times New Roman" w:hAnsi="Times New Roman"/>
          <w:b/>
          <w:bCs/>
        </w:rPr>
        <w:t>I. faza:</w:t>
      </w:r>
      <w:r w:rsidR="00055810">
        <w:rPr>
          <w:rFonts w:ascii="Times New Roman" w:hAnsi="Times New Roman"/>
          <w:b/>
          <w:bCs/>
        </w:rPr>
        <w:t xml:space="preserve"> Projektna dokumentacija PZI</w:t>
      </w:r>
    </w:p>
    <w:p w:rsidR="00054E22" w:rsidRPr="007C4FEC" w:rsidRDefault="00054E22" w:rsidP="00054E22">
      <w:pPr>
        <w:pStyle w:val="Telobesedila24"/>
        <w:ind w:left="0"/>
        <w:rPr>
          <w:rFonts w:ascii="Times New Roman" w:hAnsi="Times New Roman"/>
          <w:szCs w:val="22"/>
          <w:lang w:val="sl-SI"/>
        </w:rPr>
      </w:pPr>
      <w:r w:rsidRPr="007C4FEC">
        <w:rPr>
          <w:rFonts w:ascii="Times New Roman" w:hAnsi="Times New Roman"/>
          <w:szCs w:val="22"/>
          <w:lang w:val="sl-SI"/>
        </w:rPr>
        <w:t>Naročnik je izdelal Projektno nalogo</w:t>
      </w:r>
      <w:r w:rsidR="005D07BB">
        <w:rPr>
          <w:rFonts w:ascii="Times New Roman" w:hAnsi="Times New Roman"/>
          <w:szCs w:val="22"/>
          <w:lang w:val="sl-SI"/>
        </w:rPr>
        <w:t xml:space="preserve"> in Študijo požarne varnosti,</w:t>
      </w:r>
      <w:r w:rsidRPr="007C4FEC">
        <w:rPr>
          <w:rFonts w:ascii="Times New Roman" w:hAnsi="Times New Roman"/>
          <w:szCs w:val="22"/>
          <w:lang w:val="sl-SI"/>
        </w:rPr>
        <w:t xml:space="preserve"> ki </w:t>
      </w:r>
      <w:r w:rsidR="005D07BB">
        <w:rPr>
          <w:rFonts w:ascii="Times New Roman" w:hAnsi="Times New Roman"/>
          <w:szCs w:val="22"/>
          <w:lang w:val="sl-SI"/>
        </w:rPr>
        <w:t>sta</w:t>
      </w:r>
      <w:r w:rsidRPr="007C4FEC">
        <w:rPr>
          <w:rFonts w:ascii="Times New Roman" w:hAnsi="Times New Roman"/>
          <w:szCs w:val="22"/>
          <w:lang w:val="sl-SI"/>
        </w:rPr>
        <w:t xml:space="preserve"> osnova ponudnikom za pripravo ponudbe za izdelavo projektov in za GOI ureditev prostorov pred dobavo in montažo opreme.</w:t>
      </w:r>
    </w:p>
    <w:p w:rsidR="00054E22" w:rsidRPr="00493DDD" w:rsidRDefault="005D07BB" w:rsidP="00054E22">
      <w:pPr>
        <w:spacing w:line="260" w:lineRule="exact"/>
        <w:jc w:val="both"/>
        <w:rPr>
          <w:rFonts w:ascii="Times New Roman" w:hAnsi="Times New Roman"/>
          <w:color w:val="3333FF"/>
          <w:sz w:val="22"/>
          <w:szCs w:val="22"/>
        </w:rPr>
      </w:pPr>
      <w:r>
        <w:rPr>
          <w:rFonts w:ascii="Times New Roman" w:hAnsi="Times New Roman"/>
          <w:sz w:val="22"/>
          <w:szCs w:val="22"/>
        </w:rPr>
        <w:t>Projektna naloga in</w:t>
      </w:r>
      <w:r w:rsidR="005A52EE">
        <w:rPr>
          <w:rFonts w:ascii="Times New Roman" w:hAnsi="Times New Roman"/>
          <w:sz w:val="22"/>
          <w:szCs w:val="22"/>
        </w:rPr>
        <w:t xml:space="preserve"> </w:t>
      </w:r>
      <w:r w:rsidR="005A52EE" w:rsidRPr="00493DDD">
        <w:rPr>
          <w:rFonts w:ascii="Times New Roman" w:hAnsi="Times New Roman"/>
          <w:sz w:val="22"/>
          <w:szCs w:val="22"/>
        </w:rPr>
        <w:t>Študij</w:t>
      </w:r>
      <w:r w:rsidR="005A52EE">
        <w:rPr>
          <w:rFonts w:ascii="Times New Roman" w:hAnsi="Times New Roman"/>
          <w:sz w:val="22"/>
          <w:szCs w:val="22"/>
        </w:rPr>
        <w:t>a</w:t>
      </w:r>
      <w:r w:rsidR="005A52EE" w:rsidRPr="00493DDD">
        <w:rPr>
          <w:rFonts w:ascii="Times New Roman" w:hAnsi="Times New Roman"/>
          <w:sz w:val="22"/>
          <w:szCs w:val="22"/>
        </w:rPr>
        <w:t xml:space="preserve"> požarne varnosti za ta del </w:t>
      </w:r>
      <w:r w:rsidR="005A52EE" w:rsidRPr="005D07BB">
        <w:rPr>
          <w:rFonts w:ascii="Times New Roman" w:hAnsi="Times New Roman"/>
          <w:sz w:val="22"/>
          <w:szCs w:val="22"/>
        </w:rPr>
        <w:t>objekta</w:t>
      </w:r>
      <w:r w:rsidRPr="005D07BB">
        <w:rPr>
          <w:rFonts w:ascii="Times New Roman" w:hAnsi="Times New Roman"/>
          <w:sz w:val="22"/>
          <w:szCs w:val="22"/>
        </w:rPr>
        <w:t xml:space="preserve"> </w:t>
      </w:r>
      <w:r w:rsidR="005A52EE" w:rsidRPr="005D07BB">
        <w:rPr>
          <w:rFonts w:ascii="Times New Roman" w:hAnsi="Times New Roman"/>
          <w:sz w:val="22"/>
          <w:szCs w:val="22"/>
        </w:rPr>
        <w:t>sta</w:t>
      </w:r>
      <w:r w:rsidR="00054E22" w:rsidRPr="005D07BB">
        <w:rPr>
          <w:rFonts w:ascii="Times New Roman" w:hAnsi="Times New Roman"/>
          <w:sz w:val="22"/>
          <w:szCs w:val="22"/>
        </w:rPr>
        <w:t xml:space="preserve"> sestavni </w:t>
      </w:r>
      <w:r w:rsidR="00054E22" w:rsidRPr="00E5064A">
        <w:rPr>
          <w:rFonts w:ascii="Times New Roman" w:hAnsi="Times New Roman"/>
          <w:sz w:val="22"/>
          <w:szCs w:val="22"/>
        </w:rPr>
        <w:t xml:space="preserve">del razpisne dokumentacije naročnika in </w:t>
      </w:r>
      <w:r w:rsidR="00054E22" w:rsidRPr="00493DDD">
        <w:rPr>
          <w:rFonts w:ascii="Times New Roman" w:hAnsi="Times New Roman"/>
          <w:sz w:val="22"/>
          <w:szCs w:val="22"/>
        </w:rPr>
        <w:t>objavljen</w:t>
      </w:r>
      <w:r w:rsidR="005A52EE">
        <w:rPr>
          <w:rFonts w:ascii="Times New Roman" w:hAnsi="Times New Roman"/>
          <w:sz w:val="22"/>
          <w:szCs w:val="22"/>
        </w:rPr>
        <w:t>i</w:t>
      </w:r>
      <w:r w:rsidR="00054E22" w:rsidRPr="00493DDD">
        <w:rPr>
          <w:rFonts w:ascii="Times New Roman" w:hAnsi="Times New Roman"/>
          <w:sz w:val="22"/>
          <w:szCs w:val="22"/>
        </w:rPr>
        <w:t xml:space="preserve"> na spletni strani naročnika, na naslovu</w:t>
      </w:r>
      <w:r w:rsidR="00054E22" w:rsidRPr="00493DDD">
        <w:rPr>
          <w:sz w:val="22"/>
          <w:szCs w:val="22"/>
        </w:rPr>
        <w:t xml:space="preserve"> </w:t>
      </w:r>
      <w:hyperlink r:id="rId24" w:history="1">
        <w:r w:rsidR="00054E22" w:rsidRPr="00493DDD">
          <w:rPr>
            <w:rStyle w:val="Hiperpovezava"/>
            <w:rFonts w:ascii="Times New Roman" w:hAnsi="Times New Roman"/>
            <w:i/>
            <w:color w:val="3333FF"/>
            <w:sz w:val="22"/>
            <w:szCs w:val="22"/>
          </w:rPr>
          <w:t>http://www.sb-sg.si/</w:t>
        </w:r>
      </w:hyperlink>
      <w:r w:rsidR="00054E22" w:rsidRPr="00493DDD">
        <w:rPr>
          <w:rFonts w:ascii="Times New Roman" w:hAnsi="Times New Roman"/>
          <w:color w:val="3333FF"/>
          <w:sz w:val="22"/>
          <w:szCs w:val="22"/>
        </w:rPr>
        <w:t>.</w:t>
      </w:r>
    </w:p>
    <w:p w:rsidR="00054E22" w:rsidRPr="007C4FEC" w:rsidRDefault="00054E22" w:rsidP="00054E22">
      <w:pPr>
        <w:spacing w:line="260" w:lineRule="exact"/>
        <w:jc w:val="both"/>
        <w:rPr>
          <w:rFonts w:ascii="Times New Roman" w:hAnsi="Times New Roman"/>
          <w:sz w:val="22"/>
          <w:szCs w:val="22"/>
        </w:rPr>
      </w:pPr>
    </w:p>
    <w:p w:rsidR="00054E22" w:rsidRPr="007C4FEC" w:rsidRDefault="00054E22" w:rsidP="00054E22">
      <w:pPr>
        <w:jc w:val="both"/>
        <w:rPr>
          <w:rFonts w:ascii="Times New Roman" w:hAnsi="Times New Roman"/>
          <w:sz w:val="22"/>
          <w:szCs w:val="22"/>
        </w:rPr>
      </w:pPr>
      <w:r w:rsidRPr="00E5064A">
        <w:rPr>
          <w:rFonts w:ascii="Times New Roman" w:hAnsi="Times New Roman"/>
          <w:sz w:val="22"/>
          <w:szCs w:val="22"/>
        </w:rPr>
        <w:t>Izdelava vse potrebne projektne dokumentacije (v nadaljnjem besedilu: PZI</w:t>
      </w:r>
      <w:r w:rsidR="00E14188" w:rsidRPr="00E5064A">
        <w:rPr>
          <w:rFonts w:ascii="Times New Roman" w:hAnsi="Times New Roman"/>
          <w:sz w:val="22"/>
          <w:szCs w:val="22"/>
        </w:rPr>
        <w:t>-</w:t>
      </w:r>
      <w:r w:rsidR="00EC50BA" w:rsidRPr="00E5064A">
        <w:rPr>
          <w:rFonts w:ascii="Times New Roman" w:hAnsi="Times New Roman"/>
          <w:i/>
          <w:sz w:val="20"/>
          <w:szCs w:val="20"/>
        </w:rPr>
        <w:t xml:space="preserve">preda se 3 pisne izvode in </w:t>
      </w:r>
      <w:r w:rsidR="00EC6F6B" w:rsidRPr="00E5064A">
        <w:rPr>
          <w:rFonts w:ascii="Times New Roman" w:hAnsi="Times New Roman"/>
          <w:i/>
          <w:sz w:val="20"/>
          <w:szCs w:val="20"/>
        </w:rPr>
        <w:t xml:space="preserve">2x </w:t>
      </w:r>
      <w:r w:rsidR="00EC50BA" w:rsidRPr="00E5064A">
        <w:rPr>
          <w:rFonts w:ascii="Times New Roman" w:hAnsi="Times New Roman"/>
          <w:i/>
          <w:sz w:val="20"/>
          <w:szCs w:val="20"/>
        </w:rPr>
        <w:t>na elektronskem nosilcu</w:t>
      </w:r>
      <w:r w:rsidRPr="00E5064A">
        <w:rPr>
          <w:rFonts w:ascii="Times New Roman" w:hAnsi="Times New Roman"/>
          <w:sz w:val="22"/>
          <w:szCs w:val="22"/>
        </w:rPr>
        <w:t xml:space="preserve">) v skladu s Pravilnikom o podrobnejši vsebini dokumentacije in obrazcih, povezanih z </w:t>
      </w:r>
      <w:r w:rsidRPr="007C4FEC">
        <w:rPr>
          <w:rFonts w:ascii="Times New Roman" w:hAnsi="Times New Roman"/>
          <w:sz w:val="22"/>
          <w:szCs w:val="22"/>
        </w:rPr>
        <w:t xml:space="preserve">graditvijo objektov (UL RS 36/2018) in prostorsko tehničnimi smernicami, izdelava vse potrebne tehnološke dokumentacije, vključno z morebitnimi študijami, elaborati, </w:t>
      </w:r>
      <w:r w:rsidR="00273E5A" w:rsidRPr="007C4FEC">
        <w:rPr>
          <w:rFonts w:ascii="Times New Roman" w:hAnsi="Times New Roman"/>
          <w:sz w:val="22"/>
          <w:szCs w:val="22"/>
        </w:rPr>
        <w:t xml:space="preserve">popisi del, </w:t>
      </w:r>
      <w:r w:rsidRPr="007C4FEC">
        <w:rPr>
          <w:rFonts w:ascii="Times New Roman" w:hAnsi="Times New Roman"/>
          <w:sz w:val="22"/>
          <w:szCs w:val="22"/>
        </w:rPr>
        <w:t xml:space="preserve">ipd., za </w:t>
      </w:r>
      <w:r w:rsidR="005A52EE">
        <w:rPr>
          <w:rFonts w:ascii="Times New Roman" w:hAnsi="Times New Roman"/>
          <w:sz w:val="22"/>
          <w:szCs w:val="22"/>
        </w:rPr>
        <w:t xml:space="preserve">popolno </w:t>
      </w:r>
      <w:r w:rsidRPr="007C4FEC">
        <w:rPr>
          <w:rFonts w:ascii="Times New Roman" w:hAnsi="Times New Roman"/>
          <w:sz w:val="22"/>
          <w:szCs w:val="22"/>
        </w:rPr>
        <w:t xml:space="preserve">izvedbo GOI del za ureditev prostorov v katere se namesti </w:t>
      </w:r>
      <w:proofErr w:type="spellStart"/>
      <w:r w:rsidRPr="007C4FEC">
        <w:rPr>
          <w:rFonts w:ascii="Times New Roman" w:hAnsi="Times New Roman"/>
          <w:sz w:val="22"/>
          <w:szCs w:val="22"/>
        </w:rPr>
        <w:t>angiografski</w:t>
      </w:r>
      <w:proofErr w:type="spellEnd"/>
      <w:r w:rsidRPr="007C4FEC">
        <w:rPr>
          <w:rFonts w:ascii="Times New Roman" w:hAnsi="Times New Roman"/>
          <w:sz w:val="22"/>
          <w:szCs w:val="22"/>
        </w:rPr>
        <w:t xml:space="preserve"> aparat in ostala oprema. </w:t>
      </w:r>
    </w:p>
    <w:p w:rsidR="00054E22" w:rsidRPr="005D07BB" w:rsidRDefault="00054E22" w:rsidP="00054E22">
      <w:pPr>
        <w:spacing w:line="260" w:lineRule="exact"/>
        <w:jc w:val="both"/>
        <w:rPr>
          <w:rFonts w:ascii="Times New Roman" w:hAnsi="Times New Roman"/>
          <w:u w:val="single"/>
        </w:rPr>
      </w:pPr>
      <w:r w:rsidRPr="005D07BB">
        <w:rPr>
          <w:rFonts w:ascii="Times New Roman" w:hAnsi="Times New Roman"/>
          <w:u w:val="single"/>
        </w:rPr>
        <w:t>Vrednost projektne dokumentacije vključuje tudi projektantski nadzor.</w:t>
      </w:r>
    </w:p>
    <w:p w:rsidR="00054E22" w:rsidRPr="00EC50BA" w:rsidRDefault="00054E22" w:rsidP="00054E22">
      <w:pPr>
        <w:spacing w:line="260" w:lineRule="exact"/>
        <w:jc w:val="both"/>
        <w:rPr>
          <w:rFonts w:ascii="Times New Roman" w:hAnsi="Times New Roman"/>
          <w:color w:val="00B0F0"/>
        </w:rPr>
      </w:pPr>
    </w:p>
    <w:p w:rsidR="00EC50BA" w:rsidRPr="00AC016C" w:rsidRDefault="00EC50BA" w:rsidP="00EC50BA">
      <w:pPr>
        <w:jc w:val="both"/>
        <w:rPr>
          <w:rFonts w:ascii="Times New Roman" w:hAnsi="Times New Roman"/>
          <w:sz w:val="22"/>
          <w:szCs w:val="22"/>
        </w:rPr>
      </w:pPr>
      <w:r w:rsidRPr="00AC016C">
        <w:rPr>
          <w:rFonts w:ascii="Times New Roman" w:hAnsi="Times New Roman"/>
          <w:sz w:val="22"/>
          <w:szCs w:val="22"/>
        </w:rPr>
        <w:t>Pri projektiranju je potrebno upoštevati, da se bodo vsa GOI dela izvajala v bolni</w:t>
      </w:r>
      <w:r w:rsidR="00E14188" w:rsidRPr="00AC016C">
        <w:rPr>
          <w:rFonts w:ascii="Times New Roman" w:hAnsi="Times New Roman"/>
          <w:sz w:val="22"/>
          <w:szCs w:val="22"/>
        </w:rPr>
        <w:t>šnici in da mora</w:t>
      </w:r>
      <w:r w:rsidR="002320B7" w:rsidRPr="00AC016C">
        <w:rPr>
          <w:rFonts w:ascii="Times New Roman" w:hAnsi="Times New Roman"/>
          <w:sz w:val="22"/>
          <w:szCs w:val="22"/>
        </w:rPr>
        <w:t>jo zdravstvene</w:t>
      </w:r>
      <w:r w:rsidR="00E14188" w:rsidRPr="00AC016C">
        <w:rPr>
          <w:rFonts w:ascii="Times New Roman" w:hAnsi="Times New Roman"/>
          <w:sz w:val="22"/>
          <w:szCs w:val="22"/>
        </w:rPr>
        <w:t xml:space="preserve"> dejavnosti</w:t>
      </w:r>
      <w:r w:rsidRPr="00AC016C">
        <w:rPr>
          <w:rFonts w:ascii="Times New Roman" w:hAnsi="Times New Roman"/>
          <w:sz w:val="22"/>
          <w:szCs w:val="22"/>
        </w:rPr>
        <w:t xml:space="preserve"> bolnišnic</w:t>
      </w:r>
      <w:r w:rsidR="00E14188" w:rsidRPr="00AC016C">
        <w:rPr>
          <w:rFonts w:ascii="Times New Roman" w:hAnsi="Times New Roman"/>
          <w:sz w:val="22"/>
          <w:szCs w:val="22"/>
        </w:rPr>
        <w:t>e</w:t>
      </w:r>
      <w:r w:rsidRPr="00AC016C">
        <w:rPr>
          <w:rFonts w:ascii="Times New Roman" w:hAnsi="Times New Roman"/>
          <w:sz w:val="22"/>
          <w:szCs w:val="22"/>
        </w:rPr>
        <w:t xml:space="preserve"> potekati  nemoteno. Oskrba z energenti bo morala biti med izvajanjem neprekinjena.</w:t>
      </w:r>
    </w:p>
    <w:p w:rsidR="00EC50BA" w:rsidRPr="00AE1C47" w:rsidRDefault="00EC50BA" w:rsidP="00054E22">
      <w:pPr>
        <w:spacing w:line="260" w:lineRule="exact"/>
        <w:jc w:val="both"/>
        <w:rPr>
          <w:rFonts w:ascii="Times New Roman" w:hAnsi="Times New Roman"/>
        </w:rPr>
      </w:pPr>
    </w:p>
    <w:p w:rsidR="000506FF" w:rsidRDefault="007C4FEC" w:rsidP="000506FF">
      <w:pPr>
        <w:autoSpaceDE w:val="0"/>
        <w:autoSpaceDN w:val="0"/>
        <w:rPr>
          <w:rFonts w:ascii="Times New Roman" w:hAnsi="Times New Roman"/>
          <w:b/>
        </w:rPr>
      </w:pPr>
      <w:r>
        <w:rPr>
          <w:rFonts w:ascii="Times New Roman" w:hAnsi="Times New Roman"/>
          <w:b/>
        </w:rPr>
        <w:t>Ponudnik v ponudbi priloži</w:t>
      </w:r>
      <w:r w:rsidR="000506FF" w:rsidRPr="000506FF">
        <w:rPr>
          <w:rFonts w:ascii="Times New Roman" w:hAnsi="Times New Roman"/>
          <w:b/>
        </w:rPr>
        <w:t>:</w:t>
      </w:r>
    </w:p>
    <w:p w:rsidR="000E1BE3" w:rsidRPr="00757B25" w:rsidRDefault="000E1BE3" w:rsidP="001756EC">
      <w:pPr>
        <w:pStyle w:val="Odstavekseznama"/>
        <w:numPr>
          <w:ilvl w:val="0"/>
          <w:numId w:val="22"/>
        </w:numPr>
        <w:autoSpaceDE w:val="0"/>
        <w:autoSpaceDN w:val="0"/>
        <w:rPr>
          <w:rFonts w:ascii="Times New Roman" w:hAnsi="Times New Roman"/>
          <w:sz w:val="22"/>
          <w:szCs w:val="22"/>
          <w:u w:val="single"/>
        </w:rPr>
      </w:pPr>
      <w:r w:rsidRPr="00757B25">
        <w:rPr>
          <w:rFonts w:ascii="Times New Roman" w:hAnsi="Times New Roman"/>
          <w:sz w:val="22"/>
          <w:szCs w:val="22"/>
          <w:u w:val="single"/>
        </w:rPr>
        <w:t xml:space="preserve">lasten predračun </w:t>
      </w:r>
      <w:r w:rsidRPr="00757B25">
        <w:rPr>
          <w:rFonts w:ascii="Times New Roman" w:hAnsi="Times New Roman"/>
          <w:sz w:val="22"/>
          <w:szCs w:val="22"/>
        </w:rPr>
        <w:t>za izdelavo PZI projektov, vključno s projektantskim nadzorom,</w:t>
      </w:r>
    </w:p>
    <w:p w:rsidR="00B74E72" w:rsidRPr="00757B25" w:rsidRDefault="00054E22" w:rsidP="001756EC">
      <w:pPr>
        <w:pStyle w:val="Odstavekseznama"/>
        <w:numPr>
          <w:ilvl w:val="0"/>
          <w:numId w:val="22"/>
        </w:numPr>
        <w:autoSpaceDE w:val="0"/>
        <w:autoSpaceDN w:val="0"/>
        <w:rPr>
          <w:rFonts w:ascii="Times New Roman" w:hAnsi="Times New Roman"/>
          <w:sz w:val="22"/>
          <w:szCs w:val="22"/>
        </w:rPr>
      </w:pPr>
      <w:r w:rsidRPr="00757B25">
        <w:rPr>
          <w:rFonts w:ascii="Times New Roman" w:hAnsi="Times New Roman"/>
          <w:sz w:val="22"/>
          <w:szCs w:val="22"/>
          <w:u w:val="single"/>
        </w:rPr>
        <w:t xml:space="preserve">lasten </w:t>
      </w:r>
      <w:r w:rsidR="000E1BE3" w:rsidRPr="00757B25">
        <w:rPr>
          <w:rFonts w:ascii="Times New Roman" w:hAnsi="Times New Roman"/>
          <w:sz w:val="20"/>
          <w:szCs w:val="20"/>
          <w:u w:val="single"/>
        </w:rPr>
        <w:t>tehnološki načrt</w:t>
      </w:r>
      <w:r w:rsidR="000E1BE3" w:rsidRPr="00757B25">
        <w:rPr>
          <w:rFonts w:ascii="Times New Roman" w:hAnsi="Times New Roman"/>
          <w:sz w:val="20"/>
          <w:szCs w:val="20"/>
        </w:rPr>
        <w:t xml:space="preserve"> za postavitev aparata na predvideni lokaciji s prostorskim izrisom vseh možnih gibanj C-loka (pomikov in rotacij), upoštevaje stropno montirane elemente (monitor, zaščita, operacijska luč) in število oseb v prostoru med 6 – 8,</w:t>
      </w:r>
    </w:p>
    <w:p w:rsidR="00054E22" w:rsidRPr="00E14188" w:rsidRDefault="007C4FEC" w:rsidP="001756EC">
      <w:pPr>
        <w:pStyle w:val="Odstavekseznama"/>
        <w:numPr>
          <w:ilvl w:val="0"/>
          <w:numId w:val="22"/>
        </w:numPr>
        <w:autoSpaceDE w:val="0"/>
        <w:autoSpaceDN w:val="0"/>
        <w:rPr>
          <w:rFonts w:ascii="Times New Roman" w:hAnsi="Times New Roman"/>
          <w:sz w:val="20"/>
          <w:szCs w:val="20"/>
        </w:rPr>
      </w:pPr>
      <w:r w:rsidRPr="00E14188">
        <w:rPr>
          <w:rFonts w:ascii="Times New Roman" w:hAnsi="Times New Roman"/>
          <w:sz w:val="20"/>
          <w:szCs w:val="20"/>
        </w:rPr>
        <w:t>priloži</w:t>
      </w:r>
      <w:r w:rsidR="000506FF" w:rsidRPr="00E14188">
        <w:rPr>
          <w:rFonts w:ascii="Times New Roman" w:hAnsi="Times New Roman"/>
          <w:sz w:val="20"/>
          <w:szCs w:val="20"/>
        </w:rPr>
        <w:t xml:space="preserve"> tudi </w:t>
      </w:r>
      <w:r w:rsidR="00757B25" w:rsidRPr="00E14188">
        <w:rPr>
          <w:rFonts w:ascii="Times New Roman" w:hAnsi="Times New Roman"/>
          <w:sz w:val="20"/>
          <w:szCs w:val="20"/>
          <w:u w:val="single"/>
        </w:rPr>
        <w:t xml:space="preserve">podatke </w:t>
      </w:r>
      <w:proofErr w:type="spellStart"/>
      <w:r w:rsidR="00757B25" w:rsidRPr="00E14188">
        <w:rPr>
          <w:rFonts w:ascii="Times New Roman" w:hAnsi="Times New Roman"/>
          <w:sz w:val="20"/>
          <w:szCs w:val="20"/>
          <w:u w:val="single"/>
        </w:rPr>
        <w:t>angiografa</w:t>
      </w:r>
      <w:proofErr w:type="spellEnd"/>
      <w:r w:rsidR="00757B25" w:rsidRPr="00E14188">
        <w:rPr>
          <w:rFonts w:ascii="Times New Roman" w:hAnsi="Times New Roman"/>
          <w:sz w:val="20"/>
          <w:szCs w:val="20"/>
        </w:rPr>
        <w:t xml:space="preserve"> za projektanta in GOI izvajalca </w:t>
      </w:r>
      <w:r w:rsidR="00757B25" w:rsidRPr="00E14188">
        <w:rPr>
          <w:rFonts w:ascii="Times New Roman" w:hAnsi="Times New Roman"/>
          <w:sz w:val="20"/>
          <w:szCs w:val="20"/>
          <w:u w:val="single"/>
        </w:rPr>
        <w:t>za izvedbo ustrezne PB zaščite</w:t>
      </w:r>
      <w:r w:rsidR="00757B25" w:rsidRPr="00E14188">
        <w:rPr>
          <w:rFonts w:ascii="Times New Roman" w:hAnsi="Times New Roman"/>
          <w:sz w:val="20"/>
          <w:szCs w:val="20"/>
        </w:rPr>
        <w:t xml:space="preserve"> sten, stropa in tal diagnostičnega prostora.</w:t>
      </w:r>
    </w:p>
    <w:p w:rsidR="005A52EE" w:rsidRDefault="005A52EE" w:rsidP="000E1BE3">
      <w:pPr>
        <w:autoSpaceDE w:val="0"/>
        <w:autoSpaceDN w:val="0"/>
        <w:jc w:val="both"/>
        <w:rPr>
          <w:rFonts w:ascii="Times New Roman" w:hAnsi="Times New Roman"/>
        </w:rPr>
      </w:pPr>
    </w:p>
    <w:p w:rsidR="000E1BE3" w:rsidRPr="005A52EE" w:rsidRDefault="000E1BE3" w:rsidP="000E1BE3">
      <w:pPr>
        <w:autoSpaceDE w:val="0"/>
        <w:autoSpaceDN w:val="0"/>
        <w:jc w:val="both"/>
        <w:rPr>
          <w:rFonts w:ascii="Times New Roman" w:hAnsi="Times New Roman"/>
          <w:sz w:val="22"/>
          <w:szCs w:val="22"/>
        </w:rPr>
      </w:pPr>
      <w:r w:rsidRPr="005A52EE">
        <w:rPr>
          <w:rFonts w:ascii="Times New Roman" w:hAnsi="Times New Roman"/>
          <w:sz w:val="22"/>
          <w:szCs w:val="22"/>
          <w:u w:val="single"/>
        </w:rPr>
        <w:t>Pogoj za izbiro ponudnika</w:t>
      </w:r>
      <w:r w:rsidRPr="005A52EE">
        <w:rPr>
          <w:rFonts w:ascii="Times New Roman" w:hAnsi="Times New Roman"/>
          <w:sz w:val="22"/>
          <w:szCs w:val="22"/>
        </w:rPr>
        <w:t xml:space="preserve"> je ureditev obstoječega prostora na način, da je omogočena popolna mobilnost </w:t>
      </w:r>
      <w:proofErr w:type="spellStart"/>
      <w:r w:rsidR="007C4FEC" w:rsidRPr="005A52EE">
        <w:rPr>
          <w:rFonts w:ascii="Times New Roman" w:hAnsi="Times New Roman"/>
          <w:sz w:val="22"/>
          <w:szCs w:val="22"/>
        </w:rPr>
        <w:t>angio</w:t>
      </w:r>
      <w:proofErr w:type="spellEnd"/>
      <w:r w:rsidR="007C4FEC" w:rsidRPr="005A52EE">
        <w:rPr>
          <w:rFonts w:ascii="Times New Roman" w:hAnsi="Times New Roman"/>
          <w:sz w:val="22"/>
          <w:szCs w:val="22"/>
        </w:rPr>
        <w:t xml:space="preserve"> </w:t>
      </w:r>
      <w:r w:rsidRPr="005A52EE">
        <w:rPr>
          <w:rFonts w:ascii="Times New Roman" w:hAnsi="Times New Roman"/>
          <w:sz w:val="22"/>
          <w:szCs w:val="22"/>
        </w:rPr>
        <w:t xml:space="preserve">aparata v prostoru, v obstoječi svetli višini prostora 299 cm in predvideni  končni višini novega </w:t>
      </w:r>
      <w:r w:rsidRPr="005A52EE">
        <w:rPr>
          <w:rFonts w:ascii="Times New Roman" w:hAnsi="Times New Roman"/>
          <w:sz w:val="22"/>
          <w:szCs w:val="22"/>
        </w:rPr>
        <w:lastRenderedPageBreak/>
        <w:t>spuščenega stropa 270 cm, brez kolizij s stropnimi stativi (OP luč s satelitom, monitorji</w:t>
      </w:r>
      <w:r w:rsidR="00E14188" w:rsidRPr="005A52EE">
        <w:rPr>
          <w:rFonts w:ascii="Times New Roman" w:hAnsi="Times New Roman"/>
          <w:sz w:val="22"/>
          <w:szCs w:val="22"/>
        </w:rPr>
        <w:t xml:space="preserve">, stropno zaščito </w:t>
      </w:r>
      <w:r w:rsidRPr="005A52EE">
        <w:rPr>
          <w:rFonts w:ascii="Times New Roman" w:hAnsi="Times New Roman"/>
          <w:sz w:val="22"/>
          <w:szCs w:val="22"/>
        </w:rPr>
        <w:t>in drugo opremo v prostoru).</w:t>
      </w:r>
    </w:p>
    <w:p w:rsidR="00ED288B" w:rsidRDefault="00ED288B" w:rsidP="000C16B7">
      <w:pPr>
        <w:autoSpaceDE w:val="0"/>
        <w:autoSpaceDN w:val="0"/>
        <w:rPr>
          <w:rFonts w:ascii="Times New Roman" w:hAnsi="Times New Roman"/>
          <w:b/>
          <w:bCs/>
        </w:rPr>
      </w:pPr>
    </w:p>
    <w:p w:rsidR="000C16B7" w:rsidRPr="000C16B7" w:rsidRDefault="00350DF7" w:rsidP="000C16B7">
      <w:pPr>
        <w:autoSpaceDE w:val="0"/>
        <w:autoSpaceDN w:val="0"/>
        <w:rPr>
          <w:rFonts w:ascii="Times New Roman" w:hAnsi="Times New Roman"/>
          <w:b/>
          <w:bCs/>
        </w:rPr>
      </w:pPr>
      <w:r w:rsidRPr="00055810">
        <w:rPr>
          <w:rFonts w:ascii="Times New Roman" w:hAnsi="Times New Roman"/>
          <w:b/>
          <w:bCs/>
        </w:rPr>
        <w:t>II.</w:t>
      </w:r>
      <w:r w:rsidR="00055810">
        <w:rPr>
          <w:rFonts w:ascii="Times New Roman" w:hAnsi="Times New Roman"/>
          <w:b/>
          <w:bCs/>
        </w:rPr>
        <w:t xml:space="preserve"> </w:t>
      </w:r>
      <w:r w:rsidRPr="00055810">
        <w:rPr>
          <w:rFonts w:ascii="Times New Roman" w:hAnsi="Times New Roman"/>
          <w:b/>
          <w:bCs/>
        </w:rPr>
        <w:t>faza:</w:t>
      </w:r>
      <w:r w:rsidR="00055810">
        <w:rPr>
          <w:rFonts w:ascii="Times New Roman" w:hAnsi="Times New Roman"/>
          <w:b/>
          <w:bCs/>
        </w:rPr>
        <w:t xml:space="preserve"> GOI preureditev prostorov</w:t>
      </w:r>
      <w:r w:rsidR="000C16B7">
        <w:rPr>
          <w:rFonts w:ascii="Times New Roman" w:hAnsi="Times New Roman"/>
          <w:b/>
          <w:bCs/>
        </w:rPr>
        <w:t>:</w:t>
      </w:r>
    </w:p>
    <w:p w:rsidR="00054E22" w:rsidRDefault="00054E22" w:rsidP="000F762F">
      <w:pPr>
        <w:pStyle w:val="Odstavekseznama"/>
        <w:numPr>
          <w:ilvl w:val="0"/>
          <w:numId w:val="22"/>
        </w:numPr>
        <w:autoSpaceDE w:val="0"/>
        <w:autoSpaceDN w:val="0"/>
        <w:jc w:val="both"/>
        <w:rPr>
          <w:rFonts w:ascii="Times New Roman" w:hAnsi="Times New Roman"/>
          <w:sz w:val="22"/>
          <w:szCs w:val="22"/>
        </w:rPr>
      </w:pPr>
      <w:r w:rsidRPr="000506FF">
        <w:rPr>
          <w:rFonts w:ascii="Times New Roman" w:hAnsi="Times New Roman"/>
          <w:sz w:val="22"/>
          <w:szCs w:val="22"/>
        </w:rPr>
        <w:t>izvedba GOI del za ustrezno preureditev prostorov za namen izvajanja diagnostike in</w:t>
      </w:r>
      <w:r w:rsidR="000C16B7" w:rsidRPr="000506FF">
        <w:rPr>
          <w:rFonts w:ascii="Times New Roman" w:hAnsi="Times New Roman"/>
          <w:sz w:val="22"/>
          <w:szCs w:val="22"/>
        </w:rPr>
        <w:t xml:space="preserve"> </w:t>
      </w:r>
      <w:r w:rsidRPr="000506FF">
        <w:rPr>
          <w:rFonts w:ascii="Times New Roman" w:hAnsi="Times New Roman"/>
          <w:sz w:val="22"/>
          <w:szCs w:val="22"/>
        </w:rPr>
        <w:t xml:space="preserve">posegov na sodobnem intervencijskem </w:t>
      </w:r>
      <w:proofErr w:type="spellStart"/>
      <w:r w:rsidRPr="000506FF">
        <w:rPr>
          <w:rFonts w:ascii="Times New Roman" w:hAnsi="Times New Roman"/>
          <w:sz w:val="22"/>
          <w:szCs w:val="22"/>
        </w:rPr>
        <w:t>angiografskem</w:t>
      </w:r>
      <w:proofErr w:type="spellEnd"/>
      <w:r w:rsidRPr="000506FF">
        <w:rPr>
          <w:rFonts w:ascii="Times New Roman" w:hAnsi="Times New Roman"/>
          <w:sz w:val="22"/>
          <w:szCs w:val="22"/>
        </w:rPr>
        <w:t xml:space="preserve"> aparatu</w:t>
      </w:r>
      <w:r w:rsidR="00E14188">
        <w:rPr>
          <w:rFonts w:ascii="Times New Roman" w:hAnsi="Times New Roman"/>
          <w:sz w:val="22"/>
          <w:szCs w:val="22"/>
        </w:rPr>
        <w:t xml:space="preserve"> </w:t>
      </w:r>
      <w:r w:rsidR="00E14188" w:rsidRPr="00E14188">
        <w:rPr>
          <w:rFonts w:ascii="Times New Roman" w:hAnsi="Times New Roman"/>
          <w:sz w:val="22"/>
          <w:szCs w:val="22"/>
        </w:rPr>
        <w:t>(sterilni hibridni posegi)</w:t>
      </w:r>
      <w:r w:rsidRPr="000506FF">
        <w:rPr>
          <w:rFonts w:ascii="Times New Roman" w:hAnsi="Times New Roman"/>
          <w:sz w:val="22"/>
          <w:szCs w:val="22"/>
        </w:rPr>
        <w:t>;</w:t>
      </w:r>
    </w:p>
    <w:p w:rsidR="00AC016C" w:rsidRPr="005D07BB" w:rsidRDefault="00AC016C" w:rsidP="000F762F">
      <w:pPr>
        <w:pStyle w:val="Odstavekseznama"/>
        <w:numPr>
          <w:ilvl w:val="0"/>
          <w:numId w:val="22"/>
        </w:numPr>
        <w:autoSpaceDE w:val="0"/>
        <w:autoSpaceDN w:val="0"/>
        <w:spacing w:line="0" w:lineRule="atLeast"/>
        <w:jc w:val="both"/>
        <w:rPr>
          <w:rFonts w:ascii="Times New Roman" w:hAnsi="Times New Roman"/>
          <w:sz w:val="22"/>
          <w:szCs w:val="22"/>
        </w:rPr>
      </w:pPr>
      <w:r w:rsidRPr="005D07BB">
        <w:rPr>
          <w:rFonts w:ascii="Times New Roman" w:hAnsi="Times New Roman"/>
          <w:sz w:val="22"/>
          <w:szCs w:val="22"/>
        </w:rPr>
        <w:t>upoštevati povezave na obstoje</w:t>
      </w:r>
      <w:r w:rsidR="000F762F" w:rsidRPr="005D07BB">
        <w:rPr>
          <w:rFonts w:ascii="Times New Roman" w:hAnsi="Times New Roman"/>
          <w:sz w:val="22"/>
          <w:szCs w:val="22"/>
        </w:rPr>
        <w:t>če delujoče sisteme pri naročniku (</w:t>
      </w:r>
      <w:r w:rsidRPr="005D07BB">
        <w:rPr>
          <w:rFonts w:ascii="Times New Roman" w:hAnsi="Times New Roman"/>
          <w:sz w:val="22"/>
          <w:szCs w:val="22"/>
        </w:rPr>
        <w:t xml:space="preserve">CNS sistem </w:t>
      </w:r>
      <w:proofErr w:type="spellStart"/>
      <w:r w:rsidRPr="005D07BB">
        <w:rPr>
          <w:rFonts w:ascii="Times New Roman" w:hAnsi="Times New Roman"/>
          <w:sz w:val="22"/>
          <w:szCs w:val="22"/>
        </w:rPr>
        <w:t>Sauter</w:t>
      </w:r>
      <w:proofErr w:type="spellEnd"/>
      <w:r w:rsidR="000F762F" w:rsidRPr="005D07BB">
        <w:rPr>
          <w:rFonts w:ascii="Times New Roman" w:hAnsi="Times New Roman"/>
          <w:sz w:val="22"/>
          <w:szCs w:val="22"/>
        </w:rPr>
        <w:t>-</w:t>
      </w:r>
      <w:proofErr w:type="spellStart"/>
      <w:r w:rsidR="000F762F" w:rsidRPr="005D07BB">
        <w:rPr>
          <w:rFonts w:ascii="Times New Roman" w:hAnsi="Times New Roman"/>
          <w:sz w:val="22"/>
          <w:szCs w:val="22"/>
        </w:rPr>
        <w:t>klimat</w:t>
      </w:r>
      <w:proofErr w:type="spellEnd"/>
      <w:r w:rsidR="000F762F" w:rsidRPr="005D07BB">
        <w:rPr>
          <w:rFonts w:ascii="Times New Roman" w:hAnsi="Times New Roman"/>
          <w:sz w:val="22"/>
          <w:szCs w:val="22"/>
        </w:rPr>
        <w:t xml:space="preserve">; </w:t>
      </w:r>
      <w:r w:rsidRPr="005D07BB">
        <w:rPr>
          <w:rFonts w:ascii="Times New Roman" w:hAnsi="Times New Roman"/>
          <w:sz w:val="22"/>
          <w:szCs w:val="22"/>
        </w:rPr>
        <w:t>Četrta pot</w:t>
      </w:r>
      <w:r w:rsidR="000F762F" w:rsidRPr="005D07BB">
        <w:rPr>
          <w:rFonts w:ascii="Times New Roman" w:hAnsi="Times New Roman"/>
          <w:sz w:val="22"/>
          <w:szCs w:val="22"/>
        </w:rPr>
        <w:t xml:space="preserve">- pristopna kontrola; </w:t>
      </w:r>
      <w:r w:rsidRPr="005D07BB">
        <w:rPr>
          <w:rFonts w:ascii="Times New Roman" w:hAnsi="Times New Roman"/>
          <w:sz w:val="22"/>
          <w:szCs w:val="22"/>
        </w:rPr>
        <w:t>AKTIVA</w:t>
      </w:r>
      <w:r w:rsidR="000F762F" w:rsidRPr="005D07BB">
        <w:rPr>
          <w:rFonts w:ascii="Times New Roman" w:hAnsi="Times New Roman"/>
          <w:sz w:val="22"/>
          <w:szCs w:val="22"/>
        </w:rPr>
        <w:t xml:space="preserve">- požarna centrala; </w:t>
      </w:r>
      <w:proofErr w:type="spellStart"/>
      <w:r w:rsidR="000F762F" w:rsidRPr="005D07BB">
        <w:rPr>
          <w:rFonts w:ascii="Times New Roman" w:hAnsi="Times New Roman"/>
          <w:sz w:val="22"/>
          <w:szCs w:val="22"/>
        </w:rPr>
        <w:t>Meditrade</w:t>
      </w:r>
      <w:proofErr w:type="spellEnd"/>
      <w:r w:rsidR="000F762F" w:rsidRPr="005D07BB">
        <w:rPr>
          <w:rFonts w:ascii="Times New Roman" w:hAnsi="Times New Roman"/>
          <w:sz w:val="22"/>
          <w:szCs w:val="22"/>
        </w:rPr>
        <w:t>-RIS/PACS</w:t>
      </w:r>
      <w:r w:rsidRPr="005D07BB">
        <w:rPr>
          <w:rFonts w:ascii="Times New Roman" w:hAnsi="Times New Roman"/>
          <w:sz w:val="22"/>
          <w:szCs w:val="22"/>
        </w:rPr>
        <w:t>)</w:t>
      </w:r>
      <w:r w:rsidR="000F762F" w:rsidRPr="005D07BB">
        <w:rPr>
          <w:rFonts w:ascii="Times New Roman" w:hAnsi="Times New Roman"/>
          <w:sz w:val="22"/>
          <w:szCs w:val="22"/>
        </w:rPr>
        <w:t>;</w:t>
      </w:r>
    </w:p>
    <w:p w:rsidR="000C16B7" w:rsidRPr="000506FF" w:rsidRDefault="00054E22" w:rsidP="000F762F">
      <w:pPr>
        <w:pStyle w:val="Odstavekseznama"/>
        <w:numPr>
          <w:ilvl w:val="0"/>
          <w:numId w:val="22"/>
        </w:numPr>
        <w:autoSpaceDE w:val="0"/>
        <w:autoSpaceDN w:val="0"/>
        <w:jc w:val="both"/>
        <w:rPr>
          <w:rFonts w:ascii="Times New Roman" w:hAnsi="Times New Roman"/>
          <w:sz w:val="22"/>
          <w:szCs w:val="22"/>
        </w:rPr>
      </w:pPr>
      <w:r w:rsidRPr="000506FF">
        <w:rPr>
          <w:rFonts w:ascii="Times New Roman" w:hAnsi="Times New Roman"/>
          <w:sz w:val="22"/>
          <w:szCs w:val="22"/>
        </w:rPr>
        <w:t>izvedba meritev in testov vseh izvedenih instalacij (</w:t>
      </w:r>
      <w:proofErr w:type="spellStart"/>
      <w:r w:rsidRPr="000506FF">
        <w:rPr>
          <w:rFonts w:ascii="Times New Roman" w:hAnsi="Times New Roman"/>
          <w:sz w:val="22"/>
          <w:szCs w:val="22"/>
        </w:rPr>
        <w:t>elektro</w:t>
      </w:r>
      <w:proofErr w:type="spellEnd"/>
      <w:r w:rsidRPr="000506FF">
        <w:rPr>
          <w:rFonts w:ascii="Times New Roman" w:hAnsi="Times New Roman"/>
          <w:sz w:val="22"/>
          <w:szCs w:val="22"/>
        </w:rPr>
        <w:t>, medicinski plini, prezračevanje</w:t>
      </w:r>
      <w:r w:rsidR="00273E5A">
        <w:rPr>
          <w:rFonts w:ascii="Times New Roman" w:hAnsi="Times New Roman"/>
          <w:sz w:val="22"/>
          <w:szCs w:val="22"/>
        </w:rPr>
        <w:t xml:space="preserve"> </w:t>
      </w:r>
      <w:r w:rsidRPr="000506FF">
        <w:rPr>
          <w:rFonts w:ascii="Times New Roman" w:hAnsi="Times New Roman"/>
          <w:sz w:val="22"/>
          <w:szCs w:val="22"/>
        </w:rPr>
        <w:t xml:space="preserve">/klimatizacija, svinčena zaščita sten, vodovod, …..) s preverjeno opremo </w:t>
      </w:r>
      <w:r w:rsidR="000C16B7" w:rsidRPr="000506FF">
        <w:rPr>
          <w:rFonts w:ascii="Times New Roman" w:hAnsi="Times New Roman"/>
          <w:sz w:val="22"/>
          <w:szCs w:val="22"/>
        </w:rPr>
        <w:t>(pooblaščeni izvajalci meritev);</w:t>
      </w:r>
      <w:r w:rsidRPr="000506FF">
        <w:rPr>
          <w:rFonts w:ascii="Times New Roman" w:hAnsi="Times New Roman"/>
          <w:sz w:val="22"/>
          <w:szCs w:val="22"/>
        </w:rPr>
        <w:t xml:space="preserve"> </w:t>
      </w:r>
    </w:p>
    <w:p w:rsidR="00054E22" w:rsidRPr="000506FF" w:rsidRDefault="00054E22" w:rsidP="000F762F">
      <w:pPr>
        <w:pStyle w:val="Odstavekseznama"/>
        <w:numPr>
          <w:ilvl w:val="0"/>
          <w:numId w:val="22"/>
        </w:numPr>
        <w:autoSpaceDE w:val="0"/>
        <w:autoSpaceDN w:val="0"/>
        <w:jc w:val="both"/>
        <w:rPr>
          <w:rFonts w:ascii="Times New Roman" w:hAnsi="Times New Roman"/>
          <w:sz w:val="22"/>
          <w:szCs w:val="22"/>
        </w:rPr>
      </w:pPr>
      <w:r w:rsidRPr="000506FF">
        <w:rPr>
          <w:rFonts w:ascii="Times New Roman" w:hAnsi="Times New Roman"/>
          <w:sz w:val="22"/>
          <w:szCs w:val="22"/>
        </w:rPr>
        <w:t>funkcionalni preizkus izvedbe, preverjanje doseganja zahtevanih parametrov in predložitev ustreznih poročil, certifikatov;</w:t>
      </w:r>
    </w:p>
    <w:p w:rsidR="00054E22" w:rsidRPr="000506FF" w:rsidRDefault="00054E22" w:rsidP="000F762F">
      <w:pPr>
        <w:pStyle w:val="Odstavekseznama"/>
        <w:numPr>
          <w:ilvl w:val="0"/>
          <w:numId w:val="22"/>
        </w:numPr>
        <w:autoSpaceDE w:val="0"/>
        <w:autoSpaceDN w:val="0"/>
        <w:jc w:val="both"/>
        <w:rPr>
          <w:rFonts w:ascii="Times New Roman" w:hAnsi="Times New Roman"/>
          <w:sz w:val="22"/>
          <w:szCs w:val="22"/>
        </w:rPr>
      </w:pPr>
      <w:r w:rsidRPr="000506FF">
        <w:rPr>
          <w:rFonts w:ascii="Times New Roman" w:hAnsi="Times New Roman"/>
          <w:sz w:val="22"/>
          <w:szCs w:val="22"/>
        </w:rPr>
        <w:t>šolanje tehničnega osebja naročnika, predajo vse tehnične dokumentacije za uporabo, obratovanje in za vzdrževanje.</w:t>
      </w:r>
    </w:p>
    <w:p w:rsidR="001A5520" w:rsidRDefault="001A5520" w:rsidP="001A5520">
      <w:pPr>
        <w:jc w:val="both"/>
        <w:rPr>
          <w:rFonts w:ascii="Times New Roman" w:hAnsi="Times New Roman"/>
          <w:sz w:val="22"/>
          <w:szCs w:val="22"/>
        </w:rPr>
      </w:pPr>
    </w:p>
    <w:p w:rsidR="001A5520" w:rsidRPr="001A5520" w:rsidRDefault="001A5520" w:rsidP="001A5520">
      <w:pPr>
        <w:jc w:val="both"/>
        <w:rPr>
          <w:rFonts w:ascii="Times New Roman" w:hAnsi="Times New Roman"/>
          <w:sz w:val="22"/>
          <w:szCs w:val="22"/>
        </w:rPr>
      </w:pPr>
      <w:r w:rsidRPr="001A5520">
        <w:rPr>
          <w:rFonts w:ascii="Times New Roman" w:hAnsi="Times New Roman"/>
          <w:sz w:val="22"/>
          <w:szCs w:val="22"/>
        </w:rPr>
        <w:t xml:space="preserve">Delo na objektu bo moralo biti organizirano tako, da bo omogočeno nemoteno in varno izvajanje del na gradbišču in istočasno nemoteno opravljanje zdravstvenih procesov v ostalih prostorih oddelka za diagnostično in intervencijsko radiologijo oziroma v ostalih oddelkih v bolnišnici Slovenj Gradec. </w:t>
      </w:r>
    </w:p>
    <w:p w:rsidR="001A5520" w:rsidRPr="001A5520" w:rsidRDefault="001A5520" w:rsidP="001A5520">
      <w:pPr>
        <w:jc w:val="both"/>
        <w:rPr>
          <w:rFonts w:ascii="Times New Roman" w:hAnsi="Times New Roman"/>
          <w:sz w:val="22"/>
          <w:szCs w:val="22"/>
        </w:rPr>
      </w:pPr>
      <w:r w:rsidRPr="001A5520">
        <w:rPr>
          <w:rFonts w:ascii="Times New Roman" w:hAnsi="Times New Roman"/>
          <w:sz w:val="22"/>
          <w:szCs w:val="22"/>
        </w:rPr>
        <w:t>V ponudbi mora biti zajeto tudi morebitno delo izven rednega delovnega časa (popoldan, ponoči, sobote, nedelje, prazniki), kadar ne bo mogoče izvajati dela zaradi rednega dela oddelkov v bolnišnici. Ponudniki morajo računati tudi na to, da bo zaradi narave posegov potrebno z izvedbo GOI del ter dobavo in montažo opreme občasno prekiniti izvedbo GOI del oziroma montažo opreme.</w:t>
      </w:r>
    </w:p>
    <w:p w:rsidR="001A5520" w:rsidRDefault="001A5520" w:rsidP="00054E22">
      <w:pPr>
        <w:jc w:val="both"/>
        <w:rPr>
          <w:rFonts w:ascii="Times New Roman" w:hAnsi="Times New Roman"/>
          <w:color w:val="7030A0"/>
          <w:u w:val="single"/>
        </w:rPr>
      </w:pPr>
    </w:p>
    <w:p w:rsidR="00C64DEA" w:rsidRPr="008E23DF" w:rsidRDefault="00C64DEA" w:rsidP="00054E22">
      <w:pPr>
        <w:jc w:val="both"/>
        <w:rPr>
          <w:rFonts w:ascii="Times New Roman" w:hAnsi="Times New Roman"/>
          <w:b/>
        </w:rPr>
      </w:pPr>
      <w:r w:rsidRPr="008E23DF">
        <w:rPr>
          <w:rFonts w:ascii="Times New Roman" w:hAnsi="Times New Roman"/>
          <w:b/>
        </w:rPr>
        <w:t>Ponudnik v ponudbi priloži:</w:t>
      </w:r>
    </w:p>
    <w:p w:rsidR="00D46ACA" w:rsidRPr="00F4044D" w:rsidRDefault="00C64DEA" w:rsidP="001756EC">
      <w:pPr>
        <w:pStyle w:val="Odstavekseznama"/>
        <w:numPr>
          <w:ilvl w:val="0"/>
          <w:numId w:val="22"/>
        </w:numPr>
        <w:autoSpaceDE w:val="0"/>
        <w:autoSpaceDN w:val="0"/>
        <w:rPr>
          <w:rFonts w:ascii="Times New Roman" w:hAnsi="Times New Roman"/>
          <w:sz w:val="22"/>
          <w:szCs w:val="22"/>
        </w:rPr>
      </w:pPr>
      <w:r w:rsidRPr="00F4044D">
        <w:rPr>
          <w:rFonts w:ascii="Times New Roman" w:hAnsi="Times New Roman"/>
          <w:sz w:val="22"/>
          <w:szCs w:val="22"/>
          <w:u w:val="single"/>
        </w:rPr>
        <w:t xml:space="preserve">lasten predračun </w:t>
      </w:r>
      <w:r w:rsidRPr="00F4044D">
        <w:rPr>
          <w:rFonts w:ascii="Times New Roman" w:hAnsi="Times New Roman"/>
          <w:sz w:val="22"/>
          <w:szCs w:val="22"/>
        </w:rPr>
        <w:t>za izvedbo potrebnih GOI del</w:t>
      </w:r>
      <w:r w:rsidR="00C7592B" w:rsidRPr="00F4044D">
        <w:rPr>
          <w:rFonts w:ascii="Times New Roman" w:hAnsi="Times New Roman"/>
          <w:sz w:val="22"/>
          <w:szCs w:val="22"/>
        </w:rPr>
        <w:t xml:space="preserve"> s p</w:t>
      </w:r>
      <w:r w:rsidR="000333C6" w:rsidRPr="00F4044D">
        <w:rPr>
          <w:rFonts w:ascii="Times New Roman" w:hAnsi="Times New Roman"/>
          <w:sz w:val="22"/>
          <w:szCs w:val="22"/>
        </w:rPr>
        <w:t>opis</w:t>
      </w:r>
      <w:r w:rsidR="00C7592B" w:rsidRPr="00F4044D">
        <w:rPr>
          <w:rFonts w:ascii="Times New Roman" w:hAnsi="Times New Roman"/>
          <w:sz w:val="22"/>
          <w:szCs w:val="22"/>
        </w:rPr>
        <w:t>om</w:t>
      </w:r>
      <w:r w:rsidR="000333C6" w:rsidRPr="00F4044D">
        <w:rPr>
          <w:rFonts w:ascii="Times New Roman" w:hAnsi="Times New Roman"/>
          <w:sz w:val="22"/>
          <w:szCs w:val="22"/>
        </w:rPr>
        <w:t xml:space="preserve"> GOI del in tehnološke opreme</w:t>
      </w:r>
      <w:r w:rsidR="000333C6" w:rsidRPr="00F4044D">
        <w:rPr>
          <w:rFonts w:ascii="Arial Narrow" w:hAnsi="Arial Narrow"/>
          <w:sz w:val="20"/>
          <w:szCs w:val="20"/>
        </w:rPr>
        <w:t xml:space="preserve"> </w:t>
      </w:r>
    </w:p>
    <w:p w:rsidR="0023245C" w:rsidRPr="00C654AD" w:rsidRDefault="00D46ACA" w:rsidP="001756EC">
      <w:pPr>
        <w:pStyle w:val="Odstavekseznama"/>
        <w:numPr>
          <w:ilvl w:val="0"/>
          <w:numId w:val="22"/>
        </w:numPr>
        <w:autoSpaceDE w:val="0"/>
        <w:autoSpaceDN w:val="0"/>
        <w:rPr>
          <w:rFonts w:ascii="Times New Roman" w:hAnsi="Times New Roman"/>
          <w:sz w:val="22"/>
          <w:szCs w:val="22"/>
        </w:rPr>
      </w:pPr>
      <w:r w:rsidRPr="00C654AD">
        <w:rPr>
          <w:rFonts w:ascii="Times New Roman" w:hAnsi="Times New Roman"/>
          <w:sz w:val="22"/>
          <w:szCs w:val="22"/>
        </w:rPr>
        <w:t>ločeno prikaza</w:t>
      </w:r>
      <w:r w:rsidR="008E23DF" w:rsidRPr="00C654AD">
        <w:rPr>
          <w:rFonts w:ascii="Times New Roman" w:hAnsi="Times New Roman"/>
          <w:sz w:val="22"/>
          <w:szCs w:val="22"/>
        </w:rPr>
        <w:t>n</w:t>
      </w:r>
      <w:r w:rsidRPr="00C654AD">
        <w:rPr>
          <w:rFonts w:ascii="Times New Roman" w:hAnsi="Times New Roman"/>
          <w:sz w:val="22"/>
          <w:szCs w:val="22"/>
        </w:rPr>
        <w:t xml:space="preserve"> strošek za demontažo in odvoz RTG aparata Philips</w:t>
      </w:r>
      <w:r w:rsidR="00951E35" w:rsidRPr="00C654AD">
        <w:rPr>
          <w:rFonts w:ascii="Times New Roman" w:hAnsi="Times New Roman"/>
          <w:sz w:val="22"/>
          <w:szCs w:val="22"/>
        </w:rPr>
        <w:t xml:space="preserve"> </w:t>
      </w:r>
    </w:p>
    <w:p w:rsidR="0023245C" w:rsidRPr="0023245C" w:rsidRDefault="0023245C" w:rsidP="001756EC">
      <w:pPr>
        <w:pStyle w:val="Odstavekseznama"/>
        <w:numPr>
          <w:ilvl w:val="0"/>
          <w:numId w:val="22"/>
        </w:numPr>
        <w:autoSpaceDE w:val="0"/>
        <w:autoSpaceDN w:val="0"/>
        <w:rPr>
          <w:rFonts w:ascii="Times New Roman" w:hAnsi="Times New Roman"/>
          <w:sz w:val="22"/>
          <w:szCs w:val="22"/>
        </w:rPr>
      </w:pPr>
      <w:r>
        <w:rPr>
          <w:rFonts w:ascii="Times New Roman" w:hAnsi="Times New Roman"/>
          <w:color w:val="C00000"/>
          <w:sz w:val="22"/>
          <w:szCs w:val="22"/>
        </w:rPr>
        <w:t>*</w:t>
      </w:r>
      <w:r w:rsidR="00951E35" w:rsidRPr="00984F4A">
        <w:rPr>
          <w:rFonts w:ascii="Times New Roman" w:hAnsi="Times New Roman"/>
          <w:sz w:val="22"/>
          <w:szCs w:val="22"/>
        </w:rPr>
        <w:t xml:space="preserve">predlagano kupnino za ODKUP </w:t>
      </w:r>
      <w:r w:rsidRPr="00984F4A">
        <w:rPr>
          <w:rFonts w:ascii="Times New Roman" w:hAnsi="Times New Roman"/>
          <w:sz w:val="22"/>
          <w:szCs w:val="22"/>
        </w:rPr>
        <w:t xml:space="preserve">RTG aparata Philips </w:t>
      </w:r>
      <w:proofErr w:type="spellStart"/>
      <w:r w:rsidRPr="00984F4A">
        <w:rPr>
          <w:rFonts w:ascii="Times New Roman" w:hAnsi="Times New Roman"/>
          <w:sz w:val="22"/>
          <w:szCs w:val="22"/>
        </w:rPr>
        <w:t>Eleva</w:t>
      </w:r>
      <w:proofErr w:type="spellEnd"/>
    </w:p>
    <w:p w:rsidR="00C64DEA" w:rsidRPr="0023245C" w:rsidRDefault="00D46ACA" w:rsidP="001756EC">
      <w:pPr>
        <w:pStyle w:val="Odstavekseznama"/>
        <w:numPr>
          <w:ilvl w:val="0"/>
          <w:numId w:val="22"/>
        </w:numPr>
        <w:autoSpaceDE w:val="0"/>
        <w:autoSpaceDN w:val="0"/>
        <w:rPr>
          <w:rFonts w:ascii="Times New Roman" w:hAnsi="Times New Roman"/>
          <w:sz w:val="22"/>
          <w:szCs w:val="22"/>
        </w:rPr>
      </w:pPr>
      <w:r w:rsidRPr="0023245C">
        <w:rPr>
          <w:rFonts w:ascii="Times New Roman" w:hAnsi="Times New Roman"/>
          <w:sz w:val="22"/>
          <w:szCs w:val="22"/>
        </w:rPr>
        <w:t xml:space="preserve">ločeno </w:t>
      </w:r>
      <w:r w:rsidR="00951E35" w:rsidRPr="0023245C">
        <w:rPr>
          <w:rFonts w:ascii="Times New Roman" w:hAnsi="Times New Roman"/>
          <w:sz w:val="22"/>
          <w:szCs w:val="22"/>
        </w:rPr>
        <w:t xml:space="preserve">prikazan </w:t>
      </w:r>
      <w:r w:rsidRPr="0023245C">
        <w:rPr>
          <w:rFonts w:ascii="Times New Roman" w:hAnsi="Times New Roman"/>
          <w:sz w:val="22"/>
          <w:szCs w:val="22"/>
        </w:rPr>
        <w:t>strošek prestavitve konzole za RTG Siemens</w:t>
      </w:r>
    </w:p>
    <w:p w:rsidR="008E23DF" w:rsidRPr="00951E35" w:rsidRDefault="008E23DF" w:rsidP="001756EC">
      <w:pPr>
        <w:pStyle w:val="Odstavekseznama"/>
        <w:numPr>
          <w:ilvl w:val="0"/>
          <w:numId w:val="22"/>
        </w:numPr>
        <w:autoSpaceDE w:val="0"/>
        <w:autoSpaceDN w:val="0"/>
        <w:rPr>
          <w:rFonts w:ascii="Times New Roman" w:hAnsi="Times New Roman"/>
          <w:sz w:val="22"/>
          <w:szCs w:val="22"/>
        </w:rPr>
      </w:pPr>
      <w:r w:rsidRPr="00951E35">
        <w:rPr>
          <w:rFonts w:ascii="Times New Roman" w:hAnsi="Times New Roman"/>
          <w:sz w:val="22"/>
          <w:szCs w:val="22"/>
        </w:rPr>
        <w:t xml:space="preserve">okvirni </w:t>
      </w:r>
      <w:r w:rsidRPr="00951E35">
        <w:rPr>
          <w:rFonts w:ascii="Times New Roman" w:eastAsiaTheme="minorHAnsi" w:hAnsi="Times New Roman"/>
          <w:sz w:val="22"/>
          <w:szCs w:val="22"/>
          <w:lang w:eastAsia="en-US"/>
        </w:rPr>
        <w:t>terminski plan za vse aktivnosti pogodbenih del.</w:t>
      </w:r>
    </w:p>
    <w:p w:rsidR="003A27DA" w:rsidRPr="0023245C" w:rsidRDefault="0023245C" w:rsidP="003A27DA">
      <w:pPr>
        <w:jc w:val="both"/>
        <w:rPr>
          <w:rFonts w:ascii="Times New Roman" w:hAnsi="Times New Roman"/>
          <w:i/>
          <w:color w:val="00B050"/>
          <w:sz w:val="20"/>
          <w:szCs w:val="20"/>
        </w:rPr>
      </w:pPr>
      <w:r w:rsidRPr="0023245C">
        <w:rPr>
          <w:rFonts w:ascii="Times New Roman" w:hAnsi="Times New Roman"/>
          <w:i/>
          <w:color w:val="C00000"/>
          <w:sz w:val="20"/>
          <w:szCs w:val="20"/>
        </w:rPr>
        <w:t xml:space="preserve">* </w:t>
      </w:r>
      <w:r w:rsidRPr="00984F4A">
        <w:rPr>
          <w:rFonts w:ascii="Times New Roman" w:hAnsi="Times New Roman"/>
          <w:i/>
          <w:sz w:val="20"/>
          <w:szCs w:val="20"/>
        </w:rPr>
        <w:t>Znesek kupnine za ODKUP se v OBR-3 odšteje od ponudbenih vrednosti.</w:t>
      </w:r>
    </w:p>
    <w:p w:rsidR="004B3D33" w:rsidRDefault="004B3D33" w:rsidP="00350DF7">
      <w:pPr>
        <w:autoSpaceDE w:val="0"/>
        <w:autoSpaceDN w:val="0"/>
        <w:rPr>
          <w:rFonts w:ascii="Times New Roman" w:hAnsi="Times New Roman"/>
          <w:b/>
          <w:bCs/>
        </w:rPr>
      </w:pPr>
    </w:p>
    <w:p w:rsidR="00350DF7" w:rsidRPr="00055810" w:rsidRDefault="00350DF7" w:rsidP="00350DF7">
      <w:pPr>
        <w:autoSpaceDE w:val="0"/>
        <w:autoSpaceDN w:val="0"/>
        <w:rPr>
          <w:rFonts w:ascii="Times New Roman" w:hAnsi="Times New Roman"/>
        </w:rPr>
      </w:pPr>
      <w:r w:rsidRPr="00055810">
        <w:rPr>
          <w:rFonts w:ascii="Times New Roman" w:hAnsi="Times New Roman"/>
          <w:b/>
          <w:bCs/>
        </w:rPr>
        <w:t>I</w:t>
      </w:r>
      <w:r w:rsidR="00132E8C" w:rsidRPr="00055810">
        <w:rPr>
          <w:rFonts w:ascii="Times New Roman" w:hAnsi="Times New Roman"/>
          <w:b/>
          <w:bCs/>
        </w:rPr>
        <w:t>II</w:t>
      </w:r>
      <w:r w:rsidRPr="00055810">
        <w:rPr>
          <w:rFonts w:ascii="Times New Roman" w:hAnsi="Times New Roman"/>
          <w:b/>
          <w:bCs/>
        </w:rPr>
        <w:t>.</w:t>
      </w:r>
      <w:r w:rsidR="00055810">
        <w:rPr>
          <w:rFonts w:ascii="Times New Roman" w:hAnsi="Times New Roman"/>
          <w:b/>
          <w:bCs/>
        </w:rPr>
        <w:t xml:space="preserve"> </w:t>
      </w:r>
      <w:r w:rsidRPr="00055810">
        <w:rPr>
          <w:rFonts w:ascii="Times New Roman" w:hAnsi="Times New Roman"/>
          <w:b/>
          <w:bCs/>
        </w:rPr>
        <w:t>faza:</w:t>
      </w:r>
      <w:r w:rsidR="00055810">
        <w:rPr>
          <w:rFonts w:ascii="Times New Roman" w:hAnsi="Times New Roman"/>
          <w:b/>
          <w:bCs/>
        </w:rPr>
        <w:t xml:space="preserve"> Dobava opreme; primopredaja</w:t>
      </w:r>
    </w:p>
    <w:p w:rsidR="00350DF7" w:rsidRDefault="00055810" w:rsidP="00055810">
      <w:pPr>
        <w:autoSpaceDE w:val="0"/>
        <w:autoSpaceDN w:val="0"/>
        <w:jc w:val="both"/>
        <w:rPr>
          <w:rFonts w:ascii="Times New Roman" w:hAnsi="Times New Roman"/>
        </w:rPr>
      </w:pPr>
      <w:r>
        <w:rPr>
          <w:rFonts w:ascii="Times New Roman" w:hAnsi="Times New Roman"/>
        </w:rPr>
        <w:t>D</w:t>
      </w:r>
      <w:r w:rsidR="00350DF7" w:rsidRPr="00055810">
        <w:rPr>
          <w:rFonts w:ascii="Times New Roman" w:hAnsi="Times New Roman"/>
        </w:rPr>
        <w:t xml:space="preserve">obava in postavitev </w:t>
      </w:r>
      <w:r>
        <w:rPr>
          <w:rFonts w:ascii="Times New Roman" w:hAnsi="Times New Roman"/>
        </w:rPr>
        <w:t xml:space="preserve">novega </w:t>
      </w:r>
      <w:proofErr w:type="spellStart"/>
      <w:r>
        <w:rPr>
          <w:rFonts w:ascii="Times New Roman" w:hAnsi="Times New Roman"/>
        </w:rPr>
        <w:t>angiografskega</w:t>
      </w:r>
      <w:proofErr w:type="spellEnd"/>
      <w:r>
        <w:rPr>
          <w:rFonts w:ascii="Times New Roman" w:hAnsi="Times New Roman"/>
        </w:rPr>
        <w:t xml:space="preserve"> aparata in druge </w:t>
      </w:r>
      <w:r w:rsidR="00C765A5">
        <w:rPr>
          <w:rFonts w:ascii="Times New Roman" w:hAnsi="Times New Roman"/>
        </w:rPr>
        <w:t xml:space="preserve">medicinske in splošne </w:t>
      </w:r>
      <w:r>
        <w:rPr>
          <w:rFonts w:ascii="Times New Roman" w:hAnsi="Times New Roman"/>
        </w:rPr>
        <w:t xml:space="preserve">opreme </w:t>
      </w:r>
      <w:r w:rsidR="00350DF7" w:rsidRPr="00055810">
        <w:rPr>
          <w:rFonts w:ascii="Times New Roman" w:hAnsi="Times New Roman"/>
        </w:rPr>
        <w:t>(vključno z vsemi potrebnimi testiranji</w:t>
      </w:r>
      <w:r w:rsidR="00054E22">
        <w:rPr>
          <w:rFonts w:ascii="Times New Roman" w:hAnsi="Times New Roman"/>
        </w:rPr>
        <w:t xml:space="preserve">, meritvami, </w:t>
      </w:r>
      <w:r w:rsidR="00054E22" w:rsidRPr="00EE7F60">
        <w:rPr>
          <w:rFonts w:ascii="Times New Roman" w:hAnsi="Times New Roman"/>
        </w:rPr>
        <w:t xml:space="preserve">povezavo v sistem RIS/PACS in </w:t>
      </w:r>
      <w:proofErr w:type="spellStart"/>
      <w:r w:rsidR="00054E22" w:rsidRPr="00EE7F60">
        <w:rPr>
          <w:rFonts w:ascii="Times New Roman" w:hAnsi="Times New Roman"/>
        </w:rPr>
        <w:t>Birpis</w:t>
      </w:r>
      <w:proofErr w:type="spellEnd"/>
      <w:r w:rsidR="00054E22" w:rsidRPr="00EE7F60">
        <w:rPr>
          <w:rFonts w:ascii="Times New Roman" w:hAnsi="Times New Roman"/>
        </w:rPr>
        <w:t xml:space="preserve"> 21</w:t>
      </w:r>
      <w:r w:rsidR="00054E22">
        <w:rPr>
          <w:rFonts w:ascii="Times New Roman" w:hAnsi="Times New Roman"/>
        </w:rPr>
        <w:t>,</w:t>
      </w:r>
      <w:r>
        <w:rPr>
          <w:rFonts w:ascii="Times New Roman" w:hAnsi="Times New Roman"/>
        </w:rPr>
        <w:t xml:space="preserve"> </w:t>
      </w:r>
      <w:r w:rsidR="00350DF7" w:rsidRPr="00055810">
        <w:rPr>
          <w:rFonts w:ascii="Times New Roman" w:hAnsi="Times New Roman"/>
        </w:rPr>
        <w:t>izobraževanjem uporabnikov)</w:t>
      </w:r>
      <w:r>
        <w:rPr>
          <w:rFonts w:ascii="Times New Roman" w:hAnsi="Times New Roman"/>
        </w:rPr>
        <w:t xml:space="preserve"> ter končna primopredaja prostorov in opreme naročniku.</w:t>
      </w:r>
    </w:p>
    <w:p w:rsidR="00A749A1" w:rsidRDefault="00A749A1" w:rsidP="00A749A1">
      <w:pPr>
        <w:jc w:val="both"/>
        <w:rPr>
          <w:rFonts w:ascii="Times New Roman" w:hAnsi="Times New Roman"/>
          <w:sz w:val="22"/>
          <w:szCs w:val="22"/>
        </w:rPr>
      </w:pPr>
      <w:r w:rsidRPr="00A749A1">
        <w:rPr>
          <w:rFonts w:ascii="Times New Roman" w:hAnsi="Times New Roman"/>
          <w:sz w:val="22"/>
          <w:szCs w:val="22"/>
        </w:rPr>
        <w:t>Ponujena oprema mora ustrezati vsem standardom, ki veljajo za tovrstno opremo v Sloveniji in mora imeti vse potrebne certifikate. Ponudniki kopije ustreznih certifikatov (Izjave o skladnosti-</w:t>
      </w:r>
      <w:proofErr w:type="spellStart"/>
      <w:r w:rsidRPr="00A749A1">
        <w:rPr>
          <w:rFonts w:ascii="Times New Roman" w:hAnsi="Times New Roman"/>
          <w:sz w:val="22"/>
          <w:szCs w:val="22"/>
        </w:rPr>
        <w:t>Declaration</w:t>
      </w:r>
      <w:proofErr w:type="spellEnd"/>
      <w:r w:rsidRPr="00A749A1">
        <w:rPr>
          <w:rFonts w:ascii="Times New Roman" w:hAnsi="Times New Roman"/>
          <w:sz w:val="22"/>
          <w:szCs w:val="22"/>
        </w:rPr>
        <w:t xml:space="preserve"> </w:t>
      </w:r>
      <w:proofErr w:type="spellStart"/>
      <w:r w:rsidRPr="00A749A1">
        <w:rPr>
          <w:rFonts w:ascii="Times New Roman" w:hAnsi="Times New Roman"/>
          <w:sz w:val="22"/>
          <w:szCs w:val="22"/>
        </w:rPr>
        <w:t>of</w:t>
      </w:r>
      <w:proofErr w:type="spellEnd"/>
      <w:r w:rsidRPr="00A749A1">
        <w:rPr>
          <w:rFonts w:ascii="Times New Roman" w:hAnsi="Times New Roman"/>
          <w:sz w:val="22"/>
          <w:szCs w:val="22"/>
        </w:rPr>
        <w:t xml:space="preserve"> </w:t>
      </w:r>
      <w:proofErr w:type="spellStart"/>
      <w:r w:rsidRPr="00A749A1">
        <w:rPr>
          <w:rFonts w:ascii="Times New Roman" w:hAnsi="Times New Roman"/>
          <w:sz w:val="22"/>
          <w:szCs w:val="22"/>
        </w:rPr>
        <w:t>conformity</w:t>
      </w:r>
      <w:proofErr w:type="spellEnd"/>
      <w:r w:rsidRPr="00A749A1">
        <w:rPr>
          <w:rFonts w:ascii="Times New Roman" w:hAnsi="Times New Roman"/>
          <w:sz w:val="22"/>
          <w:szCs w:val="22"/>
        </w:rPr>
        <w:t>) priložijo v ponudbi. Naročnik si pridržuje pravico, da od ponudnika pred sprejemom odločitve zahteva predložitev dodatnih dokazil.</w:t>
      </w:r>
    </w:p>
    <w:p w:rsidR="00F4044D" w:rsidRPr="00A749A1" w:rsidRDefault="00F4044D" w:rsidP="00A749A1">
      <w:pPr>
        <w:jc w:val="both"/>
        <w:rPr>
          <w:rFonts w:ascii="Times New Roman" w:hAnsi="Times New Roman"/>
          <w:sz w:val="22"/>
          <w:szCs w:val="22"/>
        </w:rPr>
      </w:pPr>
    </w:p>
    <w:p w:rsidR="00496CCB" w:rsidRPr="008E23DF" w:rsidRDefault="00496CCB" w:rsidP="00496CCB">
      <w:pPr>
        <w:jc w:val="both"/>
        <w:rPr>
          <w:rFonts w:ascii="Times New Roman" w:hAnsi="Times New Roman"/>
          <w:b/>
        </w:rPr>
      </w:pPr>
      <w:r w:rsidRPr="008E23DF">
        <w:rPr>
          <w:rFonts w:ascii="Times New Roman" w:hAnsi="Times New Roman"/>
          <w:b/>
        </w:rPr>
        <w:t>Ponudnik v ponudbi priloži:</w:t>
      </w:r>
    </w:p>
    <w:p w:rsidR="00496CCB" w:rsidRPr="00C7592B" w:rsidRDefault="00496CCB" w:rsidP="001756EC">
      <w:pPr>
        <w:pStyle w:val="Odstavekseznama"/>
        <w:numPr>
          <w:ilvl w:val="0"/>
          <w:numId w:val="22"/>
        </w:numPr>
        <w:autoSpaceDE w:val="0"/>
        <w:autoSpaceDN w:val="0"/>
        <w:rPr>
          <w:rFonts w:ascii="Times New Roman" w:hAnsi="Times New Roman"/>
          <w:sz w:val="22"/>
          <w:szCs w:val="22"/>
          <w:u w:val="single"/>
        </w:rPr>
      </w:pPr>
      <w:r>
        <w:rPr>
          <w:rFonts w:ascii="Times New Roman" w:hAnsi="Times New Roman"/>
          <w:sz w:val="22"/>
          <w:szCs w:val="22"/>
          <w:u w:val="single"/>
        </w:rPr>
        <w:t xml:space="preserve">lasten predračun </w:t>
      </w:r>
      <w:r w:rsidRPr="000E1BE3">
        <w:rPr>
          <w:rFonts w:ascii="Times New Roman" w:hAnsi="Times New Roman"/>
          <w:sz w:val="22"/>
          <w:szCs w:val="22"/>
        </w:rPr>
        <w:t xml:space="preserve">za </w:t>
      </w:r>
      <w:r>
        <w:rPr>
          <w:rFonts w:ascii="Times New Roman" w:hAnsi="Times New Roman"/>
          <w:sz w:val="22"/>
          <w:szCs w:val="22"/>
        </w:rPr>
        <w:t xml:space="preserve">vso razpisano </w:t>
      </w:r>
      <w:r w:rsidRPr="007C4FEC">
        <w:rPr>
          <w:rFonts w:ascii="Times New Roman" w:hAnsi="Times New Roman"/>
          <w:sz w:val="22"/>
          <w:szCs w:val="22"/>
        </w:rPr>
        <w:t>medicinsko in nemedicinsko opremo</w:t>
      </w:r>
      <w:r w:rsidR="007C4FEC" w:rsidRPr="007C4FEC">
        <w:rPr>
          <w:rFonts w:ascii="Times New Roman" w:hAnsi="Times New Roman"/>
          <w:sz w:val="22"/>
          <w:szCs w:val="22"/>
        </w:rPr>
        <w:t xml:space="preserve"> (</w:t>
      </w:r>
      <w:r w:rsidR="002320B7" w:rsidRPr="002320B7">
        <w:rPr>
          <w:rFonts w:ascii="Times New Roman" w:hAnsi="Times New Roman"/>
          <w:i/>
          <w:sz w:val="22"/>
          <w:szCs w:val="22"/>
        </w:rPr>
        <w:t>izpolnjen</w:t>
      </w:r>
      <w:r w:rsidR="002320B7">
        <w:rPr>
          <w:rFonts w:ascii="Times New Roman" w:hAnsi="Times New Roman"/>
          <w:sz w:val="22"/>
          <w:szCs w:val="22"/>
        </w:rPr>
        <w:t xml:space="preserve"> </w:t>
      </w:r>
      <w:proofErr w:type="spellStart"/>
      <w:r w:rsidR="007C4FEC" w:rsidRPr="007C4FEC">
        <w:rPr>
          <w:rFonts w:ascii="Times New Roman" w:hAnsi="Times New Roman"/>
          <w:i/>
          <w:sz w:val="22"/>
          <w:szCs w:val="22"/>
        </w:rPr>
        <w:t>excelov</w:t>
      </w:r>
      <w:proofErr w:type="spellEnd"/>
      <w:r w:rsidR="007C4FEC" w:rsidRPr="007C4FEC">
        <w:rPr>
          <w:rFonts w:ascii="Times New Roman" w:hAnsi="Times New Roman"/>
          <w:i/>
          <w:sz w:val="22"/>
          <w:szCs w:val="22"/>
        </w:rPr>
        <w:t xml:space="preserve"> </w:t>
      </w:r>
      <w:r w:rsidR="007C4FEC" w:rsidRPr="00C7592B">
        <w:rPr>
          <w:rFonts w:ascii="Times New Roman" w:hAnsi="Times New Roman"/>
          <w:i/>
          <w:sz w:val="22"/>
          <w:szCs w:val="22"/>
        </w:rPr>
        <w:t xml:space="preserve">dokument naročnika </w:t>
      </w:r>
      <w:r w:rsidR="007C4FEC" w:rsidRPr="00C7592B">
        <w:rPr>
          <w:rFonts w:ascii="Times New Roman" w:hAnsi="Times New Roman"/>
          <w:bCs/>
          <w:i/>
          <w:iCs/>
          <w:sz w:val="22"/>
          <w:szCs w:val="22"/>
        </w:rPr>
        <w:t>»Predračun opreme«</w:t>
      </w:r>
      <w:r w:rsidR="00085A41" w:rsidRPr="00C7592B">
        <w:rPr>
          <w:rFonts w:ascii="Times New Roman" w:hAnsi="Times New Roman"/>
          <w:bCs/>
          <w:i/>
          <w:iCs/>
          <w:sz w:val="22"/>
          <w:szCs w:val="22"/>
        </w:rPr>
        <w:t xml:space="preserve">; tudi v </w:t>
      </w:r>
      <w:proofErr w:type="spellStart"/>
      <w:r w:rsidR="00085A41" w:rsidRPr="00C7592B">
        <w:rPr>
          <w:rFonts w:ascii="Times New Roman" w:hAnsi="Times New Roman"/>
          <w:bCs/>
          <w:i/>
          <w:iCs/>
          <w:sz w:val="22"/>
          <w:szCs w:val="22"/>
        </w:rPr>
        <w:t>pdf</w:t>
      </w:r>
      <w:proofErr w:type="spellEnd"/>
      <w:r w:rsidR="00085A41" w:rsidRPr="00C7592B">
        <w:rPr>
          <w:rFonts w:ascii="Times New Roman" w:hAnsi="Times New Roman"/>
          <w:bCs/>
          <w:i/>
          <w:iCs/>
          <w:sz w:val="22"/>
          <w:szCs w:val="22"/>
        </w:rPr>
        <w:t xml:space="preserve"> obliki</w:t>
      </w:r>
      <w:r w:rsidR="007C4FEC" w:rsidRPr="00C7592B">
        <w:rPr>
          <w:rFonts w:ascii="Times New Roman" w:hAnsi="Times New Roman"/>
          <w:sz w:val="22"/>
          <w:szCs w:val="22"/>
        </w:rPr>
        <w:t xml:space="preserve">) </w:t>
      </w:r>
      <w:r w:rsidRPr="00C7592B">
        <w:rPr>
          <w:rFonts w:ascii="Times New Roman" w:hAnsi="Times New Roman"/>
          <w:sz w:val="22"/>
          <w:szCs w:val="22"/>
        </w:rPr>
        <w:t>.</w:t>
      </w:r>
    </w:p>
    <w:p w:rsidR="00190955" w:rsidRPr="00C7592B" w:rsidRDefault="009334FD" w:rsidP="001756EC">
      <w:pPr>
        <w:pStyle w:val="Odstavekseznama"/>
        <w:numPr>
          <w:ilvl w:val="0"/>
          <w:numId w:val="22"/>
        </w:numPr>
        <w:autoSpaceDE w:val="0"/>
        <w:autoSpaceDN w:val="0"/>
        <w:rPr>
          <w:rFonts w:ascii="Times New Roman" w:hAnsi="Times New Roman"/>
          <w:sz w:val="22"/>
          <w:szCs w:val="22"/>
          <w:u w:val="single"/>
        </w:rPr>
      </w:pPr>
      <w:r w:rsidRPr="00C7592B">
        <w:rPr>
          <w:rFonts w:ascii="Times New Roman" w:hAnsi="Times New Roman"/>
          <w:sz w:val="22"/>
          <w:szCs w:val="22"/>
        </w:rPr>
        <w:t xml:space="preserve">priloži tudi izpolnjena dokumenta: </w:t>
      </w:r>
      <w:r w:rsidR="00190955" w:rsidRPr="00C7592B">
        <w:rPr>
          <w:rFonts w:ascii="Times New Roman" w:hAnsi="Times New Roman"/>
          <w:i/>
          <w:sz w:val="22"/>
          <w:szCs w:val="22"/>
        </w:rPr>
        <w:t>»</w:t>
      </w:r>
      <w:proofErr w:type="spellStart"/>
      <w:r w:rsidR="00190955" w:rsidRPr="00C7592B">
        <w:rPr>
          <w:rFonts w:ascii="Times New Roman" w:hAnsi="Times New Roman"/>
          <w:i/>
          <w:sz w:val="22"/>
          <w:szCs w:val="22"/>
        </w:rPr>
        <w:t>Angio</w:t>
      </w:r>
      <w:proofErr w:type="spellEnd"/>
      <w:r w:rsidR="00190955" w:rsidRPr="00C7592B">
        <w:rPr>
          <w:rFonts w:ascii="Times New Roman" w:hAnsi="Times New Roman"/>
          <w:i/>
          <w:sz w:val="22"/>
          <w:szCs w:val="22"/>
        </w:rPr>
        <w:t xml:space="preserve">-tehnične specifikacije« </w:t>
      </w:r>
      <w:r w:rsidR="00190955" w:rsidRPr="00C7592B">
        <w:rPr>
          <w:rFonts w:ascii="Times New Roman" w:hAnsi="Times New Roman"/>
          <w:sz w:val="22"/>
          <w:szCs w:val="22"/>
        </w:rPr>
        <w:t>in</w:t>
      </w:r>
      <w:r w:rsidR="00190955" w:rsidRPr="00C7592B">
        <w:rPr>
          <w:rFonts w:ascii="Times New Roman" w:hAnsi="Times New Roman"/>
          <w:i/>
          <w:sz w:val="22"/>
          <w:szCs w:val="22"/>
        </w:rPr>
        <w:t xml:space="preserve"> </w:t>
      </w:r>
      <w:proofErr w:type="spellStart"/>
      <w:r w:rsidR="00190955" w:rsidRPr="00C7592B">
        <w:rPr>
          <w:rFonts w:ascii="Times New Roman" w:hAnsi="Times New Roman"/>
          <w:i/>
          <w:sz w:val="22"/>
          <w:szCs w:val="22"/>
        </w:rPr>
        <w:t>Angio</w:t>
      </w:r>
      <w:proofErr w:type="spellEnd"/>
      <w:r w:rsidR="00190955" w:rsidRPr="00C7592B">
        <w:rPr>
          <w:rFonts w:ascii="Times New Roman" w:hAnsi="Times New Roman"/>
          <w:i/>
          <w:sz w:val="22"/>
          <w:szCs w:val="22"/>
        </w:rPr>
        <w:t>-Merila«</w:t>
      </w:r>
      <w:r w:rsidRPr="00C7592B">
        <w:rPr>
          <w:rFonts w:ascii="Times New Roman" w:hAnsi="Times New Roman"/>
          <w:i/>
          <w:sz w:val="22"/>
          <w:szCs w:val="22"/>
        </w:rPr>
        <w:t xml:space="preserve"> (</w:t>
      </w:r>
      <w:r w:rsidRPr="00C7592B">
        <w:rPr>
          <w:rFonts w:ascii="Times New Roman" w:hAnsi="Times New Roman"/>
          <w:bCs/>
          <w:i/>
          <w:iCs/>
          <w:sz w:val="22"/>
          <w:szCs w:val="22"/>
        </w:rPr>
        <w:t xml:space="preserve">v </w:t>
      </w:r>
      <w:proofErr w:type="spellStart"/>
      <w:r w:rsidRPr="00C7592B">
        <w:rPr>
          <w:rFonts w:ascii="Times New Roman" w:hAnsi="Times New Roman"/>
          <w:bCs/>
          <w:i/>
          <w:iCs/>
          <w:sz w:val="22"/>
          <w:szCs w:val="22"/>
        </w:rPr>
        <w:t>xls</w:t>
      </w:r>
      <w:proofErr w:type="spellEnd"/>
      <w:r w:rsidRPr="00C7592B">
        <w:rPr>
          <w:rFonts w:ascii="Times New Roman" w:hAnsi="Times New Roman"/>
          <w:bCs/>
          <w:i/>
          <w:iCs/>
          <w:sz w:val="22"/>
          <w:szCs w:val="22"/>
        </w:rPr>
        <w:t xml:space="preserve"> in</w:t>
      </w:r>
      <w:r w:rsidRPr="00C7592B">
        <w:rPr>
          <w:rFonts w:ascii="Times New Roman" w:hAnsi="Times New Roman"/>
          <w:i/>
          <w:sz w:val="22"/>
          <w:szCs w:val="22"/>
        </w:rPr>
        <w:t xml:space="preserve"> </w:t>
      </w:r>
      <w:proofErr w:type="spellStart"/>
      <w:r w:rsidRPr="00C7592B">
        <w:rPr>
          <w:rFonts w:ascii="Times New Roman" w:hAnsi="Times New Roman"/>
          <w:bCs/>
          <w:i/>
          <w:iCs/>
          <w:sz w:val="22"/>
          <w:szCs w:val="22"/>
        </w:rPr>
        <w:t>pdf</w:t>
      </w:r>
      <w:proofErr w:type="spellEnd"/>
      <w:r w:rsidRPr="00C7592B">
        <w:rPr>
          <w:rFonts w:ascii="Times New Roman" w:hAnsi="Times New Roman"/>
          <w:bCs/>
          <w:i/>
          <w:iCs/>
          <w:sz w:val="22"/>
          <w:szCs w:val="22"/>
        </w:rPr>
        <w:t xml:space="preserve"> obliki</w:t>
      </w:r>
      <w:r w:rsidRPr="00C7592B">
        <w:rPr>
          <w:rFonts w:ascii="Times New Roman" w:hAnsi="Times New Roman"/>
          <w:bCs/>
          <w:iCs/>
          <w:sz w:val="22"/>
          <w:szCs w:val="22"/>
        </w:rPr>
        <w:t>).</w:t>
      </w:r>
    </w:p>
    <w:p w:rsidR="00EB5E11" w:rsidRDefault="00EB5E11" w:rsidP="005F6F49">
      <w:pPr>
        <w:contextualSpacing/>
        <w:jc w:val="both"/>
        <w:rPr>
          <w:rFonts w:ascii="Times New Roman" w:hAnsi="Times New Roman"/>
          <w:b/>
          <w:caps/>
          <w:sz w:val="20"/>
          <w:szCs w:val="20"/>
        </w:rPr>
      </w:pPr>
    </w:p>
    <w:p w:rsidR="00C3451F" w:rsidRDefault="00C3451F" w:rsidP="005F6F49">
      <w:pPr>
        <w:contextualSpacing/>
        <w:jc w:val="both"/>
        <w:rPr>
          <w:rFonts w:ascii="Times New Roman" w:hAnsi="Times New Roman"/>
          <w:b/>
          <w:caps/>
          <w:sz w:val="20"/>
          <w:szCs w:val="20"/>
        </w:rPr>
      </w:pPr>
    </w:p>
    <w:p w:rsidR="00756CF5" w:rsidRPr="005F6F49" w:rsidRDefault="005F6F49" w:rsidP="005F6F49">
      <w:pPr>
        <w:contextualSpacing/>
        <w:jc w:val="both"/>
        <w:rPr>
          <w:rFonts w:ascii="Times New Roman" w:hAnsi="Times New Roman"/>
          <w:b/>
          <w:caps/>
          <w:sz w:val="20"/>
          <w:szCs w:val="20"/>
        </w:rPr>
      </w:pPr>
      <w:proofErr w:type="spellStart"/>
      <w:r w:rsidRPr="00757B25">
        <w:rPr>
          <w:rFonts w:ascii="Times New Roman" w:hAnsi="Times New Roman"/>
          <w:b/>
          <w:caps/>
          <w:sz w:val="20"/>
          <w:szCs w:val="20"/>
        </w:rPr>
        <w:t>III.1</w:t>
      </w:r>
      <w:proofErr w:type="spellEnd"/>
      <w:r w:rsidRPr="00757B25">
        <w:rPr>
          <w:rFonts w:ascii="Times New Roman" w:hAnsi="Times New Roman"/>
          <w:b/>
          <w:caps/>
          <w:sz w:val="20"/>
          <w:szCs w:val="20"/>
        </w:rPr>
        <w:t xml:space="preserve">  </w:t>
      </w:r>
      <w:r w:rsidR="00C765A5" w:rsidRPr="00757B25">
        <w:rPr>
          <w:rFonts w:ascii="Times New Roman" w:hAnsi="Times New Roman"/>
          <w:b/>
          <w:caps/>
          <w:sz w:val="20"/>
          <w:szCs w:val="20"/>
        </w:rPr>
        <w:t xml:space="preserve"> </w:t>
      </w:r>
      <w:r w:rsidR="00756CF5" w:rsidRPr="00757B25">
        <w:rPr>
          <w:rFonts w:ascii="Times New Roman" w:hAnsi="Times New Roman"/>
          <w:b/>
          <w:caps/>
          <w:sz w:val="20"/>
          <w:szCs w:val="20"/>
        </w:rPr>
        <w:t>P</w:t>
      </w:r>
      <w:r w:rsidR="00756CF5" w:rsidRPr="00757B25">
        <w:rPr>
          <w:rFonts w:ascii="Times New Roman" w:eastAsia="Calibri" w:hAnsi="Times New Roman"/>
          <w:b/>
          <w:caps/>
          <w:sz w:val="20"/>
          <w:szCs w:val="20"/>
        </w:rPr>
        <w:t>ovezava v sistem RIS/PACS Carestream11</w:t>
      </w:r>
    </w:p>
    <w:p w:rsidR="00554120" w:rsidRPr="00A749A1" w:rsidRDefault="00554120" w:rsidP="00C765A5">
      <w:pPr>
        <w:jc w:val="both"/>
        <w:rPr>
          <w:rFonts w:ascii="Times New Roman" w:hAnsi="Times New Roman"/>
          <w:sz w:val="22"/>
          <w:szCs w:val="22"/>
          <w:u w:val="single"/>
        </w:rPr>
      </w:pPr>
      <w:r w:rsidRPr="00A749A1">
        <w:rPr>
          <w:rFonts w:ascii="Times New Roman" w:hAnsi="Times New Roman"/>
          <w:sz w:val="22"/>
          <w:szCs w:val="22"/>
        </w:rPr>
        <w:t xml:space="preserve">Potrebna je izvedba ustrezne integracije </w:t>
      </w:r>
      <w:proofErr w:type="spellStart"/>
      <w:r w:rsidR="00C765A5" w:rsidRPr="00A749A1">
        <w:rPr>
          <w:rFonts w:ascii="Times New Roman" w:hAnsi="Times New Roman"/>
          <w:sz w:val="22"/>
          <w:szCs w:val="22"/>
        </w:rPr>
        <w:t>angio</w:t>
      </w:r>
      <w:proofErr w:type="spellEnd"/>
      <w:r w:rsidR="00C765A5" w:rsidRPr="00A749A1">
        <w:rPr>
          <w:rFonts w:ascii="Times New Roman" w:hAnsi="Times New Roman"/>
          <w:sz w:val="22"/>
          <w:szCs w:val="22"/>
        </w:rPr>
        <w:t xml:space="preserve"> aparata</w:t>
      </w:r>
      <w:r w:rsidRPr="00A749A1">
        <w:rPr>
          <w:rFonts w:ascii="Times New Roman" w:hAnsi="Times New Roman"/>
          <w:sz w:val="22"/>
          <w:szCs w:val="22"/>
        </w:rPr>
        <w:t xml:space="preserve">  ter izvedba vseh potrebnih nastavitev</w:t>
      </w:r>
      <w:r w:rsidR="00C765A5" w:rsidRPr="00A749A1">
        <w:rPr>
          <w:rFonts w:ascii="Times New Roman" w:hAnsi="Times New Roman"/>
          <w:sz w:val="22"/>
          <w:szCs w:val="22"/>
        </w:rPr>
        <w:t xml:space="preserve"> </w:t>
      </w:r>
      <w:r w:rsidRPr="00A749A1">
        <w:rPr>
          <w:rFonts w:ascii="Times New Roman" w:hAnsi="Times New Roman"/>
          <w:sz w:val="22"/>
          <w:szCs w:val="22"/>
        </w:rPr>
        <w:t xml:space="preserve">DICOM parametrov poslanih slik v </w:t>
      </w:r>
      <w:r w:rsidR="00757B25">
        <w:rPr>
          <w:rFonts w:ascii="Times New Roman" w:hAnsi="Times New Roman"/>
          <w:sz w:val="22"/>
          <w:szCs w:val="22"/>
        </w:rPr>
        <w:t xml:space="preserve"> obstoječi </w:t>
      </w:r>
      <w:r w:rsidRPr="00A749A1">
        <w:rPr>
          <w:rFonts w:ascii="Times New Roman" w:hAnsi="Times New Roman"/>
          <w:sz w:val="22"/>
          <w:szCs w:val="22"/>
        </w:rPr>
        <w:t>RIS/PACS sistem</w:t>
      </w:r>
      <w:r w:rsidR="00757B25">
        <w:rPr>
          <w:rFonts w:ascii="Times New Roman" w:hAnsi="Times New Roman"/>
          <w:sz w:val="22"/>
          <w:szCs w:val="22"/>
        </w:rPr>
        <w:t xml:space="preserve">.  </w:t>
      </w:r>
      <w:r w:rsidRPr="00A749A1">
        <w:rPr>
          <w:rFonts w:ascii="Times New Roman" w:hAnsi="Times New Roman"/>
          <w:sz w:val="22"/>
          <w:szCs w:val="22"/>
          <w:u w:val="single"/>
        </w:rPr>
        <w:t>Ob instalaciji  mora ponudnik sodelovati  s službo za informatiko v SB Slovenj Gradec ter dobavitelji RIS/PACS sistema (</w:t>
      </w:r>
      <w:proofErr w:type="spellStart"/>
      <w:r w:rsidRPr="00A749A1">
        <w:rPr>
          <w:rFonts w:ascii="Times New Roman" w:hAnsi="Times New Roman"/>
          <w:sz w:val="22"/>
          <w:szCs w:val="22"/>
          <w:u w:val="single"/>
        </w:rPr>
        <w:t>Meditrade</w:t>
      </w:r>
      <w:proofErr w:type="spellEnd"/>
      <w:r w:rsidRPr="00A749A1">
        <w:rPr>
          <w:rFonts w:ascii="Times New Roman" w:hAnsi="Times New Roman"/>
          <w:sz w:val="22"/>
          <w:szCs w:val="22"/>
          <w:u w:val="single"/>
        </w:rPr>
        <w:t xml:space="preserve"> d.o.o.).</w:t>
      </w:r>
    </w:p>
    <w:p w:rsidR="00554120" w:rsidRPr="007D714C" w:rsidRDefault="00554120" w:rsidP="00554120">
      <w:pPr>
        <w:rPr>
          <w:rFonts w:ascii="Times New Roman" w:hAnsi="Times New Roman"/>
        </w:rPr>
      </w:pPr>
    </w:p>
    <w:p w:rsidR="00554120" w:rsidRPr="00757B25" w:rsidRDefault="005F6F49" w:rsidP="005F6F49">
      <w:pPr>
        <w:contextualSpacing/>
        <w:jc w:val="both"/>
        <w:rPr>
          <w:rFonts w:ascii="Times New Roman" w:hAnsi="Times New Roman"/>
          <w:b/>
          <w:caps/>
          <w:sz w:val="20"/>
          <w:szCs w:val="20"/>
        </w:rPr>
      </w:pPr>
      <w:proofErr w:type="spellStart"/>
      <w:r w:rsidRPr="00757B25">
        <w:rPr>
          <w:rFonts w:ascii="Times New Roman" w:hAnsi="Times New Roman"/>
          <w:b/>
          <w:caps/>
          <w:sz w:val="20"/>
          <w:szCs w:val="20"/>
        </w:rPr>
        <w:t>III.2</w:t>
      </w:r>
      <w:proofErr w:type="spellEnd"/>
      <w:r w:rsidRPr="00757B25">
        <w:rPr>
          <w:rFonts w:ascii="Times New Roman" w:hAnsi="Times New Roman"/>
          <w:b/>
          <w:caps/>
          <w:sz w:val="20"/>
          <w:szCs w:val="20"/>
        </w:rPr>
        <w:t xml:space="preserve"> </w:t>
      </w:r>
      <w:r w:rsidR="00C765A5" w:rsidRPr="00757B25">
        <w:rPr>
          <w:rFonts w:ascii="Times New Roman" w:hAnsi="Times New Roman"/>
          <w:b/>
          <w:caps/>
          <w:sz w:val="20"/>
          <w:szCs w:val="20"/>
        </w:rPr>
        <w:t xml:space="preserve"> </w:t>
      </w:r>
      <w:r w:rsidRPr="00757B25">
        <w:rPr>
          <w:rFonts w:ascii="Times New Roman" w:hAnsi="Times New Roman"/>
          <w:b/>
          <w:caps/>
          <w:sz w:val="20"/>
          <w:szCs w:val="20"/>
        </w:rPr>
        <w:t xml:space="preserve"> </w:t>
      </w:r>
      <w:r w:rsidR="00085A41">
        <w:rPr>
          <w:rFonts w:ascii="Times New Roman" w:hAnsi="Times New Roman"/>
          <w:b/>
          <w:caps/>
          <w:sz w:val="20"/>
          <w:szCs w:val="20"/>
        </w:rPr>
        <w:t xml:space="preserve">POSKUSNO OBRATOVANJE in </w:t>
      </w:r>
      <w:r w:rsidR="00554120" w:rsidRPr="00757B25">
        <w:rPr>
          <w:rFonts w:ascii="Times New Roman" w:hAnsi="Times New Roman"/>
          <w:b/>
          <w:caps/>
          <w:sz w:val="20"/>
          <w:szCs w:val="20"/>
        </w:rPr>
        <w:t>Šolanje uporabnikov</w:t>
      </w:r>
    </w:p>
    <w:p w:rsidR="003E67CA" w:rsidRDefault="00085A41" w:rsidP="000F762F">
      <w:pPr>
        <w:ind w:left="705" w:hanging="705"/>
        <w:jc w:val="both"/>
        <w:rPr>
          <w:rFonts w:ascii="Times New Roman" w:hAnsi="Times New Roman"/>
          <w:sz w:val="22"/>
          <w:szCs w:val="22"/>
        </w:rPr>
      </w:pPr>
      <w:r w:rsidRPr="00A749A1">
        <w:rPr>
          <w:rFonts w:ascii="Times New Roman" w:hAnsi="Times New Roman"/>
          <w:sz w:val="22"/>
          <w:szCs w:val="22"/>
        </w:rPr>
        <w:t xml:space="preserve">Po uspešno opravljenem testu  tehnične kakovosti aparata, </w:t>
      </w:r>
      <w:proofErr w:type="spellStart"/>
      <w:r w:rsidRPr="00A749A1">
        <w:rPr>
          <w:rFonts w:ascii="Times New Roman" w:hAnsi="Times New Roman"/>
          <w:sz w:val="22"/>
          <w:szCs w:val="22"/>
        </w:rPr>
        <w:t>odčitovalne</w:t>
      </w:r>
      <w:proofErr w:type="spellEnd"/>
      <w:r w:rsidRPr="00A749A1">
        <w:rPr>
          <w:rFonts w:ascii="Times New Roman" w:hAnsi="Times New Roman"/>
          <w:sz w:val="22"/>
          <w:szCs w:val="22"/>
        </w:rPr>
        <w:t xml:space="preserve"> postaje, povezav in integracije ter</w:t>
      </w:r>
    </w:p>
    <w:p w:rsidR="000F762F" w:rsidRPr="000F762F" w:rsidRDefault="00085A41" w:rsidP="000F762F">
      <w:pPr>
        <w:ind w:left="705" w:hanging="705"/>
        <w:jc w:val="both"/>
        <w:rPr>
          <w:rFonts w:ascii="Times New Roman" w:hAnsi="Times New Roman"/>
          <w:sz w:val="22"/>
          <w:szCs w:val="22"/>
        </w:rPr>
      </w:pPr>
      <w:r w:rsidRPr="000F762F">
        <w:rPr>
          <w:rFonts w:ascii="Times New Roman" w:hAnsi="Times New Roman"/>
          <w:sz w:val="22"/>
          <w:szCs w:val="22"/>
        </w:rPr>
        <w:t xml:space="preserve">pregledu prostorov se preda oprema v </w:t>
      </w:r>
      <w:r w:rsidRPr="00F4044D">
        <w:rPr>
          <w:rFonts w:ascii="Times New Roman" w:hAnsi="Times New Roman"/>
          <w:sz w:val="22"/>
          <w:szCs w:val="22"/>
          <w:u w:val="single"/>
        </w:rPr>
        <w:t>poskusno obratovanje v trajanju 30 dni</w:t>
      </w:r>
      <w:r w:rsidRPr="000F762F">
        <w:rPr>
          <w:rFonts w:ascii="Times New Roman" w:hAnsi="Times New Roman"/>
          <w:sz w:val="22"/>
          <w:szCs w:val="22"/>
        </w:rPr>
        <w:t>.</w:t>
      </w:r>
      <w:r w:rsidR="003E67CA" w:rsidRPr="000F762F">
        <w:rPr>
          <w:rFonts w:ascii="Times New Roman" w:hAnsi="Times New Roman"/>
          <w:sz w:val="22"/>
          <w:szCs w:val="22"/>
        </w:rPr>
        <w:t xml:space="preserve"> </w:t>
      </w:r>
      <w:r w:rsidR="00085767" w:rsidRPr="000F762F">
        <w:rPr>
          <w:rFonts w:ascii="Times New Roman" w:hAnsi="Times New Roman"/>
          <w:sz w:val="22"/>
          <w:szCs w:val="22"/>
        </w:rPr>
        <w:t xml:space="preserve">V tem obdobju </w:t>
      </w:r>
      <w:r w:rsidR="003E67CA" w:rsidRPr="000F762F">
        <w:rPr>
          <w:rFonts w:ascii="Times New Roman" w:hAnsi="Times New Roman"/>
          <w:sz w:val="22"/>
          <w:szCs w:val="22"/>
        </w:rPr>
        <w:t>mora</w:t>
      </w:r>
    </w:p>
    <w:p w:rsidR="003E67CA" w:rsidRPr="000F762F" w:rsidRDefault="003E67CA" w:rsidP="000F762F">
      <w:pPr>
        <w:ind w:left="705" w:hanging="705"/>
        <w:jc w:val="both"/>
        <w:rPr>
          <w:rFonts w:ascii="Times New Roman" w:hAnsi="Times New Roman"/>
          <w:sz w:val="22"/>
          <w:szCs w:val="22"/>
        </w:rPr>
      </w:pPr>
      <w:r w:rsidRPr="000F762F">
        <w:rPr>
          <w:rFonts w:ascii="Times New Roman" w:hAnsi="Times New Roman"/>
          <w:sz w:val="22"/>
          <w:szCs w:val="22"/>
        </w:rPr>
        <w:t xml:space="preserve">dobavljena oprema delovati brezhibno </w:t>
      </w:r>
      <w:r w:rsidR="00085767" w:rsidRPr="000F762F">
        <w:rPr>
          <w:rFonts w:ascii="Times New Roman" w:hAnsi="Times New Roman"/>
          <w:sz w:val="22"/>
          <w:szCs w:val="22"/>
        </w:rPr>
        <w:t>in</w:t>
      </w:r>
      <w:r w:rsidRPr="000F762F">
        <w:rPr>
          <w:rFonts w:ascii="Times New Roman" w:hAnsi="Times New Roman"/>
          <w:sz w:val="22"/>
          <w:szCs w:val="22"/>
        </w:rPr>
        <w:t xml:space="preserve"> brez napak.</w:t>
      </w:r>
    </w:p>
    <w:p w:rsidR="00085A41" w:rsidRPr="00C7592B" w:rsidRDefault="00085A41" w:rsidP="00085A41">
      <w:pPr>
        <w:jc w:val="both"/>
        <w:rPr>
          <w:rFonts w:ascii="Times New Roman" w:hAnsi="Times New Roman"/>
          <w:sz w:val="22"/>
          <w:szCs w:val="22"/>
        </w:rPr>
      </w:pPr>
    </w:p>
    <w:p w:rsidR="00085A41" w:rsidRPr="00C7592B" w:rsidRDefault="00085A41" w:rsidP="00085A41">
      <w:pPr>
        <w:jc w:val="both"/>
        <w:rPr>
          <w:rFonts w:ascii="Times New Roman" w:hAnsi="Times New Roman"/>
          <w:sz w:val="22"/>
          <w:szCs w:val="22"/>
        </w:rPr>
      </w:pPr>
      <w:r w:rsidRPr="00C7592B">
        <w:rPr>
          <w:rFonts w:ascii="Times New Roman" w:hAnsi="Times New Roman"/>
          <w:sz w:val="22"/>
          <w:szCs w:val="22"/>
        </w:rPr>
        <w:lastRenderedPageBreak/>
        <w:t>Ponudnik mora v okviru ponujene cene zagotoviti osnovne on site aplikacije v trajanju 10 delovnih dni -</w:t>
      </w:r>
      <w:r w:rsidRPr="00C7592B">
        <w:rPr>
          <w:rFonts w:ascii="Times New Roman" w:hAnsi="Times New Roman"/>
          <w:sz w:val="22"/>
          <w:szCs w:val="22"/>
          <w:u w:val="single"/>
        </w:rPr>
        <w:t>prvo šolanje osebja</w:t>
      </w:r>
      <w:r w:rsidRPr="00C7592B">
        <w:rPr>
          <w:rFonts w:ascii="Times New Roman" w:hAnsi="Times New Roman"/>
          <w:sz w:val="22"/>
          <w:szCs w:val="22"/>
        </w:rPr>
        <w:t xml:space="preserve"> za delo z aparatom ob prisotnosti </w:t>
      </w:r>
      <w:proofErr w:type="spellStart"/>
      <w:r w:rsidRPr="00C7592B">
        <w:rPr>
          <w:rFonts w:ascii="Times New Roman" w:hAnsi="Times New Roman"/>
          <w:sz w:val="22"/>
          <w:szCs w:val="22"/>
        </w:rPr>
        <w:t>aplikatorja</w:t>
      </w:r>
      <w:proofErr w:type="spellEnd"/>
      <w:r w:rsidRPr="00C7592B">
        <w:rPr>
          <w:rFonts w:ascii="Times New Roman" w:hAnsi="Times New Roman"/>
          <w:sz w:val="22"/>
          <w:szCs w:val="22"/>
        </w:rPr>
        <w:t xml:space="preserve">. </w:t>
      </w:r>
    </w:p>
    <w:p w:rsidR="00085A41" w:rsidRPr="00C7592B" w:rsidRDefault="00085A41" w:rsidP="00085A41">
      <w:pPr>
        <w:autoSpaceDE w:val="0"/>
        <w:autoSpaceDN w:val="0"/>
        <w:adjustRightInd w:val="0"/>
        <w:jc w:val="both"/>
        <w:rPr>
          <w:rFonts w:ascii="Times New Roman" w:eastAsiaTheme="minorHAnsi" w:hAnsi="Times New Roman"/>
          <w:sz w:val="22"/>
          <w:szCs w:val="22"/>
          <w:lang w:eastAsia="en-US"/>
        </w:rPr>
      </w:pPr>
      <w:r w:rsidRPr="00C7592B">
        <w:rPr>
          <w:rFonts w:ascii="Times New Roman" w:eastAsiaTheme="minorHAnsi" w:hAnsi="Times New Roman"/>
          <w:sz w:val="22"/>
          <w:szCs w:val="22"/>
          <w:lang w:eastAsia="en-US"/>
        </w:rPr>
        <w:t xml:space="preserve">Pred pričetkom poskusnega obratovanja in prvega šolanja mora ponudnik oz. </w:t>
      </w:r>
      <w:proofErr w:type="spellStart"/>
      <w:r w:rsidRPr="00C7592B">
        <w:rPr>
          <w:rFonts w:ascii="Times New Roman" w:eastAsiaTheme="minorHAnsi" w:hAnsi="Times New Roman"/>
          <w:sz w:val="22"/>
          <w:szCs w:val="22"/>
          <w:lang w:eastAsia="en-US"/>
        </w:rPr>
        <w:t>aplikator</w:t>
      </w:r>
      <w:proofErr w:type="spellEnd"/>
      <w:r w:rsidRPr="00C7592B">
        <w:rPr>
          <w:rFonts w:ascii="Times New Roman" w:eastAsiaTheme="minorHAnsi" w:hAnsi="Times New Roman"/>
          <w:sz w:val="22"/>
          <w:szCs w:val="22"/>
          <w:lang w:eastAsia="en-US"/>
        </w:rPr>
        <w:t xml:space="preserve"> opraviti vse potrebne začetne nastavitve </w:t>
      </w:r>
      <w:proofErr w:type="spellStart"/>
      <w:r w:rsidRPr="00C7592B">
        <w:rPr>
          <w:rFonts w:ascii="Times New Roman" w:eastAsiaTheme="minorHAnsi" w:hAnsi="Times New Roman"/>
          <w:sz w:val="22"/>
          <w:szCs w:val="22"/>
          <w:lang w:eastAsia="en-US"/>
        </w:rPr>
        <w:t>angiografskega</w:t>
      </w:r>
      <w:proofErr w:type="spellEnd"/>
      <w:r w:rsidRPr="00C7592B">
        <w:rPr>
          <w:rFonts w:ascii="Times New Roman" w:eastAsiaTheme="minorHAnsi" w:hAnsi="Times New Roman"/>
          <w:sz w:val="22"/>
          <w:szCs w:val="22"/>
          <w:lang w:eastAsia="en-US"/>
        </w:rPr>
        <w:t xml:space="preserve"> RTG aparata (osnovne protokole, RIS-</w:t>
      </w:r>
      <w:proofErr w:type="spellStart"/>
      <w:r w:rsidRPr="00C7592B">
        <w:rPr>
          <w:rFonts w:ascii="Times New Roman" w:eastAsiaTheme="minorHAnsi" w:hAnsi="Times New Roman"/>
          <w:sz w:val="22"/>
          <w:szCs w:val="22"/>
          <w:lang w:eastAsia="en-US"/>
        </w:rPr>
        <w:t>mapping</w:t>
      </w:r>
      <w:proofErr w:type="spellEnd"/>
      <w:r w:rsidRPr="00C7592B">
        <w:rPr>
          <w:rFonts w:ascii="Times New Roman" w:eastAsiaTheme="minorHAnsi" w:hAnsi="Times New Roman"/>
          <w:sz w:val="22"/>
          <w:szCs w:val="22"/>
          <w:lang w:eastAsia="en-US"/>
        </w:rPr>
        <w:t xml:space="preserve"> in podobno).</w:t>
      </w:r>
    </w:p>
    <w:p w:rsidR="001D4DF9" w:rsidRDefault="001D4DF9" w:rsidP="001D4DF9">
      <w:pPr>
        <w:jc w:val="both"/>
        <w:rPr>
          <w:rFonts w:ascii="Times New Roman" w:hAnsi="Times New Roman"/>
          <w:sz w:val="22"/>
          <w:szCs w:val="22"/>
        </w:rPr>
      </w:pPr>
    </w:p>
    <w:p w:rsidR="00EC6F6B" w:rsidRDefault="001D4DF9" w:rsidP="001D4DF9">
      <w:pPr>
        <w:jc w:val="both"/>
        <w:rPr>
          <w:rFonts w:ascii="Times New Roman" w:hAnsi="Times New Roman"/>
          <w:sz w:val="22"/>
          <w:szCs w:val="22"/>
        </w:rPr>
      </w:pPr>
      <w:r>
        <w:rPr>
          <w:rFonts w:ascii="Times New Roman" w:hAnsi="Times New Roman"/>
          <w:sz w:val="22"/>
          <w:szCs w:val="22"/>
        </w:rPr>
        <w:t xml:space="preserve">V </w:t>
      </w:r>
      <w:r w:rsidRPr="00930D05">
        <w:rPr>
          <w:rFonts w:ascii="Times New Roman" w:hAnsi="Times New Roman"/>
          <w:sz w:val="22"/>
          <w:szCs w:val="22"/>
        </w:rPr>
        <w:t xml:space="preserve">času </w:t>
      </w:r>
      <w:r>
        <w:rPr>
          <w:rFonts w:ascii="Times New Roman" w:hAnsi="Times New Roman"/>
          <w:sz w:val="22"/>
          <w:szCs w:val="22"/>
        </w:rPr>
        <w:t xml:space="preserve">poskusnega obratovanja </w:t>
      </w:r>
      <w:r w:rsidRPr="00930D05">
        <w:rPr>
          <w:rFonts w:ascii="Times New Roman" w:hAnsi="Times New Roman"/>
          <w:sz w:val="22"/>
          <w:szCs w:val="22"/>
        </w:rPr>
        <w:t>se opravi tudi ocena sprejemljivosti standardnih nastavitev prikaza slike s strani radiologov.</w:t>
      </w:r>
      <w:r w:rsidR="007B77A7">
        <w:rPr>
          <w:rFonts w:ascii="Times New Roman" w:hAnsi="Times New Roman"/>
          <w:sz w:val="22"/>
          <w:szCs w:val="22"/>
        </w:rPr>
        <w:t xml:space="preserve"> </w:t>
      </w:r>
    </w:p>
    <w:p w:rsidR="001D4DF9" w:rsidRPr="000F762F" w:rsidRDefault="007B77A7" w:rsidP="001D4DF9">
      <w:pPr>
        <w:jc w:val="both"/>
        <w:rPr>
          <w:rFonts w:ascii="Times New Roman" w:hAnsi="Times New Roman"/>
          <w:sz w:val="22"/>
          <w:szCs w:val="22"/>
        </w:rPr>
      </w:pPr>
      <w:r w:rsidRPr="000F762F">
        <w:rPr>
          <w:rFonts w:ascii="Times New Roman" w:hAnsi="Times New Roman"/>
          <w:sz w:val="22"/>
          <w:szCs w:val="22"/>
        </w:rPr>
        <w:t xml:space="preserve">V času poskusnega obratovanja bo moral ponudnik oz. </w:t>
      </w:r>
      <w:proofErr w:type="spellStart"/>
      <w:r w:rsidRPr="000F762F">
        <w:rPr>
          <w:rFonts w:ascii="Times New Roman" w:hAnsi="Times New Roman"/>
          <w:sz w:val="22"/>
          <w:szCs w:val="22"/>
        </w:rPr>
        <w:t>aplikator</w:t>
      </w:r>
      <w:proofErr w:type="spellEnd"/>
      <w:r w:rsidRPr="000F762F">
        <w:rPr>
          <w:rFonts w:ascii="Times New Roman" w:hAnsi="Times New Roman"/>
          <w:sz w:val="22"/>
          <w:szCs w:val="22"/>
        </w:rPr>
        <w:t xml:space="preserve"> dokazati, da aparat izpolnjuje vse zahtevane karakteristike v sklopu zahtevanih meril, za katera je ponudnik napisal, DA jih izpolnjuje.</w:t>
      </w:r>
    </w:p>
    <w:p w:rsidR="00085A41" w:rsidRDefault="00085A41" w:rsidP="00344A2D">
      <w:pPr>
        <w:jc w:val="both"/>
        <w:rPr>
          <w:rFonts w:ascii="Times New Roman" w:hAnsi="Times New Roman"/>
          <w:sz w:val="22"/>
          <w:szCs w:val="22"/>
        </w:rPr>
      </w:pPr>
    </w:p>
    <w:p w:rsidR="00344A2D" w:rsidRPr="00C7592B" w:rsidRDefault="00F456C8" w:rsidP="00344A2D">
      <w:pPr>
        <w:jc w:val="both"/>
        <w:rPr>
          <w:rFonts w:ascii="Times New Roman" w:hAnsi="Times New Roman"/>
          <w:sz w:val="22"/>
          <w:szCs w:val="22"/>
        </w:rPr>
      </w:pPr>
      <w:r w:rsidRPr="00C7592B">
        <w:rPr>
          <w:rFonts w:ascii="Times New Roman" w:hAnsi="Times New Roman"/>
          <w:sz w:val="22"/>
          <w:szCs w:val="22"/>
        </w:rPr>
        <w:t>V nadaljevanju mora p</w:t>
      </w:r>
      <w:r w:rsidR="00344A2D" w:rsidRPr="00C7592B">
        <w:rPr>
          <w:rFonts w:ascii="Times New Roman" w:hAnsi="Times New Roman"/>
          <w:sz w:val="22"/>
          <w:szCs w:val="22"/>
        </w:rPr>
        <w:t xml:space="preserve">onudnik </w:t>
      </w:r>
      <w:r w:rsidRPr="00C7592B">
        <w:rPr>
          <w:rFonts w:ascii="Times New Roman" w:hAnsi="Times New Roman"/>
          <w:sz w:val="22"/>
          <w:szCs w:val="22"/>
        </w:rPr>
        <w:t>v</w:t>
      </w:r>
      <w:r w:rsidR="00344A2D" w:rsidRPr="00C7592B">
        <w:rPr>
          <w:rFonts w:ascii="Times New Roman" w:hAnsi="Times New Roman"/>
          <w:sz w:val="22"/>
          <w:szCs w:val="22"/>
        </w:rPr>
        <w:t xml:space="preserve"> okviru ponujene cene zagotoviti</w:t>
      </w:r>
      <w:r w:rsidR="005A52EE">
        <w:rPr>
          <w:rFonts w:ascii="Times New Roman" w:hAnsi="Times New Roman"/>
          <w:sz w:val="22"/>
          <w:szCs w:val="22"/>
        </w:rPr>
        <w:t>,</w:t>
      </w:r>
      <w:r w:rsidR="00344A2D" w:rsidRPr="00C7592B">
        <w:rPr>
          <w:rFonts w:ascii="Times New Roman" w:hAnsi="Times New Roman"/>
          <w:sz w:val="22"/>
          <w:szCs w:val="22"/>
        </w:rPr>
        <w:t xml:space="preserve"> po obdobju 2-4 mesecev (</w:t>
      </w:r>
      <w:r w:rsidR="00930D05" w:rsidRPr="00C7592B">
        <w:rPr>
          <w:rFonts w:ascii="Times New Roman" w:hAnsi="Times New Roman"/>
          <w:sz w:val="22"/>
          <w:szCs w:val="22"/>
        </w:rPr>
        <w:t xml:space="preserve">že po izvedeni primopredaji, </w:t>
      </w:r>
      <w:r w:rsidR="00344A2D" w:rsidRPr="00C7592B">
        <w:rPr>
          <w:rFonts w:ascii="Times New Roman" w:hAnsi="Times New Roman"/>
          <w:sz w:val="22"/>
          <w:szCs w:val="22"/>
        </w:rPr>
        <w:t>časovni termin po dogovoru)</w:t>
      </w:r>
      <w:r w:rsidR="005A52EE">
        <w:rPr>
          <w:rFonts w:ascii="Times New Roman" w:hAnsi="Times New Roman"/>
          <w:sz w:val="22"/>
          <w:szCs w:val="22"/>
        </w:rPr>
        <w:t>,</w:t>
      </w:r>
      <w:r w:rsidR="00344A2D" w:rsidRPr="00C7592B">
        <w:rPr>
          <w:rFonts w:ascii="Times New Roman" w:hAnsi="Times New Roman"/>
          <w:sz w:val="22"/>
          <w:szCs w:val="22"/>
        </w:rPr>
        <w:t xml:space="preserve"> </w:t>
      </w:r>
      <w:r w:rsidRPr="00C7592B">
        <w:rPr>
          <w:rFonts w:ascii="Times New Roman" w:hAnsi="Times New Roman"/>
          <w:sz w:val="22"/>
          <w:szCs w:val="22"/>
          <w:u w:val="single"/>
        </w:rPr>
        <w:t>ponovno prisotnost</w:t>
      </w:r>
      <w:r w:rsidR="00344A2D" w:rsidRPr="00C7592B">
        <w:rPr>
          <w:rFonts w:ascii="Times New Roman" w:hAnsi="Times New Roman"/>
          <w:sz w:val="22"/>
          <w:szCs w:val="22"/>
          <w:u w:val="single"/>
        </w:rPr>
        <w:t xml:space="preserve"> </w:t>
      </w:r>
      <w:proofErr w:type="spellStart"/>
      <w:r w:rsidR="00344A2D" w:rsidRPr="00C7592B">
        <w:rPr>
          <w:rFonts w:ascii="Times New Roman" w:hAnsi="Times New Roman"/>
          <w:sz w:val="22"/>
          <w:szCs w:val="22"/>
          <w:u w:val="single"/>
        </w:rPr>
        <w:t>aplikator</w:t>
      </w:r>
      <w:r w:rsidRPr="00C7592B">
        <w:rPr>
          <w:rFonts w:ascii="Times New Roman" w:hAnsi="Times New Roman"/>
          <w:sz w:val="22"/>
          <w:szCs w:val="22"/>
          <w:u w:val="single"/>
        </w:rPr>
        <w:t>ja</w:t>
      </w:r>
      <w:proofErr w:type="spellEnd"/>
      <w:r w:rsidR="00344A2D" w:rsidRPr="00C7592B">
        <w:rPr>
          <w:rFonts w:ascii="Times New Roman" w:hAnsi="Times New Roman"/>
          <w:sz w:val="22"/>
          <w:szCs w:val="22"/>
        </w:rPr>
        <w:t xml:space="preserve"> na oddelku in sodeluje z ekipo pri delu, 5 delovnih dni. </w:t>
      </w:r>
      <w:r w:rsidR="00344A2D" w:rsidRPr="00C7592B">
        <w:rPr>
          <w:rFonts w:ascii="Times New Roman" w:hAnsi="Times New Roman"/>
          <w:sz w:val="22"/>
          <w:szCs w:val="22"/>
          <w:u w:val="single"/>
        </w:rPr>
        <w:t>Dodatno</w:t>
      </w:r>
      <w:r w:rsidR="00344A2D" w:rsidRPr="00C7592B">
        <w:rPr>
          <w:rFonts w:ascii="Times New Roman" w:hAnsi="Times New Roman"/>
          <w:sz w:val="22"/>
          <w:szCs w:val="22"/>
        </w:rPr>
        <w:t xml:space="preserve"> mora biti omogočeno </w:t>
      </w:r>
      <w:r w:rsidR="00344A2D" w:rsidRPr="00C7592B">
        <w:rPr>
          <w:rFonts w:ascii="Times New Roman" w:hAnsi="Times New Roman"/>
          <w:sz w:val="22"/>
          <w:szCs w:val="22"/>
          <w:u w:val="single"/>
        </w:rPr>
        <w:t>(napredno) izobraževanje</w:t>
      </w:r>
      <w:r w:rsidR="00344A2D" w:rsidRPr="00C7592B">
        <w:rPr>
          <w:rFonts w:ascii="Times New Roman" w:hAnsi="Times New Roman"/>
          <w:sz w:val="22"/>
          <w:szCs w:val="22"/>
        </w:rPr>
        <w:t xml:space="preserve"> v protivrednosti 20.000 EUR on site in/ali v specializiranem centru v tujini in/ali na usmerjenem mednarodnem  izobraževanju</w:t>
      </w:r>
      <w:r w:rsidR="00757B25" w:rsidRPr="00C7592B">
        <w:rPr>
          <w:rFonts w:ascii="Times New Roman" w:hAnsi="Times New Roman"/>
          <w:sz w:val="22"/>
          <w:szCs w:val="22"/>
        </w:rPr>
        <w:t xml:space="preserve"> (v roku dveh let po primopredaji aparata-dogovor izbrani ponudnik-naročnik).</w:t>
      </w:r>
    </w:p>
    <w:p w:rsidR="00554120" w:rsidRPr="007D714C" w:rsidRDefault="00554120" w:rsidP="00554120">
      <w:pPr>
        <w:rPr>
          <w:rFonts w:ascii="Times New Roman" w:hAnsi="Times New Roman"/>
        </w:rPr>
      </w:pPr>
    </w:p>
    <w:p w:rsidR="00554120" w:rsidRPr="000F762F" w:rsidRDefault="005F6F49" w:rsidP="005F6F49">
      <w:pPr>
        <w:contextualSpacing/>
        <w:rPr>
          <w:rFonts w:ascii="Times New Roman" w:hAnsi="Times New Roman"/>
          <w:b/>
          <w:caps/>
          <w:sz w:val="20"/>
          <w:szCs w:val="20"/>
        </w:rPr>
      </w:pPr>
      <w:proofErr w:type="spellStart"/>
      <w:r w:rsidRPr="001D4DF9">
        <w:rPr>
          <w:rFonts w:ascii="Times New Roman" w:hAnsi="Times New Roman"/>
          <w:b/>
          <w:caps/>
          <w:sz w:val="20"/>
          <w:szCs w:val="20"/>
        </w:rPr>
        <w:t>III.3</w:t>
      </w:r>
      <w:proofErr w:type="spellEnd"/>
      <w:r w:rsidRPr="001D4DF9">
        <w:rPr>
          <w:rFonts w:ascii="Times New Roman" w:hAnsi="Times New Roman"/>
          <w:b/>
          <w:caps/>
          <w:sz w:val="20"/>
          <w:szCs w:val="20"/>
        </w:rPr>
        <w:t xml:space="preserve"> </w:t>
      </w:r>
      <w:r w:rsidR="00C765A5" w:rsidRPr="001D4DF9">
        <w:rPr>
          <w:rFonts w:ascii="Times New Roman" w:hAnsi="Times New Roman"/>
          <w:b/>
          <w:caps/>
          <w:sz w:val="20"/>
          <w:szCs w:val="20"/>
        </w:rPr>
        <w:t xml:space="preserve"> </w:t>
      </w:r>
      <w:r w:rsidR="00554120" w:rsidRPr="001D4DF9">
        <w:rPr>
          <w:rFonts w:ascii="Times New Roman" w:hAnsi="Times New Roman"/>
          <w:b/>
          <w:caps/>
          <w:sz w:val="20"/>
          <w:szCs w:val="20"/>
        </w:rPr>
        <w:t xml:space="preserve">Testiranje aparata, izvedba meritev za pridobitev obratovalnega </w:t>
      </w:r>
      <w:r w:rsidR="00554120" w:rsidRPr="000F762F">
        <w:rPr>
          <w:rFonts w:ascii="Times New Roman" w:hAnsi="Times New Roman"/>
          <w:b/>
          <w:caps/>
          <w:sz w:val="20"/>
          <w:szCs w:val="20"/>
        </w:rPr>
        <w:t>dovoljenja</w:t>
      </w:r>
      <w:r w:rsidR="00085767" w:rsidRPr="000F762F">
        <w:rPr>
          <w:rFonts w:ascii="Times New Roman" w:hAnsi="Times New Roman"/>
          <w:b/>
          <w:caps/>
          <w:sz w:val="20"/>
          <w:szCs w:val="20"/>
        </w:rPr>
        <w:t>, ODPRAVA NAPAK</w:t>
      </w:r>
      <w:r w:rsidR="00554120" w:rsidRPr="000F762F">
        <w:rPr>
          <w:rFonts w:ascii="Times New Roman" w:hAnsi="Times New Roman"/>
          <w:b/>
          <w:caps/>
          <w:sz w:val="20"/>
          <w:szCs w:val="20"/>
        </w:rPr>
        <w:t xml:space="preserve"> ter končna primopredaja</w:t>
      </w:r>
    </w:p>
    <w:p w:rsidR="00554120" w:rsidRPr="000F762F" w:rsidRDefault="00554120" w:rsidP="00554120">
      <w:pPr>
        <w:jc w:val="both"/>
        <w:rPr>
          <w:rFonts w:ascii="Times New Roman" w:hAnsi="Times New Roman"/>
          <w:sz w:val="22"/>
          <w:szCs w:val="22"/>
        </w:rPr>
      </w:pPr>
      <w:r w:rsidRPr="000F762F">
        <w:rPr>
          <w:rFonts w:ascii="Times New Roman" w:hAnsi="Times New Roman"/>
          <w:sz w:val="22"/>
          <w:szCs w:val="22"/>
        </w:rPr>
        <w:t xml:space="preserve">Ponudnik nosi stroške izvedbe pregleda in meritev tehničnih lastnosti dobavljenega </w:t>
      </w:r>
      <w:proofErr w:type="spellStart"/>
      <w:r w:rsidR="00132E8C" w:rsidRPr="000F762F">
        <w:rPr>
          <w:rFonts w:ascii="Times New Roman" w:hAnsi="Times New Roman"/>
          <w:sz w:val="22"/>
          <w:szCs w:val="22"/>
        </w:rPr>
        <w:t>angiografskega</w:t>
      </w:r>
      <w:proofErr w:type="spellEnd"/>
      <w:r w:rsidR="00132E8C" w:rsidRPr="000F762F">
        <w:rPr>
          <w:rFonts w:ascii="Times New Roman" w:hAnsi="Times New Roman"/>
          <w:sz w:val="22"/>
          <w:szCs w:val="22"/>
        </w:rPr>
        <w:t xml:space="preserve"> aparata</w:t>
      </w:r>
      <w:r w:rsidRPr="000F762F">
        <w:rPr>
          <w:rFonts w:ascii="Times New Roman" w:hAnsi="Times New Roman"/>
          <w:sz w:val="22"/>
          <w:szCs w:val="22"/>
        </w:rPr>
        <w:t xml:space="preserve"> po Evropskih smernicah (izvede pooblaščeni izvajalec-ZVD), prav tako se opravi pregled in meritve kvalitete prikaza slike na pregledovalnem monitorju  in na  </w:t>
      </w:r>
      <w:proofErr w:type="spellStart"/>
      <w:r w:rsidRPr="000F762F">
        <w:rPr>
          <w:rFonts w:ascii="Times New Roman" w:hAnsi="Times New Roman"/>
          <w:sz w:val="22"/>
          <w:szCs w:val="22"/>
        </w:rPr>
        <w:t>odčitovalni</w:t>
      </w:r>
      <w:proofErr w:type="spellEnd"/>
      <w:r w:rsidRPr="000F762F">
        <w:rPr>
          <w:rFonts w:ascii="Times New Roman" w:hAnsi="Times New Roman"/>
          <w:sz w:val="22"/>
          <w:szCs w:val="22"/>
        </w:rPr>
        <w:t xml:space="preserve">  delovni postaji.</w:t>
      </w:r>
    </w:p>
    <w:p w:rsidR="00085767" w:rsidRPr="000F762F" w:rsidRDefault="00554120" w:rsidP="00554120">
      <w:pPr>
        <w:jc w:val="both"/>
        <w:rPr>
          <w:rFonts w:ascii="Times New Roman" w:hAnsi="Times New Roman"/>
          <w:sz w:val="22"/>
          <w:szCs w:val="22"/>
        </w:rPr>
      </w:pPr>
      <w:r w:rsidRPr="000F762F">
        <w:rPr>
          <w:rFonts w:ascii="Times New Roman" w:hAnsi="Times New Roman"/>
          <w:sz w:val="22"/>
          <w:szCs w:val="22"/>
        </w:rPr>
        <w:t>Opravljene meritve morajo ustrezati deklariranim vrednostim in razpisnim pogojem, potrebno je opraviti tudi dodatne fine nastavitve sistema za optimizacijo doz.</w:t>
      </w:r>
      <w:r w:rsidR="003E67CA" w:rsidRPr="000F762F">
        <w:rPr>
          <w:rFonts w:ascii="Times New Roman" w:hAnsi="Times New Roman"/>
          <w:sz w:val="22"/>
          <w:szCs w:val="22"/>
        </w:rPr>
        <w:t xml:space="preserve"> </w:t>
      </w:r>
    </w:p>
    <w:p w:rsidR="00085767" w:rsidRPr="000F762F" w:rsidRDefault="00085767" w:rsidP="00554120">
      <w:pPr>
        <w:jc w:val="both"/>
        <w:rPr>
          <w:rFonts w:ascii="Times New Roman" w:hAnsi="Times New Roman"/>
          <w:sz w:val="22"/>
          <w:szCs w:val="22"/>
        </w:rPr>
      </w:pPr>
    </w:p>
    <w:p w:rsidR="00554120" w:rsidRPr="000F762F" w:rsidRDefault="003E67CA" w:rsidP="000F762F">
      <w:pPr>
        <w:jc w:val="both"/>
        <w:rPr>
          <w:rFonts w:ascii="Times New Roman" w:hAnsi="Times New Roman"/>
          <w:sz w:val="22"/>
          <w:szCs w:val="22"/>
        </w:rPr>
      </w:pPr>
      <w:r w:rsidRPr="000F762F">
        <w:rPr>
          <w:rFonts w:ascii="Times New Roman" w:hAnsi="Times New Roman"/>
          <w:sz w:val="22"/>
          <w:szCs w:val="22"/>
        </w:rPr>
        <w:t>Odpraviti je potrebno tudi vse ugotovljene napake v obdobju poskusnega obratovanja</w:t>
      </w:r>
      <w:r w:rsidR="00085767" w:rsidRPr="000F762F">
        <w:rPr>
          <w:rFonts w:ascii="Times New Roman" w:hAnsi="Times New Roman"/>
          <w:sz w:val="22"/>
          <w:szCs w:val="22"/>
        </w:rPr>
        <w:t xml:space="preserve"> po določilih in pod pogojih te pogodbe, ki veljajo za garancijsko vzdrževanje.</w:t>
      </w:r>
    </w:p>
    <w:p w:rsidR="00085767" w:rsidRPr="000F762F" w:rsidRDefault="00085767" w:rsidP="000F762F">
      <w:pPr>
        <w:jc w:val="both"/>
        <w:rPr>
          <w:rFonts w:ascii="Times New Roman" w:hAnsi="Times New Roman"/>
          <w:sz w:val="22"/>
          <w:szCs w:val="22"/>
        </w:rPr>
      </w:pPr>
      <w:r w:rsidRPr="000F762F">
        <w:rPr>
          <w:rFonts w:ascii="Times New Roman" w:hAnsi="Times New Roman"/>
          <w:sz w:val="22"/>
          <w:szCs w:val="22"/>
        </w:rPr>
        <w:t>-   V primeru, da gre za večjo napako na opremi in je ponudnik ne odpravi v dveh (2) delovnih dneh, se</w:t>
      </w:r>
    </w:p>
    <w:p w:rsidR="00085767" w:rsidRPr="000F762F" w:rsidRDefault="00085767" w:rsidP="000F762F">
      <w:pPr>
        <w:jc w:val="both"/>
        <w:rPr>
          <w:rFonts w:ascii="Times New Roman" w:hAnsi="Times New Roman"/>
          <w:sz w:val="22"/>
          <w:szCs w:val="22"/>
        </w:rPr>
      </w:pPr>
      <w:r w:rsidRPr="000F762F">
        <w:rPr>
          <w:rFonts w:ascii="Times New Roman" w:hAnsi="Times New Roman"/>
          <w:sz w:val="22"/>
          <w:szCs w:val="22"/>
        </w:rPr>
        <w:t xml:space="preserve">     enomesečno poskusno delo prične znova. V primeru odprave manjših napak se poskusno delo opreme</w:t>
      </w:r>
    </w:p>
    <w:p w:rsidR="00085767" w:rsidRPr="000F762F" w:rsidRDefault="00085767" w:rsidP="000F762F">
      <w:pPr>
        <w:jc w:val="both"/>
        <w:rPr>
          <w:rFonts w:ascii="Times New Roman" w:hAnsi="Times New Roman"/>
          <w:sz w:val="22"/>
          <w:szCs w:val="22"/>
        </w:rPr>
      </w:pPr>
      <w:r w:rsidRPr="000F762F">
        <w:rPr>
          <w:rFonts w:ascii="Times New Roman" w:hAnsi="Times New Roman"/>
          <w:sz w:val="22"/>
          <w:szCs w:val="22"/>
        </w:rPr>
        <w:t xml:space="preserve">     ne prekine.</w:t>
      </w:r>
    </w:p>
    <w:p w:rsidR="00085767" w:rsidRPr="003A7E15" w:rsidRDefault="00085767" w:rsidP="000F762F">
      <w:pPr>
        <w:jc w:val="both"/>
        <w:rPr>
          <w:rFonts w:ascii="Times New Roman" w:hAnsi="Times New Roman"/>
          <w:sz w:val="22"/>
          <w:szCs w:val="22"/>
        </w:rPr>
      </w:pPr>
      <w:r w:rsidRPr="003A7E15">
        <w:rPr>
          <w:rFonts w:ascii="Times New Roman" w:hAnsi="Times New Roman"/>
          <w:sz w:val="22"/>
          <w:szCs w:val="22"/>
        </w:rPr>
        <w:t>-   V kolikor napake izvajalec ne bo odpravil ter se 2-</w:t>
      </w:r>
      <w:proofErr w:type="spellStart"/>
      <w:r w:rsidRPr="003A7E15">
        <w:rPr>
          <w:rFonts w:ascii="Times New Roman" w:hAnsi="Times New Roman"/>
          <w:sz w:val="22"/>
          <w:szCs w:val="22"/>
        </w:rPr>
        <w:t>kratno</w:t>
      </w:r>
      <w:proofErr w:type="spellEnd"/>
      <w:r w:rsidRPr="003A7E15">
        <w:rPr>
          <w:rFonts w:ascii="Times New Roman" w:hAnsi="Times New Roman"/>
          <w:sz w:val="22"/>
          <w:szCs w:val="22"/>
        </w:rPr>
        <w:t xml:space="preserve"> poskusno delo opreme ne zaključi uspešno,</w:t>
      </w:r>
    </w:p>
    <w:p w:rsidR="00085767" w:rsidRPr="000F762F" w:rsidRDefault="00085767" w:rsidP="000F762F">
      <w:pPr>
        <w:jc w:val="both"/>
        <w:rPr>
          <w:rFonts w:ascii="Times New Roman" w:hAnsi="Times New Roman"/>
          <w:sz w:val="22"/>
          <w:szCs w:val="22"/>
        </w:rPr>
      </w:pPr>
      <w:r w:rsidRPr="003A7E15">
        <w:rPr>
          <w:rFonts w:ascii="Times New Roman" w:hAnsi="Times New Roman"/>
          <w:sz w:val="22"/>
          <w:szCs w:val="22"/>
        </w:rPr>
        <w:t xml:space="preserve">     mora izvajalec zagotoviti novo, nerabljeno opremo, za katero bodo veljali enaki pogoji po tej pogodbi.</w:t>
      </w:r>
    </w:p>
    <w:p w:rsidR="00085767" w:rsidRDefault="00085767" w:rsidP="00554120">
      <w:pPr>
        <w:jc w:val="both"/>
        <w:rPr>
          <w:rFonts w:ascii="Times New Roman" w:hAnsi="Times New Roman"/>
          <w:sz w:val="22"/>
          <w:szCs w:val="22"/>
        </w:rPr>
      </w:pPr>
    </w:p>
    <w:p w:rsidR="00554120" w:rsidRDefault="00554120" w:rsidP="00554120">
      <w:pPr>
        <w:jc w:val="both"/>
        <w:rPr>
          <w:rFonts w:ascii="Times New Roman" w:hAnsi="Times New Roman"/>
          <w:sz w:val="22"/>
          <w:szCs w:val="22"/>
        </w:rPr>
      </w:pPr>
      <w:r w:rsidRPr="00930D05">
        <w:rPr>
          <w:rFonts w:ascii="Times New Roman" w:hAnsi="Times New Roman"/>
          <w:sz w:val="22"/>
          <w:szCs w:val="22"/>
        </w:rPr>
        <w:t xml:space="preserve">Po </w:t>
      </w:r>
      <w:r w:rsidR="001D4DF9" w:rsidRPr="00930D05">
        <w:rPr>
          <w:rFonts w:ascii="Times New Roman" w:hAnsi="Times New Roman"/>
          <w:sz w:val="22"/>
          <w:szCs w:val="22"/>
        </w:rPr>
        <w:t>uspešno izvedenih testih in meritvah (</w:t>
      </w:r>
      <w:r w:rsidR="001D4DF9">
        <w:rPr>
          <w:rFonts w:ascii="Times New Roman" w:hAnsi="Times New Roman"/>
          <w:sz w:val="22"/>
          <w:szCs w:val="22"/>
        </w:rPr>
        <w:t xml:space="preserve">predložitev dokazil in poročil), po </w:t>
      </w:r>
      <w:r w:rsidRPr="00930D05">
        <w:rPr>
          <w:rFonts w:ascii="Times New Roman" w:hAnsi="Times New Roman"/>
          <w:sz w:val="22"/>
          <w:szCs w:val="22"/>
        </w:rPr>
        <w:t xml:space="preserve">uspešno </w:t>
      </w:r>
      <w:r w:rsidR="001D4DF9">
        <w:rPr>
          <w:rFonts w:ascii="Times New Roman" w:hAnsi="Times New Roman"/>
          <w:sz w:val="22"/>
          <w:szCs w:val="22"/>
        </w:rPr>
        <w:t xml:space="preserve">izvedenem </w:t>
      </w:r>
      <w:r w:rsidRPr="000F762F">
        <w:rPr>
          <w:rFonts w:ascii="Times New Roman" w:hAnsi="Times New Roman"/>
          <w:sz w:val="22"/>
          <w:szCs w:val="22"/>
        </w:rPr>
        <w:t>poskusnem obratovanju</w:t>
      </w:r>
      <w:r w:rsidR="001D4DF9" w:rsidRPr="000F762F">
        <w:rPr>
          <w:rFonts w:ascii="Times New Roman" w:hAnsi="Times New Roman"/>
          <w:sz w:val="22"/>
          <w:szCs w:val="22"/>
        </w:rPr>
        <w:t xml:space="preserve"> in prvem šolanju</w:t>
      </w:r>
      <w:r w:rsidR="00085767" w:rsidRPr="000F762F">
        <w:rPr>
          <w:rFonts w:ascii="Times New Roman" w:hAnsi="Times New Roman"/>
          <w:sz w:val="22"/>
          <w:szCs w:val="22"/>
        </w:rPr>
        <w:t xml:space="preserve"> ter odpravi morebitnih napak v delovanju aparata</w:t>
      </w:r>
      <w:r w:rsidRPr="000F762F">
        <w:rPr>
          <w:rFonts w:ascii="Times New Roman" w:hAnsi="Times New Roman"/>
          <w:sz w:val="22"/>
          <w:szCs w:val="22"/>
        </w:rPr>
        <w:t xml:space="preserve"> naročnik in </w:t>
      </w:r>
      <w:r w:rsidRPr="00930D05">
        <w:rPr>
          <w:rFonts w:ascii="Times New Roman" w:hAnsi="Times New Roman"/>
          <w:sz w:val="22"/>
          <w:szCs w:val="22"/>
        </w:rPr>
        <w:t>ponudnik izvedeta končno primopredajo s podpisom primopredajnega zapisnika.</w:t>
      </w:r>
    </w:p>
    <w:p w:rsidR="007B77A7" w:rsidRPr="00A749A1" w:rsidRDefault="007B77A7" w:rsidP="00554120">
      <w:pPr>
        <w:jc w:val="both"/>
        <w:rPr>
          <w:rFonts w:ascii="Times New Roman" w:hAnsi="Times New Roman"/>
          <w:sz w:val="22"/>
          <w:szCs w:val="22"/>
        </w:rPr>
      </w:pPr>
    </w:p>
    <w:p w:rsidR="001C146B" w:rsidRPr="000A27D6" w:rsidRDefault="00895779" w:rsidP="00AB6029">
      <w:pPr>
        <w:rPr>
          <w:rFonts w:ascii="Times New Roman" w:hAnsi="Times New Roman"/>
          <w:b/>
          <w:color w:val="C00000"/>
        </w:rPr>
      </w:pPr>
      <w:r w:rsidRPr="000A27D6">
        <w:rPr>
          <w:rFonts w:ascii="Times New Roman" w:hAnsi="Times New Roman"/>
          <w:b/>
          <w:color w:val="C00000"/>
        </w:rPr>
        <w:t xml:space="preserve">Opomba: </w:t>
      </w:r>
    </w:p>
    <w:p w:rsidR="00571783" w:rsidRPr="00085767" w:rsidRDefault="00571783" w:rsidP="00571783">
      <w:pPr>
        <w:jc w:val="both"/>
        <w:rPr>
          <w:rFonts w:ascii="Times New Roman" w:hAnsi="Times New Roman"/>
          <w:sz w:val="22"/>
          <w:szCs w:val="22"/>
        </w:rPr>
      </w:pPr>
      <w:r w:rsidRPr="00164EF3">
        <w:rPr>
          <w:rFonts w:ascii="Times New Roman" w:hAnsi="Times New Roman"/>
          <w:sz w:val="22"/>
          <w:szCs w:val="22"/>
        </w:rPr>
        <w:t xml:space="preserve">Ponudnik v priloženi </w:t>
      </w:r>
      <w:r w:rsidR="00085767">
        <w:rPr>
          <w:rFonts w:ascii="Times New Roman" w:hAnsi="Times New Roman"/>
          <w:sz w:val="22"/>
          <w:szCs w:val="22"/>
        </w:rPr>
        <w:t>*</w:t>
      </w:r>
      <w:proofErr w:type="spellStart"/>
      <w:r w:rsidRPr="00164EF3">
        <w:rPr>
          <w:rFonts w:ascii="Times New Roman" w:hAnsi="Times New Roman"/>
          <w:sz w:val="22"/>
          <w:szCs w:val="22"/>
        </w:rPr>
        <w:t>xls</w:t>
      </w:r>
      <w:proofErr w:type="spellEnd"/>
      <w:r w:rsidRPr="00164EF3">
        <w:rPr>
          <w:rFonts w:ascii="Times New Roman" w:hAnsi="Times New Roman"/>
          <w:sz w:val="22"/>
          <w:szCs w:val="22"/>
        </w:rPr>
        <w:t xml:space="preserve"> tabeli  </w:t>
      </w:r>
      <w:r w:rsidRPr="00164EF3">
        <w:rPr>
          <w:rFonts w:ascii="Times New Roman" w:hAnsi="Times New Roman"/>
          <w:i/>
          <w:sz w:val="22"/>
          <w:szCs w:val="22"/>
          <w:u w:val="single"/>
        </w:rPr>
        <w:t>»</w:t>
      </w:r>
      <w:proofErr w:type="spellStart"/>
      <w:r w:rsidRPr="00164EF3">
        <w:rPr>
          <w:rFonts w:ascii="Times New Roman" w:hAnsi="Times New Roman"/>
          <w:i/>
          <w:sz w:val="22"/>
          <w:szCs w:val="22"/>
          <w:u w:val="single"/>
        </w:rPr>
        <w:t>Angio</w:t>
      </w:r>
      <w:proofErr w:type="spellEnd"/>
      <w:r w:rsidRPr="00164EF3">
        <w:rPr>
          <w:rFonts w:ascii="Times New Roman" w:hAnsi="Times New Roman"/>
          <w:i/>
          <w:sz w:val="22"/>
          <w:szCs w:val="22"/>
          <w:u w:val="single"/>
        </w:rPr>
        <w:t>-tehnične specifikacije«</w:t>
      </w:r>
      <w:r w:rsidRPr="00164EF3">
        <w:rPr>
          <w:rFonts w:ascii="Times New Roman" w:hAnsi="Times New Roman"/>
          <w:sz w:val="22"/>
          <w:szCs w:val="22"/>
        </w:rPr>
        <w:t xml:space="preserve"> izpolni prazna stolpca C in D (</w:t>
      </w:r>
      <w:r w:rsidRPr="00164EF3">
        <w:rPr>
          <w:rFonts w:ascii="Times New Roman" w:hAnsi="Times New Roman"/>
          <w:i/>
          <w:sz w:val="22"/>
          <w:szCs w:val="22"/>
        </w:rPr>
        <w:t>za vsako tehnično zahtevo napiše stran iz dokumenta proizvajalca, ki dokazuje izpolnjevanje zahteve</w:t>
      </w:r>
      <w:r w:rsidRPr="00164EF3">
        <w:rPr>
          <w:rFonts w:ascii="Times New Roman" w:hAnsi="Times New Roman"/>
          <w:sz w:val="22"/>
          <w:szCs w:val="22"/>
        </w:rPr>
        <w:t xml:space="preserve">) ter </w:t>
      </w:r>
      <w:r w:rsidRPr="00164EF3">
        <w:rPr>
          <w:rFonts w:ascii="Times New Roman" w:hAnsi="Times New Roman"/>
          <w:i/>
          <w:sz w:val="22"/>
          <w:szCs w:val="22"/>
          <w:u w:val="single"/>
        </w:rPr>
        <w:t>naloži v sistem e-JN</w:t>
      </w:r>
      <w:r w:rsidRPr="00164EF3">
        <w:rPr>
          <w:rFonts w:ascii="Times New Roman" w:hAnsi="Times New Roman"/>
          <w:sz w:val="22"/>
          <w:szCs w:val="22"/>
        </w:rPr>
        <w:t xml:space="preserve"> k ostali ponudbeni </w:t>
      </w:r>
      <w:r w:rsidRPr="00085767">
        <w:rPr>
          <w:rFonts w:ascii="Times New Roman" w:hAnsi="Times New Roman"/>
          <w:sz w:val="22"/>
          <w:szCs w:val="22"/>
        </w:rPr>
        <w:t>dokumentaciji</w:t>
      </w:r>
      <w:r w:rsidR="001D4DF9" w:rsidRPr="00085767">
        <w:rPr>
          <w:rFonts w:ascii="Times New Roman" w:hAnsi="Times New Roman"/>
          <w:sz w:val="22"/>
          <w:szCs w:val="22"/>
        </w:rPr>
        <w:t xml:space="preserve"> (</w:t>
      </w:r>
      <w:r w:rsidR="001D4DF9" w:rsidRPr="00085767">
        <w:rPr>
          <w:rFonts w:ascii="Times New Roman" w:hAnsi="Times New Roman"/>
          <w:sz w:val="20"/>
          <w:szCs w:val="20"/>
        </w:rPr>
        <w:t>v</w:t>
      </w:r>
      <w:r w:rsidR="00085767" w:rsidRPr="00085767">
        <w:rPr>
          <w:rFonts w:ascii="Times New Roman" w:hAnsi="Times New Roman"/>
          <w:sz w:val="20"/>
          <w:szCs w:val="20"/>
        </w:rPr>
        <w:t xml:space="preserve"> *</w:t>
      </w:r>
      <w:proofErr w:type="spellStart"/>
      <w:r w:rsidR="001D4DF9" w:rsidRPr="00085767">
        <w:rPr>
          <w:rFonts w:ascii="Times New Roman" w:hAnsi="Times New Roman"/>
          <w:sz w:val="20"/>
          <w:szCs w:val="20"/>
        </w:rPr>
        <w:t>xls</w:t>
      </w:r>
      <w:proofErr w:type="spellEnd"/>
      <w:r w:rsidR="001D4DF9" w:rsidRPr="00085767">
        <w:rPr>
          <w:rFonts w:ascii="Times New Roman" w:hAnsi="Times New Roman"/>
          <w:sz w:val="20"/>
          <w:szCs w:val="20"/>
        </w:rPr>
        <w:t xml:space="preserve"> in </w:t>
      </w:r>
      <w:r w:rsidR="00085767" w:rsidRPr="00085767">
        <w:rPr>
          <w:rFonts w:ascii="Times New Roman" w:hAnsi="Times New Roman"/>
          <w:sz w:val="20"/>
          <w:szCs w:val="20"/>
        </w:rPr>
        <w:t>*</w:t>
      </w:r>
      <w:proofErr w:type="spellStart"/>
      <w:r w:rsidR="001D4DF9" w:rsidRPr="00085767">
        <w:rPr>
          <w:rFonts w:ascii="Times New Roman" w:hAnsi="Times New Roman"/>
          <w:sz w:val="20"/>
          <w:szCs w:val="20"/>
        </w:rPr>
        <w:t>pdf</w:t>
      </w:r>
      <w:proofErr w:type="spellEnd"/>
      <w:r w:rsidR="001D4DF9" w:rsidRPr="00085767">
        <w:rPr>
          <w:rFonts w:ascii="Times New Roman" w:hAnsi="Times New Roman"/>
          <w:sz w:val="20"/>
          <w:szCs w:val="20"/>
        </w:rPr>
        <w:t xml:space="preserve"> obliki</w:t>
      </w:r>
      <w:r w:rsidR="001D4DF9" w:rsidRPr="00085767">
        <w:rPr>
          <w:rFonts w:ascii="Times New Roman" w:hAnsi="Times New Roman"/>
          <w:sz w:val="22"/>
          <w:szCs w:val="22"/>
        </w:rPr>
        <w:t>)</w:t>
      </w:r>
      <w:r w:rsidRPr="00085767">
        <w:rPr>
          <w:rFonts w:ascii="Times New Roman" w:hAnsi="Times New Roman"/>
          <w:sz w:val="22"/>
          <w:szCs w:val="22"/>
        </w:rPr>
        <w:t>.</w:t>
      </w:r>
    </w:p>
    <w:p w:rsidR="001D4DF9" w:rsidRDefault="00571783" w:rsidP="001D4DF9">
      <w:pPr>
        <w:jc w:val="both"/>
        <w:rPr>
          <w:rFonts w:ascii="Times New Roman" w:hAnsi="Times New Roman"/>
          <w:sz w:val="22"/>
          <w:szCs w:val="22"/>
        </w:rPr>
      </w:pPr>
      <w:r w:rsidRPr="00164EF3">
        <w:rPr>
          <w:rFonts w:ascii="Times New Roman" w:hAnsi="Times New Roman"/>
          <w:sz w:val="22"/>
          <w:szCs w:val="22"/>
        </w:rPr>
        <w:t xml:space="preserve">Tehnične zahteve, ki so predmet MERIL </w:t>
      </w:r>
      <w:r w:rsidRPr="00164EF3">
        <w:rPr>
          <w:rFonts w:ascii="Times New Roman" w:hAnsi="Times New Roman"/>
          <w:i/>
          <w:sz w:val="22"/>
          <w:szCs w:val="22"/>
          <w:u w:val="single"/>
        </w:rPr>
        <w:t>»</w:t>
      </w:r>
      <w:proofErr w:type="spellStart"/>
      <w:r w:rsidRPr="00164EF3">
        <w:rPr>
          <w:rFonts w:ascii="Times New Roman" w:hAnsi="Times New Roman"/>
          <w:i/>
          <w:sz w:val="22"/>
          <w:szCs w:val="22"/>
          <w:u w:val="single"/>
        </w:rPr>
        <w:t>Angio</w:t>
      </w:r>
      <w:proofErr w:type="spellEnd"/>
      <w:r w:rsidRPr="00164EF3">
        <w:rPr>
          <w:rFonts w:ascii="Times New Roman" w:hAnsi="Times New Roman"/>
          <w:i/>
          <w:sz w:val="22"/>
          <w:szCs w:val="22"/>
          <w:u w:val="single"/>
        </w:rPr>
        <w:t>-Merila«</w:t>
      </w:r>
      <w:r w:rsidRPr="00164EF3">
        <w:rPr>
          <w:rFonts w:ascii="Times New Roman" w:hAnsi="Times New Roman"/>
          <w:sz w:val="22"/>
          <w:szCs w:val="22"/>
        </w:rPr>
        <w:t>, vpiše v obrazec OBR-3, ki ga naloži</w:t>
      </w:r>
      <w:r w:rsidRPr="00164EF3">
        <w:rPr>
          <w:rFonts w:ascii="Times New Roman" w:hAnsi="Times New Roman"/>
          <w:i/>
          <w:sz w:val="22"/>
          <w:szCs w:val="22"/>
          <w:u w:val="single"/>
        </w:rPr>
        <w:t xml:space="preserve"> v sistem e-JN</w:t>
      </w:r>
      <w:r w:rsidRPr="00164EF3">
        <w:rPr>
          <w:rFonts w:ascii="Times New Roman" w:hAnsi="Times New Roman"/>
          <w:sz w:val="22"/>
          <w:szCs w:val="22"/>
        </w:rPr>
        <w:t xml:space="preserve"> v razdelek </w:t>
      </w:r>
      <w:r w:rsidRPr="00164EF3">
        <w:rPr>
          <w:rFonts w:ascii="Times New Roman" w:hAnsi="Times New Roman"/>
          <w:i/>
          <w:sz w:val="22"/>
          <w:szCs w:val="22"/>
          <w:u w:val="single"/>
        </w:rPr>
        <w:t>»Predračun«.</w:t>
      </w:r>
      <w:r w:rsidR="001D4DF9">
        <w:rPr>
          <w:rFonts w:ascii="Times New Roman" w:hAnsi="Times New Roman"/>
          <w:sz w:val="22"/>
          <w:szCs w:val="22"/>
        </w:rPr>
        <w:t xml:space="preserve">  </w:t>
      </w:r>
    </w:p>
    <w:p w:rsidR="001D4DF9" w:rsidRPr="00085767" w:rsidRDefault="001D4DF9" w:rsidP="001D4DF9">
      <w:pPr>
        <w:jc w:val="both"/>
        <w:rPr>
          <w:rFonts w:ascii="Times New Roman" w:hAnsi="Times New Roman"/>
          <w:sz w:val="22"/>
          <w:szCs w:val="22"/>
        </w:rPr>
      </w:pPr>
      <w:r>
        <w:rPr>
          <w:rFonts w:ascii="Times New Roman" w:hAnsi="Times New Roman"/>
          <w:sz w:val="22"/>
          <w:szCs w:val="22"/>
        </w:rPr>
        <w:t xml:space="preserve">Prav tako izpolnjen dokument </w:t>
      </w:r>
      <w:r w:rsidRPr="00164EF3">
        <w:rPr>
          <w:rFonts w:ascii="Times New Roman" w:hAnsi="Times New Roman"/>
          <w:i/>
          <w:sz w:val="22"/>
          <w:szCs w:val="22"/>
          <w:u w:val="single"/>
        </w:rPr>
        <w:t>»</w:t>
      </w:r>
      <w:proofErr w:type="spellStart"/>
      <w:r w:rsidRPr="00164EF3">
        <w:rPr>
          <w:rFonts w:ascii="Times New Roman" w:hAnsi="Times New Roman"/>
          <w:i/>
          <w:sz w:val="22"/>
          <w:szCs w:val="22"/>
          <w:u w:val="single"/>
        </w:rPr>
        <w:t>Angio</w:t>
      </w:r>
      <w:proofErr w:type="spellEnd"/>
      <w:r w:rsidRPr="00164EF3">
        <w:rPr>
          <w:rFonts w:ascii="Times New Roman" w:hAnsi="Times New Roman"/>
          <w:i/>
          <w:sz w:val="22"/>
          <w:szCs w:val="22"/>
          <w:u w:val="single"/>
        </w:rPr>
        <w:t>-Merila«</w:t>
      </w:r>
      <w:r>
        <w:rPr>
          <w:rFonts w:ascii="Times New Roman" w:hAnsi="Times New Roman"/>
          <w:sz w:val="22"/>
          <w:szCs w:val="22"/>
        </w:rPr>
        <w:t xml:space="preserve"> </w:t>
      </w:r>
      <w:r w:rsidRPr="00164EF3">
        <w:rPr>
          <w:rFonts w:ascii="Times New Roman" w:hAnsi="Times New Roman"/>
          <w:i/>
          <w:sz w:val="22"/>
          <w:szCs w:val="22"/>
          <w:u w:val="single"/>
        </w:rPr>
        <w:t>naloži v sistem e-JN</w:t>
      </w:r>
      <w:r w:rsidRPr="00164EF3">
        <w:rPr>
          <w:rFonts w:ascii="Times New Roman" w:hAnsi="Times New Roman"/>
          <w:sz w:val="22"/>
          <w:szCs w:val="22"/>
        </w:rPr>
        <w:t xml:space="preserve"> k </w:t>
      </w:r>
      <w:r w:rsidRPr="00085767">
        <w:rPr>
          <w:rFonts w:ascii="Times New Roman" w:hAnsi="Times New Roman"/>
          <w:sz w:val="22"/>
          <w:szCs w:val="22"/>
        </w:rPr>
        <w:t>ostali ponudbeni dokumentaciji (</w:t>
      </w:r>
      <w:r w:rsidRPr="00085767">
        <w:rPr>
          <w:rFonts w:ascii="Times New Roman" w:hAnsi="Times New Roman"/>
          <w:sz w:val="20"/>
          <w:szCs w:val="20"/>
        </w:rPr>
        <w:t xml:space="preserve">v </w:t>
      </w:r>
      <w:r w:rsidR="00085767" w:rsidRPr="00085767">
        <w:rPr>
          <w:rFonts w:ascii="Times New Roman" w:hAnsi="Times New Roman"/>
          <w:sz w:val="20"/>
          <w:szCs w:val="20"/>
        </w:rPr>
        <w:t>*</w:t>
      </w:r>
      <w:proofErr w:type="spellStart"/>
      <w:r w:rsidRPr="00085767">
        <w:rPr>
          <w:rFonts w:ascii="Times New Roman" w:hAnsi="Times New Roman"/>
          <w:sz w:val="20"/>
          <w:szCs w:val="20"/>
        </w:rPr>
        <w:t>xls</w:t>
      </w:r>
      <w:proofErr w:type="spellEnd"/>
      <w:r w:rsidRPr="00085767">
        <w:rPr>
          <w:rFonts w:ascii="Times New Roman" w:hAnsi="Times New Roman"/>
          <w:sz w:val="20"/>
          <w:szCs w:val="20"/>
        </w:rPr>
        <w:t xml:space="preserve"> in </w:t>
      </w:r>
      <w:r w:rsidR="00085767" w:rsidRPr="00085767">
        <w:rPr>
          <w:rFonts w:ascii="Times New Roman" w:hAnsi="Times New Roman"/>
          <w:sz w:val="20"/>
          <w:szCs w:val="20"/>
        </w:rPr>
        <w:t>*</w:t>
      </w:r>
      <w:proofErr w:type="spellStart"/>
      <w:r w:rsidRPr="00085767">
        <w:rPr>
          <w:rFonts w:ascii="Times New Roman" w:hAnsi="Times New Roman"/>
          <w:sz w:val="20"/>
          <w:szCs w:val="20"/>
        </w:rPr>
        <w:t>pdf</w:t>
      </w:r>
      <w:proofErr w:type="spellEnd"/>
      <w:r w:rsidRPr="00085767">
        <w:rPr>
          <w:rFonts w:ascii="Times New Roman" w:hAnsi="Times New Roman"/>
          <w:sz w:val="20"/>
          <w:szCs w:val="20"/>
        </w:rPr>
        <w:t xml:space="preserve"> obliki</w:t>
      </w:r>
      <w:r w:rsidRPr="00085767">
        <w:rPr>
          <w:rFonts w:ascii="Times New Roman" w:hAnsi="Times New Roman"/>
          <w:sz w:val="22"/>
          <w:szCs w:val="22"/>
        </w:rPr>
        <w:t>).</w:t>
      </w:r>
    </w:p>
    <w:p w:rsidR="00571783" w:rsidRPr="001D4DF9" w:rsidRDefault="00571783" w:rsidP="00571783">
      <w:pPr>
        <w:jc w:val="both"/>
        <w:rPr>
          <w:rFonts w:ascii="Times New Roman" w:hAnsi="Times New Roman"/>
          <w:sz w:val="22"/>
          <w:szCs w:val="22"/>
        </w:rPr>
      </w:pPr>
    </w:p>
    <w:p w:rsidR="00571783" w:rsidRDefault="00571783" w:rsidP="0041113D">
      <w:pPr>
        <w:jc w:val="both"/>
        <w:rPr>
          <w:rFonts w:ascii="Times New Roman" w:hAnsi="Times New Roman"/>
          <w:sz w:val="22"/>
          <w:szCs w:val="22"/>
        </w:rPr>
      </w:pPr>
    </w:p>
    <w:p w:rsidR="001D4DF9" w:rsidRDefault="00E020B0" w:rsidP="0041113D">
      <w:pPr>
        <w:jc w:val="both"/>
        <w:rPr>
          <w:rFonts w:ascii="Times New Roman" w:hAnsi="Times New Roman"/>
          <w:sz w:val="22"/>
          <w:szCs w:val="22"/>
        </w:rPr>
      </w:pPr>
      <w:r w:rsidRPr="00A749A1">
        <w:rPr>
          <w:rFonts w:ascii="Times New Roman" w:hAnsi="Times New Roman"/>
          <w:sz w:val="22"/>
          <w:szCs w:val="22"/>
        </w:rPr>
        <w:t xml:space="preserve">Iz priložene </w:t>
      </w:r>
      <w:proofErr w:type="spellStart"/>
      <w:r w:rsidRPr="00A749A1">
        <w:rPr>
          <w:rFonts w:ascii="Times New Roman" w:hAnsi="Times New Roman"/>
          <w:sz w:val="22"/>
          <w:szCs w:val="22"/>
        </w:rPr>
        <w:t>prospektne</w:t>
      </w:r>
      <w:proofErr w:type="spellEnd"/>
      <w:r w:rsidRPr="00A749A1">
        <w:rPr>
          <w:rFonts w:ascii="Times New Roman" w:hAnsi="Times New Roman"/>
          <w:sz w:val="22"/>
          <w:szCs w:val="22"/>
        </w:rPr>
        <w:t>/tehnične dokumentacije</w:t>
      </w:r>
      <w:r w:rsidR="00344A2D">
        <w:rPr>
          <w:rFonts w:ascii="Times New Roman" w:hAnsi="Times New Roman"/>
          <w:sz w:val="22"/>
          <w:szCs w:val="22"/>
        </w:rPr>
        <w:t xml:space="preserve">, kliničnih študij, ….., </w:t>
      </w:r>
      <w:r w:rsidRPr="00A749A1">
        <w:rPr>
          <w:rFonts w:ascii="Times New Roman" w:hAnsi="Times New Roman"/>
          <w:sz w:val="22"/>
          <w:szCs w:val="22"/>
        </w:rPr>
        <w:t xml:space="preserve">mora biti </w:t>
      </w:r>
      <w:r w:rsidR="001718CE" w:rsidRPr="00A749A1">
        <w:rPr>
          <w:rFonts w:ascii="Times New Roman" w:hAnsi="Times New Roman"/>
          <w:sz w:val="22"/>
          <w:szCs w:val="22"/>
        </w:rPr>
        <w:t xml:space="preserve">nedvoumno </w:t>
      </w:r>
      <w:r w:rsidRPr="00A749A1">
        <w:rPr>
          <w:rFonts w:ascii="Times New Roman" w:hAnsi="Times New Roman"/>
          <w:sz w:val="22"/>
          <w:szCs w:val="22"/>
        </w:rPr>
        <w:t xml:space="preserve">razvidno izpolnjevanje vseh razpisanih tehničnih zahtev </w:t>
      </w:r>
      <w:r w:rsidR="006C3C88">
        <w:rPr>
          <w:rFonts w:ascii="Times New Roman" w:hAnsi="Times New Roman"/>
          <w:sz w:val="22"/>
          <w:szCs w:val="22"/>
        </w:rPr>
        <w:t xml:space="preserve">vse razpisane </w:t>
      </w:r>
      <w:r w:rsidR="001718CE" w:rsidRPr="00A749A1">
        <w:rPr>
          <w:rFonts w:ascii="Times New Roman" w:hAnsi="Times New Roman"/>
          <w:sz w:val="22"/>
          <w:szCs w:val="22"/>
        </w:rPr>
        <w:t>opreme</w:t>
      </w:r>
      <w:r w:rsidR="00D95E9E" w:rsidRPr="00A749A1">
        <w:rPr>
          <w:rFonts w:ascii="Times New Roman" w:hAnsi="Times New Roman"/>
          <w:sz w:val="22"/>
          <w:szCs w:val="22"/>
        </w:rPr>
        <w:t>.</w:t>
      </w:r>
      <w:r w:rsidR="008D5615" w:rsidRPr="00A749A1">
        <w:rPr>
          <w:rFonts w:ascii="Times New Roman" w:hAnsi="Times New Roman"/>
          <w:sz w:val="22"/>
          <w:szCs w:val="22"/>
        </w:rPr>
        <w:t xml:space="preserve"> </w:t>
      </w:r>
    </w:p>
    <w:p w:rsidR="0041113D" w:rsidRDefault="0041113D" w:rsidP="0041113D">
      <w:pPr>
        <w:jc w:val="both"/>
        <w:rPr>
          <w:rFonts w:ascii="Times New Roman" w:hAnsi="Times New Roman"/>
          <w:sz w:val="22"/>
          <w:szCs w:val="22"/>
        </w:rPr>
      </w:pPr>
      <w:r w:rsidRPr="0041113D">
        <w:rPr>
          <w:rFonts w:ascii="Times New Roman" w:hAnsi="Times New Roman"/>
          <w:sz w:val="22"/>
          <w:szCs w:val="22"/>
        </w:rPr>
        <w:t xml:space="preserve">Ponudnik mora v priloženi tehnični dokumentaciji nedvoumno označiti tiste dele dokumentacije, iz katerih bo razvidno, da ponujena oprema izpolnjuje tehnične zahteve definirane v specifikaciji zahtev naročnika. </w:t>
      </w:r>
    </w:p>
    <w:p w:rsidR="00F4044D" w:rsidRPr="003A7E15" w:rsidRDefault="00F4044D" w:rsidP="0041113D">
      <w:pPr>
        <w:jc w:val="both"/>
        <w:rPr>
          <w:rFonts w:ascii="Times New Roman" w:hAnsi="Times New Roman"/>
          <w:sz w:val="22"/>
          <w:szCs w:val="22"/>
        </w:rPr>
      </w:pPr>
      <w:r w:rsidRPr="003A7E15">
        <w:rPr>
          <w:rFonts w:ascii="Times New Roman" w:hAnsi="Times New Roman"/>
          <w:sz w:val="22"/>
          <w:szCs w:val="22"/>
        </w:rPr>
        <w:t>V ločenem dokumentu morajo biti priložena vsa dokazila za dokazovanje vseh MERIL, ki jih je ponudnik v OBR-3 označil z DA (da jih izpolnjuje).</w:t>
      </w:r>
    </w:p>
    <w:p w:rsidR="0041113D" w:rsidRPr="00A749A1" w:rsidRDefault="0041113D" w:rsidP="00A157D6">
      <w:pPr>
        <w:jc w:val="both"/>
        <w:rPr>
          <w:rFonts w:ascii="Times New Roman" w:hAnsi="Times New Roman"/>
          <w:sz w:val="22"/>
          <w:szCs w:val="22"/>
        </w:rPr>
      </w:pPr>
    </w:p>
    <w:p w:rsidR="004E7E57" w:rsidRDefault="004E7E57" w:rsidP="004E7E57">
      <w:pPr>
        <w:jc w:val="both"/>
        <w:rPr>
          <w:rFonts w:ascii="Times New Roman" w:hAnsi="Times New Roman"/>
          <w:b/>
          <w:sz w:val="28"/>
          <w:szCs w:val="28"/>
        </w:rPr>
      </w:pPr>
      <w:bookmarkStart w:id="103" w:name="_Toc456003824"/>
    </w:p>
    <w:p w:rsidR="00951E35" w:rsidRDefault="00951E35" w:rsidP="004E7E57">
      <w:pPr>
        <w:jc w:val="both"/>
        <w:rPr>
          <w:rFonts w:ascii="Times New Roman" w:hAnsi="Times New Roman"/>
          <w:b/>
          <w:sz w:val="28"/>
          <w:szCs w:val="28"/>
        </w:rPr>
      </w:pPr>
    </w:p>
    <w:p w:rsidR="00951E35" w:rsidRDefault="00951E35" w:rsidP="004E7E57">
      <w:pPr>
        <w:jc w:val="both"/>
        <w:rPr>
          <w:rFonts w:ascii="Times New Roman" w:hAnsi="Times New Roman"/>
          <w:b/>
          <w:sz w:val="28"/>
          <w:szCs w:val="28"/>
        </w:rPr>
      </w:pPr>
    </w:p>
    <w:p w:rsidR="00951E35" w:rsidRDefault="00951E35" w:rsidP="004E7E57">
      <w:pPr>
        <w:jc w:val="both"/>
        <w:rPr>
          <w:rFonts w:ascii="Times New Roman" w:hAnsi="Times New Roman"/>
          <w:b/>
          <w:sz w:val="28"/>
          <w:szCs w:val="28"/>
        </w:rPr>
      </w:pPr>
    </w:p>
    <w:p w:rsidR="00951E35" w:rsidRDefault="00951E35" w:rsidP="004E7E57">
      <w:pPr>
        <w:jc w:val="both"/>
        <w:rPr>
          <w:rFonts w:ascii="Times New Roman" w:hAnsi="Times New Roman"/>
          <w:b/>
          <w:sz w:val="28"/>
          <w:szCs w:val="28"/>
        </w:rPr>
      </w:pPr>
    </w:p>
    <w:p w:rsidR="00CD6673" w:rsidRPr="00570DCC" w:rsidRDefault="00CD6673" w:rsidP="007E173F">
      <w:pPr>
        <w:pStyle w:val="Naslov1"/>
        <w:numPr>
          <w:ilvl w:val="0"/>
          <w:numId w:val="8"/>
        </w:numPr>
        <w:rPr>
          <w:b w:val="0"/>
          <w:sz w:val="28"/>
          <w:szCs w:val="28"/>
        </w:rPr>
      </w:pPr>
      <w:r w:rsidRPr="00570DCC">
        <w:rPr>
          <w:sz w:val="28"/>
          <w:szCs w:val="28"/>
        </w:rPr>
        <w:t>RAZPISNI OBRAZCI, VZORCI, POTRDILA IN IZJAVE</w:t>
      </w:r>
      <w:bookmarkEnd w:id="103"/>
    </w:p>
    <w:p w:rsidR="00306DF9" w:rsidRDefault="00306DF9" w:rsidP="00064945">
      <w:pPr>
        <w:pStyle w:val="Telobesedila22"/>
        <w:ind w:left="0"/>
        <w:rPr>
          <w:rFonts w:ascii="Calibri" w:hAnsi="Calibri" w:cs="Calibri"/>
          <w:sz w:val="24"/>
          <w:szCs w:val="24"/>
          <w:lang w:val="sl-SI"/>
        </w:rPr>
      </w:pPr>
    </w:p>
    <w:p w:rsidR="005F71A5" w:rsidRDefault="005F71A5" w:rsidP="00064945">
      <w:pPr>
        <w:pStyle w:val="Telobesedila22"/>
        <w:ind w:left="0"/>
        <w:rPr>
          <w:rFonts w:ascii="Calibri" w:hAnsi="Calibri" w:cs="Calibri"/>
          <w:sz w:val="24"/>
          <w:szCs w:val="24"/>
          <w:lang w:val="sl-SI"/>
        </w:rPr>
      </w:pPr>
    </w:p>
    <w:p w:rsidR="00306DF9" w:rsidRDefault="00306DF9" w:rsidP="00306DF9">
      <w:pPr>
        <w:autoSpaceDE w:val="0"/>
        <w:autoSpaceDN w:val="0"/>
        <w:adjustRightInd w:val="0"/>
        <w:rPr>
          <w:rFonts w:ascii="Times New Roman" w:hAnsi="Times New Roman"/>
          <w:b/>
        </w:rPr>
      </w:pPr>
      <w:r>
        <w:rPr>
          <w:rFonts w:ascii="Times New Roman" w:hAnsi="Times New Roman"/>
          <w:b/>
        </w:rPr>
        <w:t>POMEMBNO</w:t>
      </w:r>
      <w:r w:rsidRPr="00306DF9">
        <w:rPr>
          <w:rFonts w:ascii="Times New Roman" w:hAnsi="Times New Roman"/>
          <w:b/>
        </w:rPr>
        <w:t>:</w:t>
      </w:r>
    </w:p>
    <w:p w:rsidR="00306DF9" w:rsidRDefault="00306DF9" w:rsidP="00306DF9">
      <w:pPr>
        <w:autoSpaceDE w:val="0"/>
        <w:autoSpaceDN w:val="0"/>
        <w:adjustRightInd w:val="0"/>
        <w:rPr>
          <w:rFonts w:ascii="Times New Roman" w:hAnsi="Times New Roman"/>
          <w:b/>
        </w:rPr>
      </w:pPr>
    </w:p>
    <w:p w:rsidR="001C146B" w:rsidRDefault="001C146B" w:rsidP="00306DF9">
      <w:pPr>
        <w:autoSpaceDE w:val="0"/>
        <w:autoSpaceDN w:val="0"/>
        <w:adjustRightInd w:val="0"/>
        <w:rPr>
          <w:rFonts w:ascii="Times New Roman" w:hAnsi="Times New Roman"/>
          <w:b/>
        </w:rPr>
      </w:pPr>
    </w:p>
    <w:p w:rsidR="00306DF9" w:rsidRPr="00DB46C8" w:rsidRDefault="00306DF9" w:rsidP="00306DF9">
      <w:pPr>
        <w:jc w:val="both"/>
        <w:rPr>
          <w:rFonts w:ascii="Times New Roman" w:hAnsi="Times New Roman"/>
          <w:b/>
        </w:rPr>
      </w:pPr>
      <w:r w:rsidRPr="00DB46C8">
        <w:rPr>
          <w:rFonts w:ascii="Times New Roman" w:hAnsi="Times New Roman"/>
          <w:b/>
        </w:rPr>
        <w:t xml:space="preserve">Ponudnik v informacijskem sistemu e-JN v razdelek </w:t>
      </w:r>
      <w:r w:rsidRPr="005F71A5">
        <w:rPr>
          <w:rFonts w:ascii="Times New Roman" w:hAnsi="Times New Roman"/>
          <w:b/>
          <w:i/>
        </w:rPr>
        <w:t>»Predračun«</w:t>
      </w:r>
      <w:r w:rsidRPr="00DB46C8">
        <w:rPr>
          <w:rFonts w:ascii="Times New Roman" w:hAnsi="Times New Roman"/>
          <w:b/>
        </w:rPr>
        <w:t xml:space="preserve"> naloži samo izpolnjen obrazec </w:t>
      </w:r>
      <w:r w:rsidR="001C146B">
        <w:rPr>
          <w:rFonts w:ascii="Times New Roman" w:hAnsi="Times New Roman"/>
          <w:b/>
        </w:rPr>
        <w:t>v *</w:t>
      </w:r>
      <w:proofErr w:type="spellStart"/>
      <w:r w:rsidRPr="00DB46C8">
        <w:rPr>
          <w:rFonts w:ascii="Times New Roman" w:hAnsi="Times New Roman"/>
          <w:b/>
        </w:rPr>
        <w:t>pdf</w:t>
      </w:r>
      <w:proofErr w:type="spellEnd"/>
      <w:r w:rsidRPr="00DB46C8">
        <w:rPr>
          <w:rFonts w:ascii="Times New Roman" w:hAnsi="Times New Roman"/>
          <w:b/>
        </w:rPr>
        <w:t xml:space="preserve"> datoteki, ki bo dostopen na javnem odpiranju ponudb:</w:t>
      </w:r>
    </w:p>
    <w:p w:rsidR="00306DF9" w:rsidRPr="001F739D" w:rsidRDefault="00306DF9" w:rsidP="001756EC">
      <w:pPr>
        <w:pStyle w:val="Odstavekseznama"/>
        <w:numPr>
          <w:ilvl w:val="0"/>
          <w:numId w:val="13"/>
        </w:numPr>
        <w:autoSpaceDE w:val="0"/>
        <w:autoSpaceDN w:val="0"/>
        <w:adjustRightInd w:val="0"/>
        <w:rPr>
          <w:rFonts w:ascii="Times New Roman" w:hAnsi="Times New Roman"/>
          <w:u w:val="single"/>
        </w:rPr>
      </w:pPr>
      <w:r w:rsidRPr="001F739D">
        <w:rPr>
          <w:rFonts w:ascii="Times New Roman" w:hAnsi="Times New Roman"/>
          <w:u w:val="single"/>
        </w:rPr>
        <w:t>»</w:t>
      </w:r>
      <w:r w:rsidR="00A53989" w:rsidRPr="001F739D">
        <w:rPr>
          <w:rFonts w:ascii="Times New Roman" w:hAnsi="Times New Roman"/>
          <w:u w:val="single"/>
        </w:rPr>
        <w:t>Predračun«</w:t>
      </w:r>
      <w:r w:rsidRPr="001F739D">
        <w:rPr>
          <w:rFonts w:ascii="Times New Roman" w:hAnsi="Times New Roman"/>
          <w:b/>
          <w:bCs/>
          <w:u w:val="single"/>
        </w:rPr>
        <w:t xml:space="preserve">  </w:t>
      </w:r>
      <w:r w:rsidRPr="001F739D">
        <w:rPr>
          <w:rFonts w:ascii="Times New Roman" w:hAnsi="Times New Roman"/>
          <w:bCs/>
          <w:u w:val="single"/>
        </w:rPr>
        <w:t>(</w:t>
      </w:r>
      <w:r w:rsidRPr="001F739D">
        <w:rPr>
          <w:rFonts w:ascii="Times New Roman" w:hAnsi="Times New Roman"/>
          <w:bCs/>
          <w:i/>
          <w:u w:val="single"/>
        </w:rPr>
        <w:t>OBR-</w:t>
      </w:r>
      <w:r w:rsidR="005A737F" w:rsidRPr="001F739D">
        <w:rPr>
          <w:rFonts w:ascii="Times New Roman" w:hAnsi="Times New Roman"/>
          <w:i/>
          <w:u w:val="single"/>
        </w:rPr>
        <w:t>3</w:t>
      </w:r>
      <w:r w:rsidRPr="001F739D">
        <w:rPr>
          <w:rFonts w:ascii="Times New Roman" w:hAnsi="Times New Roman"/>
          <w:bCs/>
          <w:u w:val="single"/>
        </w:rPr>
        <w:t>)</w:t>
      </w:r>
    </w:p>
    <w:p w:rsidR="00306DF9" w:rsidRDefault="00306DF9" w:rsidP="00306DF9">
      <w:pPr>
        <w:jc w:val="both"/>
        <w:rPr>
          <w:rFonts w:ascii="Times New Roman" w:hAnsi="Times New Roman"/>
          <w:b/>
        </w:rPr>
      </w:pPr>
    </w:p>
    <w:p w:rsidR="00A749A1" w:rsidRDefault="00A749A1" w:rsidP="00306DF9">
      <w:pPr>
        <w:jc w:val="both"/>
        <w:rPr>
          <w:rFonts w:ascii="Times New Roman" w:hAnsi="Times New Roman"/>
          <w:b/>
        </w:rPr>
      </w:pPr>
    </w:p>
    <w:p w:rsidR="00306DF9" w:rsidRDefault="00D805EC" w:rsidP="00CA0738">
      <w:pPr>
        <w:jc w:val="both"/>
        <w:rPr>
          <w:rFonts w:ascii="Times New Roman" w:hAnsi="Times New Roman"/>
          <w:b/>
        </w:rPr>
      </w:pPr>
      <w:r>
        <w:rPr>
          <w:rFonts w:ascii="Times New Roman" w:hAnsi="Times New Roman"/>
          <w:b/>
        </w:rPr>
        <w:t>V</w:t>
      </w:r>
      <w:r w:rsidR="00306DF9" w:rsidRPr="00DB46C8">
        <w:rPr>
          <w:rFonts w:ascii="Times New Roman" w:hAnsi="Times New Roman"/>
          <w:b/>
        </w:rPr>
        <w:t xml:space="preserve"> razdelek </w:t>
      </w:r>
      <w:r w:rsidR="00306DF9" w:rsidRPr="005F71A5">
        <w:rPr>
          <w:rFonts w:ascii="Times New Roman" w:hAnsi="Times New Roman"/>
          <w:b/>
          <w:i/>
        </w:rPr>
        <w:t>»Drugi dokumenti«</w:t>
      </w:r>
      <w:r w:rsidR="00306DF9" w:rsidRPr="00DB46C8">
        <w:rPr>
          <w:rFonts w:ascii="Times New Roman" w:hAnsi="Times New Roman"/>
          <w:b/>
        </w:rPr>
        <w:t xml:space="preserve"> </w:t>
      </w:r>
      <w:r>
        <w:rPr>
          <w:rFonts w:ascii="Times New Roman" w:hAnsi="Times New Roman"/>
          <w:b/>
        </w:rPr>
        <w:t xml:space="preserve">naloži </w:t>
      </w:r>
      <w:r w:rsidR="00306DF9" w:rsidRPr="00DB46C8">
        <w:rPr>
          <w:rFonts w:ascii="Times New Roman" w:hAnsi="Times New Roman"/>
          <w:b/>
        </w:rPr>
        <w:t>o</w:t>
      </w:r>
      <w:r w:rsidR="005A737F">
        <w:rPr>
          <w:rFonts w:ascii="Times New Roman" w:hAnsi="Times New Roman"/>
          <w:b/>
        </w:rPr>
        <w:t xml:space="preserve">brazec </w:t>
      </w:r>
      <w:r w:rsidR="005A737F" w:rsidRPr="005F71A5">
        <w:rPr>
          <w:rFonts w:ascii="Times New Roman" w:hAnsi="Times New Roman"/>
          <w:b/>
          <w:i/>
        </w:rPr>
        <w:t>»</w:t>
      </w:r>
      <w:r w:rsidR="005D658C" w:rsidRPr="005F71A5">
        <w:rPr>
          <w:rFonts w:ascii="Times New Roman" w:hAnsi="Times New Roman"/>
          <w:b/>
          <w:i/>
        </w:rPr>
        <w:t>Lastni p</w:t>
      </w:r>
      <w:r w:rsidR="005A737F" w:rsidRPr="005F71A5">
        <w:rPr>
          <w:rFonts w:ascii="Times New Roman" w:hAnsi="Times New Roman"/>
          <w:b/>
          <w:i/>
        </w:rPr>
        <w:t>redračun«</w:t>
      </w:r>
      <w:r w:rsidR="005A737F" w:rsidRPr="00A22A13">
        <w:rPr>
          <w:rFonts w:ascii="Times New Roman" w:hAnsi="Times New Roman"/>
          <w:b/>
        </w:rPr>
        <w:t xml:space="preserve"> v </w:t>
      </w:r>
      <w:r w:rsidR="001C146B">
        <w:rPr>
          <w:rFonts w:ascii="Times New Roman" w:hAnsi="Times New Roman"/>
          <w:b/>
        </w:rPr>
        <w:t>*</w:t>
      </w:r>
      <w:proofErr w:type="spellStart"/>
      <w:r w:rsidR="001C146B">
        <w:rPr>
          <w:rFonts w:ascii="Times New Roman" w:hAnsi="Times New Roman"/>
          <w:b/>
        </w:rPr>
        <w:t>pdf</w:t>
      </w:r>
      <w:proofErr w:type="spellEnd"/>
      <w:r w:rsidR="005A737F" w:rsidRPr="00A22A13">
        <w:rPr>
          <w:rFonts w:ascii="Times New Roman" w:hAnsi="Times New Roman"/>
          <w:b/>
        </w:rPr>
        <w:t xml:space="preserve"> obliki</w:t>
      </w:r>
      <w:r w:rsidR="007B7BCD" w:rsidRPr="00A22A13">
        <w:rPr>
          <w:rFonts w:ascii="Times New Roman" w:hAnsi="Times New Roman"/>
          <w:b/>
        </w:rPr>
        <w:t>.</w:t>
      </w:r>
    </w:p>
    <w:p w:rsidR="00215307" w:rsidRPr="00A82FC1" w:rsidRDefault="00215307" w:rsidP="00215307">
      <w:pPr>
        <w:jc w:val="both"/>
        <w:rPr>
          <w:rFonts w:ascii="Times New Roman" w:hAnsi="Times New Roman"/>
          <w:i/>
          <w:u w:val="single"/>
        </w:rPr>
      </w:pPr>
      <w:r w:rsidRPr="00A82FC1">
        <w:rPr>
          <w:rFonts w:ascii="Times New Roman" w:hAnsi="Times New Roman"/>
          <w:b/>
          <w:i/>
          <w:u w:val="single"/>
        </w:rPr>
        <w:t>Ponudnik naloži</w:t>
      </w:r>
      <w:r w:rsidRPr="00A82FC1">
        <w:rPr>
          <w:rFonts w:ascii="Times New Roman" w:hAnsi="Times New Roman"/>
          <w:b/>
          <w:u w:val="single"/>
        </w:rPr>
        <w:t xml:space="preserve"> </w:t>
      </w:r>
      <w:r w:rsidRPr="00A82FC1">
        <w:rPr>
          <w:rFonts w:ascii="Times New Roman" w:hAnsi="Times New Roman"/>
          <w:b/>
          <w:i/>
          <w:u w:val="single"/>
        </w:rPr>
        <w:t xml:space="preserve">»Lastni predračun« </w:t>
      </w:r>
      <w:r w:rsidRPr="00A82FC1">
        <w:rPr>
          <w:rFonts w:ascii="Times New Roman" w:hAnsi="Times New Roman"/>
          <w:u w:val="single"/>
        </w:rPr>
        <w:t>- ločeno za:</w:t>
      </w:r>
      <w:r w:rsidRPr="00A82FC1">
        <w:rPr>
          <w:rFonts w:ascii="Times New Roman" w:hAnsi="Times New Roman"/>
          <w:i/>
          <w:u w:val="single"/>
        </w:rPr>
        <w:t xml:space="preserve"> </w:t>
      </w:r>
    </w:p>
    <w:p w:rsidR="00BE4717" w:rsidRPr="00407C6B" w:rsidRDefault="00BE4717" w:rsidP="00085767">
      <w:pPr>
        <w:rPr>
          <w:rFonts w:ascii="Times New Roman" w:hAnsi="Times New Roman"/>
          <w:i/>
        </w:rPr>
      </w:pPr>
      <w:r w:rsidRPr="00407C6B">
        <w:rPr>
          <w:rFonts w:ascii="Times New Roman" w:hAnsi="Times New Roman"/>
        </w:rPr>
        <w:t>(1) opremo</w:t>
      </w:r>
      <w:r w:rsidRPr="00407C6B">
        <w:rPr>
          <w:rFonts w:ascii="Times New Roman" w:hAnsi="Times New Roman"/>
          <w:i/>
        </w:rPr>
        <w:t xml:space="preserve"> (</w:t>
      </w:r>
      <w:r w:rsidRPr="00407C6B">
        <w:rPr>
          <w:rFonts w:ascii="Times New Roman" w:hAnsi="Times New Roman"/>
          <w:i/>
          <w:sz w:val="22"/>
          <w:szCs w:val="22"/>
        </w:rPr>
        <w:t xml:space="preserve">izpolnjena priložena </w:t>
      </w:r>
      <w:proofErr w:type="spellStart"/>
      <w:r w:rsidRPr="00407C6B">
        <w:rPr>
          <w:rFonts w:ascii="Times New Roman" w:hAnsi="Times New Roman"/>
          <w:i/>
          <w:sz w:val="22"/>
          <w:szCs w:val="22"/>
        </w:rPr>
        <w:t>excelova</w:t>
      </w:r>
      <w:proofErr w:type="spellEnd"/>
      <w:r w:rsidRPr="00407C6B">
        <w:rPr>
          <w:rFonts w:ascii="Times New Roman" w:hAnsi="Times New Roman"/>
          <w:i/>
          <w:sz w:val="22"/>
          <w:szCs w:val="22"/>
        </w:rPr>
        <w:t xml:space="preserve"> tabela </w:t>
      </w:r>
      <w:r w:rsidR="00A82FC1" w:rsidRPr="00407C6B">
        <w:rPr>
          <w:rFonts w:ascii="Times New Roman" w:hAnsi="Times New Roman"/>
          <w:i/>
          <w:sz w:val="22"/>
          <w:szCs w:val="22"/>
        </w:rPr>
        <w:t>»Predračun opreme«</w:t>
      </w:r>
      <w:r w:rsidRPr="00407C6B">
        <w:rPr>
          <w:rFonts w:ascii="Times New Roman" w:hAnsi="Times New Roman"/>
          <w:i/>
          <w:sz w:val="20"/>
          <w:szCs w:val="20"/>
        </w:rPr>
        <w:t>+tabel</w:t>
      </w:r>
      <w:r w:rsidR="00A82FC1" w:rsidRPr="00407C6B">
        <w:rPr>
          <w:rFonts w:ascii="Times New Roman" w:hAnsi="Times New Roman"/>
          <w:i/>
          <w:sz w:val="20"/>
          <w:szCs w:val="20"/>
        </w:rPr>
        <w:t>a</w:t>
      </w:r>
      <w:r w:rsidR="000A27D6" w:rsidRPr="00407C6B">
        <w:rPr>
          <w:rFonts w:ascii="Times New Roman" w:hAnsi="Times New Roman"/>
          <w:i/>
          <w:sz w:val="20"/>
          <w:szCs w:val="20"/>
        </w:rPr>
        <w:t xml:space="preserve"> </w:t>
      </w:r>
      <w:r w:rsidRPr="00407C6B">
        <w:rPr>
          <w:rFonts w:ascii="Times New Roman" w:hAnsi="Times New Roman"/>
          <w:i/>
          <w:sz w:val="20"/>
          <w:szCs w:val="20"/>
        </w:rPr>
        <w:t>v *</w:t>
      </w:r>
      <w:proofErr w:type="spellStart"/>
      <w:r w:rsidRPr="00407C6B">
        <w:rPr>
          <w:rFonts w:ascii="Times New Roman" w:hAnsi="Times New Roman"/>
          <w:i/>
          <w:sz w:val="20"/>
          <w:szCs w:val="20"/>
        </w:rPr>
        <w:t>pdf</w:t>
      </w:r>
      <w:proofErr w:type="spellEnd"/>
      <w:r w:rsidR="00085767" w:rsidRPr="00407C6B">
        <w:rPr>
          <w:rFonts w:ascii="Times New Roman" w:hAnsi="Times New Roman"/>
          <w:i/>
          <w:sz w:val="20"/>
          <w:szCs w:val="20"/>
        </w:rPr>
        <w:t xml:space="preserve"> obliki</w:t>
      </w:r>
      <w:r w:rsidRPr="00407C6B">
        <w:rPr>
          <w:rFonts w:ascii="Times New Roman" w:hAnsi="Times New Roman"/>
          <w:i/>
        </w:rPr>
        <w:t xml:space="preserve">) </w:t>
      </w:r>
    </w:p>
    <w:p w:rsidR="00BE4717" w:rsidRPr="00407C6B" w:rsidRDefault="00BE4717" w:rsidP="00BE4717">
      <w:pPr>
        <w:jc w:val="both"/>
        <w:rPr>
          <w:rFonts w:ascii="Times New Roman" w:hAnsi="Times New Roman"/>
        </w:rPr>
      </w:pPr>
      <w:r w:rsidRPr="00407C6B">
        <w:rPr>
          <w:rFonts w:ascii="Times New Roman" w:hAnsi="Times New Roman"/>
        </w:rPr>
        <w:t xml:space="preserve">(2) izdelavo projektne dokumentacije </w:t>
      </w:r>
      <w:r w:rsidRPr="00407C6B">
        <w:rPr>
          <w:rFonts w:ascii="Times New Roman" w:hAnsi="Times New Roman"/>
          <w:i/>
        </w:rPr>
        <w:t>(</w:t>
      </w:r>
      <w:r w:rsidRPr="00407C6B">
        <w:rPr>
          <w:rFonts w:ascii="Times New Roman" w:hAnsi="Times New Roman"/>
          <w:i/>
          <w:sz w:val="20"/>
          <w:szCs w:val="20"/>
        </w:rPr>
        <w:t>v *</w:t>
      </w:r>
      <w:proofErr w:type="spellStart"/>
      <w:r w:rsidRPr="00407C6B">
        <w:rPr>
          <w:rFonts w:ascii="Times New Roman" w:hAnsi="Times New Roman"/>
          <w:i/>
          <w:sz w:val="20"/>
          <w:szCs w:val="20"/>
        </w:rPr>
        <w:t>pdf</w:t>
      </w:r>
      <w:proofErr w:type="spellEnd"/>
      <w:r w:rsidR="00085767" w:rsidRPr="00407C6B">
        <w:rPr>
          <w:rFonts w:ascii="Times New Roman" w:hAnsi="Times New Roman"/>
          <w:i/>
          <w:sz w:val="20"/>
          <w:szCs w:val="20"/>
        </w:rPr>
        <w:t xml:space="preserve"> obliki</w:t>
      </w:r>
      <w:r w:rsidRPr="00407C6B">
        <w:rPr>
          <w:rFonts w:ascii="Times New Roman" w:hAnsi="Times New Roman"/>
          <w:i/>
        </w:rPr>
        <w:t>),</w:t>
      </w:r>
      <w:r w:rsidRPr="00407C6B">
        <w:rPr>
          <w:rFonts w:ascii="Times New Roman" w:hAnsi="Times New Roman"/>
        </w:rPr>
        <w:t xml:space="preserve"> </w:t>
      </w:r>
    </w:p>
    <w:p w:rsidR="00BE4717" w:rsidRPr="00407C6B" w:rsidRDefault="00BE4717" w:rsidP="00BE4717">
      <w:pPr>
        <w:jc w:val="both"/>
        <w:rPr>
          <w:rFonts w:ascii="Times New Roman" w:hAnsi="Times New Roman"/>
        </w:rPr>
      </w:pPr>
      <w:r w:rsidRPr="00407C6B">
        <w:rPr>
          <w:rFonts w:ascii="Times New Roman" w:hAnsi="Times New Roman"/>
        </w:rPr>
        <w:t xml:space="preserve">(3) GOI dela za preureditev prostorov </w:t>
      </w:r>
      <w:r w:rsidRPr="00407C6B">
        <w:rPr>
          <w:rFonts w:ascii="Times New Roman" w:hAnsi="Times New Roman"/>
          <w:i/>
        </w:rPr>
        <w:t>(</w:t>
      </w:r>
      <w:r w:rsidRPr="00407C6B">
        <w:rPr>
          <w:rFonts w:ascii="Times New Roman" w:hAnsi="Times New Roman"/>
          <w:i/>
          <w:sz w:val="20"/>
          <w:szCs w:val="20"/>
        </w:rPr>
        <w:t>v *</w:t>
      </w:r>
      <w:proofErr w:type="spellStart"/>
      <w:r w:rsidRPr="00407C6B">
        <w:rPr>
          <w:rFonts w:ascii="Times New Roman" w:hAnsi="Times New Roman"/>
          <w:i/>
          <w:sz w:val="20"/>
          <w:szCs w:val="20"/>
        </w:rPr>
        <w:t>pdf</w:t>
      </w:r>
      <w:proofErr w:type="spellEnd"/>
      <w:r w:rsidR="00085767" w:rsidRPr="00407C6B">
        <w:rPr>
          <w:rFonts w:ascii="Times New Roman" w:hAnsi="Times New Roman"/>
          <w:i/>
          <w:sz w:val="20"/>
          <w:szCs w:val="20"/>
        </w:rPr>
        <w:t xml:space="preserve"> obliki</w:t>
      </w:r>
      <w:r w:rsidRPr="00407C6B">
        <w:rPr>
          <w:rFonts w:ascii="Times New Roman" w:hAnsi="Times New Roman"/>
          <w:i/>
        </w:rPr>
        <w:t xml:space="preserve">)  </w:t>
      </w:r>
      <w:r w:rsidRPr="00407C6B">
        <w:rPr>
          <w:rFonts w:ascii="Times New Roman" w:hAnsi="Times New Roman"/>
        </w:rPr>
        <w:t xml:space="preserve">in </w:t>
      </w:r>
    </w:p>
    <w:p w:rsidR="00BE4717" w:rsidRPr="00407C6B" w:rsidRDefault="00BE4717" w:rsidP="00BE4717">
      <w:pPr>
        <w:jc w:val="both"/>
        <w:rPr>
          <w:rFonts w:ascii="Times New Roman" w:hAnsi="Times New Roman"/>
          <w:i/>
        </w:rPr>
      </w:pPr>
      <w:r w:rsidRPr="00407C6B">
        <w:rPr>
          <w:rFonts w:ascii="Times New Roman" w:hAnsi="Times New Roman"/>
        </w:rPr>
        <w:t xml:space="preserve">(4) servisno vzdrževanje »popolno« za </w:t>
      </w:r>
      <w:r w:rsidR="00D805EC" w:rsidRPr="00407C6B">
        <w:rPr>
          <w:rFonts w:ascii="Times New Roman" w:hAnsi="Times New Roman"/>
        </w:rPr>
        <w:t>5</w:t>
      </w:r>
      <w:r w:rsidRPr="00407C6B">
        <w:rPr>
          <w:rFonts w:ascii="Times New Roman" w:hAnsi="Times New Roman"/>
        </w:rPr>
        <w:t xml:space="preserve"> let </w:t>
      </w:r>
      <w:r w:rsidRPr="00407C6B">
        <w:rPr>
          <w:rFonts w:ascii="Times New Roman" w:hAnsi="Times New Roman"/>
          <w:i/>
        </w:rPr>
        <w:t>(</w:t>
      </w:r>
      <w:r w:rsidRPr="00407C6B">
        <w:rPr>
          <w:rFonts w:ascii="Times New Roman" w:hAnsi="Times New Roman"/>
          <w:i/>
          <w:sz w:val="20"/>
          <w:szCs w:val="20"/>
        </w:rPr>
        <w:t>v *</w:t>
      </w:r>
      <w:proofErr w:type="spellStart"/>
      <w:r w:rsidRPr="00407C6B">
        <w:rPr>
          <w:rFonts w:ascii="Times New Roman" w:hAnsi="Times New Roman"/>
          <w:i/>
          <w:sz w:val="20"/>
          <w:szCs w:val="20"/>
        </w:rPr>
        <w:t>pdf</w:t>
      </w:r>
      <w:proofErr w:type="spellEnd"/>
      <w:r w:rsidR="00407C6B" w:rsidRPr="00407C6B">
        <w:rPr>
          <w:rFonts w:ascii="Times New Roman" w:hAnsi="Times New Roman"/>
          <w:i/>
          <w:sz w:val="20"/>
          <w:szCs w:val="20"/>
        </w:rPr>
        <w:t xml:space="preserve"> </w:t>
      </w:r>
      <w:r w:rsidRPr="00407C6B">
        <w:rPr>
          <w:rFonts w:ascii="Times New Roman" w:hAnsi="Times New Roman"/>
          <w:i/>
        </w:rPr>
        <w:t>)</w:t>
      </w:r>
    </w:p>
    <w:p w:rsidR="00BE4717" w:rsidRPr="00407C6B" w:rsidRDefault="00BE4717" w:rsidP="001756EC">
      <w:pPr>
        <w:pStyle w:val="Odstavekseznama"/>
        <w:widowControl w:val="0"/>
        <w:numPr>
          <w:ilvl w:val="0"/>
          <w:numId w:val="13"/>
        </w:numPr>
        <w:jc w:val="both"/>
        <w:rPr>
          <w:rFonts w:ascii="Times New Roman" w:hAnsi="Times New Roman"/>
          <w:bCs/>
          <w:spacing w:val="-1"/>
        </w:rPr>
      </w:pPr>
      <w:r w:rsidRPr="00407C6B">
        <w:rPr>
          <w:rFonts w:ascii="Times New Roman" w:hAnsi="Times New Roman"/>
        </w:rPr>
        <w:t>seznam in opis vseh zahtevanih preventivnih vzdrževalnih servisov proizvajalca</w:t>
      </w:r>
    </w:p>
    <w:p w:rsidR="00BE4717" w:rsidRPr="00407C6B" w:rsidRDefault="00BE4717" w:rsidP="001756EC">
      <w:pPr>
        <w:pStyle w:val="Odstavekseznama"/>
        <w:widowControl w:val="0"/>
        <w:numPr>
          <w:ilvl w:val="0"/>
          <w:numId w:val="13"/>
        </w:numPr>
        <w:jc w:val="both"/>
        <w:rPr>
          <w:rFonts w:ascii="Times New Roman" w:hAnsi="Times New Roman"/>
        </w:rPr>
      </w:pPr>
      <w:r w:rsidRPr="00407C6B">
        <w:rPr>
          <w:rFonts w:ascii="Times New Roman" w:hAnsi="Times New Roman"/>
        </w:rPr>
        <w:t xml:space="preserve">vzorec </w:t>
      </w:r>
      <w:proofErr w:type="spellStart"/>
      <w:r w:rsidRPr="00407C6B">
        <w:rPr>
          <w:rFonts w:ascii="Times New Roman" w:hAnsi="Times New Roman"/>
        </w:rPr>
        <w:t>pogarancijske</w:t>
      </w:r>
      <w:proofErr w:type="spellEnd"/>
      <w:r w:rsidRPr="00407C6B">
        <w:rPr>
          <w:rFonts w:ascii="Times New Roman" w:hAnsi="Times New Roman"/>
        </w:rPr>
        <w:t xml:space="preserve"> vzdrževalne pogodbe »popolno« za </w:t>
      </w:r>
      <w:r w:rsidR="00D805EC" w:rsidRPr="00407C6B">
        <w:rPr>
          <w:rFonts w:ascii="Times New Roman" w:hAnsi="Times New Roman"/>
        </w:rPr>
        <w:t>pet</w:t>
      </w:r>
      <w:r w:rsidRPr="00407C6B">
        <w:rPr>
          <w:rFonts w:ascii="Times New Roman" w:hAnsi="Times New Roman"/>
        </w:rPr>
        <w:t xml:space="preserve"> (</w:t>
      </w:r>
      <w:r w:rsidR="00D805EC" w:rsidRPr="00407C6B">
        <w:rPr>
          <w:rFonts w:ascii="Times New Roman" w:hAnsi="Times New Roman"/>
        </w:rPr>
        <w:t>5</w:t>
      </w:r>
      <w:r w:rsidRPr="00407C6B">
        <w:rPr>
          <w:rFonts w:ascii="Times New Roman" w:hAnsi="Times New Roman"/>
        </w:rPr>
        <w:t xml:space="preserve">) let  </w:t>
      </w:r>
    </w:p>
    <w:p w:rsidR="00A4669F" w:rsidRPr="002320B7" w:rsidRDefault="00A4669F" w:rsidP="001756EC">
      <w:pPr>
        <w:pStyle w:val="Odstavekseznama"/>
        <w:widowControl w:val="0"/>
        <w:numPr>
          <w:ilvl w:val="0"/>
          <w:numId w:val="13"/>
        </w:numPr>
        <w:jc w:val="both"/>
        <w:rPr>
          <w:rFonts w:ascii="Times New Roman" w:hAnsi="Times New Roman"/>
        </w:rPr>
      </w:pPr>
      <w:r w:rsidRPr="002320B7">
        <w:rPr>
          <w:rFonts w:ascii="Times New Roman" w:hAnsi="Times New Roman"/>
          <w:bCs/>
          <w:spacing w:val="-1"/>
        </w:rPr>
        <w:t>cenik rezervnih delov in potrošnih materialov ter ceno delovne ure serviserja</w:t>
      </w:r>
      <w:r w:rsidRPr="002320B7">
        <w:rPr>
          <w:rFonts w:ascii="Times New Roman" w:hAnsi="Times New Roman"/>
        </w:rPr>
        <w:t xml:space="preserve"> </w:t>
      </w:r>
    </w:p>
    <w:p w:rsidR="00BE4717" w:rsidRPr="00C953EE" w:rsidRDefault="00BE4717" w:rsidP="00BE4717">
      <w:pPr>
        <w:jc w:val="both"/>
        <w:rPr>
          <w:rFonts w:ascii="Times New Roman" w:hAnsi="Times New Roman"/>
        </w:rPr>
      </w:pPr>
      <w:r w:rsidRPr="005E1D62">
        <w:rPr>
          <w:rFonts w:ascii="Times New Roman" w:hAnsi="Times New Roman"/>
        </w:rPr>
        <w:t>ter vso drugo zahtevano dokumentacijo.</w:t>
      </w:r>
      <w:r w:rsidRPr="00C953EE">
        <w:rPr>
          <w:rFonts w:ascii="Times New Roman" w:hAnsi="Times New Roman"/>
        </w:rPr>
        <w:t xml:space="preserve"> </w:t>
      </w:r>
    </w:p>
    <w:p w:rsidR="00BE4717" w:rsidRDefault="00BE4717" w:rsidP="00215307">
      <w:pPr>
        <w:jc w:val="both"/>
        <w:rPr>
          <w:rFonts w:ascii="Times New Roman" w:hAnsi="Times New Roman"/>
          <w:i/>
        </w:rPr>
      </w:pPr>
    </w:p>
    <w:p w:rsidR="00A82FC1" w:rsidRDefault="00EB5E11" w:rsidP="00A82FC1">
      <w:pPr>
        <w:jc w:val="both"/>
        <w:rPr>
          <w:rFonts w:ascii="Times New Roman" w:hAnsi="Times New Roman"/>
          <w:i/>
        </w:rPr>
      </w:pPr>
      <w:r>
        <w:rPr>
          <w:rFonts w:ascii="Times New Roman" w:hAnsi="Times New Roman"/>
          <w:u w:val="single"/>
        </w:rPr>
        <w:t>Ločeno p</w:t>
      </w:r>
      <w:r w:rsidR="00BF20A2">
        <w:rPr>
          <w:rFonts w:ascii="Times New Roman" w:hAnsi="Times New Roman"/>
          <w:u w:val="single"/>
        </w:rPr>
        <w:t>rilož</w:t>
      </w:r>
      <w:r w:rsidR="00A82FC1">
        <w:rPr>
          <w:rFonts w:ascii="Times New Roman" w:hAnsi="Times New Roman"/>
          <w:u w:val="single"/>
        </w:rPr>
        <w:t>i tudi</w:t>
      </w:r>
      <w:r w:rsidR="00BF20A2">
        <w:rPr>
          <w:rFonts w:ascii="Times New Roman" w:hAnsi="Times New Roman"/>
          <w:u w:val="single"/>
        </w:rPr>
        <w:t xml:space="preserve"> </w:t>
      </w:r>
      <w:r w:rsidR="00B46775">
        <w:rPr>
          <w:rFonts w:ascii="Times New Roman" w:hAnsi="Times New Roman"/>
          <w:u w:val="single"/>
        </w:rPr>
        <w:t>iz</w:t>
      </w:r>
      <w:r w:rsidR="00BF20A2">
        <w:rPr>
          <w:rFonts w:ascii="Times New Roman" w:hAnsi="Times New Roman"/>
          <w:u w:val="single"/>
        </w:rPr>
        <w:t>polnjen</w:t>
      </w:r>
      <w:r w:rsidR="00A82FC1">
        <w:rPr>
          <w:rFonts w:ascii="Times New Roman" w:hAnsi="Times New Roman"/>
          <w:u w:val="single"/>
        </w:rPr>
        <w:t>i</w:t>
      </w:r>
      <w:r w:rsidR="00BF20A2">
        <w:rPr>
          <w:rFonts w:ascii="Times New Roman" w:hAnsi="Times New Roman"/>
          <w:u w:val="single"/>
        </w:rPr>
        <w:t xml:space="preserve"> tabel</w:t>
      </w:r>
      <w:r w:rsidR="00A82FC1">
        <w:rPr>
          <w:rFonts w:ascii="Times New Roman" w:hAnsi="Times New Roman"/>
          <w:u w:val="single"/>
        </w:rPr>
        <w:t>i:</w:t>
      </w:r>
      <w:r w:rsidR="00A82FC1">
        <w:rPr>
          <w:rFonts w:ascii="Times New Roman" w:hAnsi="Times New Roman"/>
          <w:i/>
        </w:rPr>
        <w:t xml:space="preserve"> »</w:t>
      </w:r>
      <w:proofErr w:type="spellStart"/>
      <w:r w:rsidR="00A82FC1">
        <w:rPr>
          <w:rFonts w:ascii="Times New Roman" w:hAnsi="Times New Roman"/>
          <w:i/>
        </w:rPr>
        <w:t>Angio</w:t>
      </w:r>
      <w:proofErr w:type="spellEnd"/>
      <w:r w:rsidR="00A82FC1">
        <w:rPr>
          <w:rFonts w:ascii="Times New Roman" w:hAnsi="Times New Roman"/>
          <w:i/>
        </w:rPr>
        <w:t xml:space="preserve">-tehnične specifikacije« </w:t>
      </w:r>
      <w:r w:rsidR="00A82FC1" w:rsidRPr="00A82FC1">
        <w:rPr>
          <w:rFonts w:ascii="Times New Roman" w:hAnsi="Times New Roman"/>
        </w:rPr>
        <w:t>in</w:t>
      </w:r>
      <w:r w:rsidR="00A82FC1">
        <w:rPr>
          <w:rFonts w:ascii="Times New Roman" w:hAnsi="Times New Roman"/>
          <w:i/>
        </w:rPr>
        <w:t xml:space="preserve"> </w:t>
      </w:r>
      <w:r>
        <w:rPr>
          <w:rFonts w:ascii="Times New Roman" w:hAnsi="Times New Roman"/>
          <w:i/>
        </w:rPr>
        <w:t>»</w:t>
      </w:r>
      <w:proofErr w:type="spellStart"/>
      <w:r w:rsidR="00A82FC1">
        <w:rPr>
          <w:rFonts w:ascii="Times New Roman" w:hAnsi="Times New Roman"/>
          <w:i/>
        </w:rPr>
        <w:t>Angio</w:t>
      </w:r>
      <w:proofErr w:type="spellEnd"/>
      <w:r w:rsidR="00A82FC1">
        <w:rPr>
          <w:rFonts w:ascii="Times New Roman" w:hAnsi="Times New Roman"/>
          <w:i/>
        </w:rPr>
        <w:t>-Merila«</w:t>
      </w:r>
    </w:p>
    <w:p w:rsidR="00EB5E11" w:rsidRPr="00407C6B" w:rsidRDefault="00EB5E11" w:rsidP="00A82FC1">
      <w:pPr>
        <w:jc w:val="both"/>
        <w:rPr>
          <w:rFonts w:ascii="Times New Roman" w:hAnsi="Times New Roman"/>
          <w:sz w:val="22"/>
          <w:szCs w:val="22"/>
        </w:rPr>
      </w:pPr>
      <w:r w:rsidRPr="00407C6B">
        <w:rPr>
          <w:rFonts w:ascii="Times New Roman" w:hAnsi="Times New Roman"/>
          <w:sz w:val="22"/>
          <w:szCs w:val="22"/>
        </w:rPr>
        <w:t xml:space="preserve">K tabeli </w:t>
      </w:r>
      <w:r w:rsidRPr="00407C6B">
        <w:rPr>
          <w:rFonts w:ascii="Times New Roman" w:hAnsi="Times New Roman"/>
          <w:i/>
          <w:sz w:val="22"/>
          <w:szCs w:val="22"/>
        </w:rPr>
        <w:t>»</w:t>
      </w:r>
      <w:proofErr w:type="spellStart"/>
      <w:r w:rsidRPr="00407C6B">
        <w:rPr>
          <w:rFonts w:ascii="Times New Roman" w:hAnsi="Times New Roman"/>
          <w:i/>
          <w:sz w:val="22"/>
          <w:szCs w:val="22"/>
        </w:rPr>
        <w:t>Angio</w:t>
      </w:r>
      <w:proofErr w:type="spellEnd"/>
      <w:r w:rsidRPr="00407C6B">
        <w:rPr>
          <w:rFonts w:ascii="Times New Roman" w:hAnsi="Times New Roman"/>
          <w:i/>
          <w:sz w:val="22"/>
          <w:szCs w:val="22"/>
        </w:rPr>
        <w:t>-Merila«</w:t>
      </w:r>
      <w:r w:rsidRPr="00407C6B">
        <w:rPr>
          <w:rFonts w:ascii="Times New Roman" w:hAnsi="Times New Roman"/>
          <w:sz w:val="22"/>
          <w:szCs w:val="22"/>
        </w:rPr>
        <w:t xml:space="preserve"> </w:t>
      </w:r>
      <w:r w:rsidRPr="00407C6B">
        <w:rPr>
          <w:rFonts w:ascii="Times New Roman" w:hAnsi="Times New Roman"/>
          <w:b/>
          <w:sz w:val="22"/>
          <w:szCs w:val="22"/>
        </w:rPr>
        <w:t>obvezno priloži</w:t>
      </w:r>
      <w:r w:rsidRPr="00407C6B">
        <w:rPr>
          <w:rFonts w:ascii="Times New Roman" w:hAnsi="Times New Roman"/>
          <w:sz w:val="22"/>
          <w:szCs w:val="22"/>
        </w:rPr>
        <w:t xml:space="preserve"> dokument proizvajalca, ki dokazuje izpolnjevanje meril od 1-32, za katere ponudnik izjavlja z DA, da jih izpolnjuje!</w:t>
      </w:r>
    </w:p>
    <w:p w:rsidR="00BF20A2" w:rsidRDefault="00BF20A2" w:rsidP="003737E8">
      <w:pPr>
        <w:jc w:val="both"/>
        <w:rPr>
          <w:rFonts w:ascii="Times New Roman" w:hAnsi="Times New Roman"/>
          <w:u w:val="single"/>
        </w:rPr>
      </w:pPr>
    </w:p>
    <w:p w:rsidR="00D805EC" w:rsidRDefault="00D805EC" w:rsidP="00D805EC">
      <w:pPr>
        <w:jc w:val="both"/>
        <w:rPr>
          <w:rFonts w:ascii="Times New Roman" w:hAnsi="Times New Roman"/>
          <w:b/>
        </w:rPr>
      </w:pPr>
      <w:r w:rsidRPr="00DB46C8">
        <w:rPr>
          <w:rFonts w:ascii="Times New Roman" w:hAnsi="Times New Roman"/>
          <w:b/>
        </w:rPr>
        <w:t xml:space="preserve">Vse ostale obrazce </w:t>
      </w:r>
      <w:r w:rsidRPr="00407C6B">
        <w:rPr>
          <w:rFonts w:ascii="Times New Roman" w:hAnsi="Times New Roman"/>
          <w:b/>
          <w:i/>
        </w:rPr>
        <w:t>OBR</w:t>
      </w:r>
      <w:r w:rsidRPr="00DB46C8">
        <w:rPr>
          <w:rFonts w:ascii="Times New Roman" w:hAnsi="Times New Roman"/>
          <w:b/>
        </w:rPr>
        <w:t xml:space="preserve"> (</w:t>
      </w:r>
      <w:r w:rsidRPr="00DB46C8">
        <w:rPr>
          <w:rFonts w:ascii="Times New Roman" w:hAnsi="Times New Roman"/>
        </w:rPr>
        <w:t>v nadaljevanju RD</w:t>
      </w:r>
      <w:r w:rsidRPr="00DB46C8">
        <w:rPr>
          <w:rFonts w:ascii="Times New Roman" w:hAnsi="Times New Roman"/>
          <w:b/>
        </w:rPr>
        <w:t>), potrdila, izjave, dokazila in tehnično dokumentacijo p</w:t>
      </w:r>
      <w:r>
        <w:rPr>
          <w:rFonts w:ascii="Times New Roman" w:hAnsi="Times New Roman"/>
          <w:b/>
        </w:rPr>
        <w:t>rav tako</w:t>
      </w:r>
      <w:r w:rsidRPr="00DB46C8">
        <w:rPr>
          <w:rFonts w:ascii="Times New Roman" w:hAnsi="Times New Roman"/>
          <w:b/>
        </w:rPr>
        <w:t xml:space="preserve"> naloži v razdelek </w:t>
      </w:r>
      <w:r w:rsidRPr="005F71A5">
        <w:rPr>
          <w:rFonts w:ascii="Times New Roman" w:hAnsi="Times New Roman"/>
          <w:b/>
          <w:i/>
        </w:rPr>
        <w:t>»Drugi dokumenti«</w:t>
      </w:r>
      <w:r w:rsidRPr="00DB46C8">
        <w:rPr>
          <w:rFonts w:ascii="Times New Roman" w:hAnsi="Times New Roman"/>
          <w:b/>
        </w:rPr>
        <w:t xml:space="preserve">. </w:t>
      </w:r>
    </w:p>
    <w:p w:rsidR="000A27D6" w:rsidRDefault="000A27D6" w:rsidP="00CA0738">
      <w:pPr>
        <w:jc w:val="both"/>
        <w:rPr>
          <w:rFonts w:ascii="Times New Roman" w:hAnsi="Times New Roman"/>
          <w:b/>
        </w:rPr>
      </w:pPr>
    </w:p>
    <w:p w:rsidR="002320B7" w:rsidRDefault="002320B7" w:rsidP="00CA0738">
      <w:pPr>
        <w:jc w:val="both"/>
        <w:rPr>
          <w:rFonts w:ascii="Times New Roman" w:hAnsi="Times New Roman"/>
          <w:b/>
        </w:rPr>
      </w:pPr>
    </w:p>
    <w:p w:rsidR="00D805EC" w:rsidRDefault="00D805EC" w:rsidP="00D805EC">
      <w:pPr>
        <w:jc w:val="both"/>
        <w:rPr>
          <w:rFonts w:ascii="Times New Roman" w:hAnsi="Times New Roman"/>
          <w:b/>
        </w:rPr>
      </w:pPr>
      <w:proofErr w:type="spellStart"/>
      <w:r w:rsidRPr="00A749A1">
        <w:rPr>
          <w:rFonts w:ascii="Times New Roman" w:hAnsi="Times New Roman"/>
          <w:b/>
        </w:rPr>
        <w:t>Prospektno</w:t>
      </w:r>
      <w:proofErr w:type="spellEnd"/>
      <w:r>
        <w:rPr>
          <w:rFonts w:ascii="Times New Roman" w:hAnsi="Times New Roman"/>
          <w:b/>
        </w:rPr>
        <w:t>/tehnično</w:t>
      </w:r>
      <w:r w:rsidRPr="00A749A1">
        <w:rPr>
          <w:rFonts w:ascii="Times New Roman" w:hAnsi="Times New Roman"/>
          <w:b/>
        </w:rPr>
        <w:t xml:space="preserve"> dokumentacijo</w:t>
      </w:r>
      <w:r>
        <w:rPr>
          <w:rFonts w:ascii="Times New Roman" w:hAnsi="Times New Roman"/>
          <w:b/>
        </w:rPr>
        <w:t xml:space="preserve"> opreme in klinične študije </w:t>
      </w:r>
      <w:r w:rsidRPr="00A749A1">
        <w:rPr>
          <w:rFonts w:ascii="Times New Roman" w:hAnsi="Times New Roman"/>
          <w:b/>
        </w:rPr>
        <w:t xml:space="preserve">priloži v ločenem </w:t>
      </w:r>
      <w:r w:rsidR="00407C6B">
        <w:rPr>
          <w:rFonts w:ascii="Times New Roman" w:hAnsi="Times New Roman"/>
          <w:b/>
        </w:rPr>
        <w:t>*</w:t>
      </w:r>
      <w:proofErr w:type="spellStart"/>
      <w:r w:rsidRPr="00A749A1">
        <w:rPr>
          <w:rFonts w:ascii="Times New Roman" w:hAnsi="Times New Roman"/>
          <w:b/>
        </w:rPr>
        <w:t>pdf</w:t>
      </w:r>
      <w:proofErr w:type="spellEnd"/>
      <w:r w:rsidRPr="00A749A1">
        <w:rPr>
          <w:rFonts w:ascii="Times New Roman" w:hAnsi="Times New Roman"/>
          <w:b/>
        </w:rPr>
        <w:t>. dokumentu.</w:t>
      </w:r>
      <w:r>
        <w:rPr>
          <w:rFonts w:ascii="Times New Roman" w:hAnsi="Times New Roman"/>
          <w:b/>
        </w:rPr>
        <w:t xml:space="preserve"> </w:t>
      </w:r>
    </w:p>
    <w:p w:rsidR="00D805EC" w:rsidRPr="00D805EC" w:rsidRDefault="00D805EC" w:rsidP="00D805EC">
      <w:pPr>
        <w:jc w:val="both"/>
        <w:rPr>
          <w:rFonts w:ascii="Times New Roman" w:hAnsi="Times New Roman"/>
          <w:b/>
          <w:sz w:val="22"/>
          <w:szCs w:val="22"/>
        </w:rPr>
      </w:pPr>
      <w:r w:rsidRPr="00D805EC">
        <w:rPr>
          <w:rFonts w:ascii="Times New Roman" w:hAnsi="Times New Roman"/>
          <w:b/>
          <w:sz w:val="22"/>
          <w:szCs w:val="22"/>
        </w:rPr>
        <w:t>V priloženi tehnični dokumentaciji nedvoumno označi</w:t>
      </w:r>
      <w:r>
        <w:rPr>
          <w:rFonts w:ascii="Times New Roman" w:hAnsi="Times New Roman"/>
          <w:b/>
          <w:sz w:val="22"/>
          <w:szCs w:val="22"/>
        </w:rPr>
        <w:t xml:space="preserve"> vse</w:t>
      </w:r>
      <w:r w:rsidRPr="00D805EC">
        <w:rPr>
          <w:rFonts w:ascii="Times New Roman" w:hAnsi="Times New Roman"/>
          <w:b/>
          <w:sz w:val="22"/>
          <w:szCs w:val="22"/>
        </w:rPr>
        <w:t xml:space="preserve"> tiste dele dokumentacije, iz katerih bo razvidno, da ponujena oprema izpolnjuje tehnične zahteve definirane v specifikaciji zahtev naročnika.</w:t>
      </w:r>
    </w:p>
    <w:p w:rsidR="002320B7" w:rsidRDefault="002320B7" w:rsidP="00CA0738">
      <w:pPr>
        <w:jc w:val="both"/>
        <w:rPr>
          <w:rFonts w:ascii="Times New Roman" w:hAnsi="Times New Roman"/>
          <w:b/>
        </w:rPr>
      </w:pPr>
    </w:p>
    <w:p w:rsidR="00EC6F6B" w:rsidRDefault="00D805EC" w:rsidP="00D805EC">
      <w:pPr>
        <w:jc w:val="both"/>
        <w:rPr>
          <w:rFonts w:ascii="Times New Roman" w:hAnsi="Times New Roman"/>
        </w:rPr>
      </w:pPr>
      <w:r>
        <w:rPr>
          <w:rFonts w:ascii="Times New Roman" w:hAnsi="Times New Roman"/>
        </w:rPr>
        <w:t>V</w:t>
      </w:r>
      <w:r w:rsidRPr="005C24D8">
        <w:rPr>
          <w:rFonts w:ascii="Times New Roman" w:hAnsi="Times New Roman"/>
        </w:rPr>
        <w:t xml:space="preserve"> razdelek </w:t>
      </w:r>
      <w:r w:rsidRPr="005C24D8">
        <w:rPr>
          <w:rFonts w:ascii="Times New Roman" w:hAnsi="Times New Roman"/>
          <w:b/>
          <w:i/>
        </w:rPr>
        <w:t>»ESPD-ponudnik«</w:t>
      </w:r>
      <w:r w:rsidRPr="005C24D8">
        <w:rPr>
          <w:rFonts w:ascii="Times New Roman" w:hAnsi="Times New Roman"/>
        </w:rPr>
        <w:t xml:space="preserve"> naloži izpolnjen obrazec ESPD v </w:t>
      </w:r>
      <w:r w:rsidR="00407C6B">
        <w:rPr>
          <w:rFonts w:ascii="Times New Roman" w:hAnsi="Times New Roman"/>
        </w:rPr>
        <w:t>*</w:t>
      </w:r>
      <w:proofErr w:type="spellStart"/>
      <w:r w:rsidR="00407C6B">
        <w:rPr>
          <w:rFonts w:ascii="Times New Roman" w:hAnsi="Times New Roman"/>
        </w:rPr>
        <w:t>xml</w:t>
      </w:r>
      <w:proofErr w:type="spellEnd"/>
      <w:r w:rsidRPr="005C24D8">
        <w:rPr>
          <w:rFonts w:ascii="Times New Roman" w:hAnsi="Times New Roman"/>
        </w:rPr>
        <w:t xml:space="preserve"> </w:t>
      </w:r>
      <w:r w:rsidR="00EC6F6B">
        <w:rPr>
          <w:rFonts w:ascii="Times New Roman" w:hAnsi="Times New Roman"/>
        </w:rPr>
        <w:t xml:space="preserve">in </w:t>
      </w:r>
      <w:r w:rsidR="00407C6B">
        <w:rPr>
          <w:rFonts w:ascii="Times New Roman" w:hAnsi="Times New Roman"/>
        </w:rPr>
        <w:t>*</w:t>
      </w:r>
      <w:proofErr w:type="spellStart"/>
      <w:r w:rsidR="00EC6F6B">
        <w:rPr>
          <w:rFonts w:ascii="Times New Roman" w:hAnsi="Times New Roman"/>
        </w:rPr>
        <w:t>pdf</w:t>
      </w:r>
      <w:proofErr w:type="spellEnd"/>
      <w:r w:rsidR="00EC6F6B">
        <w:rPr>
          <w:rFonts w:ascii="Times New Roman" w:hAnsi="Times New Roman"/>
        </w:rPr>
        <w:t xml:space="preserve"> </w:t>
      </w:r>
      <w:r w:rsidRPr="005C24D8">
        <w:rPr>
          <w:rFonts w:ascii="Times New Roman" w:hAnsi="Times New Roman"/>
        </w:rPr>
        <w:t>obliki datoteke</w:t>
      </w:r>
      <w:r>
        <w:rPr>
          <w:rFonts w:ascii="Times New Roman" w:hAnsi="Times New Roman"/>
        </w:rPr>
        <w:t xml:space="preserve">, </w:t>
      </w:r>
      <w:r w:rsidRPr="005C24D8">
        <w:rPr>
          <w:rFonts w:ascii="Times New Roman" w:hAnsi="Times New Roman"/>
        </w:rPr>
        <w:t xml:space="preserve">ESPD ostalih sodelujočih pa naloži v razdelek </w:t>
      </w:r>
      <w:r>
        <w:rPr>
          <w:rFonts w:ascii="Times New Roman" w:hAnsi="Times New Roman"/>
          <w:b/>
          <w:i/>
        </w:rPr>
        <w:t>»ESPD-</w:t>
      </w:r>
      <w:r w:rsidRPr="005C24D8">
        <w:rPr>
          <w:rFonts w:ascii="Times New Roman" w:hAnsi="Times New Roman"/>
          <w:b/>
          <w:i/>
        </w:rPr>
        <w:t>ostali sodelujoči</w:t>
      </w:r>
      <w:r w:rsidRPr="009623A2">
        <w:rPr>
          <w:rFonts w:ascii="Times New Roman" w:hAnsi="Times New Roman"/>
          <w:b/>
          <w:i/>
        </w:rPr>
        <w:t>«</w:t>
      </w:r>
      <w:r w:rsidRPr="009623A2">
        <w:rPr>
          <w:rFonts w:ascii="CIDFont+F3" w:eastAsia="CIDFont+F2" w:hAnsi="CIDFont+F3" w:cs="CIDFont+F3"/>
          <w:color w:val="FF0000"/>
          <w:sz w:val="18"/>
          <w:szCs w:val="18"/>
        </w:rPr>
        <w:t xml:space="preserve"> </w:t>
      </w:r>
      <w:r w:rsidRPr="009623A2">
        <w:rPr>
          <w:rFonts w:ascii="Times New Roman" w:hAnsi="Times New Roman"/>
        </w:rPr>
        <w:t xml:space="preserve">v </w:t>
      </w:r>
      <w:r w:rsidR="00407C6B">
        <w:rPr>
          <w:rFonts w:ascii="Times New Roman" w:hAnsi="Times New Roman"/>
        </w:rPr>
        <w:t>*</w:t>
      </w:r>
      <w:proofErr w:type="spellStart"/>
      <w:r w:rsidRPr="009623A2">
        <w:rPr>
          <w:rFonts w:ascii="Times New Roman" w:hAnsi="Times New Roman"/>
        </w:rPr>
        <w:t>pdf</w:t>
      </w:r>
      <w:proofErr w:type="spellEnd"/>
      <w:r w:rsidRPr="009623A2">
        <w:rPr>
          <w:rFonts w:ascii="Times New Roman" w:hAnsi="Times New Roman"/>
        </w:rPr>
        <w:t>. obliki</w:t>
      </w:r>
      <w:r w:rsidR="00EC6F6B" w:rsidRPr="009623A2">
        <w:rPr>
          <w:rFonts w:ascii="Times New Roman" w:hAnsi="Times New Roman"/>
        </w:rPr>
        <w:t>.</w:t>
      </w:r>
      <w:r w:rsidR="00EC6F6B">
        <w:rPr>
          <w:rFonts w:ascii="Times New Roman" w:hAnsi="Times New Roman"/>
        </w:rPr>
        <w:t xml:space="preserve"> </w:t>
      </w:r>
    </w:p>
    <w:p w:rsidR="00D805EC" w:rsidRDefault="00EC6F6B" w:rsidP="00D805EC">
      <w:pPr>
        <w:jc w:val="both"/>
        <w:rPr>
          <w:rFonts w:ascii="Times New Roman" w:hAnsi="Times New Roman"/>
          <w:u w:val="single"/>
        </w:rPr>
      </w:pPr>
      <w:r w:rsidRPr="00407C6B">
        <w:rPr>
          <w:rFonts w:ascii="Times New Roman" w:hAnsi="Times New Roman"/>
          <w:u w:val="single"/>
        </w:rPr>
        <w:t>Vsi ESPD obrazci morajo biti podpisani in žigosani!</w:t>
      </w: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C654AD" w:rsidRDefault="00C654AD" w:rsidP="00D805EC">
      <w:pPr>
        <w:jc w:val="both"/>
        <w:rPr>
          <w:rFonts w:ascii="Times New Roman" w:hAnsi="Times New Roman"/>
          <w:u w:val="single"/>
        </w:rPr>
      </w:pPr>
    </w:p>
    <w:p w:rsidR="00C654AD" w:rsidRDefault="00C654AD"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Default="00951E35" w:rsidP="00D805EC">
      <w:pPr>
        <w:jc w:val="both"/>
        <w:rPr>
          <w:rFonts w:ascii="Times New Roman" w:hAnsi="Times New Roman"/>
          <w:u w:val="single"/>
        </w:rPr>
      </w:pPr>
    </w:p>
    <w:p w:rsidR="00951E35" w:rsidRPr="00407C6B" w:rsidRDefault="00951E35" w:rsidP="00D805EC">
      <w:pPr>
        <w:jc w:val="both"/>
        <w:rPr>
          <w:rFonts w:ascii="Times New Roman" w:hAnsi="Times New Roman"/>
          <w:strike/>
          <w:u w:val="single"/>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C810CF" w:rsidP="00C810CF">
      <w:pPr>
        <w:jc w:val="both"/>
        <w:rPr>
          <w:rFonts w:ascii="Times New Roman" w:hAnsi="Times New Roman"/>
          <w:b/>
          <w:szCs w:val="20"/>
        </w:rPr>
      </w:pPr>
      <w:r w:rsidRPr="008C0803">
        <w:rPr>
          <w:rFonts w:ascii="Times New Roman" w:hAnsi="Times New Roman"/>
          <w:b/>
          <w:szCs w:val="20"/>
        </w:rPr>
        <w:t xml:space="preserve">Štev . : </w:t>
      </w:r>
      <w:r w:rsidR="008F2FA7">
        <w:rPr>
          <w:rFonts w:ascii="Times New Roman" w:hAnsi="Times New Roman"/>
          <w:b/>
          <w:szCs w:val="20"/>
        </w:rPr>
        <w:t>JN</w:t>
      </w:r>
      <w:r w:rsidR="00A8285C">
        <w:rPr>
          <w:rFonts w:ascii="Times New Roman" w:hAnsi="Times New Roman"/>
          <w:b/>
          <w:szCs w:val="20"/>
        </w:rPr>
        <w:t>/</w:t>
      </w:r>
      <w:r w:rsidR="00895136">
        <w:rPr>
          <w:rFonts w:ascii="Times New Roman" w:hAnsi="Times New Roman"/>
          <w:b/>
          <w:szCs w:val="20"/>
        </w:rPr>
        <w:t>05-2020</w:t>
      </w:r>
    </w:p>
    <w:p w:rsidR="00C810CF" w:rsidRPr="00E609E0" w:rsidRDefault="00C810CF" w:rsidP="00C810CF">
      <w:pPr>
        <w:jc w:val="both"/>
        <w:rPr>
          <w:rFonts w:ascii="Times New Roman" w:hAnsi="Times New Roman"/>
          <w:b/>
          <w:szCs w:val="20"/>
        </w:rPr>
      </w:pPr>
      <w:r w:rsidRPr="001815DA">
        <w:rPr>
          <w:rFonts w:ascii="Times New Roman" w:hAnsi="Times New Roman"/>
          <w:b/>
          <w:szCs w:val="20"/>
        </w:rPr>
        <w:t xml:space="preserve">Datum :  </w:t>
      </w:r>
      <w:r w:rsidR="00895136">
        <w:rPr>
          <w:rFonts w:ascii="Times New Roman" w:hAnsi="Times New Roman"/>
          <w:b/>
          <w:szCs w:val="20"/>
        </w:rPr>
        <w:t>januar 2020</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BF20A2" w:rsidRDefault="00C810CF" w:rsidP="00C810CF">
      <w:pPr>
        <w:ind w:right="-32"/>
        <w:jc w:val="center"/>
        <w:rPr>
          <w:rFonts w:ascii="Times New Roman" w:hAnsi="Times New Roman"/>
          <w:b/>
          <w:bCs/>
        </w:rPr>
      </w:pPr>
      <w:r w:rsidRPr="00BF20A2">
        <w:rPr>
          <w:rFonts w:ascii="Times New Roman" w:hAnsi="Times New Roman"/>
          <w:b/>
          <w:bCs/>
        </w:rPr>
        <w:t>»</w:t>
      </w:r>
      <w:r w:rsidR="005D3851" w:rsidRPr="00BF20A2">
        <w:rPr>
          <w:rFonts w:ascii="Times New Roman" w:hAnsi="Times New Roman" w:cs="Arial"/>
          <w:b/>
          <w:szCs w:val="20"/>
        </w:rPr>
        <w:t>Oprema za radiologijo z ureditvijo prostorov</w:t>
      </w:r>
      <w:r w:rsidRPr="00BF20A2">
        <w:rPr>
          <w:rFonts w:ascii="Times New Roman" w:hAnsi="Times New Roman"/>
          <w:b/>
          <w:bCs/>
        </w:rPr>
        <w: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013A91" w:rsidRPr="00E53653" w:rsidRDefault="00013A91" w:rsidP="00013A91">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b/>
          <w:bCs/>
        </w:rPr>
      </w:pPr>
    </w:p>
    <w:p w:rsidR="00A06EDF" w:rsidRDefault="00A06EDF" w:rsidP="00C810CF">
      <w:pPr>
        <w:widowControl w:val="0"/>
        <w:jc w:val="both"/>
        <w:rPr>
          <w:rFonts w:ascii="Times New Roman" w:hAnsi="Times New Roman"/>
          <w:b/>
          <w:bCs/>
        </w:rPr>
      </w:pPr>
    </w:p>
    <w:p w:rsidR="007B7BCD" w:rsidRDefault="007B7BCD" w:rsidP="00C810CF">
      <w:pPr>
        <w:widowControl w:val="0"/>
        <w:jc w:val="both"/>
        <w:rPr>
          <w:rFonts w:ascii="Times New Roman" w:hAnsi="Times New Roman"/>
          <w:b/>
          <w:bCs/>
        </w:rPr>
      </w:pPr>
    </w:p>
    <w:p w:rsidR="002320B7" w:rsidRDefault="002320B7" w:rsidP="00C810CF">
      <w:pPr>
        <w:widowControl w:val="0"/>
        <w:jc w:val="both"/>
        <w:rPr>
          <w:rFonts w:ascii="Times New Roman" w:hAnsi="Times New Roman"/>
          <w:b/>
          <w:bCs/>
        </w:rPr>
      </w:pPr>
    </w:p>
    <w:p w:rsidR="00CA0738" w:rsidRDefault="00CA0738"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lastRenderedPageBreak/>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461EF3" w:rsidRPr="00E53653" w:rsidTr="00461EF3">
        <w:trPr>
          <w:trHeight w:val="616"/>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r w:rsidR="00461EF3" w:rsidRPr="00E53653" w:rsidTr="00461EF3">
        <w:trPr>
          <w:trHeight w:val="554"/>
        </w:trPr>
        <w:tc>
          <w:tcPr>
            <w:tcW w:w="3896" w:type="dxa"/>
          </w:tcPr>
          <w:p w:rsidR="00461EF3" w:rsidRPr="00E53653" w:rsidRDefault="00461EF3" w:rsidP="00F853D2">
            <w:pPr>
              <w:widowControl w:val="0"/>
              <w:jc w:val="both"/>
              <w:rPr>
                <w:rFonts w:ascii="Times New Roman" w:hAnsi="Times New Roman"/>
              </w:rPr>
            </w:pPr>
          </w:p>
        </w:tc>
        <w:tc>
          <w:tcPr>
            <w:tcW w:w="2693" w:type="dxa"/>
          </w:tcPr>
          <w:p w:rsidR="00461EF3" w:rsidRPr="00E53653" w:rsidRDefault="00461EF3" w:rsidP="00F853D2">
            <w:pPr>
              <w:widowControl w:val="0"/>
              <w:jc w:val="both"/>
              <w:rPr>
                <w:rFonts w:ascii="Times New Roman" w:hAnsi="Times New Roman"/>
              </w:rPr>
            </w:pPr>
          </w:p>
        </w:tc>
        <w:tc>
          <w:tcPr>
            <w:tcW w:w="2621" w:type="dxa"/>
          </w:tcPr>
          <w:p w:rsidR="00461EF3" w:rsidRPr="00E53653" w:rsidRDefault="00461EF3"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013A91" w:rsidRDefault="00013A91" w:rsidP="00C810CF">
      <w:pPr>
        <w:widowControl w:val="0"/>
        <w:jc w:val="both"/>
        <w:rPr>
          <w:rFonts w:ascii="Times New Roman" w:hAnsi="Times New Roman"/>
          <w:b/>
          <w:i/>
        </w:rPr>
      </w:pPr>
      <w:r>
        <w:rPr>
          <w:rFonts w:ascii="Times New Roman" w:hAnsi="Times New Roman"/>
          <w:b/>
          <w:i/>
        </w:rPr>
        <w:t>Opomba:</w:t>
      </w:r>
    </w:p>
    <w:p w:rsidR="00C810CF" w:rsidRPr="0055733E" w:rsidRDefault="00013A91" w:rsidP="00013A91">
      <w:pPr>
        <w:autoSpaceDE w:val="0"/>
        <w:autoSpaceDN w:val="0"/>
        <w:adjustRightInd w:val="0"/>
        <w:jc w:val="both"/>
        <w:rPr>
          <w:rFonts w:ascii="Times New Roman" w:hAnsi="Times New Roman"/>
          <w:sz w:val="20"/>
          <w:szCs w:val="20"/>
        </w:rPr>
      </w:pPr>
      <w:r w:rsidRPr="0055733E">
        <w:rPr>
          <w:rFonts w:ascii="Times New Roman" w:hAnsi="Times New Roman"/>
          <w:sz w:val="20"/>
          <w:szCs w:val="20"/>
        </w:rPr>
        <w:t>-  N</w:t>
      </w:r>
      <w:r w:rsidR="00862A22" w:rsidRPr="0055733E">
        <w:rPr>
          <w:rFonts w:ascii="Times New Roman" w:hAnsi="Times New Roman"/>
          <w:sz w:val="20"/>
          <w:szCs w:val="20"/>
        </w:rPr>
        <w:t>avesti vse podizvajalce (naziv, polni naslov, matična številka, davčna številka in</w:t>
      </w:r>
      <w:r w:rsidRPr="0055733E">
        <w:rPr>
          <w:rFonts w:ascii="Times New Roman" w:hAnsi="Times New Roman"/>
          <w:sz w:val="20"/>
          <w:szCs w:val="20"/>
        </w:rPr>
        <w:t xml:space="preserve"> </w:t>
      </w:r>
      <w:r w:rsidR="00862A22" w:rsidRPr="0055733E">
        <w:rPr>
          <w:rFonts w:ascii="Times New Roman" w:hAnsi="Times New Roman"/>
          <w:sz w:val="20"/>
          <w:szCs w:val="20"/>
        </w:rPr>
        <w:t>transakcijski račun) ter vsak del javnega naročila, ki ga namerava oddati v</w:t>
      </w:r>
      <w:r w:rsidRPr="0055733E">
        <w:rPr>
          <w:rFonts w:ascii="Times New Roman" w:hAnsi="Times New Roman"/>
          <w:sz w:val="20"/>
          <w:szCs w:val="20"/>
        </w:rPr>
        <w:t xml:space="preserve"> </w:t>
      </w:r>
      <w:proofErr w:type="spellStart"/>
      <w:r w:rsidR="00862A22" w:rsidRPr="0055733E">
        <w:rPr>
          <w:rFonts w:ascii="Times New Roman" w:hAnsi="Times New Roman"/>
          <w:sz w:val="20"/>
          <w:szCs w:val="20"/>
        </w:rPr>
        <w:t>podizvajanje</w:t>
      </w:r>
      <w:proofErr w:type="spellEnd"/>
      <w:r w:rsidR="00862A22" w:rsidRPr="0055733E">
        <w:rPr>
          <w:rFonts w:ascii="Times New Roman" w:hAnsi="Times New Roman"/>
          <w:sz w:val="20"/>
          <w:szCs w:val="20"/>
        </w:rPr>
        <w:t xml:space="preserve"> (predmet, količina, vrednost</w:t>
      </w:r>
      <w:r w:rsidRPr="0055733E">
        <w:rPr>
          <w:rFonts w:ascii="Times New Roman" w:hAnsi="Times New Roman"/>
          <w:sz w:val="20"/>
          <w:szCs w:val="20"/>
        </w:rPr>
        <w:t>).</w:t>
      </w:r>
    </w:p>
    <w:p w:rsidR="00013A91" w:rsidRDefault="00013A91" w:rsidP="00013A91">
      <w:pPr>
        <w:autoSpaceDE w:val="0"/>
        <w:autoSpaceDN w:val="0"/>
        <w:adjustRightInd w:val="0"/>
        <w:jc w:val="both"/>
        <w:rPr>
          <w:rFonts w:ascii="Times New Roman" w:hAnsi="Times New Roman"/>
          <w:color w:val="FF0000"/>
          <w:sz w:val="20"/>
          <w:szCs w:val="20"/>
        </w:rPr>
      </w:pPr>
    </w:p>
    <w:p w:rsidR="003A7E15" w:rsidRPr="00802434" w:rsidRDefault="003A7E15" w:rsidP="00013A91">
      <w:pPr>
        <w:autoSpaceDE w:val="0"/>
        <w:autoSpaceDN w:val="0"/>
        <w:adjustRightInd w:val="0"/>
        <w:jc w:val="both"/>
        <w:rPr>
          <w:rFonts w:ascii="Times New Roman" w:hAnsi="Times New Roman"/>
          <w:color w:val="FF0000"/>
          <w:sz w:val="20"/>
          <w:szCs w:val="20"/>
        </w:rPr>
      </w:pPr>
    </w:p>
    <w:p w:rsidR="00013A91" w:rsidRPr="003A7E15" w:rsidRDefault="00013A91" w:rsidP="00013A91">
      <w:pPr>
        <w:autoSpaceDE w:val="0"/>
        <w:autoSpaceDN w:val="0"/>
        <w:adjustRightInd w:val="0"/>
        <w:jc w:val="both"/>
        <w:rPr>
          <w:rFonts w:ascii="Times New Roman" w:hAnsi="Times New Roman"/>
          <w:sz w:val="20"/>
          <w:szCs w:val="20"/>
        </w:rPr>
      </w:pPr>
      <w:r w:rsidRPr="003A7E15">
        <w:rPr>
          <w:rFonts w:ascii="Times New Roman" w:hAnsi="Times New Roman"/>
          <w:sz w:val="20"/>
          <w:szCs w:val="20"/>
        </w:rPr>
        <w:t>Če neposredno plačilo podizvajalcu ni obvezno, bo naročnik od izbranega ponudnika zahteval, da mu najpozneje v 60 dneh od plačila končnega računa oziroma situacije pošlje svojo pisno izjavo in pisno izjavo podizvajalca, da je podizvajalec prejel plačilo za izvedene gradnje ali storitve oziroma dobavljeno blago, neposredno povezano s</w:t>
      </w:r>
      <w:r w:rsidR="003A7E15">
        <w:rPr>
          <w:rFonts w:ascii="Times New Roman" w:hAnsi="Times New Roman"/>
          <w:sz w:val="20"/>
          <w:szCs w:val="20"/>
        </w:rPr>
        <w:t xml:space="preserve"> </w:t>
      </w:r>
      <w:r w:rsidRPr="003A7E15">
        <w:rPr>
          <w:rFonts w:ascii="Times New Roman" w:hAnsi="Times New Roman"/>
          <w:sz w:val="20"/>
          <w:szCs w:val="20"/>
        </w:rPr>
        <w:t>predmetom javnega naročila.</w:t>
      </w:r>
    </w:p>
    <w:p w:rsidR="00013A91" w:rsidRPr="003A7E15" w:rsidRDefault="00013A91" w:rsidP="00013A91">
      <w:pPr>
        <w:autoSpaceDE w:val="0"/>
        <w:autoSpaceDN w:val="0"/>
        <w:adjustRightInd w:val="0"/>
        <w:jc w:val="both"/>
        <w:rPr>
          <w:rFonts w:ascii="Times New Roman" w:hAnsi="Times New Roman"/>
          <w:sz w:val="20"/>
          <w:szCs w:val="20"/>
        </w:rPr>
      </w:pPr>
    </w:p>
    <w:p w:rsidR="00013A91" w:rsidRDefault="00013A91" w:rsidP="00013A91">
      <w:pPr>
        <w:autoSpaceDE w:val="0"/>
        <w:autoSpaceDN w:val="0"/>
        <w:adjustRightInd w:val="0"/>
        <w:jc w:val="both"/>
        <w:rPr>
          <w:rFonts w:ascii="Times New Roman" w:hAnsi="Times New Roman"/>
          <w:color w:val="FF0000"/>
          <w:sz w:val="20"/>
          <w:szCs w:val="20"/>
        </w:rPr>
      </w:pPr>
    </w:p>
    <w:p w:rsidR="00013A91" w:rsidRPr="00013A91" w:rsidRDefault="00013A91" w:rsidP="00013A91">
      <w:pPr>
        <w:autoSpaceDE w:val="0"/>
        <w:autoSpaceDN w:val="0"/>
        <w:adjustRightInd w:val="0"/>
        <w:jc w:val="both"/>
        <w:rPr>
          <w:rFonts w:ascii="Times New Roman" w:hAnsi="Times New Roman"/>
        </w:rPr>
      </w:pPr>
      <w:r w:rsidRPr="00013A91">
        <w:rPr>
          <w:rFonts w:ascii="Times New Roman" w:hAnsi="Times New Roman"/>
        </w:rPr>
        <w:t>Izbrani ponudnik v razmerju do naročnika v celoti odgovarja za izvedbo naročila.</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147F9D" w:rsidRDefault="00147F9D"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270714" w:rsidRDefault="00270714"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3B557E">
        <w:rPr>
          <w:rFonts w:ascii="Times New Roman" w:hAnsi="Times New Roman"/>
          <w:i/>
          <w:szCs w:val="20"/>
        </w:rPr>
        <w:t>OBR-2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5D3851" w:rsidRPr="00BF20A2" w:rsidRDefault="005D3851" w:rsidP="005D3851">
      <w:pPr>
        <w:ind w:right="-32"/>
        <w:jc w:val="center"/>
        <w:rPr>
          <w:rFonts w:ascii="Times New Roman" w:hAnsi="Times New Roman"/>
          <w:b/>
          <w:bCs/>
        </w:rPr>
      </w:pPr>
      <w:r w:rsidRPr="00BF20A2">
        <w:rPr>
          <w:rFonts w:ascii="Times New Roman" w:hAnsi="Times New Roman"/>
          <w:b/>
          <w:bCs/>
        </w:rPr>
        <w:t>»</w:t>
      </w:r>
      <w:r w:rsidRPr="00BF20A2">
        <w:rPr>
          <w:rFonts w:ascii="Times New Roman" w:hAnsi="Times New Roman" w:cs="Arial"/>
          <w:b/>
          <w:szCs w:val="20"/>
        </w:rPr>
        <w:t>Oprema za radiologijo z ureditvijo prostorov</w:t>
      </w:r>
      <w:r w:rsidRPr="00BF20A2">
        <w:rPr>
          <w:rFonts w:ascii="Times New Roman" w:hAnsi="Times New Roman"/>
          <w:b/>
          <w:bCs/>
        </w:rPr>
        <w: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nezavajajoči</w:t>
      </w:r>
      <w:proofErr w:type="spellEnd"/>
      <w:r w:rsidRPr="00A06EDF">
        <w:rPr>
          <w:rFonts w:ascii="Times New Roman" w:hAnsi="Times New Roman"/>
        </w:rPr>
        <w:t>.</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w:t>
      </w:r>
      <w:proofErr w:type="spellStart"/>
      <w:r w:rsidRPr="00A06EDF">
        <w:rPr>
          <w:rFonts w:ascii="Times New Roman" w:hAnsi="Times New Roman"/>
        </w:rPr>
        <w:t>regulativo</w:t>
      </w:r>
      <w:proofErr w:type="spellEnd"/>
      <w:r w:rsidRPr="00A06EDF">
        <w:rPr>
          <w:rFonts w:ascii="Times New Roman" w:hAnsi="Times New Roman"/>
        </w:rPr>
        <w:t xml:space="preserve">,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D66086" w:rsidRDefault="00D66086"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rPr>
      </w:pPr>
    </w:p>
    <w:p w:rsidR="00C810CF" w:rsidRPr="003B557E" w:rsidRDefault="00E707B8"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3</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A913E8" w:rsidRDefault="00A913E8" w:rsidP="000B3525">
      <w:pPr>
        <w:jc w:val="both"/>
        <w:rPr>
          <w:rFonts w:ascii="Times New Roman" w:hAnsi="Times New Roman"/>
          <w:b/>
          <w:szCs w:val="20"/>
        </w:rPr>
      </w:pPr>
    </w:p>
    <w:p w:rsidR="00A913E8" w:rsidRDefault="00A913E8" w:rsidP="000B3525">
      <w:pPr>
        <w:jc w:val="both"/>
        <w:rPr>
          <w:rFonts w:ascii="Times New Roman" w:hAnsi="Times New Roman"/>
          <w:b/>
          <w:szCs w:val="20"/>
        </w:rPr>
      </w:pPr>
    </w:p>
    <w:p w:rsidR="00A913E8" w:rsidRPr="0007657A" w:rsidRDefault="00A913E8" w:rsidP="0007657A">
      <w:pPr>
        <w:jc w:val="center"/>
        <w:rPr>
          <w:rFonts w:ascii="Times New Roman" w:hAnsi="Times New Roman"/>
          <w:b/>
          <w:szCs w:val="20"/>
        </w:rPr>
      </w:pPr>
      <w:r w:rsidRPr="0007657A">
        <w:rPr>
          <w:rFonts w:ascii="Times New Roman" w:hAnsi="Times New Roman"/>
          <w:b/>
          <w:szCs w:val="20"/>
        </w:rPr>
        <w:t>P</w:t>
      </w:r>
      <w:r w:rsidR="00337E5E">
        <w:rPr>
          <w:rFonts w:ascii="Times New Roman" w:hAnsi="Times New Roman"/>
          <w:b/>
          <w:szCs w:val="20"/>
        </w:rPr>
        <w:t>REDRAČUN</w:t>
      </w:r>
      <w:r w:rsidRPr="0007657A">
        <w:rPr>
          <w:rFonts w:ascii="Times New Roman" w:hAnsi="Times New Roman"/>
          <w:b/>
          <w:szCs w:val="20"/>
        </w:rPr>
        <w:t xml:space="preserve"> št.: ______________</w:t>
      </w:r>
    </w:p>
    <w:p w:rsidR="00A913E8" w:rsidRDefault="00A913E8" w:rsidP="00FB547A">
      <w:pPr>
        <w:pStyle w:val="Odstavekseznama"/>
        <w:ind w:left="426"/>
        <w:rPr>
          <w:rFonts w:ascii="Times New Roman" w:hAnsi="Times New Roman"/>
          <w:b/>
          <w:szCs w:val="20"/>
        </w:rPr>
      </w:pPr>
    </w:p>
    <w:p w:rsidR="00A913E8" w:rsidRDefault="00A913E8" w:rsidP="00C810CF">
      <w:pPr>
        <w:jc w:val="center"/>
        <w:rPr>
          <w:rFonts w:ascii="Times New Roman" w:hAnsi="Times New Roman"/>
          <w:b/>
        </w:rPr>
      </w:pPr>
    </w:p>
    <w:p w:rsidR="005D3851" w:rsidRPr="00BF20A2" w:rsidRDefault="00C810CF" w:rsidP="005D3851">
      <w:pPr>
        <w:ind w:right="-32"/>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za</w:t>
      </w:r>
      <w:r w:rsidR="00E77B50">
        <w:rPr>
          <w:rFonts w:ascii="Times New Roman" w:hAnsi="Times New Roman"/>
        </w:rPr>
        <w:t xml:space="preserve"> </w:t>
      </w:r>
      <w:r>
        <w:rPr>
          <w:rFonts w:ascii="Times New Roman" w:hAnsi="Times New Roman"/>
        </w:rPr>
        <w:t>izvedbo predmetnega JN:</w:t>
      </w:r>
      <w:r w:rsidR="00352E3F">
        <w:rPr>
          <w:rFonts w:ascii="Times New Roman" w:hAnsi="Times New Roman"/>
        </w:rPr>
        <w:t xml:space="preserve"> </w:t>
      </w:r>
      <w:r w:rsidR="005D3851" w:rsidRPr="00BF20A2">
        <w:rPr>
          <w:rFonts w:ascii="Times New Roman" w:hAnsi="Times New Roman"/>
          <w:b/>
          <w:bCs/>
        </w:rPr>
        <w:t>»</w:t>
      </w:r>
      <w:r w:rsidR="005D3851" w:rsidRPr="00BF20A2">
        <w:rPr>
          <w:rFonts w:ascii="Times New Roman" w:hAnsi="Times New Roman" w:cs="Arial"/>
          <w:b/>
          <w:szCs w:val="20"/>
        </w:rPr>
        <w:t>Oprema za radiologijo z ureditvijo prostorov</w:t>
      </w:r>
      <w:r w:rsidR="005D3851" w:rsidRPr="00BF20A2">
        <w:rPr>
          <w:rFonts w:ascii="Times New Roman" w:hAnsi="Times New Roman"/>
          <w:b/>
          <w:bCs/>
        </w:rPr>
        <w:t>«</w:t>
      </w:r>
    </w:p>
    <w:p w:rsidR="00E25FB1" w:rsidRPr="00833301" w:rsidRDefault="00E25FB1" w:rsidP="00E25FB1">
      <w:pPr>
        <w:ind w:right="-32"/>
        <w:rPr>
          <w:rFonts w:ascii="Times New Roman" w:hAnsi="Times New Roman"/>
          <w:b/>
          <w:bCs/>
        </w:rPr>
      </w:pPr>
    </w:p>
    <w:p w:rsidR="00E66B8A" w:rsidRPr="00833301" w:rsidRDefault="00E66B8A" w:rsidP="00E66B8A">
      <w:pPr>
        <w:ind w:right="-32"/>
        <w:rPr>
          <w:rFonts w:ascii="Times New Roman" w:hAnsi="Times New Roman"/>
          <w:b/>
          <w:bCs/>
        </w:rPr>
      </w:pPr>
    </w:p>
    <w:p w:rsidR="000B3525" w:rsidRPr="009A70A7" w:rsidRDefault="000B3525" w:rsidP="000B3525">
      <w:pPr>
        <w:pStyle w:val="Glava"/>
        <w:tabs>
          <w:tab w:val="clear" w:pos="4536"/>
          <w:tab w:val="clear" w:pos="9072"/>
        </w:tabs>
        <w:rPr>
          <w:rFonts w:ascii="Times New Roman" w:hAnsi="Times New Roman"/>
          <w:b/>
        </w:rPr>
      </w:pPr>
      <w:r w:rsidRPr="009A70A7">
        <w:rPr>
          <w:rFonts w:ascii="Times New Roman" w:hAnsi="Times New Roman"/>
          <w:b/>
        </w:rPr>
        <w:t>PONUDNIK</w:t>
      </w:r>
      <w:r w:rsidR="00A913E8">
        <w:rPr>
          <w:rFonts w:ascii="Times New Roman" w:hAnsi="Times New Roman"/>
          <w:b/>
        </w:rPr>
        <w:t>:</w:t>
      </w:r>
    </w:p>
    <w:p w:rsidR="000B3525" w:rsidRPr="009A70A7" w:rsidRDefault="000B3525" w:rsidP="000B3525">
      <w:pPr>
        <w:pStyle w:val="Glava"/>
        <w:pBdr>
          <w:bottom w:val="single" w:sz="6" w:space="1" w:color="auto"/>
        </w:pBdr>
        <w:tabs>
          <w:tab w:val="clear" w:pos="4536"/>
          <w:tab w:val="clear" w:pos="9072"/>
        </w:tabs>
        <w:rPr>
          <w:rFonts w:ascii="Times New Roman" w:hAnsi="Times New Roman"/>
        </w:rPr>
      </w:pPr>
    </w:p>
    <w:p w:rsidR="00B900AC" w:rsidRDefault="00B900AC" w:rsidP="000B3525">
      <w:pPr>
        <w:rPr>
          <w:rFonts w:ascii="Times New Roman" w:hAnsi="Times New Roman"/>
          <w:b/>
        </w:rPr>
      </w:pPr>
    </w:p>
    <w:p w:rsidR="00B900AC" w:rsidRPr="00B900AC" w:rsidRDefault="00B900AC" w:rsidP="00B900AC">
      <w:pPr>
        <w:jc w:val="both"/>
        <w:rPr>
          <w:rFonts w:ascii="Times New Roman" w:hAnsi="Times New Roman"/>
          <w:b/>
        </w:rPr>
      </w:pPr>
      <w:r>
        <w:rPr>
          <w:rFonts w:ascii="Times New Roman" w:hAnsi="Times New Roman"/>
          <w:b/>
        </w:rPr>
        <w:t xml:space="preserve">1.  </w:t>
      </w:r>
      <w:r w:rsidRPr="00B900AC">
        <w:rPr>
          <w:rFonts w:ascii="Times New Roman" w:hAnsi="Times New Roman"/>
          <w:b/>
        </w:rPr>
        <w:t>SKUPNA PONUDBENA VREDNOST</w:t>
      </w:r>
      <w:r>
        <w:rPr>
          <w:rFonts w:ascii="Times New Roman" w:hAnsi="Times New Roman"/>
          <w:b/>
        </w:rPr>
        <w:t>:</w:t>
      </w:r>
    </w:p>
    <w:tbl>
      <w:tblPr>
        <w:tblW w:w="8505" w:type="dxa"/>
        <w:tblInd w:w="55" w:type="dxa"/>
        <w:tblCellMar>
          <w:left w:w="70" w:type="dxa"/>
          <w:right w:w="70" w:type="dxa"/>
        </w:tblCellMar>
        <w:tblLook w:val="04A0" w:firstRow="1" w:lastRow="0" w:firstColumn="1" w:lastColumn="0" w:noHBand="0" w:noVBand="1"/>
      </w:tblPr>
      <w:tblGrid>
        <w:gridCol w:w="5812"/>
        <w:gridCol w:w="2693"/>
      </w:tblGrid>
      <w:tr w:rsidR="00E77B50" w:rsidRPr="00E77B50" w:rsidTr="00E77B50">
        <w:trPr>
          <w:trHeight w:val="441"/>
        </w:trPr>
        <w:tc>
          <w:tcPr>
            <w:tcW w:w="581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77B50" w:rsidRPr="00E77B50" w:rsidRDefault="00E77B50" w:rsidP="005D420E">
            <w:pPr>
              <w:jc w:val="center"/>
              <w:rPr>
                <w:rFonts w:ascii="Times New Roman" w:hAnsi="Times New Roman"/>
                <w:b/>
                <w:bCs/>
                <w:color w:val="000000"/>
                <w:sz w:val="22"/>
                <w:szCs w:val="22"/>
              </w:rPr>
            </w:pPr>
            <w:r w:rsidRPr="00E77B50">
              <w:rPr>
                <w:rFonts w:ascii="Times New Roman" w:hAnsi="Times New Roman"/>
                <w:b/>
                <w:bCs/>
                <w:color w:val="000000"/>
                <w:sz w:val="22"/>
                <w:szCs w:val="22"/>
              </w:rPr>
              <w:t>NAZIV</w:t>
            </w:r>
          </w:p>
        </w:tc>
        <w:tc>
          <w:tcPr>
            <w:tcW w:w="2693" w:type="dxa"/>
            <w:tcBorders>
              <w:top w:val="single" w:sz="4" w:space="0" w:color="auto"/>
              <w:left w:val="nil"/>
              <w:bottom w:val="single" w:sz="4" w:space="0" w:color="auto"/>
              <w:right w:val="single" w:sz="4" w:space="0" w:color="auto"/>
            </w:tcBorders>
            <w:shd w:val="clear" w:color="000000" w:fill="D9D9D9"/>
            <w:noWrap/>
            <w:vAlign w:val="center"/>
            <w:hideMark/>
          </w:tcPr>
          <w:p w:rsidR="00E77B50" w:rsidRPr="00E77B50" w:rsidRDefault="00E77B50" w:rsidP="00677DD0">
            <w:pPr>
              <w:jc w:val="center"/>
              <w:rPr>
                <w:rFonts w:ascii="Times New Roman" w:hAnsi="Times New Roman"/>
                <w:b/>
                <w:bCs/>
                <w:color w:val="000000"/>
                <w:sz w:val="22"/>
                <w:szCs w:val="22"/>
              </w:rPr>
            </w:pPr>
            <w:r w:rsidRPr="00E77B50">
              <w:rPr>
                <w:rFonts w:ascii="Times New Roman" w:hAnsi="Times New Roman"/>
                <w:b/>
                <w:bCs/>
                <w:sz w:val="22"/>
                <w:szCs w:val="22"/>
              </w:rPr>
              <w:t>Vrednost v EUR z DDV</w:t>
            </w:r>
          </w:p>
        </w:tc>
      </w:tr>
      <w:tr w:rsidR="00E77B50" w:rsidRPr="005D420E" w:rsidTr="00B46775">
        <w:trPr>
          <w:trHeight w:val="9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7B50" w:rsidRPr="005E02B9" w:rsidRDefault="00E77B50" w:rsidP="00BB096D">
            <w:pPr>
              <w:ind w:left="2832" w:right="-32" w:hanging="2832"/>
              <w:rPr>
                <w:rFonts w:ascii="Times New Roman" w:hAnsi="Times New Roman" w:cs="Arial"/>
                <w:b/>
                <w:sz w:val="22"/>
                <w:szCs w:val="22"/>
              </w:rPr>
            </w:pPr>
            <w:r w:rsidRPr="005E02B9">
              <w:rPr>
                <w:rFonts w:ascii="Times New Roman" w:hAnsi="Times New Roman" w:cs="Arial"/>
                <w:b/>
                <w:sz w:val="22"/>
                <w:szCs w:val="22"/>
              </w:rPr>
              <w:t xml:space="preserve">Oprema za radiologijo, projektiranje, GOI </w:t>
            </w:r>
            <w:r w:rsidR="00951E35">
              <w:rPr>
                <w:rFonts w:ascii="Times New Roman" w:hAnsi="Times New Roman" w:cs="Arial"/>
                <w:b/>
                <w:sz w:val="22"/>
                <w:szCs w:val="22"/>
              </w:rPr>
              <w:t>dela za</w:t>
            </w:r>
          </w:p>
          <w:p w:rsidR="00E77B50" w:rsidRPr="005E02B9" w:rsidRDefault="00E77B50" w:rsidP="008E32CC">
            <w:pPr>
              <w:ind w:left="2832" w:right="-32" w:hanging="2832"/>
              <w:rPr>
                <w:rFonts w:ascii="Times New Roman" w:hAnsi="Times New Roman" w:cs="Arial"/>
                <w:b/>
                <w:sz w:val="22"/>
                <w:szCs w:val="22"/>
              </w:rPr>
            </w:pPr>
            <w:r w:rsidRPr="005E02B9">
              <w:rPr>
                <w:rFonts w:ascii="Times New Roman" w:hAnsi="Times New Roman" w:cs="Arial"/>
                <w:b/>
                <w:sz w:val="22"/>
                <w:szCs w:val="22"/>
              </w:rPr>
              <w:t xml:space="preserve">ureditev prostorov in vzdrževanje »popolno« za </w:t>
            </w:r>
          </w:p>
          <w:p w:rsidR="00E77B50" w:rsidRPr="00215307" w:rsidRDefault="00E77B50" w:rsidP="00EC6F6B">
            <w:pPr>
              <w:ind w:left="2832" w:right="-32" w:hanging="2832"/>
              <w:rPr>
                <w:rFonts w:ascii="Times New Roman" w:hAnsi="Times New Roman" w:cs="Arial"/>
                <w:b/>
                <w:sz w:val="22"/>
                <w:szCs w:val="22"/>
              </w:rPr>
            </w:pPr>
            <w:proofErr w:type="spellStart"/>
            <w:r w:rsidRPr="005E02B9">
              <w:rPr>
                <w:rFonts w:ascii="Times New Roman" w:hAnsi="Times New Roman" w:cs="Arial"/>
                <w:b/>
                <w:sz w:val="22"/>
                <w:szCs w:val="22"/>
              </w:rPr>
              <w:t>angiografski</w:t>
            </w:r>
            <w:proofErr w:type="spellEnd"/>
            <w:r w:rsidRPr="005E02B9">
              <w:rPr>
                <w:rFonts w:ascii="Times New Roman" w:hAnsi="Times New Roman" w:cs="Arial"/>
                <w:b/>
                <w:sz w:val="22"/>
                <w:szCs w:val="22"/>
              </w:rPr>
              <w:t xml:space="preserve"> aparat </w:t>
            </w:r>
            <w:r w:rsidRPr="00147F9D">
              <w:rPr>
                <w:rFonts w:ascii="Times New Roman" w:hAnsi="Times New Roman" w:cs="Arial"/>
                <w:b/>
                <w:sz w:val="22"/>
                <w:szCs w:val="22"/>
              </w:rPr>
              <w:t xml:space="preserve">za </w:t>
            </w:r>
            <w:r w:rsidR="00EC6F6B" w:rsidRPr="00147F9D">
              <w:rPr>
                <w:rFonts w:ascii="Times New Roman" w:hAnsi="Times New Roman" w:cs="Arial"/>
                <w:b/>
                <w:sz w:val="22"/>
                <w:szCs w:val="22"/>
              </w:rPr>
              <w:t>5</w:t>
            </w:r>
            <w:r w:rsidRPr="00147F9D">
              <w:rPr>
                <w:rFonts w:ascii="Times New Roman" w:hAnsi="Times New Roman" w:cs="Arial"/>
                <w:b/>
                <w:sz w:val="22"/>
                <w:szCs w:val="22"/>
              </w:rPr>
              <w:t xml:space="preserve"> let po </w:t>
            </w:r>
            <w:r w:rsidRPr="005E02B9">
              <w:rPr>
                <w:rFonts w:ascii="Times New Roman" w:hAnsi="Times New Roman" w:cs="Arial"/>
                <w:b/>
                <w:sz w:val="22"/>
                <w:szCs w:val="22"/>
              </w:rPr>
              <w:t>poteku garancijske dobe</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E77B50" w:rsidRPr="0050780A" w:rsidRDefault="00E77B50" w:rsidP="005D420E">
            <w:pPr>
              <w:jc w:val="right"/>
              <w:rPr>
                <w:rFonts w:ascii="Times New Roman" w:hAnsi="Times New Roman"/>
                <w:color w:val="000000"/>
              </w:rPr>
            </w:pPr>
          </w:p>
        </w:tc>
      </w:tr>
      <w:tr w:rsidR="00E77B50" w:rsidRPr="005D420E" w:rsidTr="00E77B50">
        <w:trPr>
          <w:trHeight w:val="300"/>
        </w:trPr>
        <w:tc>
          <w:tcPr>
            <w:tcW w:w="5812" w:type="dxa"/>
            <w:tcBorders>
              <w:top w:val="single" w:sz="4" w:space="0" w:color="auto"/>
            </w:tcBorders>
            <w:shd w:val="clear" w:color="auto" w:fill="auto"/>
            <w:noWrap/>
            <w:vAlign w:val="center"/>
          </w:tcPr>
          <w:p w:rsidR="00E77B50" w:rsidRPr="0029176D" w:rsidRDefault="00E77B50" w:rsidP="003C2FDF">
            <w:pPr>
              <w:pStyle w:val="Odstavekseznama"/>
              <w:ind w:left="360" w:right="-32"/>
              <w:rPr>
                <w:rFonts w:ascii="Times New Roman" w:hAnsi="Times New Roman" w:cs="Arial"/>
                <w:b/>
                <w:szCs w:val="20"/>
              </w:rPr>
            </w:pPr>
          </w:p>
        </w:tc>
        <w:tc>
          <w:tcPr>
            <w:tcW w:w="2693" w:type="dxa"/>
            <w:tcBorders>
              <w:top w:val="single" w:sz="4" w:space="0" w:color="auto"/>
            </w:tcBorders>
            <w:shd w:val="clear" w:color="auto" w:fill="auto"/>
            <w:noWrap/>
            <w:vAlign w:val="center"/>
          </w:tcPr>
          <w:p w:rsidR="00E77B50" w:rsidRPr="0050780A" w:rsidRDefault="00E77B50" w:rsidP="003C2FDF">
            <w:pPr>
              <w:jc w:val="right"/>
              <w:rPr>
                <w:rFonts w:ascii="Times New Roman" w:hAnsi="Times New Roman"/>
                <w:color w:val="000000"/>
              </w:rPr>
            </w:pPr>
          </w:p>
        </w:tc>
      </w:tr>
    </w:tbl>
    <w:p w:rsidR="00B87D87" w:rsidRPr="009A70A7" w:rsidRDefault="00B87D87" w:rsidP="00B87D87">
      <w:pPr>
        <w:spacing w:line="180" w:lineRule="atLeast"/>
        <w:rPr>
          <w:rFonts w:ascii="Times New Roman" w:hAnsi="Times New Roman"/>
          <w:bCs/>
        </w:rPr>
      </w:pPr>
      <w:r w:rsidRPr="009A70A7">
        <w:rPr>
          <w:rFonts w:ascii="Times New Roman" w:hAnsi="Times New Roman"/>
          <w:bCs/>
        </w:rPr>
        <w:t>/z besedo :……………………………………………………………………….. EUR z DDV/</w:t>
      </w:r>
    </w:p>
    <w:p w:rsidR="000B3525" w:rsidRPr="009A70A7" w:rsidRDefault="000B3525" w:rsidP="000B3525">
      <w:pPr>
        <w:rPr>
          <w:rFonts w:ascii="Times New Roman" w:hAnsi="Times New Roman"/>
          <w:b/>
        </w:rPr>
      </w:pPr>
    </w:p>
    <w:p w:rsidR="00215307" w:rsidRPr="009D4232" w:rsidRDefault="000B3525" w:rsidP="00B46775">
      <w:pPr>
        <w:autoSpaceDE w:val="0"/>
        <w:autoSpaceDN w:val="0"/>
        <w:adjustRightInd w:val="0"/>
        <w:jc w:val="both"/>
        <w:rPr>
          <w:rFonts w:ascii="Times New Roman" w:hAnsi="Times New Roman"/>
          <w:strike/>
          <w:sz w:val="22"/>
          <w:szCs w:val="22"/>
        </w:rPr>
      </w:pPr>
      <w:r w:rsidRPr="009D4232">
        <w:rPr>
          <w:rFonts w:ascii="Times New Roman" w:hAnsi="Times New Roman"/>
          <w:sz w:val="22"/>
          <w:szCs w:val="22"/>
        </w:rPr>
        <w:t xml:space="preserve">Ponudbena cena </w:t>
      </w:r>
      <w:r w:rsidR="002C55BC" w:rsidRPr="009D4232">
        <w:rPr>
          <w:rFonts w:ascii="Times New Roman" w:hAnsi="Times New Roman"/>
          <w:sz w:val="22"/>
          <w:szCs w:val="22"/>
        </w:rPr>
        <w:t xml:space="preserve">predračuna </w:t>
      </w:r>
      <w:r w:rsidRPr="009D4232">
        <w:rPr>
          <w:rFonts w:ascii="Times New Roman" w:hAnsi="Times New Roman"/>
          <w:sz w:val="22"/>
          <w:szCs w:val="22"/>
        </w:rPr>
        <w:t xml:space="preserve"> je fiksna in nespremenljiva</w:t>
      </w:r>
      <w:r w:rsidR="00677DD0" w:rsidRPr="009D4232">
        <w:rPr>
          <w:rFonts w:ascii="Times New Roman" w:hAnsi="Times New Roman"/>
          <w:sz w:val="22"/>
          <w:szCs w:val="22"/>
        </w:rPr>
        <w:t xml:space="preserve"> </w:t>
      </w:r>
      <w:r w:rsidR="00677DD0" w:rsidRPr="009D4232">
        <w:rPr>
          <w:rFonts w:ascii="Times New Roman" w:hAnsi="Times New Roman"/>
          <w:sz w:val="22"/>
          <w:szCs w:val="22"/>
          <w:lang w:eastAsia="zh-CN"/>
        </w:rPr>
        <w:t xml:space="preserve">in mora vključevati vse stroške povezane z realizacijo naročila, vse </w:t>
      </w:r>
      <w:r w:rsidR="00677DD0" w:rsidRPr="00407C6B">
        <w:rPr>
          <w:rFonts w:ascii="Times New Roman" w:hAnsi="Times New Roman"/>
          <w:sz w:val="22"/>
          <w:szCs w:val="22"/>
          <w:lang w:eastAsia="zh-CN"/>
        </w:rPr>
        <w:t>po načelu »ključ v roke«</w:t>
      </w:r>
      <w:r w:rsidR="00215307" w:rsidRPr="00407C6B">
        <w:rPr>
          <w:rFonts w:ascii="Times New Roman" w:hAnsi="Times New Roman"/>
          <w:sz w:val="22"/>
          <w:szCs w:val="22"/>
          <w:lang w:eastAsia="zh-CN"/>
        </w:rPr>
        <w:t xml:space="preserve"> </w:t>
      </w:r>
    </w:p>
    <w:p w:rsidR="00677DD0" w:rsidRPr="008A5E57" w:rsidRDefault="00677DD0" w:rsidP="00677DD0">
      <w:pPr>
        <w:tabs>
          <w:tab w:val="left" w:pos="284"/>
          <w:tab w:val="left" w:pos="851"/>
          <w:tab w:val="left" w:pos="1701"/>
        </w:tabs>
        <w:jc w:val="both"/>
        <w:rPr>
          <w:rFonts w:ascii="Times New Roman" w:hAnsi="Times New Roman"/>
          <w:sz w:val="22"/>
          <w:szCs w:val="22"/>
          <w:lang w:eastAsia="zh-CN"/>
        </w:rPr>
      </w:pPr>
      <w:r w:rsidRPr="008A5E57">
        <w:rPr>
          <w:rFonts w:ascii="Times New Roman" w:hAnsi="Times New Roman"/>
          <w:sz w:val="22"/>
          <w:szCs w:val="22"/>
          <w:lang w:eastAsia="zh-CN"/>
        </w:rPr>
        <w:t>Vse cene morajo biti izražene v evrih (EUR). V navedeni ceni je upoštevan DDV, kot tudi vse olajšave in vsi popusti.</w:t>
      </w:r>
    </w:p>
    <w:p w:rsidR="00B900AC" w:rsidRDefault="00B900AC" w:rsidP="00E77B50">
      <w:pPr>
        <w:suppressAutoHyphens/>
        <w:spacing w:line="260" w:lineRule="exact"/>
        <w:jc w:val="both"/>
        <w:rPr>
          <w:rFonts w:ascii="Tahoma" w:hAnsi="Tahoma" w:cs="Tahoma"/>
          <w:sz w:val="20"/>
          <w:szCs w:val="20"/>
        </w:rPr>
      </w:pPr>
    </w:p>
    <w:p w:rsidR="00147F9D" w:rsidRDefault="00147F9D" w:rsidP="00E77B50">
      <w:pPr>
        <w:suppressAutoHyphens/>
        <w:spacing w:line="260" w:lineRule="exact"/>
        <w:jc w:val="both"/>
        <w:rPr>
          <w:rFonts w:ascii="Tahoma" w:hAnsi="Tahoma" w:cs="Tahoma"/>
          <w:sz w:val="20"/>
          <w:szCs w:val="20"/>
        </w:rPr>
      </w:pPr>
    </w:p>
    <w:p w:rsidR="00B900AC" w:rsidRDefault="00B900AC" w:rsidP="00E77B50">
      <w:pPr>
        <w:suppressAutoHyphens/>
        <w:spacing w:line="260" w:lineRule="exact"/>
        <w:jc w:val="both"/>
        <w:rPr>
          <w:rFonts w:ascii="Tahoma" w:hAnsi="Tahoma" w:cs="Tahoma"/>
          <w:sz w:val="20"/>
          <w:szCs w:val="20"/>
        </w:rPr>
      </w:pPr>
    </w:p>
    <w:p w:rsidR="00677DD0" w:rsidRPr="00E77B50" w:rsidRDefault="00B900AC" w:rsidP="0041113D">
      <w:pPr>
        <w:suppressAutoHyphens/>
        <w:spacing w:line="260" w:lineRule="exact"/>
        <w:rPr>
          <w:rFonts w:ascii="Times New Roman" w:hAnsi="Times New Roman"/>
          <w:b/>
          <w:sz w:val="22"/>
          <w:szCs w:val="22"/>
          <w:lang w:eastAsia="zh-CN"/>
        </w:rPr>
      </w:pPr>
      <w:r>
        <w:rPr>
          <w:rFonts w:ascii="Times New Roman" w:hAnsi="Times New Roman"/>
          <w:b/>
          <w:sz w:val="22"/>
          <w:szCs w:val="22"/>
          <w:lang w:eastAsia="zh-CN"/>
        </w:rPr>
        <w:t xml:space="preserve"> 2.  </w:t>
      </w:r>
      <w:r w:rsidR="00677DD0" w:rsidRPr="00E77B50">
        <w:rPr>
          <w:rFonts w:ascii="Times New Roman" w:hAnsi="Times New Roman"/>
          <w:b/>
          <w:sz w:val="22"/>
          <w:szCs w:val="22"/>
          <w:lang w:eastAsia="zh-CN"/>
        </w:rPr>
        <w:t>IZPOLNJEVANJE DODATNIH TEHNIČNIH KRITERIJEV V OKVIRU MERIL:</w:t>
      </w:r>
    </w:p>
    <w:p w:rsidR="00677DD0" w:rsidRPr="00677DD0" w:rsidRDefault="00677DD0" w:rsidP="00677DD0">
      <w:pPr>
        <w:suppressAutoHyphens/>
        <w:rPr>
          <w:b/>
          <w:color w:val="0070C0"/>
          <w:sz w:val="16"/>
          <w:szCs w:val="16"/>
          <w:lang w:eastAsia="zh-CN"/>
        </w:rPr>
      </w:pPr>
    </w:p>
    <w:tbl>
      <w:tblPr>
        <w:tblW w:w="9938" w:type="dxa"/>
        <w:tblInd w:w="55" w:type="dxa"/>
        <w:tblCellMar>
          <w:left w:w="70" w:type="dxa"/>
          <w:right w:w="70" w:type="dxa"/>
        </w:tblCellMar>
        <w:tblLook w:val="04A0" w:firstRow="1" w:lastRow="0" w:firstColumn="1" w:lastColumn="0" w:noHBand="0" w:noVBand="1"/>
      </w:tblPr>
      <w:tblGrid>
        <w:gridCol w:w="680"/>
        <w:gridCol w:w="7834"/>
        <w:gridCol w:w="715"/>
        <w:gridCol w:w="125"/>
        <w:gridCol w:w="584"/>
      </w:tblGrid>
      <w:tr w:rsidR="00B900AC" w:rsidRPr="00B900AC" w:rsidTr="00B900AC">
        <w:trPr>
          <w:trHeight w:val="34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sz w:val="16"/>
                <w:szCs w:val="16"/>
              </w:rPr>
            </w:pPr>
            <w:proofErr w:type="spellStart"/>
            <w:r w:rsidRPr="00B900AC">
              <w:rPr>
                <w:rFonts w:cs="Arial"/>
                <w:b/>
                <w:bCs/>
                <w:sz w:val="16"/>
                <w:szCs w:val="16"/>
              </w:rPr>
              <w:t>zap</w:t>
            </w:r>
            <w:proofErr w:type="spellEnd"/>
            <w:r w:rsidRPr="00B900AC">
              <w:rPr>
                <w:rFonts w:cs="Arial"/>
                <w:b/>
                <w:bCs/>
                <w:sz w:val="16"/>
                <w:szCs w:val="16"/>
              </w:rPr>
              <w:t>.št.</w:t>
            </w:r>
          </w:p>
        </w:tc>
        <w:tc>
          <w:tcPr>
            <w:tcW w:w="7834" w:type="dxa"/>
            <w:tcBorders>
              <w:top w:val="single" w:sz="4" w:space="0" w:color="auto"/>
              <w:left w:val="nil"/>
              <w:bottom w:val="single" w:sz="4" w:space="0" w:color="auto"/>
              <w:right w:val="single" w:sz="4" w:space="0" w:color="auto"/>
            </w:tcBorders>
            <w:shd w:val="clear" w:color="auto" w:fill="auto"/>
            <w:vAlign w:val="center"/>
            <w:hideMark/>
          </w:tcPr>
          <w:p w:rsidR="00B900AC" w:rsidRPr="00B900AC" w:rsidRDefault="00B900AC" w:rsidP="00B900AC">
            <w:pPr>
              <w:jc w:val="center"/>
              <w:rPr>
                <w:rFonts w:cs="Arial"/>
                <w:b/>
                <w:bCs/>
                <w:sz w:val="18"/>
                <w:szCs w:val="18"/>
              </w:rPr>
            </w:pPr>
            <w:r w:rsidRPr="00B900AC">
              <w:rPr>
                <w:rFonts w:cs="Arial"/>
                <w:b/>
                <w:bCs/>
                <w:sz w:val="18"/>
                <w:szCs w:val="18"/>
              </w:rPr>
              <w:t>ANGIOGRAFSKI RTG APARAT</w:t>
            </w:r>
          </w:p>
        </w:tc>
        <w:tc>
          <w:tcPr>
            <w:tcW w:w="840" w:type="dxa"/>
            <w:gridSpan w:val="2"/>
            <w:tcBorders>
              <w:top w:val="single" w:sz="4" w:space="0" w:color="auto"/>
              <w:left w:val="nil"/>
              <w:bottom w:val="single" w:sz="4" w:space="0" w:color="auto"/>
              <w:right w:val="nil"/>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584" w:type="dxa"/>
            <w:tcBorders>
              <w:top w:val="single" w:sz="4" w:space="0" w:color="auto"/>
              <w:left w:val="nil"/>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color w:val="FF0000"/>
                <w:sz w:val="16"/>
                <w:szCs w:val="16"/>
              </w:rPr>
            </w:pPr>
            <w:r w:rsidRPr="00B900AC">
              <w:rPr>
                <w:rFonts w:cs="Arial"/>
                <w:color w:val="FF0000"/>
                <w:sz w:val="16"/>
                <w:szCs w:val="16"/>
              </w:rPr>
              <w:t> </w:t>
            </w:r>
          </w:p>
        </w:tc>
      </w:tr>
      <w:tr w:rsidR="00B900AC" w:rsidRPr="00B900AC" w:rsidTr="00B900AC">
        <w:trPr>
          <w:trHeight w:val="30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t>A</w:t>
            </w:r>
          </w:p>
        </w:tc>
        <w:tc>
          <w:tcPr>
            <w:tcW w:w="7834" w:type="dxa"/>
            <w:tcBorders>
              <w:top w:val="nil"/>
              <w:left w:val="nil"/>
              <w:bottom w:val="nil"/>
              <w:right w:val="single" w:sz="4" w:space="0" w:color="auto"/>
            </w:tcBorders>
            <w:shd w:val="clear" w:color="auto" w:fill="auto"/>
            <w:noWrap/>
            <w:vAlign w:val="center"/>
            <w:hideMark/>
          </w:tcPr>
          <w:p w:rsidR="00B900AC" w:rsidRPr="00B900AC" w:rsidRDefault="00B900AC" w:rsidP="00B900AC">
            <w:pPr>
              <w:rPr>
                <w:rFonts w:cs="Arial"/>
                <w:b/>
                <w:bCs/>
                <w:color w:val="000000"/>
                <w:sz w:val="16"/>
                <w:szCs w:val="16"/>
              </w:rPr>
            </w:pPr>
            <w:r w:rsidRPr="00B900AC">
              <w:rPr>
                <w:rFonts w:cs="Arial"/>
                <w:b/>
                <w:bCs/>
                <w:color w:val="000000"/>
                <w:sz w:val="16"/>
                <w:szCs w:val="16"/>
              </w:rPr>
              <w:t>Specifikacija zahtev naročnika</w:t>
            </w:r>
          </w:p>
        </w:tc>
        <w:tc>
          <w:tcPr>
            <w:tcW w:w="840" w:type="dxa"/>
            <w:gridSpan w:val="2"/>
            <w:tcBorders>
              <w:top w:val="single" w:sz="4" w:space="0" w:color="auto"/>
              <w:left w:val="single" w:sz="4" w:space="0" w:color="auto"/>
              <w:bottom w:val="nil"/>
              <w:right w:val="nil"/>
            </w:tcBorders>
            <w:shd w:val="clear" w:color="auto" w:fill="auto"/>
            <w:noWrap/>
            <w:vAlign w:val="center"/>
            <w:hideMark/>
          </w:tcPr>
          <w:p w:rsidR="00B900AC" w:rsidRPr="00B900AC" w:rsidRDefault="00B900AC" w:rsidP="00B900AC">
            <w:pPr>
              <w:jc w:val="center"/>
              <w:rPr>
                <w:rFonts w:cs="Arial"/>
                <w:color w:val="000000"/>
                <w:sz w:val="16"/>
                <w:szCs w:val="16"/>
              </w:rPr>
            </w:pPr>
          </w:p>
        </w:tc>
        <w:tc>
          <w:tcPr>
            <w:tcW w:w="584" w:type="dxa"/>
            <w:tcBorders>
              <w:top w:val="single" w:sz="4" w:space="0" w:color="auto"/>
              <w:left w:val="nil"/>
              <w:bottom w:val="nil"/>
              <w:right w:val="single" w:sz="4" w:space="0" w:color="auto"/>
            </w:tcBorders>
            <w:shd w:val="clear" w:color="auto" w:fill="auto"/>
            <w:noWrap/>
            <w:vAlign w:val="center"/>
            <w:hideMark/>
          </w:tcPr>
          <w:p w:rsidR="00B900AC" w:rsidRPr="00B900AC" w:rsidRDefault="00B900AC" w:rsidP="00B900AC">
            <w:pPr>
              <w:jc w:val="center"/>
              <w:rPr>
                <w:rFonts w:cs="Arial"/>
                <w:color w:val="FF0000"/>
                <w:sz w:val="16"/>
                <w:szCs w:val="16"/>
              </w:rPr>
            </w:pPr>
          </w:p>
        </w:tc>
      </w:tr>
      <w:tr w:rsidR="00B900AC" w:rsidRPr="00B900AC" w:rsidTr="00B900AC">
        <w:trPr>
          <w:trHeight w:val="408"/>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single" w:sz="4" w:space="0" w:color="auto"/>
            </w:tcBorders>
            <w:shd w:val="clear" w:color="auto" w:fill="auto"/>
            <w:vAlign w:val="center"/>
            <w:hideMark/>
          </w:tcPr>
          <w:p w:rsidR="00B900AC" w:rsidRPr="00B900AC" w:rsidRDefault="00B900AC" w:rsidP="00B900AC">
            <w:pPr>
              <w:rPr>
                <w:rFonts w:cs="Arial"/>
                <w:b/>
                <w:bCs/>
                <w:color w:val="000000"/>
                <w:sz w:val="16"/>
                <w:szCs w:val="16"/>
              </w:rPr>
            </w:pPr>
            <w:r w:rsidRPr="00B900AC">
              <w:rPr>
                <w:rFonts w:cs="Arial"/>
                <w:b/>
                <w:bCs/>
                <w:color w:val="000000"/>
                <w:sz w:val="16"/>
                <w:szCs w:val="16"/>
              </w:rPr>
              <w:t xml:space="preserve">Pri sistemu je poudarek na zmogljivosti, </w:t>
            </w:r>
            <w:proofErr w:type="spellStart"/>
            <w:r w:rsidRPr="00B900AC">
              <w:rPr>
                <w:rFonts w:cs="Arial"/>
                <w:b/>
                <w:bCs/>
                <w:color w:val="000000"/>
                <w:sz w:val="16"/>
                <w:szCs w:val="16"/>
              </w:rPr>
              <w:t>manevribilnosti</w:t>
            </w:r>
            <w:proofErr w:type="spellEnd"/>
            <w:r w:rsidRPr="00B900AC">
              <w:rPr>
                <w:rFonts w:cs="Arial"/>
                <w:b/>
                <w:bCs/>
                <w:color w:val="000000"/>
                <w:sz w:val="16"/>
                <w:szCs w:val="16"/>
              </w:rPr>
              <w:t xml:space="preserve">, sterilnosti in nizkih </w:t>
            </w:r>
            <w:proofErr w:type="spellStart"/>
            <w:r w:rsidRPr="00B900AC">
              <w:rPr>
                <w:rFonts w:cs="Arial"/>
                <w:b/>
                <w:bCs/>
                <w:color w:val="000000"/>
                <w:sz w:val="16"/>
                <w:szCs w:val="16"/>
              </w:rPr>
              <w:t>doznih</w:t>
            </w:r>
            <w:proofErr w:type="spellEnd"/>
            <w:r w:rsidRPr="00B900AC">
              <w:rPr>
                <w:rFonts w:cs="Arial"/>
                <w:b/>
                <w:bCs/>
                <w:color w:val="000000"/>
                <w:sz w:val="16"/>
                <w:szCs w:val="16"/>
              </w:rPr>
              <w:t xml:space="preserve"> obremenitvah (specifika načrtovanih procedur in dimenzij prostora)</w:t>
            </w:r>
          </w:p>
        </w:tc>
        <w:tc>
          <w:tcPr>
            <w:tcW w:w="840" w:type="dxa"/>
            <w:gridSpan w:val="2"/>
            <w:tcBorders>
              <w:top w:val="nil"/>
              <w:left w:val="single" w:sz="4" w:space="0" w:color="auto"/>
              <w:bottom w:val="single" w:sz="4" w:space="0" w:color="auto"/>
              <w:right w:val="nil"/>
            </w:tcBorders>
            <w:shd w:val="clear" w:color="auto" w:fill="auto"/>
            <w:noWrap/>
            <w:vAlign w:val="center"/>
            <w:hideMark/>
          </w:tcPr>
          <w:p w:rsidR="00B900AC" w:rsidRPr="00B900AC" w:rsidRDefault="00B900AC" w:rsidP="00B900AC">
            <w:pPr>
              <w:jc w:val="center"/>
              <w:rPr>
                <w:rFonts w:cs="Arial"/>
                <w:color w:val="000000"/>
                <w:sz w:val="16"/>
                <w:szCs w:val="16"/>
              </w:rPr>
            </w:pPr>
          </w:p>
        </w:tc>
        <w:tc>
          <w:tcPr>
            <w:tcW w:w="584" w:type="dxa"/>
            <w:tcBorders>
              <w:top w:val="nil"/>
              <w:left w:val="nil"/>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color w:val="FF0000"/>
                <w:sz w:val="16"/>
                <w:szCs w:val="16"/>
              </w:rPr>
            </w:pPr>
          </w:p>
        </w:tc>
      </w:tr>
      <w:tr w:rsidR="00B900AC" w:rsidRPr="00B900AC" w:rsidTr="00B900A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b/>
                <w:bCs/>
                <w:color w:val="FF0000"/>
                <w:sz w:val="16"/>
                <w:szCs w:val="16"/>
              </w:rPr>
            </w:pPr>
            <w:r w:rsidRPr="00B900AC">
              <w:rPr>
                <w:rFonts w:cs="Arial"/>
                <w:b/>
                <w:bCs/>
                <w:color w:val="FF0000"/>
                <w:sz w:val="16"/>
                <w:szCs w:val="16"/>
              </w:rPr>
              <w:t>MERILO = m1, m2, m3, …… m32</w:t>
            </w:r>
          </w:p>
        </w:tc>
        <w:tc>
          <w:tcPr>
            <w:tcW w:w="142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Izpolnjujemo MERILO</w:t>
            </w:r>
          </w:p>
        </w:tc>
      </w:tr>
      <w:tr w:rsidR="00B900AC" w:rsidRPr="00B900AC" w:rsidTr="000F762F">
        <w:trPr>
          <w:trHeight w:val="319"/>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vAlign w:val="center"/>
            <w:hideMark/>
          </w:tcPr>
          <w:p w:rsidR="00B900AC" w:rsidRPr="00D805EC" w:rsidRDefault="00D805EC" w:rsidP="00B900AC">
            <w:pPr>
              <w:rPr>
                <w:rFonts w:ascii="Times New Roman" w:hAnsi="Times New Roman"/>
                <w:b/>
                <w:bCs/>
                <w:color w:val="0000CC"/>
                <w:sz w:val="18"/>
                <w:szCs w:val="18"/>
              </w:rPr>
            </w:pPr>
            <w:r w:rsidRPr="00D805EC">
              <w:rPr>
                <w:rFonts w:ascii="Times New Roman" w:hAnsi="Times New Roman"/>
                <w:b/>
                <w:bCs/>
                <w:color w:val="0000CC"/>
                <w:sz w:val="18"/>
                <w:szCs w:val="18"/>
              </w:rPr>
              <w:t>Proizvajalec, tip/model, mesec/leto izdelave ponujene opreme (točno navesti): ………………….</w:t>
            </w:r>
          </w:p>
        </w:tc>
        <w:tc>
          <w:tcPr>
            <w:tcW w:w="715"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t>DA</w:t>
            </w:r>
          </w:p>
        </w:tc>
        <w:tc>
          <w:tcPr>
            <w:tcW w:w="709" w:type="dxa"/>
            <w:gridSpan w:val="2"/>
            <w:tcBorders>
              <w:top w:val="nil"/>
              <w:left w:val="nil"/>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NE</w:t>
            </w:r>
          </w:p>
        </w:tc>
      </w:tr>
      <w:tr w:rsidR="00B900AC" w:rsidRPr="00B900AC" w:rsidTr="00B900AC">
        <w:trPr>
          <w:trHeight w:val="24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t>B</w:t>
            </w:r>
          </w:p>
        </w:tc>
        <w:tc>
          <w:tcPr>
            <w:tcW w:w="7834" w:type="dxa"/>
            <w:tcBorders>
              <w:top w:val="single" w:sz="4" w:space="0" w:color="auto"/>
              <w:left w:val="nil"/>
              <w:bottom w:val="single" w:sz="4" w:space="0" w:color="auto"/>
              <w:right w:val="nil"/>
            </w:tcBorders>
            <w:shd w:val="clear" w:color="auto" w:fill="auto"/>
            <w:noWrap/>
            <w:vAlign w:val="center"/>
            <w:hideMark/>
          </w:tcPr>
          <w:p w:rsidR="00B900AC" w:rsidRPr="00B900AC" w:rsidRDefault="00B900AC" w:rsidP="00B900AC">
            <w:pPr>
              <w:rPr>
                <w:rFonts w:cs="Arial"/>
                <w:b/>
                <w:bCs/>
                <w:color w:val="000000"/>
                <w:sz w:val="14"/>
                <w:szCs w:val="14"/>
              </w:rPr>
            </w:pPr>
            <w:r w:rsidRPr="00B900AC">
              <w:rPr>
                <w:rFonts w:cs="Arial"/>
                <w:b/>
                <w:bCs/>
                <w:color w:val="000000"/>
                <w:sz w:val="14"/>
                <w:szCs w:val="14"/>
              </w:rPr>
              <w:t>Tehnični opis</w:t>
            </w:r>
          </w:p>
        </w:tc>
        <w:tc>
          <w:tcPr>
            <w:tcW w:w="142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900AC" w:rsidRPr="00B900AC" w:rsidRDefault="00B900AC" w:rsidP="00B900AC">
            <w:pPr>
              <w:jc w:val="center"/>
              <w:rPr>
                <w:rFonts w:cs="Arial"/>
                <w:b/>
                <w:bCs/>
                <w:color w:val="0000CC"/>
                <w:sz w:val="16"/>
                <w:szCs w:val="16"/>
              </w:rPr>
            </w:pPr>
          </w:p>
        </w:tc>
      </w:tr>
      <w:tr w:rsidR="00B900AC" w:rsidRPr="00B900AC" w:rsidTr="00B900AC">
        <w:trPr>
          <w:trHeight w:val="2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t>1</w:t>
            </w:r>
          </w:p>
        </w:tc>
        <w:tc>
          <w:tcPr>
            <w:tcW w:w="7834" w:type="dxa"/>
            <w:tcBorders>
              <w:top w:val="nil"/>
              <w:left w:val="nil"/>
              <w:bottom w:val="single" w:sz="4" w:space="0" w:color="auto"/>
              <w:right w:val="nil"/>
            </w:tcBorders>
            <w:shd w:val="clear" w:color="auto" w:fill="auto"/>
            <w:noWrap/>
            <w:vAlign w:val="center"/>
            <w:hideMark/>
          </w:tcPr>
          <w:p w:rsidR="00B900AC" w:rsidRPr="00B900AC" w:rsidRDefault="00B900AC" w:rsidP="00B900AC">
            <w:pPr>
              <w:rPr>
                <w:rFonts w:cs="Arial"/>
                <w:b/>
                <w:bCs/>
                <w:color w:val="000000"/>
                <w:sz w:val="14"/>
                <w:szCs w:val="14"/>
              </w:rPr>
            </w:pPr>
            <w:r w:rsidRPr="00B900AC">
              <w:rPr>
                <w:rFonts w:cs="Arial"/>
                <w:b/>
                <w:bCs/>
                <w:color w:val="000000"/>
                <w:sz w:val="14"/>
                <w:szCs w:val="14"/>
              </w:rPr>
              <w:t>Rentgenski stativ in C-lok</w:t>
            </w:r>
          </w:p>
        </w:tc>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color w:val="FF0000"/>
                <w:sz w:val="16"/>
                <w:szCs w:val="16"/>
              </w:rPr>
            </w:pPr>
            <w:r w:rsidRPr="00B900AC">
              <w:rPr>
                <w:rFonts w:cs="Arial"/>
                <w:color w:val="FF0000"/>
                <w:sz w:val="16"/>
                <w:szCs w:val="16"/>
              </w:rPr>
              <w:t> </w:t>
            </w:r>
          </w:p>
        </w:tc>
      </w:tr>
      <w:tr w:rsidR="00B900AC" w:rsidRPr="00B900AC" w:rsidTr="00D805EC">
        <w:trPr>
          <w:trHeight w:val="239"/>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m1</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Višja hitrost rotacije in </w:t>
            </w:r>
            <w:proofErr w:type="spellStart"/>
            <w:r w:rsidRPr="00B900AC">
              <w:rPr>
                <w:rFonts w:cs="Arial"/>
                <w:color w:val="000000"/>
                <w:sz w:val="14"/>
                <w:szCs w:val="14"/>
              </w:rPr>
              <w:t>angulacije</w:t>
            </w:r>
            <w:proofErr w:type="spellEnd"/>
            <w:r w:rsidRPr="00B900AC">
              <w:rPr>
                <w:rFonts w:cs="Arial"/>
                <w:color w:val="000000"/>
                <w:sz w:val="14"/>
                <w:szCs w:val="14"/>
              </w:rPr>
              <w:t xml:space="preserve"> od navedenih (t.j. več kot 25° pri rotaciji in več kot 15° pri </w:t>
            </w:r>
            <w:proofErr w:type="spellStart"/>
            <w:r w:rsidRPr="00B900AC">
              <w:rPr>
                <w:rFonts w:cs="Arial"/>
                <w:color w:val="000000"/>
                <w:sz w:val="14"/>
                <w:szCs w:val="14"/>
              </w:rPr>
              <w:t>angulaciji</w:t>
            </w:r>
            <w:proofErr w:type="spellEnd"/>
            <w:r w:rsidRPr="00B900AC">
              <w:rPr>
                <w:rFonts w:cs="Arial"/>
                <w:color w:val="000000"/>
                <w:sz w:val="14"/>
                <w:szCs w:val="14"/>
              </w:rPr>
              <w:t xml:space="preserve">) </w:t>
            </w:r>
            <w:r w:rsidRPr="00B900AC">
              <w:rPr>
                <w:rFonts w:cs="Arial"/>
                <w:color w:val="FF0000"/>
                <w:sz w:val="14"/>
                <w:szCs w:val="14"/>
              </w:rPr>
              <w:t xml:space="preserve">  (navesti vrednosti)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Razdalja fokus – detektor mora biti nastavljiva vsaj v območju: 90-110 cm</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m2</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Razdalja fokus-detektor večja od 110 cm  </w:t>
            </w:r>
            <w:r w:rsidRPr="00B900AC">
              <w:rPr>
                <w:rFonts w:cs="Arial"/>
                <w:color w:val="FF0000"/>
                <w:sz w:val="14"/>
                <w:szCs w:val="14"/>
              </w:rPr>
              <w:t>(navesti vrednosti)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42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t>2</w:t>
            </w:r>
          </w:p>
        </w:tc>
        <w:tc>
          <w:tcPr>
            <w:tcW w:w="7834" w:type="dxa"/>
            <w:tcBorders>
              <w:top w:val="single" w:sz="4" w:space="0" w:color="auto"/>
              <w:left w:val="nil"/>
              <w:bottom w:val="single" w:sz="4" w:space="0" w:color="auto"/>
              <w:right w:val="nil"/>
            </w:tcBorders>
            <w:shd w:val="clear" w:color="auto" w:fill="auto"/>
            <w:vAlign w:val="center"/>
            <w:hideMark/>
          </w:tcPr>
          <w:p w:rsidR="00B900AC" w:rsidRPr="00B900AC" w:rsidRDefault="00B900AC" w:rsidP="00B900AC">
            <w:pPr>
              <w:rPr>
                <w:rFonts w:cs="Arial"/>
                <w:b/>
                <w:bCs/>
                <w:color w:val="000000"/>
                <w:sz w:val="14"/>
                <w:szCs w:val="14"/>
              </w:rPr>
            </w:pPr>
            <w:r w:rsidRPr="00B900AC">
              <w:rPr>
                <w:rFonts w:cs="Arial"/>
                <w:b/>
                <w:bCs/>
                <w:color w:val="000000"/>
                <w:sz w:val="14"/>
                <w:szCs w:val="14"/>
              </w:rPr>
              <w:t>Miza za bolnika s konfiguracijo, ki mora omogočati za uporabnika specifične aplikacije, glede na ustaljene diagnostične in terapevtske postopke</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Talna postavitev mize, ki  mora biti čim daljša (vsaj 280 cm), s čim daljšim (vsaj 125 cm) previsnim delom brez kovinskih delov</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m3</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Previsni del brez kovinskih delov več kot 125 cm   </w:t>
            </w:r>
            <w:r w:rsidRPr="00B900AC">
              <w:rPr>
                <w:rFonts w:cs="Arial"/>
                <w:color w:val="FF0000"/>
                <w:sz w:val="14"/>
                <w:szCs w:val="14"/>
              </w:rPr>
              <w:t>(navesti vrednosti)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Širina mize mora biti vsaj 50 cm, mora omogočati čim</w:t>
            </w:r>
            <w:r w:rsidR="00764508">
              <w:rPr>
                <w:rFonts w:cs="Arial"/>
                <w:color w:val="000000"/>
                <w:sz w:val="14"/>
                <w:szCs w:val="14"/>
              </w:rPr>
              <w:t xml:space="preserve"> </w:t>
            </w:r>
            <w:r w:rsidRPr="00B900AC">
              <w:rPr>
                <w:rFonts w:cs="Arial"/>
                <w:color w:val="000000"/>
                <w:sz w:val="14"/>
                <w:szCs w:val="14"/>
              </w:rPr>
              <w:t>bolj nemoteno gibanje C-loka</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m4</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Širina mize več kot 50 cm, ki omogoča čim</w:t>
            </w:r>
            <w:r w:rsidR="00764508">
              <w:rPr>
                <w:rFonts w:cs="Arial"/>
                <w:color w:val="000000"/>
                <w:sz w:val="14"/>
                <w:szCs w:val="14"/>
              </w:rPr>
              <w:t xml:space="preserve"> </w:t>
            </w:r>
            <w:r w:rsidRPr="00B900AC">
              <w:rPr>
                <w:rFonts w:cs="Arial"/>
                <w:color w:val="000000"/>
                <w:sz w:val="14"/>
                <w:szCs w:val="14"/>
              </w:rPr>
              <w:t xml:space="preserve">bolj nemoteno gibanje C-loka   </w:t>
            </w:r>
            <w:r w:rsidRPr="00B900AC">
              <w:rPr>
                <w:rFonts w:cs="Arial"/>
                <w:color w:val="FF0000"/>
                <w:sz w:val="14"/>
                <w:szCs w:val="14"/>
              </w:rPr>
              <w:t>(navesti vrednosti)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t>3</w:t>
            </w:r>
          </w:p>
        </w:tc>
        <w:tc>
          <w:tcPr>
            <w:tcW w:w="7834" w:type="dxa"/>
            <w:tcBorders>
              <w:top w:val="single" w:sz="4" w:space="0" w:color="auto"/>
              <w:left w:val="nil"/>
              <w:bottom w:val="single" w:sz="4" w:space="0" w:color="auto"/>
              <w:right w:val="nil"/>
            </w:tcBorders>
            <w:shd w:val="clear" w:color="auto" w:fill="auto"/>
            <w:noWrap/>
            <w:vAlign w:val="center"/>
            <w:hideMark/>
          </w:tcPr>
          <w:p w:rsidR="00B900AC" w:rsidRPr="00B900AC" w:rsidRDefault="00B900AC" w:rsidP="00B900AC">
            <w:pPr>
              <w:rPr>
                <w:rFonts w:cs="Arial"/>
                <w:b/>
                <w:bCs/>
                <w:color w:val="000000"/>
                <w:sz w:val="14"/>
                <w:szCs w:val="14"/>
              </w:rPr>
            </w:pPr>
            <w:proofErr w:type="spellStart"/>
            <w:r w:rsidRPr="00B900AC">
              <w:rPr>
                <w:rFonts w:cs="Arial"/>
                <w:b/>
                <w:bCs/>
                <w:color w:val="000000"/>
                <w:sz w:val="14"/>
                <w:szCs w:val="14"/>
              </w:rPr>
              <w:t>Visokofrekfenčni</w:t>
            </w:r>
            <w:proofErr w:type="spellEnd"/>
            <w:r w:rsidRPr="00B900AC">
              <w:rPr>
                <w:rFonts w:cs="Arial"/>
                <w:b/>
                <w:bCs/>
                <w:color w:val="000000"/>
                <w:sz w:val="14"/>
                <w:szCs w:val="14"/>
              </w:rPr>
              <w:t xml:space="preserve"> generator z avtomatsko kontrolo doze v vseh načinih delovanja</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614"/>
        </w:trPr>
        <w:tc>
          <w:tcPr>
            <w:tcW w:w="680" w:type="dxa"/>
            <w:tcBorders>
              <w:top w:val="nil"/>
              <w:left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right w:val="nil"/>
            </w:tcBorders>
            <w:shd w:val="clear" w:color="auto" w:fill="auto"/>
            <w:vAlign w:val="center"/>
            <w:hideMark/>
          </w:tcPr>
          <w:p w:rsidR="00B900AC" w:rsidRPr="00B900AC" w:rsidRDefault="00B900AC" w:rsidP="00B900AC">
            <w:pPr>
              <w:rPr>
                <w:rFonts w:cs="Arial"/>
                <w:sz w:val="14"/>
                <w:szCs w:val="14"/>
              </w:rPr>
            </w:pPr>
            <w:r w:rsidRPr="00B900AC">
              <w:rPr>
                <w:rFonts w:cs="Arial"/>
                <w:sz w:val="14"/>
                <w:szCs w:val="14"/>
              </w:rPr>
              <w:t xml:space="preserve">Rentgenski generator: visokofrekvenčen, nominalna moč mora biti vsaj 100 kW, omogočati mora izbor visoke napetosti vsaj v območju od 40kV do 125 kV, omogočati mora čim večjo kontinuirano moč pri </w:t>
            </w:r>
            <w:proofErr w:type="spellStart"/>
            <w:r w:rsidRPr="00B900AC">
              <w:rPr>
                <w:rFonts w:cs="Arial"/>
                <w:sz w:val="14"/>
                <w:szCs w:val="14"/>
              </w:rPr>
              <w:t>fluoroskopiji</w:t>
            </w:r>
            <w:proofErr w:type="spellEnd"/>
            <w:r w:rsidRPr="00B900AC">
              <w:rPr>
                <w:rFonts w:cs="Arial"/>
                <w:sz w:val="14"/>
                <w:szCs w:val="14"/>
              </w:rPr>
              <w:t xml:space="preserve">, najmanj 4000 W najmanj 20 minut, mogočen mora biti izbor čim večjega toka pri pulzni </w:t>
            </w:r>
            <w:proofErr w:type="spellStart"/>
            <w:r w:rsidRPr="00B900AC">
              <w:rPr>
                <w:rFonts w:cs="Arial"/>
                <w:sz w:val="14"/>
                <w:szCs w:val="14"/>
              </w:rPr>
              <w:t>fluoroskopiji</w:t>
            </w:r>
            <w:proofErr w:type="spellEnd"/>
            <w:r w:rsidRPr="00B900AC">
              <w:rPr>
                <w:rFonts w:cs="Arial"/>
                <w:sz w:val="14"/>
                <w:szCs w:val="14"/>
              </w:rPr>
              <w:t xml:space="preserve">, vsaj 150 mA </w:t>
            </w:r>
          </w:p>
        </w:tc>
        <w:tc>
          <w:tcPr>
            <w:tcW w:w="715" w:type="dxa"/>
            <w:tcBorders>
              <w:top w:val="nil"/>
              <w:left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m5</w:t>
            </w:r>
          </w:p>
        </w:tc>
        <w:tc>
          <w:tcPr>
            <w:tcW w:w="7834" w:type="dxa"/>
            <w:tcBorders>
              <w:top w:val="nil"/>
              <w:left w:val="nil"/>
              <w:bottom w:val="single" w:sz="4" w:space="0" w:color="auto"/>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sz w:val="14"/>
                <w:szCs w:val="14"/>
              </w:rPr>
              <w:t xml:space="preserve">Zelo visok tok na RTG cevi pri pulzni </w:t>
            </w:r>
            <w:proofErr w:type="spellStart"/>
            <w:r w:rsidRPr="00B900AC">
              <w:rPr>
                <w:rFonts w:cs="Arial"/>
                <w:sz w:val="14"/>
                <w:szCs w:val="14"/>
              </w:rPr>
              <w:t>fluoroskopiji</w:t>
            </w:r>
            <w:proofErr w:type="spellEnd"/>
            <w:r w:rsidRPr="00B900AC">
              <w:rPr>
                <w:rFonts w:cs="Arial"/>
                <w:sz w:val="14"/>
                <w:szCs w:val="14"/>
              </w:rPr>
              <w:t xml:space="preserve">,  250 mA ali večji   </w:t>
            </w:r>
            <w:r w:rsidRPr="00B900AC">
              <w:rPr>
                <w:rFonts w:cs="Arial"/>
                <w:color w:val="FF0000"/>
                <w:sz w:val="14"/>
                <w:szCs w:val="14"/>
              </w:rPr>
              <w:t xml:space="preserve"> (navesti vrednosti)</w:t>
            </w:r>
          </w:p>
        </w:tc>
        <w:tc>
          <w:tcPr>
            <w:tcW w:w="715" w:type="dxa"/>
            <w:tcBorders>
              <w:top w:val="nil"/>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96"/>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lastRenderedPageBreak/>
              <w:t>4</w:t>
            </w:r>
          </w:p>
        </w:tc>
        <w:tc>
          <w:tcPr>
            <w:tcW w:w="7834" w:type="dxa"/>
            <w:tcBorders>
              <w:top w:val="single" w:sz="4" w:space="0" w:color="auto"/>
              <w:left w:val="nil"/>
              <w:bottom w:val="single" w:sz="4" w:space="0" w:color="auto"/>
              <w:right w:val="nil"/>
            </w:tcBorders>
            <w:shd w:val="clear" w:color="auto" w:fill="auto"/>
            <w:vAlign w:val="center"/>
            <w:hideMark/>
          </w:tcPr>
          <w:p w:rsidR="00B900AC" w:rsidRPr="00B900AC" w:rsidRDefault="00B900AC" w:rsidP="00B900AC">
            <w:pPr>
              <w:rPr>
                <w:rFonts w:cs="Arial"/>
                <w:b/>
                <w:bCs/>
                <w:color w:val="000000"/>
                <w:sz w:val="14"/>
                <w:szCs w:val="14"/>
              </w:rPr>
            </w:pPr>
            <w:r w:rsidRPr="00B900AC">
              <w:rPr>
                <w:rFonts w:cs="Arial"/>
                <w:b/>
                <w:bCs/>
                <w:color w:val="000000"/>
                <w:sz w:val="14"/>
                <w:szCs w:val="14"/>
              </w:rPr>
              <w:t>Visokozmogljiva RTG cev, ki zagotavlja večjo kakovost slike pri težjih bolnikih in ostro sliko pri nizki dozi ter omogoča zelo visoko stopnjo odvajanja toplote za delovanje pri daljših postopkih</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438"/>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Zaradi nameravanja izvajanja dolgotrajnih posegov pri </w:t>
            </w:r>
            <w:proofErr w:type="spellStart"/>
            <w:r w:rsidRPr="00B900AC">
              <w:rPr>
                <w:rFonts w:cs="Arial"/>
                <w:color w:val="000000"/>
                <w:sz w:val="14"/>
                <w:szCs w:val="14"/>
              </w:rPr>
              <w:t>bariatričnih</w:t>
            </w:r>
            <w:proofErr w:type="spellEnd"/>
            <w:r w:rsidRPr="00B900AC">
              <w:rPr>
                <w:rFonts w:cs="Arial"/>
                <w:color w:val="000000"/>
                <w:sz w:val="14"/>
                <w:szCs w:val="14"/>
              </w:rPr>
              <w:t xml:space="preserve"> bolnikih  so potrebne čim</w:t>
            </w:r>
            <w:r w:rsidR="00764508">
              <w:rPr>
                <w:rFonts w:cs="Arial"/>
                <w:color w:val="000000"/>
                <w:sz w:val="14"/>
                <w:szCs w:val="14"/>
              </w:rPr>
              <w:t xml:space="preserve"> </w:t>
            </w:r>
            <w:r w:rsidRPr="00B900AC">
              <w:rPr>
                <w:rFonts w:cs="Arial"/>
                <w:color w:val="000000"/>
                <w:sz w:val="14"/>
                <w:szCs w:val="14"/>
              </w:rPr>
              <w:t xml:space="preserve">boljše toplotne karakteristike in primerno hlajenje </w:t>
            </w:r>
            <w:proofErr w:type="spellStart"/>
            <w:r w:rsidRPr="00B900AC">
              <w:rPr>
                <w:rFonts w:cs="Arial"/>
                <w:color w:val="000000"/>
                <w:sz w:val="14"/>
                <w:szCs w:val="14"/>
              </w:rPr>
              <w:t>rtg</w:t>
            </w:r>
            <w:proofErr w:type="spellEnd"/>
            <w:r w:rsidRPr="00B900AC">
              <w:rPr>
                <w:rFonts w:cs="Arial"/>
                <w:color w:val="000000"/>
                <w:sz w:val="14"/>
                <w:szCs w:val="14"/>
              </w:rPr>
              <w:t xml:space="preserve"> cevi: največja toplotna kapaciteta anode mora biti najmanj 5,0 MHU</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m6</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Največja toplotna kapaciteta anode več kot 5 MHU   </w:t>
            </w:r>
            <w:r w:rsidRPr="00B900AC">
              <w:rPr>
                <w:rFonts w:cs="Arial"/>
                <w:color w:val="FF0000"/>
                <w:sz w:val="14"/>
                <w:szCs w:val="14"/>
              </w:rPr>
              <w:t xml:space="preserve">  (navesti vrednosti)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Največja zmogljivost neprekinjen</w:t>
            </w:r>
            <w:r w:rsidR="00764508">
              <w:rPr>
                <w:rFonts w:cs="Arial"/>
                <w:color w:val="000000"/>
                <w:sz w:val="14"/>
                <w:szCs w:val="14"/>
              </w:rPr>
              <w:t>e</w:t>
            </w:r>
            <w:r w:rsidRPr="00B900AC">
              <w:rPr>
                <w:rFonts w:cs="Arial"/>
                <w:color w:val="000000"/>
                <w:sz w:val="14"/>
                <w:szCs w:val="14"/>
              </w:rPr>
              <w:t>ga hlajenja anode mora biti najmanj 1,50 MHU/min</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m7</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Največja zmogljivost neprekinjen</w:t>
            </w:r>
            <w:r w:rsidR="00764508">
              <w:rPr>
                <w:rFonts w:cs="Arial"/>
                <w:color w:val="000000"/>
                <w:sz w:val="14"/>
                <w:szCs w:val="14"/>
              </w:rPr>
              <w:t>e</w:t>
            </w:r>
            <w:r w:rsidRPr="00B900AC">
              <w:rPr>
                <w:rFonts w:cs="Arial"/>
                <w:color w:val="000000"/>
                <w:sz w:val="14"/>
                <w:szCs w:val="14"/>
              </w:rPr>
              <w:t xml:space="preserve">ga hlajenja anode več kot 1,5 MHU/min      </w:t>
            </w:r>
            <w:r w:rsidRPr="00B900AC">
              <w:rPr>
                <w:rFonts w:cs="Arial"/>
                <w:color w:val="FF0000"/>
                <w:sz w:val="14"/>
                <w:szCs w:val="14"/>
              </w:rPr>
              <w:t>(navesti vrednosti)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Največja toplotna kapaciteta ohišja mora biti najmanj 7,0 MHU</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m8</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Največja toplotna kapaciteta ohišja več kot 7,0 MHU      </w:t>
            </w:r>
            <w:r w:rsidRPr="00B900AC">
              <w:rPr>
                <w:rFonts w:cs="Arial"/>
                <w:color w:val="FF0000"/>
                <w:sz w:val="14"/>
                <w:szCs w:val="14"/>
              </w:rPr>
              <w:t>(navesti vrednosti)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t>5</w:t>
            </w:r>
          </w:p>
        </w:tc>
        <w:tc>
          <w:tcPr>
            <w:tcW w:w="7834" w:type="dxa"/>
            <w:tcBorders>
              <w:top w:val="single" w:sz="4" w:space="0" w:color="auto"/>
              <w:left w:val="nil"/>
              <w:bottom w:val="single" w:sz="4" w:space="0" w:color="auto"/>
              <w:right w:val="nil"/>
            </w:tcBorders>
            <w:shd w:val="clear" w:color="auto" w:fill="auto"/>
            <w:noWrap/>
            <w:vAlign w:val="center"/>
            <w:hideMark/>
          </w:tcPr>
          <w:p w:rsidR="00B900AC" w:rsidRPr="00B900AC" w:rsidRDefault="00B900AC" w:rsidP="00B900AC">
            <w:pPr>
              <w:rPr>
                <w:rFonts w:cs="Arial"/>
                <w:b/>
                <w:bCs/>
                <w:color w:val="000000"/>
                <w:sz w:val="14"/>
                <w:szCs w:val="14"/>
              </w:rPr>
            </w:pPr>
            <w:r w:rsidRPr="00B900AC">
              <w:rPr>
                <w:rFonts w:cs="Arial"/>
                <w:b/>
                <w:bCs/>
                <w:color w:val="000000"/>
                <w:sz w:val="14"/>
                <w:szCs w:val="14"/>
              </w:rPr>
              <w:t>Kolimator z pravokotnimi zaslonkami (</w:t>
            </w:r>
            <w:proofErr w:type="spellStart"/>
            <w:r w:rsidRPr="00B900AC">
              <w:rPr>
                <w:rFonts w:cs="Arial"/>
                <w:b/>
                <w:bCs/>
                <w:color w:val="000000"/>
                <w:sz w:val="14"/>
                <w:szCs w:val="14"/>
              </w:rPr>
              <w:t>shutters</w:t>
            </w:r>
            <w:proofErr w:type="spellEnd"/>
            <w:r w:rsidRPr="00B900AC">
              <w:rPr>
                <w:rFonts w:cs="Arial"/>
                <w:b/>
                <w:bCs/>
                <w:color w:val="000000"/>
                <w:sz w:val="14"/>
                <w:szCs w:val="14"/>
              </w:rPr>
              <w:t>) in polprosojnimi robovi (</w:t>
            </w:r>
            <w:proofErr w:type="spellStart"/>
            <w:r w:rsidRPr="00B900AC">
              <w:rPr>
                <w:rFonts w:cs="Arial"/>
                <w:b/>
                <w:bCs/>
                <w:color w:val="000000"/>
                <w:sz w:val="14"/>
                <w:szCs w:val="14"/>
              </w:rPr>
              <w:t>wedges</w:t>
            </w:r>
            <w:proofErr w:type="spellEnd"/>
            <w:r w:rsidRPr="00B900AC">
              <w:rPr>
                <w:rFonts w:cs="Arial"/>
                <w:b/>
                <w:bCs/>
                <w:color w:val="000000"/>
                <w:sz w:val="14"/>
                <w:szCs w:val="14"/>
              </w:rPr>
              <w:t>)</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Dodatna filtracija (bakreni filtri) med </w:t>
            </w:r>
            <w:proofErr w:type="spellStart"/>
            <w:r w:rsidRPr="00B900AC">
              <w:rPr>
                <w:rFonts w:cs="Arial"/>
                <w:color w:val="000000"/>
                <w:sz w:val="14"/>
                <w:szCs w:val="14"/>
              </w:rPr>
              <w:t>diaskopijo</w:t>
            </w:r>
            <w:proofErr w:type="spellEnd"/>
            <w:r w:rsidRPr="00B900AC">
              <w:rPr>
                <w:rFonts w:cs="Arial"/>
                <w:color w:val="000000"/>
                <w:sz w:val="14"/>
                <w:szCs w:val="14"/>
              </w:rPr>
              <w:t xml:space="preserve"> in ekspozicijami zajema: najmanj 3 različni filtri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84"/>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m9</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sz w:val="14"/>
                <w:szCs w:val="14"/>
              </w:rPr>
            </w:pPr>
            <w:r w:rsidRPr="00B900AC">
              <w:rPr>
                <w:rFonts w:cs="Arial"/>
                <w:sz w:val="14"/>
                <w:szCs w:val="14"/>
              </w:rPr>
              <w:t xml:space="preserve">Bakreni filtri morajo biti omogočeni ne glede na spremembe projekcije za vse tipe bolnika (tudi pri bolnikih s </w:t>
            </w:r>
            <w:proofErr w:type="spellStart"/>
            <w:r w:rsidRPr="00B900AC">
              <w:rPr>
                <w:rFonts w:cs="Arial"/>
                <w:sz w:val="14"/>
                <w:szCs w:val="14"/>
              </w:rPr>
              <w:t>presevanim</w:t>
            </w:r>
            <w:proofErr w:type="spellEnd"/>
            <w:r w:rsidRPr="00B900AC">
              <w:rPr>
                <w:rFonts w:cs="Arial"/>
                <w:sz w:val="14"/>
                <w:szCs w:val="14"/>
              </w:rPr>
              <w:t xml:space="preserve"> delom telesa v smeri </w:t>
            </w:r>
            <w:proofErr w:type="spellStart"/>
            <w:r w:rsidRPr="00B900AC">
              <w:rPr>
                <w:rFonts w:cs="Arial"/>
                <w:sz w:val="14"/>
                <w:szCs w:val="14"/>
              </w:rPr>
              <w:t>presevane</w:t>
            </w:r>
            <w:proofErr w:type="spellEnd"/>
            <w:r w:rsidRPr="00B900AC">
              <w:rPr>
                <w:rFonts w:cs="Arial"/>
                <w:sz w:val="14"/>
                <w:szCs w:val="14"/>
              </w:rPr>
              <w:t xml:space="preserve"> transverzalne ravnine več kot 35cm)</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RTG kolimator se mora rotirati znotraj ohišja </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84"/>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m10</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Možnost asimetričnega neodvisnega </w:t>
            </w:r>
            <w:proofErr w:type="spellStart"/>
            <w:r w:rsidRPr="00B900AC">
              <w:rPr>
                <w:rFonts w:cs="Arial"/>
                <w:color w:val="000000"/>
                <w:sz w:val="14"/>
                <w:szCs w:val="14"/>
              </w:rPr>
              <w:t>pozicioniranja</w:t>
            </w:r>
            <w:proofErr w:type="spellEnd"/>
            <w:r w:rsidRPr="00B900AC">
              <w:rPr>
                <w:rFonts w:cs="Arial"/>
                <w:color w:val="000000"/>
                <w:sz w:val="14"/>
                <w:szCs w:val="14"/>
              </w:rPr>
              <w:t xml:space="preserve"> zaslonk kolimatorja – avtomatika ABC, ki deluje  v asimetrično </w:t>
            </w:r>
            <w:proofErr w:type="spellStart"/>
            <w:r w:rsidRPr="00B900AC">
              <w:rPr>
                <w:rFonts w:cs="Arial"/>
                <w:color w:val="000000"/>
                <w:sz w:val="14"/>
                <w:szCs w:val="14"/>
              </w:rPr>
              <w:t>kolimiranem</w:t>
            </w:r>
            <w:proofErr w:type="spellEnd"/>
            <w:r w:rsidRPr="00B900AC">
              <w:rPr>
                <w:rFonts w:cs="Arial"/>
                <w:color w:val="000000"/>
                <w:sz w:val="14"/>
                <w:szCs w:val="14"/>
              </w:rPr>
              <w:t xml:space="preserve">  področju</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t>6</w:t>
            </w:r>
          </w:p>
        </w:tc>
        <w:tc>
          <w:tcPr>
            <w:tcW w:w="7834" w:type="dxa"/>
            <w:tcBorders>
              <w:top w:val="single" w:sz="4" w:space="0" w:color="auto"/>
              <w:left w:val="nil"/>
              <w:bottom w:val="single" w:sz="4" w:space="0" w:color="auto"/>
              <w:right w:val="nil"/>
            </w:tcBorders>
            <w:shd w:val="clear" w:color="auto" w:fill="auto"/>
            <w:noWrap/>
            <w:vAlign w:val="center"/>
            <w:hideMark/>
          </w:tcPr>
          <w:p w:rsidR="00B900AC" w:rsidRPr="00B900AC" w:rsidRDefault="00B900AC" w:rsidP="00B900AC">
            <w:pPr>
              <w:rPr>
                <w:rFonts w:cs="Arial"/>
                <w:b/>
                <w:bCs/>
                <w:color w:val="000000"/>
                <w:sz w:val="14"/>
                <w:szCs w:val="14"/>
              </w:rPr>
            </w:pPr>
            <w:r w:rsidRPr="00B900AC">
              <w:rPr>
                <w:rFonts w:cs="Arial"/>
                <w:b/>
                <w:bCs/>
                <w:color w:val="000000"/>
                <w:sz w:val="14"/>
                <w:szCs w:val="14"/>
              </w:rPr>
              <w:t>Tehnološke rešitve za zmanjšanje doze</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Sistem mora obvezno vključevati tehnologije in algoritme, ki omogočajo zmanjšanje doze</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84"/>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m11</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Omogočeno najmanj 50-odstotno zmanjšanje doze pri DSA slikanju, ki  ohranja/ izboljšuje kakovost slike. </w:t>
            </w:r>
            <w:r w:rsidRPr="00B900AC">
              <w:rPr>
                <w:rFonts w:cs="Arial"/>
                <w:color w:val="FF0000"/>
                <w:sz w:val="14"/>
                <w:szCs w:val="14"/>
              </w:rPr>
              <w:t xml:space="preserve">Navedeno je potrebno </w:t>
            </w:r>
            <w:proofErr w:type="spellStart"/>
            <w:r w:rsidRPr="00B900AC">
              <w:rPr>
                <w:rFonts w:cs="Arial"/>
                <w:color w:val="FF0000"/>
                <w:sz w:val="14"/>
                <w:szCs w:val="14"/>
              </w:rPr>
              <w:t>kvanticifirati</w:t>
            </w:r>
            <w:proofErr w:type="spellEnd"/>
            <w:r w:rsidRPr="00B900AC">
              <w:rPr>
                <w:rFonts w:cs="Arial"/>
                <w:color w:val="FF0000"/>
                <w:sz w:val="14"/>
                <w:szCs w:val="14"/>
              </w:rPr>
              <w:t xml:space="preserve"> in klinično dokazati z najmanj tremi kliničnimi študijami.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802"/>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single" w:sz="4" w:space="0" w:color="auto"/>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FF0000"/>
                <w:sz w:val="14"/>
                <w:szCs w:val="14"/>
              </w:rPr>
              <w:t>Opomba :</w:t>
            </w:r>
            <w:r w:rsidRPr="00B900AC">
              <w:rPr>
                <w:rFonts w:cs="Arial"/>
                <w:color w:val="000000"/>
                <w:sz w:val="14"/>
                <w:szCs w:val="14"/>
              </w:rPr>
              <w:t xml:space="preserve"> tehnike zmanjševanja doze se ne smejo doseči le z zmanjšanjem </w:t>
            </w:r>
            <w:proofErr w:type="spellStart"/>
            <w:r w:rsidRPr="00B900AC">
              <w:rPr>
                <w:rFonts w:cs="Arial"/>
                <w:color w:val="000000"/>
                <w:sz w:val="14"/>
                <w:szCs w:val="14"/>
              </w:rPr>
              <w:t>fps</w:t>
            </w:r>
            <w:proofErr w:type="spellEnd"/>
            <w:r w:rsidRPr="00B900AC">
              <w:rPr>
                <w:rFonts w:cs="Arial"/>
                <w:color w:val="000000"/>
                <w:sz w:val="14"/>
                <w:szCs w:val="14"/>
              </w:rPr>
              <w:t xml:space="preserve"> ali spremembo vidnega polja ali uporabo kolimacije. </w:t>
            </w:r>
            <w:r w:rsidRPr="00B900AC">
              <w:rPr>
                <w:rFonts w:cs="Arial"/>
                <w:color w:val="FF0000"/>
                <w:sz w:val="14"/>
                <w:szCs w:val="14"/>
              </w:rPr>
              <w:t xml:space="preserve">Kot dokaz se navede: </w:t>
            </w:r>
            <w:r w:rsidRPr="00B900AC">
              <w:rPr>
                <w:rFonts w:cs="Arial"/>
                <w:color w:val="000000"/>
                <w:sz w:val="14"/>
                <w:szCs w:val="14"/>
              </w:rPr>
              <w:t>uradno dokazano klinično študijo o zmanjšanju doze na bolniku (ne fantomu) - naslov klinične študije opravljene v eni izmed referenčnih ustanov; ime in priimek avtorja študije, naziv institucije v kateri je bila študija opravljena. Podatki so lahko v angleškem jeziku</w:t>
            </w:r>
          </w:p>
        </w:tc>
        <w:tc>
          <w:tcPr>
            <w:tcW w:w="715" w:type="dxa"/>
            <w:tcBorders>
              <w:top w:val="nil"/>
              <w:left w:val="single" w:sz="4" w:space="0" w:color="auto"/>
              <w:bottom w:val="single" w:sz="4" w:space="0" w:color="auto"/>
              <w:right w:val="single" w:sz="4" w:space="0" w:color="auto"/>
            </w:tcBorders>
            <w:shd w:val="clear" w:color="auto" w:fill="auto"/>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B900AC" w:rsidRPr="00B900AC" w:rsidRDefault="00B900AC" w:rsidP="00B900AC">
            <w:pPr>
              <w:jc w:val="center"/>
              <w:rPr>
                <w:rFonts w:cs="Arial"/>
                <w:color w:val="FF0000"/>
                <w:sz w:val="16"/>
                <w:szCs w:val="16"/>
              </w:rPr>
            </w:pPr>
          </w:p>
        </w:tc>
      </w:tr>
      <w:tr w:rsidR="00B900AC" w:rsidRPr="00B900AC" w:rsidTr="00D805EC">
        <w:trPr>
          <w:trHeight w:val="576"/>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m12</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Možnost izvajanja vizualno kontroliranega </w:t>
            </w:r>
            <w:proofErr w:type="spellStart"/>
            <w:r w:rsidRPr="00B900AC">
              <w:rPr>
                <w:rFonts w:cs="Arial"/>
                <w:color w:val="000000"/>
                <w:sz w:val="14"/>
                <w:szCs w:val="14"/>
              </w:rPr>
              <w:t>pozicioniranja</w:t>
            </w:r>
            <w:proofErr w:type="spellEnd"/>
            <w:r w:rsidRPr="00B900AC">
              <w:rPr>
                <w:rFonts w:cs="Arial"/>
                <w:color w:val="000000"/>
                <w:sz w:val="14"/>
                <w:szCs w:val="14"/>
              </w:rPr>
              <w:t xml:space="preserve"> objekta brez sevanja (preko grafičnega prikaza centralnega žarka in robov slike na last </w:t>
            </w:r>
            <w:proofErr w:type="spellStart"/>
            <w:r w:rsidRPr="00B900AC">
              <w:rPr>
                <w:rFonts w:cs="Arial"/>
                <w:color w:val="000000"/>
                <w:sz w:val="14"/>
                <w:szCs w:val="14"/>
              </w:rPr>
              <w:t>image</w:t>
            </w:r>
            <w:proofErr w:type="spellEnd"/>
            <w:r w:rsidRPr="00B900AC">
              <w:rPr>
                <w:rFonts w:cs="Arial"/>
                <w:color w:val="000000"/>
                <w:sz w:val="14"/>
                <w:szCs w:val="14"/>
              </w:rPr>
              <w:t xml:space="preserve"> </w:t>
            </w:r>
            <w:proofErr w:type="spellStart"/>
            <w:r w:rsidRPr="00B900AC">
              <w:rPr>
                <w:rFonts w:cs="Arial"/>
                <w:color w:val="000000"/>
                <w:sz w:val="14"/>
                <w:szCs w:val="14"/>
              </w:rPr>
              <w:t>hold</w:t>
            </w:r>
            <w:proofErr w:type="spellEnd"/>
            <w:r w:rsidRPr="00B900AC">
              <w:rPr>
                <w:rFonts w:cs="Arial"/>
                <w:color w:val="000000"/>
                <w:sz w:val="14"/>
                <w:szCs w:val="14"/>
              </w:rPr>
              <w:t xml:space="preserve"> (LIH) prikazu slike. Trenutna pozicija centralnega žarka mora biti prikazana z grafičnim prekrivanjem, tudi ob premikanju mize ali spreminjanju SID   </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84"/>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m13</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Nastavljiv kritični nivo doze na koži za določene dele telesa, prikazan v preiskovalnem prostoru. Ko se preseže prag, se prikaže opozorilo</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445"/>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m14</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Grafični prikaz akumulirane doze (</w:t>
            </w:r>
            <w:proofErr w:type="spellStart"/>
            <w:r w:rsidRPr="00B900AC">
              <w:rPr>
                <w:rFonts w:cs="Arial"/>
                <w:color w:val="000000"/>
                <w:sz w:val="14"/>
                <w:szCs w:val="14"/>
              </w:rPr>
              <w:t>air</w:t>
            </w:r>
            <w:proofErr w:type="spellEnd"/>
            <w:r w:rsidRPr="00B900AC">
              <w:rPr>
                <w:rFonts w:cs="Arial"/>
                <w:color w:val="000000"/>
                <w:sz w:val="14"/>
                <w:szCs w:val="14"/>
              </w:rPr>
              <w:t xml:space="preserve"> </w:t>
            </w:r>
            <w:proofErr w:type="spellStart"/>
            <w:r w:rsidRPr="00B900AC">
              <w:rPr>
                <w:rFonts w:cs="Arial"/>
                <w:color w:val="000000"/>
                <w:sz w:val="14"/>
                <w:szCs w:val="14"/>
              </w:rPr>
              <w:t>kerma</w:t>
            </w:r>
            <w:proofErr w:type="spellEnd"/>
            <w:r w:rsidRPr="00B900AC">
              <w:rPr>
                <w:rFonts w:cs="Arial"/>
                <w:color w:val="000000"/>
                <w:sz w:val="14"/>
                <w:szCs w:val="14"/>
              </w:rPr>
              <w:t>) glede na projekcijo v obliki indikatorja polnjenja na monitorju z živo sliko. Vsaka sprememba C-loka, mize za pacienta, SID, povečave ali kolimatorja, mora samodejno posodabljati izračun</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423"/>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m15</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Sistem za samodejno kontrolo ekspozicije, ki samodejno uravnava vsaj 5 parametrov slikanja za ohranjanje kvalitete slike ob zmanjšani dozi za pacienta in osebje (vsaj kV, mA, čas pulza, izbiro filtra in velikosti fokusa)</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84"/>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m16</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Druge (poleg zgoraj naštetih) možnosti zmanjšanja doze: prosimo </w:t>
            </w:r>
            <w:r w:rsidRPr="00B900AC">
              <w:rPr>
                <w:rFonts w:cs="Arial"/>
                <w:color w:val="FF0000"/>
                <w:sz w:val="14"/>
                <w:szCs w:val="14"/>
              </w:rPr>
              <w:t xml:space="preserve">navedite uradno dokazane klinične študije o zmanjšanju doze na bolniku, s podatki kot navedeno zgoraj </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84"/>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t>7</w:t>
            </w:r>
          </w:p>
        </w:tc>
        <w:tc>
          <w:tcPr>
            <w:tcW w:w="7834" w:type="dxa"/>
            <w:tcBorders>
              <w:top w:val="single" w:sz="4" w:space="0" w:color="auto"/>
              <w:left w:val="nil"/>
              <w:bottom w:val="single" w:sz="4" w:space="0" w:color="auto"/>
              <w:right w:val="nil"/>
            </w:tcBorders>
            <w:shd w:val="clear" w:color="auto" w:fill="auto"/>
            <w:vAlign w:val="center"/>
            <w:hideMark/>
          </w:tcPr>
          <w:p w:rsidR="00B900AC" w:rsidRPr="00B900AC" w:rsidRDefault="00B900AC" w:rsidP="00B900AC">
            <w:pPr>
              <w:rPr>
                <w:rFonts w:cs="Arial"/>
                <w:b/>
                <w:bCs/>
                <w:color w:val="000000"/>
                <w:sz w:val="14"/>
                <w:szCs w:val="14"/>
              </w:rPr>
            </w:pPr>
            <w:r w:rsidRPr="00B900AC">
              <w:rPr>
                <w:rFonts w:cs="Arial"/>
                <w:b/>
                <w:bCs/>
                <w:color w:val="000000"/>
                <w:sz w:val="14"/>
                <w:szCs w:val="14"/>
              </w:rPr>
              <w:t xml:space="preserve">Digitalni detektor: del kompaktne slikovne verige, ki omogoča vrhunsko kvaliteto slike za predvideno diagnostično in terapevtsko uporabo </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Izbira FOV  - potrebno je vsaj 5 različnih velikosti slikovnega polja (FOV) detektorja</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m17</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Več kot 5 velikosti FOV     </w:t>
            </w:r>
            <w:r w:rsidRPr="00B900AC">
              <w:rPr>
                <w:rFonts w:cs="Arial"/>
                <w:color w:val="FF0000"/>
                <w:sz w:val="14"/>
                <w:szCs w:val="14"/>
              </w:rPr>
              <w:t xml:space="preserve"> (navesti vrednosti)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Matrika : najmanj 1792 x 1632 </w:t>
            </w:r>
            <w:proofErr w:type="spellStart"/>
            <w:r w:rsidRPr="00B900AC">
              <w:rPr>
                <w:rFonts w:cs="Arial"/>
                <w:color w:val="000000"/>
                <w:sz w:val="14"/>
                <w:szCs w:val="14"/>
              </w:rPr>
              <w:t>pixels</w:t>
            </w:r>
            <w:proofErr w:type="spellEnd"/>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m18</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Matrika  večja kot 2400 x 1900            </w:t>
            </w:r>
            <w:r w:rsidRPr="00B900AC">
              <w:rPr>
                <w:rFonts w:cs="Arial"/>
                <w:color w:val="FF0000"/>
                <w:sz w:val="14"/>
                <w:szCs w:val="14"/>
              </w:rPr>
              <w:t>(navesti vrednosti)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t>8</w:t>
            </w:r>
          </w:p>
        </w:tc>
        <w:tc>
          <w:tcPr>
            <w:tcW w:w="7834" w:type="dxa"/>
            <w:tcBorders>
              <w:top w:val="single" w:sz="4" w:space="0" w:color="auto"/>
              <w:left w:val="nil"/>
              <w:bottom w:val="single" w:sz="4" w:space="0" w:color="auto"/>
              <w:right w:val="nil"/>
            </w:tcBorders>
            <w:shd w:val="clear" w:color="auto" w:fill="auto"/>
            <w:noWrap/>
            <w:vAlign w:val="center"/>
            <w:hideMark/>
          </w:tcPr>
          <w:p w:rsidR="00B900AC" w:rsidRPr="00B900AC" w:rsidRDefault="00B900AC" w:rsidP="00B900AC">
            <w:pPr>
              <w:rPr>
                <w:rFonts w:cs="Arial"/>
                <w:b/>
                <w:bCs/>
                <w:color w:val="000000"/>
                <w:sz w:val="14"/>
                <w:szCs w:val="14"/>
              </w:rPr>
            </w:pPr>
            <w:r w:rsidRPr="00B900AC">
              <w:rPr>
                <w:rFonts w:cs="Arial"/>
                <w:b/>
                <w:bCs/>
                <w:color w:val="000000"/>
                <w:sz w:val="14"/>
                <w:szCs w:val="14"/>
              </w:rPr>
              <w:t>Prikaz in ogled slike v preiskovalnem prostoru</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8.2.</w:t>
            </w:r>
          </w:p>
        </w:tc>
        <w:tc>
          <w:tcPr>
            <w:tcW w:w="7834" w:type="dxa"/>
            <w:tcBorders>
              <w:top w:val="nil"/>
              <w:left w:val="nil"/>
              <w:bottom w:val="single" w:sz="4" w:space="0" w:color="auto"/>
              <w:right w:val="nil"/>
            </w:tcBorders>
            <w:shd w:val="clear" w:color="auto" w:fill="auto"/>
            <w:noWrap/>
            <w:vAlign w:val="center"/>
            <w:hideMark/>
          </w:tcPr>
          <w:p w:rsidR="00B900AC" w:rsidRPr="00B900AC" w:rsidRDefault="00B900AC" w:rsidP="00B900AC">
            <w:pPr>
              <w:rPr>
                <w:rFonts w:cs="Arial"/>
                <w:b/>
                <w:bCs/>
                <w:color w:val="000000"/>
                <w:sz w:val="14"/>
                <w:szCs w:val="14"/>
              </w:rPr>
            </w:pPr>
            <w:r w:rsidRPr="00B900AC">
              <w:rPr>
                <w:rFonts w:cs="Arial"/>
                <w:b/>
                <w:bCs/>
                <w:color w:val="000000"/>
                <w:sz w:val="14"/>
                <w:szCs w:val="14"/>
              </w:rPr>
              <w:t xml:space="preserve">Stropno montiran velik monitor, ki omogoča prosto </w:t>
            </w:r>
            <w:proofErr w:type="spellStart"/>
            <w:r w:rsidRPr="00B900AC">
              <w:rPr>
                <w:rFonts w:cs="Arial"/>
                <w:b/>
                <w:bCs/>
                <w:color w:val="000000"/>
                <w:sz w:val="14"/>
                <w:szCs w:val="14"/>
              </w:rPr>
              <w:t>pozicioniranje</w:t>
            </w:r>
            <w:proofErr w:type="spellEnd"/>
          </w:p>
        </w:tc>
        <w:tc>
          <w:tcPr>
            <w:tcW w:w="715" w:type="dxa"/>
            <w:tcBorders>
              <w:top w:val="nil"/>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88"/>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 </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Velik </w:t>
            </w:r>
            <w:proofErr w:type="spellStart"/>
            <w:r w:rsidRPr="00B900AC">
              <w:rPr>
                <w:rFonts w:cs="Arial"/>
                <w:color w:val="000000"/>
                <w:sz w:val="14"/>
                <w:szCs w:val="14"/>
              </w:rPr>
              <w:t>visokokontrastni</w:t>
            </w:r>
            <w:proofErr w:type="spellEnd"/>
            <w:r w:rsidRPr="00B900AC">
              <w:rPr>
                <w:rFonts w:cs="Arial"/>
                <w:color w:val="000000"/>
                <w:sz w:val="14"/>
                <w:szCs w:val="14"/>
              </w:rPr>
              <w:t xml:space="preserve"> LCD barvni monitor: vsaj 55 palcev; ki omogoča </w:t>
            </w:r>
            <w:r w:rsidR="00764508">
              <w:rPr>
                <w:rFonts w:cs="Arial"/>
                <w:color w:val="000000"/>
                <w:sz w:val="14"/>
                <w:szCs w:val="14"/>
              </w:rPr>
              <w:t>sočasen prikaz najmanj 5ih od na</w:t>
            </w:r>
            <w:r w:rsidRPr="00B900AC">
              <w:rPr>
                <w:rFonts w:cs="Arial"/>
                <w:color w:val="000000"/>
                <w:sz w:val="14"/>
                <w:szCs w:val="14"/>
              </w:rPr>
              <w:t>vedenih signalov:</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m19</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XL velikost monitorja, 58 ali več palcev         </w:t>
            </w:r>
            <w:r w:rsidRPr="00B900AC">
              <w:rPr>
                <w:rFonts w:cs="Arial"/>
                <w:color w:val="FF0000"/>
                <w:sz w:val="14"/>
                <w:szCs w:val="14"/>
              </w:rPr>
              <w:t>(navesti vrednosti)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m20</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Možnost izbora vhodnih virov z dotiki na zaslonu na dotik</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84"/>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m21</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Možnost, da se posameznemu slikovnemu prikazu na velikem monitorju lahko ročno sprem</w:t>
            </w:r>
            <w:r w:rsidR="00764508">
              <w:rPr>
                <w:rFonts w:cs="Arial"/>
                <w:color w:val="000000"/>
                <w:sz w:val="14"/>
                <w:szCs w:val="14"/>
              </w:rPr>
              <w:t>inja velikost na katerokoli žel</w:t>
            </w:r>
            <w:r w:rsidRPr="00B900AC">
              <w:rPr>
                <w:rFonts w:cs="Arial"/>
                <w:color w:val="000000"/>
                <w:sz w:val="14"/>
                <w:szCs w:val="14"/>
              </w:rPr>
              <w:t>eno dimenzijo z miško ob mizi pacienta</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84"/>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m22</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Možnost upravljanja ob mizi pacienta s tipkovnico in miško vseh aplikacij povezanih z velikim monitorjem, vključujoč opremo drugih proizvajalcev (dodatna oprema)</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t>9</w:t>
            </w:r>
          </w:p>
        </w:tc>
        <w:tc>
          <w:tcPr>
            <w:tcW w:w="7834" w:type="dxa"/>
            <w:tcBorders>
              <w:top w:val="single" w:sz="4" w:space="0" w:color="auto"/>
              <w:left w:val="nil"/>
              <w:bottom w:val="single" w:sz="4" w:space="0" w:color="auto"/>
              <w:right w:val="nil"/>
            </w:tcBorders>
            <w:shd w:val="clear" w:color="auto" w:fill="auto"/>
            <w:noWrap/>
            <w:vAlign w:val="center"/>
            <w:hideMark/>
          </w:tcPr>
          <w:p w:rsidR="00B900AC" w:rsidRPr="00B900AC" w:rsidRDefault="00B900AC" w:rsidP="00B900AC">
            <w:pPr>
              <w:rPr>
                <w:rFonts w:cs="Arial"/>
                <w:b/>
                <w:bCs/>
                <w:color w:val="000000"/>
                <w:sz w:val="14"/>
                <w:szCs w:val="14"/>
              </w:rPr>
            </w:pPr>
            <w:r w:rsidRPr="00B900AC">
              <w:rPr>
                <w:rFonts w:cs="Arial"/>
                <w:b/>
                <w:bCs/>
                <w:color w:val="000000"/>
                <w:sz w:val="14"/>
                <w:szCs w:val="14"/>
              </w:rPr>
              <w:t xml:space="preserve">Prikaz in ogled slik v kontrolni sobi: </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84"/>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9.1.</w:t>
            </w:r>
          </w:p>
        </w:tc>
        <w:tc>
          <w:tcPr>
            <w:tcW w:w="7834" w:type="dxa"/>
            <w:tcBorders>
              <w:top w:val="nil"/>
              <w:left w:val="nil"/>
              <w:bottom w:val="single" w:sz="4" w:space="0" w:color="auto"/>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b/>
                <w:bCs/>
                <w:color w:val="000000"/>
                <w:sz w:val="14"/>
                <w:szCs w:val="14"/>
              </w:rPr>
              <w:t>2x barvni LCD monitor</w:t>
            </w:r>
            <w:r w:rsidRPr="00B900AC">
              <w:rPr>
                <w:rFonts w:cs="Arial"/>
                <w:color w:val="000000"/>
                <w:sz w:val="14"/>
                <w:szCs w:val="14"/>
              </w:rPr>
              <w:t xml:space="preserve"> za prikaz kliničnih slik v kontrolni sobi:najmanjša velikost: 27-palčna diagonala, ločljivost najmanj: 2500 x 1400 slikovnih točk</w:t>
            </w:r>
          </w:p>
        </w:tc>
        <w:tc>
          <w:tcPr>
            <w:tcW w:w="715" w:type="dxa"/>
            <w:tcBorders>
              <w:top w:val="nil"/>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84"/>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Oba monitorja morata prikazovati najmanj 8 različnih slikovnih virov - dostop do vseh razpoložljivih aplikacij v enem delovnem prostoru</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576"/>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m23</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Možnost manipuliranja s postavitvijo zaslona (</w:t>
            </w:r>
            <w:proofErr w:type="spellStart"/>
            <w:r w:rsidRPr="00B900AC">
              <w:rPr>
                <w:rFonts w:cs="Arial"/>
                <w:color w:val="000000"/>
                <w:sz w:val="14"/>
                <w:szCs w:val="14"/>
              </w:rPr>
              <w:t>layouts</w:t>
            </w:r>
            <w:proofErr w:type="spellEnd"/>
            <w:r w:rsidRPr="00B900AC">
              <w:rPr>
                <w:rFonts w:cs="Arial"/>
                <w:color w:val="000000"/>
                <w:sz w:val="14"/>
                <w:szCs w:val="14"/>
              </w:rPr>
              <w:t>), vključno z možnostjo povečave izbrane slike; možnost spreminjanja lokacije posameznih aplikacij s povleci in spusti funkcionalnostjo ter interakcija z velikostjo okna v živo (vključno z zunanjimi viri, povezanimi z RTG sistemom)</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t>11</w:t>
            </w:r>
          </w:p>
        </w:tc>
        <w:tc>
          <w:tcPr>
            <w:tcW w:w="7834" w:type="dxa"/>
            <w:tcBorders>
              <w:top w:val="single" w:sz="4" w:space="0" w:color="auto"/>
              <w:left w:val="nil"/>
              <w:bottom w:val="single" w:sz="4" w:space="0" w:color="auto"/>
              <w:right w:val="nil"/>
            </w:tcBorders>
            <w:shd w:val="clear" w:color="auto" w:fill="auto"/>
            <w:noWrap/>
            <w:vAlign w:val="center"/>
            <w:hideMark/>
          </w:tcPr>
          <w:p w:rsidR="00B900AC" w:rsidRPr="00B900AC" w:rsidRDefault="00B900AC" w:rsidP="00B900AC">
            <w:pPr>
              <w:rPr>
                <w:rFonts w:cs="Arial"/>
                <w:b/>
                <w:bCs/>
                <w:color w:val="000000"/>
                <w:sz w:val="14"/>
                <w:szCs w:val="14"/>
              </w:rPr>
            </w:pPr>
            <w:r w:rsidRPr="00B900AC">
              <w:rPr>
                <w:rFonts w:cs="Arial"/>
                <w:b/>
                <w:bCs/>
                <w:color w:val="000000"/>
                <w:sz w:val="14"/>
                <w:szCs w:val="14"/>
              </w:rPr>
              <w:t>Digitalni slikovni sistem</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84"/>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DSA (digitalna </w:t>
            </w:r>
            <w:proofErr w:type="spellStart"/>
            <w:r w:rsidRPr="00B900AC">
              <w:rPr>
                <w:rFonts w:cs="Arial"/>
                <w:color w:val="000000"/>
                <w:sz w:val="14"/>
                <w:szCs w:val="14"/>
              </w:rPr>
              <w:t>subtrakcijska</w:t>
            </w:r>
            <w:proofErr w:type="spellEnd"/>
            <w:r w:rsidRPr="00B900AC">
              <w:rPr>
                <w:rFonts w:cs="Arial"/>
                <w:color w:val="000000"/>
                <w:sz w:val="14"/>
                <w:szCs w:val="14"/>
              </w:rPr>
              <w:t xml:space="preserve"> </w:t>
            </w:r>
            <w:proofErr w:type="spellStart"/>
            <w:r w:rsidRPr="00B900AC">
              <w:rPr>
                <w:rFonts w:cs="Arial"/>
                <w:color w:val="000000"/>
                <w:sz w:val="14"/>
                <w:szCs w:val="14"/>
              </w:rPr>
              <w:t>angiografija</w:t>
            </w:r>
            <w:proofErr w:type="spellEnd"/>
            <w:r w:rsidRPr="00B900AC">
              <w:rPr>
                <w:rFonts w:cs="Arial"/>
                <w:color w:val="000000"/>
                <w:sz w:val="14"/>
                <w:szCs w:val="14"/>
              </w:rPr>
              <w:t>) mora imeti lastnosti digitalnega filtriranja v realnem času pri posameznih slikah in serijah, s stopnjami zajemanja slike od 0,5 – 6 f/</w:t>
            </w:r>
            <w:proofErr w:type="spellStart"/>
            <w:r w:rsidRPr="00B900AC">
              <w:rPr>
                <w:rFonts w:cs="Arial"/>
                <w:color w:val="000000"/>
                <w:sz w:val="14"/>
                <w:szCs w:val="14"/>
              </w:rPr>
              <w:t>sek</w:t>
            </w:r>
            <w:proofErr w:type="spellEnd"/>
            <w:r w:rsidRPr="00B900AC">
              <w:rPr>
                <w:rFonts w:cs="Arial"/>
                <w:color w:val="000000"/>
                <w:sz w:val="14"/>
                <w:szCs w:val="14"/>
              </w:rPr>
              <w:t xml:space="preserve"> </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m24</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DSA z zajemanjem več kot 6 f/</w:t>
            </w:r>
            <w:proofErr w:type="spellStart"/>
            <w:r w:rsidRPr="00B900AC">
              <w:rPr>
                <w:rFonts w:cs="Arial"/>
                <w:color w:val="000000"/>
                <w:sz w:val="14"/>
                <w:szCs w:val="14"/>
              </w:rPr>
              <w:t>sek</w:t>
            </w:r>
            <w:proofErr w:type="spellEnd"/>
            <w:r w:rsidRPr="00B900AC">
              <w:rPr>
                <w:rFonts w:cs="Arial"/>
                <w:color w:val="000000"/>
                <w:sz w:val="14"/>
                <w:szCs w:val="14"/>
              </w:rPr>
              <w:t xml:space="preserve">      </w:t>
            </w:r>
            <w:r w:rsidRPr="00B900AC">
              <w:rPr>
                <w:rFonts w:cs="Arial"/>
                <w:color w:val="FF0000"/>
                <w:sz w:val="14"/>
                <w:szCs w:val="14"/>
              </w:rPr>
              <w:t xml:space="preserve">  (navesti vrednosti)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Hitrost rotacijske </w:t>
            </w:r>
            <w:proofErr w:type="spellStart"/>
            <w:r w:rsidRPr="00B900AC">
              <w:rPr>
                <w:rFonts w:cs="Arial"/>
                <w:color w:val="000000"/>
                <w:sz w:val="14"/>
                <w:szCs w:val="14"/>
              </w:rPr>
              <w:t>angiografije</w:t>
            </w:r>
            <w:proofErr w:type="spellEnd"/>
            <w:r w:rsidRPr="00B900AC">
              <w:rPr>
                <w:rFonts w:cs="Arial"/>
                <w:color w:val="000000"/>
                <w:sz w:val="14"/>
                <w:szCs w:val="14"/>
              </w:rPr>
              <w:t xml:space="preserve"> mora biti vsaj 60 </w:t>
            </w:r>
            <w:proofErr w:type="spellStart"/>
            <w:r w:rsidRPr="00B900AC">
              <w:rPr>
                <w:rFonts w:cs="Arial"/>
                <w:color w:val="000000"/>
                <w:sz w:val="14"/>
                <w:szCs w:val="14"/>
              </w:rPr>
              <w:t>fps</w:t>
            </w:r>
            <w:proofErr w:type="spellEnd"/>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m25</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Hitrost rotacijske </w:t>
            </w:r>
            <w:proofErr w:type="spellStart"/>
            <w:r w:rsidRPr="00B900AC">
              <w:rPr>
                <w:rFonts w:cs="Arial"/>
                <w:color w:val="000000"/>
                <w:sz w:val="14"/>
                <w:szCs w:val="14"/>
              </w:rPr>
              <w:t>angiografije</w:t>
            </w:r>
            <w:proofErr w:type="spellEnd"/>
            <w:r w:rsidRPr="00B900AC">
              <w:rPr>
                <w:rFonts w:cs="Arial"/>
                <w:color w:val="000000"/>
                <w:sz w:val="14"/>
                <w:szCs w:val="14"/>
              </w:rPr>
              <w:t xml:space="preserve"> več kot  60 </w:t>
            </w:r>
            <w:proofErr w:type="spellStart"/>
            <w:r w:rsidRPr="00B900AC">
              <w:rPr>
                <w:rFonts w:cs="Arial"/>
                <w:color w:val="000000"/>
                <w:sz w:val="14"/>
                <w:szCs w:val="14"/>
              </w:rPr>
              <w:t>fps</w:t>
            </w:r>
            <w:proofErr w:type="spellEnd"/>
            <w:r w:rsidRPr="00B900AC">
              <w:rPr>
                <w:rFonts w:cs="Arial"/>
                <w:color w:val="000000"/>
                <w:sz w:val="14"/>
                <w:szCs w:val="14"/>
              </w:rPr>
              <w:t xml:space="preserve">        </w:t>
            </w:r>
            <w:r w:rsidRPr="00B900AC">
              <w:rPr>
                <w:rFonts w:cs="Arial"/>
                <w:color w:val="FF0000"/>
                <w:sz w:val="14"/>
                <w:szCs w:val="14"/>
              </w:rPr>
              <w:t>(navesti vrednosti)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t> </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Omogočena mora biti možnost shranjevanja </w:t>
            </w:r>
            <w:proofErr w:type="spellStart"/>
            <w:r w:rsidRPr="00B900AC">
              <w:rPr>
                <w:rFonts w:cs="Arial"/>
                <w:color w:val="000000"/>
                <w:sz w:val="14"/>
                <w:szCs w:val="14"/>
              </w:rPr>
              <w:t>fluoroskopskih</w:t>
            </w:r>
            <w:proofErr w:type="spellEnd"/>
            <w:r w:rsidRPr="00B900AC">
              <w:rPr>
                <w:rFonts w:cs="Arial"/>
                <w:color w:val="000000"/>
                <w:sz w:val="14"/>
                <w:szCs w:val="14"/>
              </w:rPr>
              <w:t xml:space="preserve"> serij  z do 1800 slik v eni seriji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m26</w:t>
            </w:r>
          </w:p>
        </w:tc>
        <w:tc>
          <w:tcPr>
            <w:tcW w:w="783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Shranjevanja </w:t>
            </w:r>
            <w:proofErr w:type="spellStart"/>
            <w:r w:rsidRPr="00B900AC">
              <w:rPr>
                <w:rFonts w:cs="Arial"/>
                <w:color w:val="000000"/>
                <w:sz w:val="14"/>
                <w:szCs w:val="14"/>
              </w:rPr>
              <w:t>fluoroskopskih</w:t>
            </w:r>
            <w:proofErr w:type="spellEnd"/>
            <w:r w:rsidRPr="00B900AC">
              <w:rPr>
                <w:rFonts w:cs="Arial"/>
                <w:color w:val="000000"/>
                <w:sz w:val="14"/>
                <w:szCs w:val="14"/>
              </w:rPr>
              <w:t xml:space="preserve"> serij  z več kot  1800 slikami v eni seriji                     </w:t>
            </w:r>
            <w:r w:rsidRPr="00B900AC">
              <w:rPr>
                <w:rFonts w:cs="Arial"/>
                <w:color w:val="FF0000"/>
                <w:sz w:val="14"/>
                <w:szCs w:val="14"/>
              </w:rPr>
              <w:t>(navesti vrednosti)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000000"/>
                <w:sz w:val="16"/>
                <w:szCs w:val="16"/>
              </w:rPr>
            </w:pPr>
            <w:r w:rsidRPr="00B900AC">
              <w:rPr>
                <w:rFonts w:cs="Arial"/>
                <w:b/>
                <w:bCs/>
                <w:color w:val="000000"/>
                <w:sz w:val="16"/>
                <w:szCs w:val="16"/>
              </w:rPr>
              <w:t>12</w:t>
            </w:r>
          </w:p>
        </w:tc>
        <w:tc>
          <w:tcPr>
            <w:tcW w:w="7834" w:type="dxa"/>
            <w:tcBorders>
              <w:top w:val="single" w:sz="4" w:space="0" w:color="auto"/>
              <w:left w:val="nil"/>
              <w:bottom w:val="single" w:sz="4" w:space="0" w:color="auto"/>
              <w:right w:val="nil"/>
            </w:tcBorders>
            <w:shd w:val="clear" w:color="auto" w:fill="auto"/>
            <w:noWrap/>
            <w:vAlign w:val="center"/>
            <w:hideMark/>
          </w:tcPr>
          <w:p w:rsidR="00B900AC" w:rsidRPr="00B900AC" w:rsidRDefault="00B900AC" w:rsidP="00B900AC">
            <w:pPr>
              <w:rPr>
                <w:rFonts w:cs="Arial"/>
                <w:b/>
                <w:bCs/>
                <w:color w:val="000000"/>
                <w:sz w:val="14"/>
                <w:szCs w:val="14"/>
              </w:rPr>
            </w:pPr>
            <w:r w:rsidRPr="00B900AC">
              <w:rPr>
                <w:rFonts w:cs="Arial"/>
                <w:b/>
                <w:bCs/>
                <w:color w:val="000000"/>
                <w:sz w:val="14"/>
                <w:szCs w:val="14"/>
              </w:rPr>
              <w:t>Programska oprema naj omogoča</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m27</w:t>
            </w:r>
          </w:p>
        </w:tc>
        <w:tc>
          <w:tcPr>
            <w:tcW w:w="7834" w:type="dxa"/>
            <w:tcBorders>
              <w:top w:val="single" w:sz="4" w:space="0" w:color="auto"/>
              <w:left w:val="nil"/>
              <w:bottom w:val="single" w:sz="4" w:space="0" w:color="auto"/>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Možnost avtomatskega odkrivanja in merjenja cerebralnih anevrizem</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444"/>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color w:val="000000"/>
                <w:sz w:val="16"/>
                <w:szCs w:val="16"/>
              </w:rPr>
            </w:pPr>
            <w:r w:rsidRPr="00B900AC">
              <w:rPr>
                <w:rFonts w:cs="Arial"/>
                <w:color w:val="000000"/>
                <w:sz w:val="16"/>
                <w:szCs w:val="16"/>
              </w:rPr>
              <w:lastRenderedPageBreak/>
              <w:t> </w:t>
            </w:r>
          </w:p>
        </w:tc>
        <w:tc>
          <w:tcPr>
            <w:tcW w:w="7834" w:type="dxa"/>
            <w:tcBorders>
              <w:top w:val="single" w:sz="4" w:space="0" w:color="auto"/>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Ujemanje in prekrivanje rekonstruiranih 3D slikovnih podatkov na živi 2D </w:t>
            </w:r>
            <w:proofErr w:type="spellStart"/>
            <w:r w:rsidRPr="00B900AC">
              <w:rPr>
                <w:rFonts w:cs="Arial"/>
                <w:color w:val="000000"/>
                <w:sz w:val="14"/>
                <w:szCs w:val="14"/>
              </w:rPr>
              <w:t>fluoroskopiji</w:t>
            </w:r>
            <w:proofErr w:type="spellEnd"/>
            <w:r w:rsidRPr="00B900AC">
              <w:rPr>
                <w:rFonts w:cs="Arial"/>
                <w:color w:val="000000"/>
                <w:sz w:val="14"/>
                <w:szCs w:val="14"/>
              </w:rPr>
              <w:t xml:space="preserve">, z omogočanjem 3D </w:t>
            </w:r>
            <w:proofErr w:type="spellStart"/>
            <w:r w:rsidRPr="00B900AC">
              <w:rPr>
                <w:rFonts w:cs="Arial"/>
                <w:color w:val="000000"/>
                <w:sz w:val="14"/>
                <w:szCs w:val="14"/>
              </w:rPr>
              <w:t>roadmapa</w:t>
            </w:r>
            <w:proofErr w:type="spellEnd"/>
            <w:r w:rsidRPr="00B900AC">
              <w:rPr>
                <w:rFonts w:cs="Arial"/>
                <w:color w:val="000000"/>
                <w:sz w:val="14"/>
                <w:szCs w:val="14"/>
              </w:rPr>
              <w:t xml:space="preserve"> (za boljšo predstavo anatomije ter manjšo porabo kontrastnega sredstva med navigacijo)</w:t>
            </w:r>
          </w:p>
        </w:tc>
        <w:tc>
          <w:tcPr>
            <w:tcW w:w="715" w:type="dxa"/>
            <w:tcBorders>
              <w:top w:val="single" w:sz="4" w:space="0" w:color="auto"/>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single" w:sz="4" w:space="0" w:color="auto"/>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84"/>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m28</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Možnost uporabe narejenega 3D </w:t>
            </w:r>
            <w:proofErr w:type="spellStart"/>
            <w:r w:rsidRPr="00B900AC">
              <w:rPr>
                <w:rFonts w:cs="Arial"/>
                <w:color w:val="000000"/>
                <w:sz w:val="14"/>
                <w:szCs w:val="14"/>
              </w:rPr>
              <w:t>roadmapa</w:t>
            </w:r>
            <w:proofErr w:type="spellEnd"/>
            <w:r w:rsidRPr="00B900AC">
              <w:rPr>
                <w:rFonts w:cs="Arial"/>
                <w:color w:val="000000"/>
                <w:sz w:val="14"/>
                <w:szCs w:val="14"/>
              </w:rPr>
              <w:t xml:space="preserve">, ne samo pod istim kotom, kot je bila narejena </w:t>
            </w:r>
            <w:proofErr w:type="spellStart"/>
            <w:r w:rsidRPr="00B900AC">
              <w:rPr>
                <w:rFonts w:cs="Arial"/>
                <w:color w:val="000000"/>
                <w:sz w:val="14"/>
                <w:szCs w:val="14"/>
              </w:rPr>
              <w:t>akvizicija</w:t>
            </w:r>
            <w:proofErr w:type="spellEnd"/>
            <w:r w:rsidRPr="00B900AC">
              <w:rPr>
                <w:rFonts w:cs="Arial"/>
                <w:color w:val="000000"/>
                <w:sz w:val="14"/>
                <w:szCs w:val="14"/>
              </w:rPr>
              <w:t xml:space="preserve">, ampak tudi s premikom C-loka +/- 45 stopinj od </w:t>
            </w:r>
            <w:proofErr w:type="spellStart"/>
            <w:r w:rsidRPr="00B900AC">
              <w:rPr>
                <w:rFonts w:cs="Arial"/>
                <w:color w:val="000000"/>
                <w:sz w:val="14"/>
                <w:szCs w:val="14"/>
              </w:rPr>
              <w:t>akvizicijskega</w:t>
            </w:r>
            <w:proofErr w:type="spellEnd"/>
            <w:r w:rsidRPr="00B900AC">
              <w:rPr>
                <w:rFonts w:cs="Arial"/>
                <w:color w:val="000000"/>
                <w:sz w:val="14"/>
                <w:szCs w:val="14"/>
              </w:rPr>
              <w:t xml:space="preserve"> kota</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723"/>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m29</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Možnost programske  opreme za </w:t>
            </w:r>
            <w:proofErr w:type="spellStart"/>
            <w:r w:rsidRPr="00B900AC">
              <w:rPr>
                <w:rFonts w:cs="Arial"/>
                <w:color w:val="000000"/>
                <w:sz w:val="14"/>
                <w:szCs w:val="14"/>
              </w:rPr>
              <w:t>intraoperativno</w:t>
            </w:r>
            <w:proofErr w:type="spellEnd"/>
            <w:r w:rsidRPr="00B900AC">
              <w:rPr>
                <w:rFonts w:cs="Arial"/>
                <w:color w:val="000000"/>
                <w:sz w:val="14"/>
                <w:szCs w:val="14"/>
              </w:rPr>
              <w:t xml:space="preserve"> funkcionalno slikanje ter prikaz porazdelitve krvi po tkivu z 2D barvnimi mapami. Omogočena mora biti kvalitativna ocena volumna krvi v </w:t>
            </w:r>
            <w:proofErr w:type="spellStart"/>
            <w:r w:rsidRPr="00B900AC">
              <w:rPr>
                <w:rFonts w:cs="Arial"/>
                <w:color w:val="000000"/>
                <w:sz w:val="14"/>
                <w:szCs w:val="14"/>
              </w:rPr>
              <w:t>parenhimu</w:t>
            </w:r>
            <w:proofErr w:type="spellEnd"/>
            <w:r w:rsidRPr="00B900AC">
              <w:rPr>
                <w:rFonts w:cs="Arial"/>
                <w:color w:val="000000"/>
                <w:sz w:val="14"/>
                <w:szCs w:val="14"/>
              </w:rPr>
              <w:t xml:space="preserve"> za oceno sprememb prekrvavitve tkiva, ki so posledica zdravljenja ali bioloških procesov. Omogočena mora biti </w:t>
            </w:r>
            <w:proofErr w:type="spellStart"/>
            <w:r w:rsidRPr="00B900AC">
              <w:rPr>
                <w:rFonts w:cs="Arial"/>
                <w:color w:val="000000"/>
                <w:sz w:val="14"/>
                <w:szCs w:val="14"/>
              </w:rPr>
              <w:t>intraoperativna</w:t>
            </w:r>
            <w:proofErr w:type="spellEnd"/>
            <w:r w:rsidRPr="00B900AC">
              <w:rPr>
                <w:rFonts w:cs="Arial"/>
                <w:color w:val="000000"/>
                <w:sz w:val="14"/>
                <w:szCs w:val="14"/>
              </w:rPr>
              <w:t xml:space="preserve"> kvalitativna ocena </w:t>
            </w:r>
            <w:proofErr w:type="spellStart"/>
            <w:r w:rsidRPr="00B900AC">
              <w:rPr>
                <w:rFonts w:cs="Arial"/>
                <w:color w:val="000000"/>
                <w:sz w:val="14"/>
                <w:szCs w:val="14"/>
              </w:rPr>
              <w:t>perfuzije</w:t>
            </w:r>
            <w:proofErr w:type="spellEnd"/>
            <w:r w:rsidRPr="00B900AC">
              <w:rPr>
                <w:rFonts w:cs="Arial"/>
                <w:color w:val="000000"/>
                <w:sz w:val="14"/>
                <w:szCs w:val="14"/>
              </w:rPr>
              <w:t xml:space="preserve"> CBV za podporo intervencijskega zdravljenja možganske kapi</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576"/>
        </w:trPr>
        <w:tc>
          <w:tcPr>
            <w:tcW w:w="680" w:type="dxa"/>
            <w:tcBorders>
              <w:top w:val="nil"/>
              <w:left w:val="single" w:sz="4" w:space="0" w:color="auto"/>
              <w:bottom w:val="nil"/>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m30</w:t>
            </w:r>
          </w:p>
        </w:tc>
        <w:tc>
          <w:tcPr>
            <w:tcW w:w="7834" w:type="dxa"/>
            <w:tcBorders>
              <w:top w:val="nil"/>
              <w:left w:val="nil"/>
              <w:bottom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Možnost, da Cone </w:t>
            </w:r>
            <w:proofErr w:type="spellStart"/>
            <w:r w:rsidRPr="00B900AC">
              <w:rPr>
                <w:rFonts w:cs="Arial"/>
                <w:color w:val="000000"/>
                <w:sz w:val="14"/>
                <w:szCs w:val="14"/>
              </w:rPr>
              <w:t>Beam</w:t>
            </w:r>
            <w:proofErr w:type="spellEnd"/>
            <w:r w:rsidRPr="00B900AC">
              <w:rPr>
                <w:rFonts w:cs="Arial"/>
                <w:color w:val="000000"/>
                <w:sz w:val="14"/>
                <w:szCs w:val="14"/>
              </w:rPr>
              <w:t xml:space="preserve"> CT  omogoča </w:t>
            </w:r>
            <w:proofErr w:type="spellStart"/>
            <w:r w:rsidRPr="00B900AC">
              <w:rPr>
                <w:rFonts w:cs="Arial"/>
                <w:color w:val="000000"/>
                <w:sz w:val="14"/>
                <w:szCs w:val="14"/>
              </w:rPr>
              <w:t>Dual</w:t>
            </w:r>
            <w:proofErr w:type="spellEnd"/>
            <w:r w:rsidRPr="00B900AC">
              <w:rPr>
                <w:rFonts w:cs="Arial"/>
                <w:color w:val="000000"/>
                <w:sz w:val="14"/>
                <w:szCs w:val="14"/>
              </w:rPr>
              <w:t xml:space="preserve"> </w:t>
            </w:r>
            <w:proofErr w:type="spellStart"/>
            <w:r w:rsidRPr="00B900AC">
              <w:rPr>
                <w:rFonts w:cs="Arial"/>
                <w:color w:val="000000"/>
                <w:sz w:val="14"/>
                <w:szCs w:val="14"/>
              </w:rPr>
              <w:t>Phase</w:t>
            </w:r>
            <w:proofErr w:type="spellEnd"/>
            <w:r w:rsidRPr="00B900AC">
              <w:rPr>
                <w:rFonts w:cs="Arial"/>
                <w:color w:val="000000"/>
                <w:sz w:val="14"/>
                <w:szCs w:val="14"/>
              </w:rPr>
              <w:t xml:space="preserve">, t.j. dve </w:t>
            </w:r>
            <w:proofErr w:type="spellStart"/>
            <w:r w:rsidRPr="00B900AC">
              <w:rPr>
                <w:rFonts w:cs="Arial"/>
                <w:color w:val="000000"/>
                <w:sz w:val="14"/>
                <w:szCs w:val="14"/>
              </w:rPr>
              <w:t>akviziciji</w:t>
            </w:r>
            <w:proofErr w:type="spellEnd"/>
            <w:r w:rsidRPr="00B900AC">
              <w:rPr>
                <w:rFonts w:cs="Arial"/>
                <w:color w:val="000000"/>
                <w:sz w:val="14"/>
                <w:szCs w:val="14"/>
              </w:rPr>
              <w:t xml:space="preserve"> (</w:t>
            </w:r>
            <w:proofErr w:type="spellStart"/>
            <w:r w:rsidRPr="00B900AC">
              <w:rPr>
                <w:rFonts w:cs="Arial"/>
                <w:color w:val="000000"/>
                <w:sz w:val="14"/>
                <w:szCs w:val="14"/>
              </w:rPr>
              <w:t>arterial</w:t>
            </w:r>
            <w:proofErr w:type="spellEnd"/>
            <w:r w:rsidRPr="00B900AC">
              <w:rPr>
                <w:rFonts w:cs="Arial"/>
                <w:color w:val="000000"/>
                <w:sz w:val="14"/>
                <w:szCs w:val="14"/>
              </w:rPr>
              <w:t xml:space="preserve"> in post-</w:t>
            </w:r>
            <w:proofErr w:type="spellStart"/>
            <w:r w:rsidRPr="00B900AC">
              <w:rPr>
                <w:rFonts w:cs="Arial"/>
                <w:color w:val="000000"/>
                <w:sz w:val="14"/>
                <w:szCs w:val="14"/>
              </w:rPr>
              <w:t>arterial</w:t>
            </w:r>
            <w:proofErr w:type="spellEnd"/>
            <w:r w:rsidRPr="00B900AC">
              <w:rPr>
                <w:rFonts w:cs="Arial"/>
                <w:color w:val="000000"/>
                <w:sz w:val="14"/>
                <w:szCs w:val="14"/>
              </w:rPr>
              <w:t>) v enem pomiku z zajemom podatkov med pomikanjem C-Loka v obeh smereh (</w:t>
            </w:r>
            <w:proofErr w:type="spellStart"/>
            <w:r w:rsidRPr="00B900AC">
              <w:rPr>
                <w:rFonts w:cs="Arial"/>
                <w:color w:val="000000"/>
                <w:sz w:val="14"/>
                <w:szCs w:val="14"/>
              </w:rPr>
              <w:t>akvizicija</w:t>
            </w:r>
            <w:proofErr w:type="spellEnd"/>
            <w:r w:rsidRPr="00B900AC">
              <w:rPr>
                <w:rFonts w:cs="Arial"/>
                <w:color w:val="000000"/>
                <w:sz w:val="14"/>
                <w:szCs w:val="14"/>
              </w:rPr>
              <w:t xml:space="preserve"> dveh 3D cone </w:t>
            </w:r>
            <w:proofErr w:type="spellStart"/>
            <w:r w:rsidRPr="00B900AC">
              <w:rPr>
                <w:rFonts w:cs="Arial"/>
                <w:color w:val="000000"/>
                <w:sz w:val="14"/>
                <w:szCs w:val="14"/>
              </w:rPr>
              <w:t>beam</w:t>
            </w:r>
            <w:proofErr w:type="spellEnd"/>
            <w:r w:rsidRPr="00B900AC">
              <w:rPr>
                <w:rFonts w:cs="Arial"/>
                <w:color w:val="000000"/>
                <w:sz w:val="14"/>
                <w:szCs w:val="14"/>
              </w:rPr>
              <w:t xml:space="preserve"> CT </w:t>
            </w:r>
            <w:proofErr w:type="spellStart"/>
            <w:r w:rsidRPr="00B900AC">
              <w:rPr>
                <w:rFonts w:cs="Arial"/>
                <w:color w:val="000000"/>
                <w:sz w:val="14"/>
                <w:szCs w:val="14"/>
              </w:rPr>
              <w:t>datasetov</w:t>
            </w:r>
            <w:proofErr w:type="spellEnd"/>
            <w:r w:rsidRPr="00B900AC">
              <w:rPr>
                <w:rFonts w:cs="Arial"/>
                <w:color w:val="000000"/>
                <w:sz w:val="14"/>
                <w:szCs w:val="14"/>
              </w:rPr>
              <w:t xml:space="preserve"> v različnih časovnih fazah procedure z enim samim korakom)</w:t>
            </w:r>
          </w:p>
        </w:tc>
        <w:tc>
          <w:tcPr>
            <w:tcW w:w="715" w:type="dxa"/>
            <w:tcBorders>
              <w:top w:val="nil"/>
              <w:left w:val="single" w:sz="4" w:space="0" w:color="auto"/>
              <w:bottom w:val="nil"/>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384"/>
        </w:trPr>
        <w:tc>
          <w:tcPr>
            <w:tcW w:w="680" w:type="dxa"/>
            <w:tcBorders>
              <w:top w:val="nil"/>
              <w:left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m31</w:t>
            </w:r>
          </w:p>
        </w:tc>
        <w:tc>
          <w:tcPr>
            <w:tcW w:w="7834" w:type="dxa"/>
            <w:tcBorders>
              <w:top w:val="nil"/>
              <w:left w:val="nil"/>
              <w:right w:val="nil"/>
            </w:tcBorders>
            <w:shd w:val="clear" w:color="auto" w:fill="auto"/>
            <w:vAlign w:val="center"/>
            <w:hideMark/>
          </w:tcPr>
          <w:p w:rsidR="00B900AC" w:rsidRPr="00B900AC" w:rsidRDefault="00B900AC" w:rsidP="00B900AC">
            <w:pPr>
              <w:rPr>
                <w:rFonts w:cs="Arial"/>
                <w:color w:val="000000"/>
                <w:sz w:val="14"/>
                <w:szCs w:val="14"/>
              </w:rPr>
            </w:pPr>
            <w:r w:rsidRPr="00B900AC">
              <w:rPr>
                <w:rFonts w:cs="Arial"/>
                <w:color w:val="000000"/>
                <w:sz w:val="14"/>
                <w:szCs w:val="14"/>
              </w:rPr>
              <w:t xml:space="preserve">Cone </w:t>
            </w:r>
            <w:proofErr w:type="spellStart"/>
            <w:r w:rsidRPr="00B900AC">
              <w:rPr>
                <w:rFonts w:cs="Arial"/>
                <w:color w:val="000000"/>
                <w:sz w:val="14"/>
                <w:szCs w:val="14"/>
              </w:rPr>
              <w:t>Beam</w:t>
            </w:r>
            <w:proofErr w:type="spellEnd"/>
            <w:r w:rsidRPr="00B900AC">
              <w:rPr>
                <w:rFonts w:cs="Arial"/>
                <w:color w:val="000000"/>
                <w:sz w:val="14"/>
                <w:szCs w:val="14"/>
              </w:rPr>
              <w:t xml:space="preserve"> CT z </w:t>
            </w:r>
            <w:proofErr w:type="spellStart"/>
            <w:r w:rsidRPr="00B900AC">
              <w:rPr>
                <w:rFonts w:cs="Arial"/>
                <w:color w:val="000000"/>
                <w:sz w:val="14"/>
                <w:szCs w:val="14"/>
              </w:rPr>
              <w:t>off</w:t>
            </w:r>
            <w:proofErr w:type="spellEnd"/>
            <w:r w:rsidRPr="00B900AC">
              <w:rPr>
                <w:rFonts w:cs="Arial"/>
                <w:color w:val="000000"/>
                <w:sz w:val="14"/>
                <w:szCs w:val="14"/>
              </w:rPr>
              <w:t xml:space="preserve">-center rotacijsko usmeritvijo, ki omogoča lateralni pomik mize za boljšo pokritost abdominalnih procedur npr. jeter, vključno s perifernimi deli  </w:t>
            </w:r>
          </w:p>
        </w:tc>
        <w:tc>
          <w:tcPr>
            <w:tcW w:w="715" w:type="dxa"/>
            <w:tcBorders>
              <w:top w:val="nil"/>
              <w:left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B900AC" w:rsidRPr="00B900AC" w:rsidRDefault="00B900AC" w:rsidP="00B900AC">
            <w:pPr>
              <w:jc w:val="center"/>
              <w:rPr>
                <w:rFonts w:cs="Arial"/>
                <w:b/>
                <w:bCs/>
                <w:color w:val="FF0000"/>
                <w:sz w:val="16"/>
                <w:szCs w:val="16"/>
              </w:rPr>
            </w:pPr>
            <w:r w:rsidRPr="00B900AC">
              <w:rPr>
                <w:rFonts w:cs="Arial"/>
                <w:b/>
                <w:bCs/>
                <w:color w:val="FF0000"/>
                <w:sz w:val="16"/>
                <w:szCs w:val="16"/>
              </w:rPr>
              <w:t>m32</w:t>
            </w:r>
          </w:p>
        </w:tc>
        <w:tc>
          <w:tcPr>
            <w:tcW w:w="7834" w:type="dxa"/>
            <w:tcBorders>
              <w:top w:val="nil"/>
              <w:left w:val="nil"/>
              <w:bottom w:val="single" w:sz="4" w:space="0" w:color="auto"/>
              <w:right w:val="nil"/>
            </w:tcBorders>
            <w:shd w:val="clear" w:color="auto" w:fill="auto"/>
            <w:noWrap/>
            <w:vAlign w:val="center"/>
            <w:hideMark/>
          </w:tcPr>
          <w:p w:rsidR="00B900AC" w:rsidRPr="00B900AC" w:rsidRDefault="00B900AC" w:rsidP="00B900AC">
            <w:pPr>
              <w:rPr>
                <w:rFonts w:cs="Arial"/>
                <w:color w:val="000000"/>
                <w:sz w:val="14"/>
                <w:szCs w:val="14"/>
              </w:rPr>
            </w:pPr>
            <w:r w:rsidRPr="00B900AC">
              <w:rPr>
                <w:rFonts w:cs="Arial"/>
                <w:color w:val="000000"/>
                <w:sz w:val="14"/>
                <w:szCs w:val="14"/>
              </w:rPr>
              <w:t>Možnost kombiniranega 3D in dinamičnega DSA zajem za 4D prikaz polnjenja žil s kontrastom</w:t>
            </w:r>
          </w:p>
        </w:tc>
        <w:tc>
          <w:tcPr>
            <w:tcW w:w="715" w:type="dxa"/>
            <w:tcBorders>
              <w:top w:val="nil"/>
              <w:left w:val="single" w:sz="4" w:space="0" w:color="auto"/>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000000"/>
                <w:sz w:val="16"/>
                <w:szCs w:val="16"/>
              </w:rPr>
            </w:pPr>
          </w:p>
        </w:tc>
        <w:tc>
          <w:tcPr>
            <w:tcW w:w="709" w:type="dxa"/>
            <w:gridSpan w:val="2"/>
            <w:tcBorders>
              <w:top w:val="nil"/>
              <w:left w:val="nil"/>
              <w:bottom w:val="single" w:sz="4" w:space="0" w:color="auto"/>
              <w:right w:val="single" w:sz="4" w:space="0" w:color="auto"/>
            </w:tcBorders>
            <w:shd w:val="clear" w:color="auto" w:fill="auto"/>
            <w:noWrap/>
            <w:vAlign w:val="center"/>
          </w:tcPr>
          <w:p w:rsidR="00B900AC" w:rsidRPr="00B900AC" w:rsidRDefault="00B900AC" w:rsidP="00B900AC">
            <w:pPr>
              <w:jc w:val="center"/>
              <w:rPr>
                <w:rFonts w:cs="Arial"/>
                <w:color w:val="FF0000"/>
                <w:sz w:val="16"/>
                <w:szCs w:val="16"/>
              </w:rPr>
            </w:pPr>
          </w:p>
        </w:tc>
      </w:tr>
      <w:tr w:rsidR="00B900AC" w:rsidRPr="00B900AC" w:rsidTr="00D805EC">
        <w:trPr>
          <w:trHeight w:val="240"/>
        </w:trPr>
        <w:tc>
          <w:tcPr>
            <w:tcW w:w="680" w:type="dxa"/>
            <w:tcBorders>
              <w:top w:val="single" w:sz="4" w:space="0" w:color="auto"/>
              <w:left w:val="nil"/>
              <w:bottom w:val="nil"/>
              <w:right w:val="nil"/>
            </w:tcBorders>
            <w:shd w:val="clear" w:color="auto" w:fill="auto"/>
            <w:noWrap/>
            <w:vAlign w:val="center"/>
            <w:hideMark/>
          </w:tcPr>
          <w:p w:rsidR="00B900AC" w:rsidRPr="00B900AC" w:rsidRDefault="00B900AC" w:rsidP="00B900AC">
            <w:pPr>
              <w:jc w:val="center"/>
              <w:rPr>
                <w:rFonts w:cs="Arial"/>
                <w:color w:val="000000"/>
                <w:sz w:val="16"/>
                <w:szCs w:val="16"/>
              </w:rPr>
            </w:pPr>
          </w:p>
        </w:tc>
        <w:tc>
          <w:tcPr>
            <w:tcW w:w="7834" w:type="dxa"/>
            <w:tcBorders>
              <w:top w:val="single" w:sz="4" w:space="0" w:color="auto"/>
              <w:left w:val="nil"/>
              <w:bottom w:val="nil"/>
              <w:right w:val="nil"/>
            </w:tcBorders>
            <w:shd w:val="clear" w:color="auto" w:fill="auto"/>
            <w:noWrap/>
            <w:vAlign w:val="center"/>
            <w:hideMark/>
          </w:tcPr>
          <w:p w:rsidR="00B900AC" w:rsidRPr="00B900AC" w:rsidRDefault="00B900AC" w:rsidP="00B900AC">
            <w:pPr>
              <w:rPr>
                <w:rFonts w:cs="Arial"/>
                <w:color w:val="000000"/>
                <w:sz w:val="16"/>
                <w:szCs w:val="16"/>
              </w:rPr>
            </w:pPr>
          </w:p>
        </w:tc>
        <w:tc>
          <w:tcPr>
            <w:tcW w:w="715" w:type="dxa"/>
            <w:tcBorders>
              <w:top w:val="single" w:sz="4" w:space="0" w:color="auto"/>
              <w:left w:val="nil"/>
              <w:bottom w:val="nil"/>
              <w:right w:val="nil"/>
            </w:tcBorders>
            <w:shd w:val="clear" w:color="auto" w:fill="auto"/>
            <w:noWrap/>
            <w:vAlign w:val="center"/>
            <w:hideMark/>
          </w:tcPr>
          <w:p w:rsidR="00B900AC" w:rsidRPr="00B900AC" w:rsidRDefault="00B900AC" w:rsidP="00B900AC">
            <w:pPr>
              <w:jc w:val="center"/>
              <w:rPr>
                <w:rFonts w:cs="Arial"/>
                <w:color w:val="000000"/>
                <w:sz w:val="16"/>
                <w:szCs w:val="16"/>
              </w:rPr>
            </w:pPr>
          </w:p>
        </w:tc>
        <w:tc>
          <w:tcPr>
            <w:tcW w:w="709" w:type="dxa"/>
            <w:gridSpan w:val="2"/>
            <w:tcBorders>
              <w:top w:val="single" w:sz="4" w:space="0" w:color="auto"/>
              <w:left w:val="nil"/>
              <w:bottom w:val="nil"/>
              <w:right w:val="nil"/>
            </w:tcBorders>
            <w:shd w:val="clear" w:color="auto" w:fill="auto"/>
            <w:noWrap/>
            <w:vAlign w:val="center"/>
            <w:hideMark/>
          </w:tcPr>
          <w:p w:rsidR="00B900AC" w:rsidRPr="00B900AC" w:rsidRDefault="00B900AC" w:rsidP="00B900AC">
            <w:pPr>
              <w:jc w:val="center"/>
              <w:rPr>
                <w:rFonts w:cs="Arial"/>
                <w:color w:val="FF0000"/>
                <w:sz w:val="16"/>
                <w:szCs w:val="16"/>
              </w:rPr>
            </w:pPr>
          </w:p>
        </w:tc>
      </w:tr>
      <w:tr w:rsidR="00D805EC" w:rsidRPr="00D805EC" w:rsidTr="00B900AC">
        <w:trPr>
          <w:trHeight w:val="240"/>
        </w:trPr>
        <w:tc>
          <w:tcPr>
            <w:tcW w:w="8514" w:type="dxa"/>
            <w:gridSpan w:val="2"/>
            <w:tcBorders>
              <w:top w:val="nil"/>
              <w:left w:val="nil"/>
              <w:bottom w:val="nil"/>
              <w:right w:val="nil"/>
            </w:tcBorders>
            <w:shd w:val="clear" w:color="auto" w:fill="auto"/>
            <w:noWrap/>
            <w:vAlign w:val="center"/>
            <w:hideMark/>
          </w:tcPr>
          <w:p w:rsidR="00B900AC" w:rsidRPr="00D805EC" w:rsidRDefault="00B900AC" w:rsidP="00B900AC">
            <w:pPr>
              <w:rPr>
                <w:rFonts w:cs="Arial"/>
                <w:b/>
                <w:bCs/>
                <w:color w:val="C00000"/>
                <w:sz w:val="16"/>
                <w:szCs w:val="16"/>
              </w:rPr>
            </w:pPr>
            <w:r w:rsidRPr="00D805EC">
              <w:rPr>
                <w:rFonts w:cs="Arial"/>
                <w:b/>
                <w:bCs/>
                <w:color w:val="C00000"/>
                <w:sz w:val="16"/>
                <w:szCs w:val="16"/>
              </w:rPr>
              <w:t>OPOMBA: IZPOLNJEVANJE MERIL</w:t>
            </w:r>
          </w:p>
        </w:tc>
        <w:tc>
          <w:tcPr>
            <w:tcW w:w="715" w:type="dxa"/>
            <w:tcBorders>
              <w:top w:val="nil"/>
              <w:left w:val="nil"/>
              <w:bottom w:val="nil"/>
              <w:right w:val="nil"/>
            </w:tcBorders>
            <w:shd w:val="clear" w:color="auto" w:fill="auto"/>
            <w:noWrap/>
            <w:vAlign w:val="center"/>
            <w:hideMark/>
          </w:tcPr>
          <w:p w:rsidR="00B900AC" w:rsidRPr="00D805EC" w:rsidRDefault="00B900AC" w:rsidP="00D805EC">
            <w:pPr>
              <w:rPr>
                <w:rFonts w:cs="Arial"/>
                <w:b/>
                <w:bCs/>
                <w:color w:val="C00000"/>
                <w:sz w:val="16"/>
                <w:szCs w:val="16"/>
              </w:rPr>
            </w:pPr>
          </w:p>
        </w:tc>
        <w:tc>
          <w:tcPr>
            <w:tcW w:w="709" w:type="dxa"/>
            <w:gridSpan w:val="2"/>
            <w:tcBorders>
              <w:top w:val="nil"/>
              <w:left w:val="nil"/>
              <w:bottom w:val="nil"/>
              <w:right w:val="nil"/>
            </w:tcBorders>
            <w:shd w:val="clear" w:color="auto" w:fill="auto"/>
            <w:noWrap/>
            <w:vAlign w:val="center"/>
            <w:hideMark/>
          </w:tcPr>
          <w:p w:rsidR="00B900AC" w:rsidRPr="00D805EC" w:rsidRDefault="00B900AC" w:rsidP="00B900AC">
            <w:pPr>
              <w:rPr>
                <w:rFonts w:cs="Arial"/>
                <w:b/>
                <w:bCs/>
                <w:color w:val="C00000"/>
                <w:sz w:val="16"/>
                <w:szCs w:val="16"/>
              </w:rPr>
            </w:pPr>
          </w:p>
        </w:tc>
      </w:tr>
      <w:tr w:rsidR="00D805EC" w:rsidRPr="00D805EC" w:rsidTr="00D805EC">
        <w:trPr>
          <w:trHeight w:val="240"/>
        </w:trPr>
        <w:tc>
          <w:tcPr>
            <w:tcW w:w="8514" w:type="dxa"/>
            <w:gridSpan w:val="2"/>
            <w:tcBorders>
              <w:top w:val="nil"/>
              <w:left w:val="nil"/>
              <w:bottom w:val="nil"/>
              <w:right w:val="nil"/>
            </w:tcBorders>
            <w:shd w:val="clear" w:color="auto" w:fill="auto"/>
            <w:noWrap/>
            <w:vAlign w:val="center"/>
          </w:tcPr>
          <w:p w:rsidR="00B900AC" w:rsidRPr="00D805EC" w:rsidRDefault="00D805EC" w:rsidP="007B6933">
            <w:pPr>
              <w:rPr>
                <w:rFonts w:cs="Arial"/>
                <w:b/>
                <w:bCs/>
                <w:sz w:val="16"/>
                <w:szCs w:val="16"/>
              </w:rPr>
            </w:pPr>
            <w:r w:rsidRPr="00D805EC">
              <w:rPr>
                <w:rFonts w:cs="Arial"/>
                <w:b/>
                <w:bCs/>
                <w:sz w:val="16"/>
                <w:szCs w:val="16"/>
              </w:rPr>
              <w:t>Za razpisana MERILA mora ponudnik v stolpca izpisati ali merilo izpolnjuje (</w:t>
            </w:r>
            <w:r w:rsidRPr="000F762F">
              <w:rPr>
                <w:rFonts w:cs="Arial"/>
                <w:b/>
                <w:bCs/>
                <w:color w:val="FF0000"/>
                <w:sz w:val="16"/>
                <w:szCs w:val="16"/>
              </w:rPr>
              <w:t>DA</w:t>
            </w:r>
            <w:r w:rsidRPr="00D805EC">
              <w:rPr>
                <w:rFonts w:cs="Arial"/>
                <w:b/>
                <w:bCs/>
                <w:sz w:val="16"/>
                <w:szCs w:val="16"/>
              </w:rPr>
              <w:t>), ali merilo ne izpolnjuje (</w:t>
            </w:r>
            <w:r w:rsidRPr="00D805EC">
              <w:rPr>
                <w:rFonts w:cs="Arial"/>
                <w:b/>
                <w:bCs/>
                <w:color w:val="FF0000"/>
                <w:sz w:val="16"/>
                <w:szCs w:val="16"/>
              </w:rPr>
              <w:t>NE</w:t>
            </w:r>
            <w:r w:rsidRPr="00D805EC">
              <w:rPr>
                <w:rFonts w:cs="Arial"/>
                <w:b/>
                <w:bCs/>
                <w:sz w:val="16"/>
                <w:szCs w:val="16"/>
              </w:rPr>
              <w:t>).</w:t>
            </w:r>
          </w:p>
        </w:tc>
        <w:tc>
          <w:tcPr>
            <w:tcW w:w="715" w:type="dxa"/>
            <w:tcBorders>
              <w:top w:val="nil"/>
              <w:left w:val="nil"/>
              <w:bottom w:val="nil"/>
              <w:right w:val="nil"/>
            </w:tcBorders>
            <w:shd w:val="clear" w:color="auto" w:fill="auto"/>
            <w:noWrap/>
            <w:vAlign w:val="center"/>
          </w:tcPr>
          <w:p w:rsidR="00B900AC" w:rsidRPr="00D805EC" w:rsidRDefault="00B900AC" w:rsidP="00B900AC">
            <w:pPr>
              <w:jc w:val="center"/>
              <w:rPr>
                <w:rFonts w:cs="Arial"/>
                <w:sz w:val="16"/>
                <w:szCs w:val="16"/>
              </w:rPr>
            </w:pPr>
          </w:p>
        </w:tc>
        <w:tc>
          <w:tcPr>
            <w:tcW w:w="709" w:type="dxa"/>
            <w:gridSpan w:val="2"/>
            <w:tcBorders>
              <w:top w:val="nil"/>
              <w:left w:val="nil"/>
              <w:bottom w:val="nil"/>
              <w:right w:val="nil"/>
            </w:tcBorders>
            <w:shd w:val="clear" w:color="auto" w:fill="auto"/>
            <w:noWrap/>
            <w:vAlign w:val="center"/>
          </w:tcPr>
          <w:p w:rsidR="00B900AC" w:rsidRPr="00D805EC" w:rsidRDefault="00B900AC" w:rsidP="00B900AC">
            <w:pPr>
              <w:rPr>
                <w:rFonts w:cs="Arial"/>
                <w:sz w:val="16"/>
                <w:szCs w:val="16"/>
              </w:rPr>
            </w:pPr>
          </w:p>
        </w:tc>
      </w:tr>
      <w:tr w:rsidR="00B900AC" w:rsidRPr="007B6933" w:rsidTr="00B900AC">
        <w:trPr>
          <w:trHeight w:val="240"/>
        </w:trPr>
        <w:tc>
          <w:tcPr>
            <w:tcW w:w="9938" w:type="dxa"/>
            <w:gridSpan w:val="5"/>
            <w:tcBorders>
              <w:top w:val="nil"/>
              <w:left w:val="nil"/>
              <w:bottom w:val="nil"/>
              <w:right w:val="nil"/>
            </w:tcBorders>
            <w:shd w:val="clear" w:color="auto" w:fill="auto"/>
            <w:noWrap/>
            <w:vAlign w:val="center"/>
            <w:hideMark/>
          </w:tcPr>
          <w:p w:rsidR="00B900AC" w:rsidRPr="007B6933" w:rsidRDefault="00B900AC" w:rsidP="00B900AC">
            <w:pPr>
              <w:rPr>
                <w:rFonts w:cs="Arial"/>
                <w:b/>
                <w:bCs/>
                <w:sz w:val="16"/>
                <w:szCs w:val="16"/>
              </w:rPr>
            </w:pPr>
            <w:r w:rsidRPr="007B6933">
              <w:rPr>
                <w:rFonts w:cs="Arial"/>
                <w:b/>
                <w:bCs/>
                <w:sz w:val="16"/>
                <w:szCs w:val="16"/>
              </w:rPr>
              <w:t>Za vsak "DA"-"merilo izpolnjuje" predložiti ustrezno dokazilo proizvajalca ali klinično študijo (kjer je to zahtevano).</w:t>
            </w:r>
          </w:p>
        </w:tc>
      </w:tr>
      <w:tr w:rsidR="00B900AC" w:rsidRPr="00B900AC" w:rsidTr="000F762F">
        <w:trPr>
          <w:trHeight w:val="98"/>
        </w:trPr>
        <w:tc>
          <w:tcPr>
            <w:tcW w:w="680" w:type="dxa"/>
            <w:tcBorders>
              <w:top w:val="nil"/>
              <w:left w:val="nil"/>
              <w:bottom w:val="nil"/>
              <w:right w:val="nil"/>
            </w:tcBorders>
            <w:shd w:val="clear" w:color="auto" w:fill="auto"/>
            <w:noWrap/>
            <w:vAlign w:val="center"/>
            <w:hideMark/>
          </w:tcPr>
          <w:p w:rsidR="00B900AC" w:rsidRPr="00B900AC" w:rsidRDefault="00B900AC" w:rsidP="00B900AC">
            <w:pPr>
              <w:rPr>
                <w:rFonts w:cs="Arial"/>
                <w:b/>
                <w:bCs/>
                <w:color w:val="FF0000"/>
                <w:sz w:val="16"/>
                <w:szCs w:val="16"/>
              </w:rPr>
            </w:pPr>
          </w:p>
        </w:tc>
        <w:tc>
          <w:tcPr>
            <w:tcW w:w="7834" w:type="dxa"/>
            <w:tcBorders>
              <w:top w:val="nil"/>
              <w:left w:val="nil"/>
              <w:bottom w:val="nil"/>
              <w:right w:val="nil"/>
            </w:tcBorders>
            <w:shd w:val="clear" w:color="auto" w:fill="auto"/>
            <w:noWrap/>
            <w:vAlign w:val="center"/>
            <w:hideMark/>
          </w:tcPr>
          <w:p w:rsidR="00B900AC" w:rsidRPr="00B900AC" w:rsidRDefault="00B900AC" w:rsidP="00B900AC">
            <w:pPr>
              <w:jc w:val="center"/>
              <w:rPr>
                <w:rFonts w:cs="Arial"/>
                <w:color w:val="000000"/>
                <w:sz w:val="16"/>
                <w:szCs w:val="16"/>
              </w:rPr>
            </w:pPr>
          </w:p>
        </w:tc>
        <w:tc>
          <w:tcPr>
            <w:tcW w:w="840" w:type="dxa"/>
            <w:gridSpan w:val="2"/>
            <w:tcBorders>
              <w:top w:val="nil"/>
              <w:left w:val="nil"/>
              <w:bottom w:val="nil"/>
              <w:right w:val="nil"/>
            </w:tcBorders>
            <w:shd w:val="clear" w:color="auto" w:fill="auto"/>
            <w:noWrap/>
            <w:vAlign w:val="center"/>
            <w:hideMark/>
          </w:tcPr>
          <w:p w:rsidR="00B900AC" w:rsidRPr="00B900AC" w:rsidRDefault="00B900AC" w:rsidP="00B900AC">
            <w:pPr>
              <w:jc w:val="center"/>
              <w:rPr>
                <w:rFonts w:cs="Arial"/>
                <w:color w:val="FF0000"/>
                <w:sz w:val="16"/>
                <w:szCs w:val="16"/>
              </w:rPr>
            </w:pPr>
          </w:p>
        </w:tc>
        <w:tc>
          <w:tcPr>
            <w:tcW w:w="58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6"/>
                <w:szCs w:val="16"/>
              </w:rPr>
            </w:pPr>
          </w:p>
        </w:tc>
      </w:tr>
      <w:tr w:rsidR="00B900AC" w:rsidRPr="00B900AC" w:rsidTr="00B900AC">
        <w:trPr>
          <w:trHeight w:val="240"/>
        </w:trPr>
        <w:tc>
          <w:tcPr>
            <w:tcW w:w="8514" w:type="dxa"/>
            <w:gridSpan w:val="2"/>
            <w:tcBorders>
              <w:top w:val="nil"/>
              <w:left w:val="nil"/>
              <w:bottom w:val="nil"/>
              <w:right w:val="nil"/>
            </w:tcBorders>
            <w:shd w:val="clear" w:color="auto" w:fill="auto"/>
            <w:noWrap/>
            <w:vAlign w:val="center"/>
            <w:hideMark/>
          </w:tcPr>
          <w:p w:rsidR="00B900AC" w:rsidRPr="00B900AC" w:rsidRDefault="00B900AC" w:rsidP="007B6933">
            <w:pPr>
              <w:rPr>
                <w:rFonts w:cs="Arial"/>
                <w:b/>
                <w:bCs/>
                <w:color w:val="0000CC"/>
                <w:sz w:val="16"/>
                <w:szCs w:val="16"/>
              </w:rPr>
            </w:pPr>
            <w:r w:rsidRPr="00B900AC">
              <w:rPr>
                <w:rFonts w:cs="Arial"/>
                <w:b/>
                <w:bCs/>
                <w:color w:val="0000CC"/>
                <w:sz w:val="16"/>
                <w:szCs w:val="16"/>
              </w:rPr>
              <w:t>NAJVIŠJE SKUPNO MO</w:t>
            </w:r>
            <w:r w:rsidR="007B6933">
              <w:rPr>
                <w:rFonts w:cs="Arial"/>
                <w:b/>
                <w:bCs/>
                <w:color w:val="0000CC"/>
                <w:sz w:val="16"/>
                <w:szCs w:val="16"/>
              </w:rPr>
              <w:t>Ž</w:t>
            </w:r>
            <w:r w:rsidRPr="00B900AC">
              <w:rPr>
                <w:rFonts w:cs="Arial"/>
                <w:b/>
                <w:bCs/>
                <w:color w:val="0000CC"/>
                <w:sz w:val="16"/>
                <w:szCs w:val="16"/>
              </w:rPr>
              <w:t xml:space="preserve">NO ŠTEVILO TOČK po vseh ocenjevanih merilih od </w:t>
            </w:r>
            <w:r w:rsidRPr="00B900AC">
              <w:rPr>
                <w:rFonts w:cs="Arial"/>
                <w:b/>
                <w:bCs/>
                <w:color w:val="FF0000"/>
                <w:sz w:val="16"/>
                <w:szCs w:val="16"/>
              </w:rPr>
              <w:t>m1</w:t>
            </w:r>
            <w:r w:rsidRPr="00B900AC">
              <w:rPr>
                <w:rFonts w:cs="Arial"/>
                <w:b/>
                <w:bCs/>
                <w:color w:val="0000FF"/>
                <w:sz w:val="16"/>
                <w:szCs w:val="16"/>
              </w:rPr>
              <w:t xml:space="preserve"> do </w:t>
            </w:r>
            <w:r w:rsidRPr="00B900AC">
              <w:rPr>
                <w:rFonts w:cs="Arial"/>
                <w:b/>
                <w:bCs/>
                <w:color w:val="FF0000"/>
                <w:sz w:val="16"/>
                <w:szCs w:val="16"/>
              </w:rPr>
              <w:t>m32</w:t>
            </w:r>
            <w:r w:rsidRPr="00B900AC">
              <w:rPr>
                <w:rFonts w:cs="Arial"/>
                <w:b/>
                <w:bCs/>
                <w:color w:val="0000FF"/>
                <w:sz w:val="16"/>
                <w:szCs w:val="16"/>
              </w:rPr>
              <w:t xml:space="preserve"> je 182 točk. </w:t>
            </w:r>
          </w:p>
        </w:tc>
        <w:tc>
          <w:tcPr>
            <w:tcW w:w="840" w:type="dxa"/>
            <w:gridSpan w:val="2"/>
            <w:tcBorders>
              <w:top w:val="nil"/>
              <w:left w:val="nil"/>
              <w:bottom w:val="nil"/>
              <w:right w:val="nil"/>
            </w:tcBorders>
            <w:shd w:val="clear" w:color="auto" w:fill="auto"/>
            <w:noWrap/>
            <w:vAlign w:val="center"/>
            <w:hideMark/>
          </w:tcPr>
          <w:p w:rsidR="00B900AC" w:rsidRPr="00B900AC" w:rsidRDefault="00B900AC" w:rsidP="00B900AC">
            <w:pPr>
              <w:jc w:val="center"/>
              <w:rPr>
                <w:rFonts w:cs="Arial"/>
                <w:color w:val="FF0000"/>
                <w:sz w:val="16"/>
                <w:szCs w:val="16"/>
              </w:rPr>
            </w:pPr>
          </w:p>
        </w:tc>
        <w:tc>
          <w:tcPr>
            <w:tcW w:w="584" w:type="dxa"/>
            <w:tcBorders>
              <w:top w:val="nil"/>
              <w:left w:val="nil"/>
              <w:bottom w:val="nil"/>
              <w:right w:val="nil"/>
            </w:tcBorders>
            <w:shd w:val="clear" w:color="auto" w:fill="auto"/>
            <w:noWrap/>
            <w:vAlign w:val="center"/>
            <w:hideMark/>
          </w:tcPr>
          <w:p w:rsidR="00B900AC" w:rsidRPr="00B900AC" w:rsidRDefault="00B900AC" w:rsidP="00B900AC">
            <w:pPr>
              <w:rPr>
                <w:rFonts w:cs="Arial"/>
                <w:color w:val="000000"/>
                <w:sz w:val="16"/>
                <w:szCs w:val="16"/>
              </w:rPr>
            </w:pPr>
          </w:p>
        </w:tc>
      </w:tr>
      <w:tr w:rsidR="00B900AC" w:rsidRPr="00B900AC" w:rsidTr="00B900AC">
        <w:trPr>
          <w:trHeight w:val="240"/>
        </w:trPr>
        <w:tc>
          <w:tcPr>
            <w:tcW w:w="9938" w:type="dxa"/>
            <w:gridSpan w:val="5"/>
            <w:tcBorders>
              <w:top w:val="nil"/>
              <w:left w:val="nil"/>
              <w:bottom w:val="nil"/>
              <w:right w:val="nil"/>
            </w:tcBorders>
            <w:shd w:val="clear" w:color="auto" w:fill="auto"/>
            <w:noWrap/>
            <w:vAlign w:val="center"/>
            <w:hideMark/>
          </w:tcPr>
          <w:p w:rsidR="00B900AC" w:rsidRPr="00B900AC" w:rsidRDefault="00B900AC" w:rsidP="00B900AC">
            <w:pPr>
              <w:rPr>
                <w:rFonts w:cs="Arial"/>
                <w:b/>
                <w:bCs/>
                <w:color w:val="0000CC"/>
                <w:sz w:val="16"/>
                <w:szCs w:val="16"/>
              </w:rPr>
            </w:pPr>
            <w:r w:rsidRPr="00B900AC">
              <w:rPr>
                <w:rFonts w:cs="Arial"/>
                <w:b/>
                <w:bCs/>
                <w:color w:val="0000CC"/>
                <w:sz w:val="16"/>
                <w:szCs w:val="16"/>
              </w:rPr>
              <w:t xml:space="preserve">Doseženih 182 točk prinese maksimalno število 30 točk (od skupnih 100 točk) v MERILU za izbiro najugodnejšega ponudnika. </w:t>
            </w:r>
          </w:p>
        </w:tc>
      </w:tr>
    </w:tbl>
    <w:p w:rsidR="00B900AC" w:rsidRDefault="00B900AC" w:rsidP="000B3525">
      <w:pPr>
        <w:widowControl w:val="0"/>
        <w:jc w:val="both"/>
        <w:rPr>
          <w:rFonts w:ascii="Tahoma" w:hAnsi="Tahoma" w:cs="Tahoma"/>
          <w:color w:val="0070C0"/>
          <w:sz w:val="16"/>
          <w:szCs w:val="16"/>
          <w:highlight w:val="yellow"/>
        </w:rPr>
      </w:pPr>
    </w:p>
    <w:p w:rsidR="00B900AC" w:rsidRPr="00430B86" w:rsidRDefault="00B900AC" w:rsidP="00430B86">
      <w:pPr>
        <w:suppressAutoHyphens/>
        <w:rPr>
          <w:b/>
          <w:color w:val="0070C0"/>
          <w:sz w:val="16"/>
          <w:szCs w:val="16"/>
          <w:lang w:eastAsia="zh-CN"/>
        </w:rPr>
      </w:pPr>
    </w:p>
    <w:p w:rsidR="00B900AC" w:rsidRPr="007B6933" w:rsidRDefault="00B900AC" w:rsidP="00B900AC">
      <w:pPr>
        <w:jc w:val="both"/>
        <w:rPr>
          <w:b/>
          <w:bCs/>
          <w:sz w:val="22"/>
          <w:szCs w:val="22"/>
        </w:rPr>
      </w:pPr>
      <w:r w:rsidRPr="007B6933">
        <w:rPr>
          <w:rFonts w:ascii="Times New Roman" w:hAnsi="Times New Roman"/>
          <w:sz w:val="22"/>
          <w:szCs w:val="22"/>
        </w:rPr>
        <w:t xml:space="preserve">Merilo, ki bo uporabljeno pri izbiri najugodnejšega ponudnika je </w:t>
      </w:r>
      <w:r w:rsidRPr="007B6933">
        <w:rPr>
          <w:rFonts w:ascii="Times New Roman" w:hAnsi="Times New Roman"/>
          <w:b/>
          <w:sz w:val="22"/>
          <w:szCs w:val="22"/>
          <w:u w:val="single"/>
        </w:rPr>
        <w:t>ekonomsko najugodnejša ponudba:</w:t>
      </w:r>
    </w:p>
    <w:tbl>
      <w:tblPr>
        <w:tblW w:w="12046" w:type="dxa"/>
        <w:tblLook w:val="04A0" w:firstRow="1" w:lastRow="0" w:firstColumn="1" w:lastColumn="0" w:noHBand="0" w:noVBand="1"/>
      </w:tblPr>
      <w:tblGrid>
        <w:gridCol w:w="817"/>
        <w:gridCol w:w="6379"/>
        <w:gridCol w:w="142"/>
        <w:gridCol w:w="4708"/>
      </w:tblGrid>
      <w:tr w:rsidR="00B900AC" w:rsidRPr="007B6933" w:rsidTr="00B900AC">
        <w:tc>
          <w:tcPr>
            <w:tcW w:w="817" w:type="dxa"/>
            <w:shd w:val="clear" w:color="auto" w:fill="auto"/>
          </w:tcPr>
          <w:p w:rsidR="00B900AC" w:rsidRPr="007B6933" w:rsidRDefault="00B900AC" w:rsidP="00B900AC">
            <w:pPr>
              <w:suppressAutoHyphens/>
              <w:rPr>
                <w:rFonts w:ascii="Times New Roman" w:hAnsi="Times New Roman"/>
                <w:b/>
                <w:sz w:val="22"/>
                <w:szCs w:val="22"/>
                <w:lang w:eastAsia="zh-CN"/>
              </w:rPr>
            </w:pPr>
            <w:r w:rsidRPr="007B6933">
              <w:rPr>
                <w:rFonts w:ascii="Times New Roman" w:hAnsi="Times New Roman"/>
                <w:b/>
                <w:sz w:val="22"/>
                <w:szCs w:val="22"/>
                <w:lang w:eastAsia="zh-CN"/>
              </w:rPr>
              <w:t>1.</w:t>
            </w:r>
          </w:p>
        </w:tc>
        <w:tc>
          <w:tcPr>
            <w:tcW w:w="6521" w:type="dxa"/>
            <w:gridSpan w:val="2"/>
            <w:shd w:val="clear" w:color="auto" w:fill="auto"/>
          </w:tcPr>
          <w:p w:rsidR="00B900AC" w:rsidRPr="007B6933" w:rsidRDefault="00B900AC" w:rsidP="00B900AC">
            <w:pPr>
              <w:suppressAutoHyphens/>
              <w:rPr>
                <w:rFonts w:ascii="Times New Roman" w:hAnsi="Times New Roman"/>
                <w:sz w:val="22"/>
                <w:szCs w:val="22"/>
                <w:lang w:eastAsia="zh-CN"/>
              </w:rPr>
            </w:pPr>
            <w:r w:rsidRPr="007B6933">
              <w:rPr>
                <w:rFonts w:ascii="Times New Roman" w:hAnsi="Times New Roman"/>
                <w:sz w:val="22"/>
                <w:szCs w:val="22"/>
                <w:lang w:eastAsia="zh-CN"/>
              </w:rPr>
              <w:t xml:space="preserve">Skupna ponudbena vrednost </w:t>
            </w:r>
          </w:p>
        </w:tc>
        <w:tc>
          <w:tcPr>
            <w:tcW w:w="4708" w:type="dxa"/>
            <w:shd w:val="clear" w:color="auto" w:fill="auto"/>
          </w:tcPr>
          <w:p w:rsidR="00B900AC" w:rsidRPr="007B6933" w:rsidRDefault="00B900AC" w:rsidP="00B900AC">
            <w:pPr>
              <w:suppressAutoHyphens/>
              <w:rPr>
                <w:rFonts w:ascii="Times New Roman" w:hAnsi="Times New Roman"/>
                <w:b/>
                <w:sz w:val="22"/>
                <w:szCs w:val="22"/>
                <w:lang w:eastAsia="zh-CN"/>
              </w:rPr>
            </w:pPr>
            <w:r w:rsidRPr="007B6933">
              <w:rPr>
                <w:rFonts w:ascii="Times New Roman" w:hAnsi="Times New Roman"/>
                <w:b/>
                <w:sz w:val="22"/>
                <w:szCs w:val="22"/>
                <w:lang w:eastAsia="zh-CN"/>
              </w:rPr>
              <w:t>70 točk</w:t>
            </w:r>
          </w:p>
        </w:tc>
      </w:tr>
      <w:tr w:rsidR="00B900AC" w:rsidRPr="007B6933" w:rsidTr="00B900AC">
        <w:tc>
          <w:tcPr>
            <w:tcW w:w="817" w:type="dxa"/>
            <w:shd w:val="clear" w:color="auto" w:fill="auto"/>
          </w:tcPr>
          <w:p w:rsidR="00B900AC" w:rsidRPr="007B6933" w:rsidRDefault="00B900AC" w:rsidP="00B900AC">
            <w:pPr>
              <w:suppressAutoHyphens/>
              <w:rPr>
                <w:rFonts w:ascii="Times New Roman" w:hAnsi="Times New Roman"/>
                <w:b/>
                <w:sz w:val="22"/>
                <w:szCs w:val="22"/>
                <w:lang w:eastAsia="zh-CN"/>
              </w:rPr>
            </w:pPr>
            <w:r w:rsidRPr="007B6933">
              <w:rPr>
                <w:rFonts w:ascii="Times New Roman" w:hAnsi="Times New Roman"/>
                <w:b/>
                <w:sz w:val="22"/>
                <w:szCs w:val="22"/>
                <w:lang w:eastAsia="zh-CN"/>
              </w:rPr>
              <w:t>2.</w:t>
            </w:r>
          </w:p>
        </w:tc>
        <w:tc>
          <w:tcPr>
            <w:tcW w:w="6521" w:type="dxa"/>
            <w:gridSpan w:val="2"/>
            <w:shd w:val="clear" w:color="auto" w:fill="auto"/>
          </w:tcPr>
          <w:p w:rsidR="00B900AC" w:rsidRPr="007B6933" w:rsidRDefault="00B900AC" w:rsidP="00B900AC">
            <w:pPr>
              <w:suppressAutoHyphens/>
              <w:rPr>
                <w:rFonts w:ascii="Times New Roman" w:hAnsi="Times New Roman"/>
                <w:sz w:val="22"/>
                <w:szCs w:val="22"/>
                <w:lang w:eastAsia="zh-CN"/>
              </w:rPr>
            </w:pPr>
            <w:r w:rsidRPr="007B6933">
              <w:rPr>
                <w:rFonts w:ascii="Times New Roman" w:hAnsi="Times New Roman"/>
                <w:sz w:val="22"/>
                <w:szCs w:val="22"/>
                <w:lang w:eastAsia="zh-CN"/>
              </w:rPr>
              <w:t>Izpolnjevanje dodatnih tehničnih kriterijev v okviru meril</w:t>
            </w:r>
          </w:p>
        </w:tc>
        <w:tc>
          <w:tcPr>
            <w:tcW w:w="4708" w:type="dxa"/>
            <w:shd w:val="clear" w:color="auto" w:fill="auto"/>
          </w:tcPr>
          <w:p w:rsidR="00B900AC" w:rsidRPr="007B6933" w:rsidRDefault="00B900AC" w:rsidP="00B900AC">
            <w:pPr>
              <w:suppressAutoHyphens/>
              <w:rPr>
                <w:rFonts w:ascii="Times New Roman" w:hAnsi="Times New Roman"/>
                <w:b/>
                <w:sz w:val="22"/>
                <w:szCs w:val="22"/>
                <w:lang w:eastAsia="zh-CN"/>
              </w:rPr>
            </w:pPr>
            <w:r w:rsidRPr="007B6933">
              <w:rPr>
                <w:rFonts w:ascii="Times New Roman" w:hAnsi="Times New Roman"/>
                <w:b/>
                <w:sz w:val="22"/>
                <w:szCs w:val="22"/>
                <w:lang w:eastAsia="zh-CN"/>
              </w:rPr>
              <w:t>30 točk</w:t>
            </w:r>
          </w:p>
        </w:tc>
      </w:tr>
      <w:tr w:rsidR="00B900AC" w:rsidRPr="007B6933" w:rsidTr="00B900AC">
        <w:tc>
          <w:tcPr>
            <w:tcW w:w="817" w:type="dxa"/>
            <w:shd w:val="clear" w:color="auto" w:fill="auto"/>
          </w:tcPr>
          <w:p w:rsidR="00B900AC" w:rsidRPr="007B6933" w:rsidRDefault="00B900AC" w:rsidP="00B900AC">
            <w:pPr>
              <w:suppressAutoHyphens/>
              <w:rPr>
                <w:rFonts w:ascii="Times New Roman" w:hAnsi="Times New Roman"/>
                <w:b/>
                <w:sz w:val="22"/>
                <w:szCs w:val="22"/>
                <w:lang w:eastAsia="zh-CN"/>
              </w:rPr>
            </w:pPr>
          </w:p>
        </w:tc>
        <w:tc>
          <w:tcPr>
            <w:tcW w:w="6379" w:type="dxa"/>
            <w:shd w:val="clear" w:color="auto" w:fill="auto"/>
          </w:tcPr>
          <w:p w:rsidR="00B900AC" w:rsidRPr="007B6933" w:rsidRDefault="00B900AC" w:rsidP="00B900AC">
            <w:pPr>
              <w:suppressAutoHyphens/>
              <w:rPr>
                <w:rFonts w:ascii="Times New Roman" w:hAnsi="Times New Roman"/>
                <w:b/>
                <w:sz w:val="22"/>
                <w:szCs w:val="22"/>
                <w:lang w:eastAsia="zh-CN"/>
              </w:rPr>
            </w:pPr>
            <w:r w:rsidRPr="007B6933">
              <w:rPr>
                <w:rFonts w:ascii="Times New Roman" w:hAnsi="Times New Roman"/>
                <w:b/>
                <w:sz w:val="22"/>
                <w:szCs w:val="22"/>
                <w:lang w:eastAsia="zh-CN"/>
              </w:rPr>
              <w:t>SKUPAJ</w:t>
            </w:r>
            <w:r w:rsidR="00407C6B">
              <w:rPr>
                <w:rFonts w:ascii="Times New Roman" w:hAnsi="Times New Roman"/>
                <w:b/>
                <w:sz w:val="22"/>
                <w:szCs w:val="22"/>
                <w:lang w:eastAsia="zh-CN"/>
              </w:rPr>
              <w:t xml:space="preserve">  </w:t>
            </w:r>
          </w:p>
        </w:tc>
        <w:tc>
          <w:tcPr>
            <w:tcW w:w="4850" w:type="dxa"/>
            <w:gridSpan w:val="2"/>
            <w:shd w:val="clear" w:color="auto" w:fill="auto"/>
          </w:tcPr>
          <w:p w:rsidR="00B900AC" w:rsidRPr="007B6933" w:rsidRDefault="00407C6B" w:rsidP="00B900AC">
            <w:pPr>
              <w:suppressAutoHyphens/>
              <w:rPr>
                <w:rFonts w:ascii="Times New Roman" w:hAnsi="Times New Roman"/>
                <w:b/>
                <w:sz w:val="22"/>
                <w:szCs w:val="22"/>
                <w:lang w:eastAsia="zh-CN"/>
              </w:rPr>
            </w:pPr>
            <w:r>
              <w:rPr>
                <w:rFonts w:ascii="Times New Roman" w:hAnsi="Times New Roman"/>
                <w:b/>
                <w:sz w:val="22"/>
                <w:szCs w:val="22"/>
                <w:lang w:eastAsia="zh-CN"/>
              </w:rPr>
              <w:t xml:space="preserve"> </w:t>
            </w:r>
            <w:r w:rsidR="00B900AC" w:rsidRPr="007B6933">
              <w:rPr>
                <w:rFonts w:ascii="Times New Roman" w:hAnsi="Times New Roman"/>
                <w:b/>
                <w:sz w:val="22"/>
                <w:szCs w:val="22"/>
                <w:lang w:eastAsia="zh-CN"/>
              </w:rPr>
              <w:t>100 točk</w:t>
            </w:r>
          </w:p>
        </w:tc>
      </w:tr>
    </w:tbl>
    <w:p w:rsidR="00430B86" w:rsidRDefault="00430B86" w:rsidP="000B3525">
      <w:pPr>
        <w:widowControl w:val="0"/>
        <w:jc w:val="both"/>
        <w:rPr>
          <w:rFonts w:ascii="Tahoma" w:hAnsi="Tahoma" w:cs="Tahoma"/>
          <w:color w:val="0070C0"/>
          <w:sz w:val="16"/>
          <w:szCs w:val="16"/>
          <w:highlight w:val="yellow"/>
        </w:rPr>
      </w:pPr>
    </w:p>
    <w:p w:rsidR="00764508" w:rsidRDefault="00764508" w:rsidP="000B3525">
      <w:pPr>
        <w:widowControl w:val="0"/>
        <w:jc w:val="both"/>
        <w:rPr>
          <w:rFonts w:ascii="Tahoma" w:hAnsi="Tahoma" w:cs="Tahoma"/>
          <w:color w:val="0070C0"/>
          <w:sz w:val="16"/>
          <w:szCs w:val="16"/>
          <w:highlight w:val="yellow"/>
        </w:rPr>
      </w:pPr>
    </w:p>
    <w:p w:rsidR="00764508" w:rsidRPr="00677DD0" w:rsidRDefault="00764508" w:rsidP="000B3525">
      <w:pPr>
        <w:widowControl w:val="0"/>
        <w:jc w:val="both"/>
        <w:rPr>
          <w:rFonts w:ascii="Tahoma" w:hAnsi="Tahoma" w:cs="Tahoma"/>
          <w:color w:val="0070C0"/>
          <w:sz w:val="16"/>
          <w:szCs w:val="16"/>
          <w:highlight w:val="yellow"/>
        </w:rPr>
      </w:pPr>
    </w:p>
    <w:p w:rsidR="000B3525" w:rsidRPr="00FA67F7" w:rsidRDefault="000B3525" w:rsidP="000B3525">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0B3525" w:rsidRDefault="000B3525" w:rsidP="000B3525">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Pr="000333C6">
        <w:rPr>
          <w:rFonts w:ascii="Times New Roman" w:hAnsi="Times New Roman"/>
          <w:b/>
          <w:bCs/>
          <w:i/>
          <w:iCs/>
        </w:rPr>
        <w:t xml:space="preserve">minimalno </w:t>
      </w:r>
      <w:r w:rsidR="002D31CF" w:rsidRPr="000333C6">
        <w:rPr>
          <w:rFonts w:ascii="Times New Roman" w:hAnsi="Times New Roman"/>
          <w:b/>
          <w:bCs/>
          <w:i/>
          <w:iCs/>
        </w:rPr>
        <w:t>1</w:t>
      </w:r>
      <w:r w:rsidR="000333C6" w:rsidRPr="000333C6">
        <w:rPr>
          <w:rFonts w:ascii="Times New Roman" w:hAnsi="Times New Roman"/>
          <w:b/>
          <w:bCs/>
          <w:i/>
          <w:iCs/>
        </w:rPr>
        <w:t>8</w:t>
      </w:r>
      <w:r w:rsidR="002D31CF" w:rsidRPr="000333C6">
        <w:rPr>
          <w:rFonts w:ascii="Times New Roman" w:hAnsi="Times New Roman"/>
          <w:b/>
          <w:bCs/>
          <w:i/>
          <w:iCs/>
        </w:rPr>
        <w:t>0</w:t>
      </w:r>
      <w:r w:rsidRPr="000333C6">
        <w:rPr>
          <w:rFonts w:ascii="Times New Roman" w:hAnsi="Times New Roman"/>
          <w:b/>
          <w:bCs/>
          <w:i/>
          <w:iCs/>
        </w:rPr>
        <w:t xml:space="preserve"> dni</w:t>
      </w:r>
      <w:r w:rsidRPr="0007657A">
        <w:rPr>
          <w:rFonts w:ascii="Times New Roman" w:hAnsi="Times New Roman"/>
          <w:b/>
          <w:bCs/>
          <w:i/>
          <w:iCs/>
        </w:rPr>
        <w:t xml:space="preserve"> od</w:t>
      </w:r>
      <w:r w:rsidRPr="00FA67F7">
        <w:rPr>
          <w:rFonts w:ascii="Times New Roman" w:hAnsi="Times New Roman"/>
          <w:b/>
          <w:bCs/>
          <w:i/>
          <w:iCs/>
        </w:rPr>
        <w:t xml:space="preserve">  roka za oddajo ponudb.</w:t>
      </w:r>
    </w:p>
    <w:p w:rsidR="000B3525" w:rsidRPr="000C0E0B" w:rsidRDefault="005E02B9" w:rsidP="000B3525">
      <w:pPr>
        <w:widowControl w:val="0"/>
        <w:ind w:left="360"/>
        <w:jc w:val="both"/>
        <w:rPr>
          <w:rFonts w:ascii="Times New Roman" w:hAnsi="Times New Roman"/>
          <w:b/>
          <w:bCs/>
          <w:i/>
          <w:iCs/>
        </w:rPr>
      </w:pPr>
      <w:r>
        <w:rPr>
          <w:rFonts w:ascii="Times New Roman" w:hAnsi="Times New Roman"/>
          <w:b/>
          <w:bCs/>
          <w:i/>
          <w:iCs/>
        </w:rPr>
        <w:t xml:space="preserve">  </w:t>
      </w:r>
    </w:p>
    <w:p w:rsidR="000B3525" w:rsidRPr="00A52894" w:rsidRDefault="000B3525" w:rsidP="000B3525">
      <w:pPr>
        <w:widowControl w:val="0"/>
        <w:jc w:val="both"/>
        <w:rPr>
          <w:rFonts w:ascii="Times New Roman" w:hAnsi="Times New Roman"/>
          <w:sz w:val="22"/>
          <w:szCs w:val="22"/>
        </w:rPr>
      </w:pPr>
      <w:r w:rsidRPr="00A52894">
        <w:rPr>
          <w:rFonts w:ascii="Times New Roman" w:hAnsi="Times New Roman"/>
          <w:sz w:val="22"/>
          <w:szCs w:val="22"/>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0B3525" w:rsidRPr="00A52894" w:rsidRDefault="000B3525" w:rsidP="000B3525">
      <w:pPr>
        <w:widowControl w:val="0"/>
        <w:jc w:val="both"/>
        <w:rPr>
          <w:rFonts w:ascii="Times New Roman" w:hAnsi="Times New Roman"/>
          <w:sz w:val="22"/>
          <w:szCs w:val="22"/>
        </w:rPr>
      </w:pPr>
    </w:p>
    <w:p w:rsidR="000B3525" w:rsidRPr="00A52894" w:rsidRDefault="000B3525" w:rsidP="000B3525">
      <w:pPr>
        <w:widowControl w:val="0"/>
        <w:jc w:val="both"/>
        <w:rPr>
          <w:rFonts w:ascii="Times New Roman" w:hAnsi="Times New Roman"/>
          <w:sz w:val="22"/>
          <w:szCs w:val="22"/>
        </w:rPr>
      </w:pPr>
      <w:r w:rsidRPr="00A52894">
        <w:rPr>
          <w:rFonts w:ascii="Times New Roman" w:hAnsi="Times New Roman"/>
          <w:sz w:val="22"/>
          <w:szCs w:val="22"/>
        </w:rPr>
        <w:t xml:space="preserve">Če bo ta ponudba sprejeta, bomo priskrbeli zahtevano finančno zavarovanje za dobro izvedbo pogodbenih obveznosti </w:t>
      </w:r>
      <w:r w:rsidR="00E448A0" w:rsidRPr="00A52894">
        <w:rPr>
          <w:rFonts w:ascii="Times New Roman" w:hAnsi="Times New Roman"/>
          <w:sz w:val="22"/>
          <w:szCs w:val="22"/>
        </w:rPr>
        <w:t>in odpravo napak v garancijskem roku ter</w:t>
      </w:r>
      <w:r w:rsidRPr="00A52894">
        <w:rPr>
          <w:rFonts w:ascii="Times New Roman" w:hAnsi="Times New Roman"/>
          <w:sz w:val="22"/>
          <w:szCs w:val="22"/>
        </w:rPr>
        <w:t xml:space="preserve"> dobavo izvedli v pogodbenem roku.</w:t>
      </w:r>
    </w:p>
    <w:p w:rsidR="005F1AA5" w:rsidRPr="00A52894" w:rsidRDefault="005F1AA5" w:rsidP="000B3525">
      <w:pPr>
        <w:widowControl w:val="0"/>
        <w:jc w:val="both"/>
        <w:rPr>
          <w:rFonts w:ascii="Times New Roman" w:hAnsi="Times New Roman"/>
          <w:sz w:val="22"/>
          <w:szCs w:val="22"/>
        </w:rPr>
      </w:pPr>
    </w:p>
    <w:p w:rsidR="00DB3EFE" w:rsidRPr="00A52894" w:rsidRDefault="005F1AA5" w:rsidP="000B3525">
      <w:pPr>
        <w:widowControl w:val="0"/>
        <w:jc w:val="both"/>
        <w:rPr>
          <w:rFonts w:ascii="Times New Roman" w:hAnsi="Times New Roman"/>
          <w:b/>
          <w:sz w:val="22"/>
          <w:szCs w:val="22"/>
        </w:rPr>
      </w:pPr>
      <w:r w:rsidRPr="00A52894">
        <w:rPr>
          <w:rFonts w:ascii="Times New Roman" w:hAnsi="Times New Roman"/>
          <w:b/>
          <w:sz w:val="22"/>
          <w:szCs w:val="22"/>
        </w:rPr>
        <w:t xml:space="preserve">Priloga: </w:t>
      </w:r>
      <w:r w:rsidR="00985595" w:rsidRPr="00A52894">
        <w:rPr>
          <w:rFonts w:ascii="Times New Roman" w:hAnsi="Times New Roman"/>
          <w:b/>
          <w:sz w:val="22"/>
          <w:szCs w:val="22"/>
        </w:rPr>
        <w:t>Lastni p</w:t>
      </w:r>
      <w:r w:rsidRPr="00A52894">
        <w:rPr>
          <w:rFonts w:ascii="Times New Roman" w:hAnsi="Times New Roman"/>
          <w:b/>
          <w:sz w:val="22"/>
          <w:szCs w:val="22"/>
        </w:rPr>
        <w:t>onudbeni predračun</w:t>
      </w:r>
      <w:r w:rsidR="00E60D1C">
        <w:rPr>
          <w:rFonts w:ascii="Times New Roman" w:hAnsi="Times New Roman"/>
          <w:b/>
          <w:sz w:val="22"/>
          <w:szCs w:val="22"/>
        </w:rPr>
        <w:t>i</w:t>
      </w:r>
      <w:r w:rsidR="00972838" w:rsidRPr="00A52894">
        <w:rPr>
          <w:rFonts w:ascii="Times New Roman" w:hAnsi="Times New Roman"/>
          <w:b/>
          <w:sz w:val="22"/>
          <w:szCs w:val="22"/>
        </w:rPr>
        <w:t xml:space="preserve"> ponudnika</w:t>
      </w:r>
      <w:r w:rsidR="00875C36">
        <w:rPr>
          <w:rFonts w:ascii="Times New Roman" w:hAnsi="Times New Roman"/>
          <w:b/>
          <w:sz w:val="22"/>
          <w:szCs w:val="22"/>
        </w:rPr>
        <w:t xml:space="preserve">  /</w:t>
      </w:r>
      <w:r w:rsidR="00875C36" w:rsidRPr="00875C36">
        <w:rPr>
          <w:rFonts w:ascii="Times New Roman" w:hAnsi="Times New Roman"/>
          <w:i/>
          <w:sz w:val="22"/>
          <w:szCs w:val="22"/>
        </w:rPr>
        <w:t>naloženo v razdelek »Drugi dokumenti«/</w:t>
      </w:r>
      <w:r w:rsidR="00D334CF" w:rsidRPr="00875C36">
        <w:rPr>
          <w:rFonts w:ascii="Times New Roman" w:hAnsi="Times New Roman"/>
          <w:i/>
          <w:sz w:val="22"/>
          <w:szCs w:val="22"/>
        </w:rPr>
        <w:t>.</w:t>
      </w:r>
    </w:p>
    <w:p w:rsidR="000B3525" w:rsidRPr="00A52894" w:rsidRDefault="000B3525" w:rsidP="000B3525">
      <w:pPr>
        <w:widowControl w:val="0"/>
        <w:jc w:val="both"/>
        <w:rPr>
          <w:rFonts w:ascii="Times New Roman" w:hAnsi="Times New Roman"/>
          <w:color w:val="FF0000"/>
          <w:sz w:val="22"/>
          <w:szCs w:val="22"/>
        </w:rPr>
      </w:pPr>
    </w:p>
    <w:p w:rsidR="000B3525" w:rsidRPr="00A52894" w:rsidRDefault="000B3525" w:rsidP="000B3525">
      <w:pPr>
        <w:widowControl w:val="0"/>
        <w:tabs>
          <w:tab w:val="left" w:pos="284"/>
          <w:tab w:val="left" w:pos="851"/>
          <w:tab w:val="left" w:pos="1701"/>
        </w:tabs>
        <w:jc w:val="both"/>
        <w:rPr>
          <w:rFonts w:ascii="Times New Roman" w:hAnsi="Times New Roman"/>
          <w:sz w:val="22"/>
          <w:szCs w:val="22"/>
        </w:rPr>
      </w:pPr>
      <w:r w:rsidRPr="00A52894">
        <w:rPr>
          <w:rFonts w:ascii="Times New Roman" w:hAnsi="Times New Roman"/>
          <w:sz w:val="22"/>
          <w:szCs w:val="22"/>
        </w:rPr>
        <w:t xml:space="preserve">Jemljemo na znanje, da niste obvezani sprejeti nobene od ponudb, ki ste jih prejeli. </w:t>
      </w:r>
    </w:p>
    <w:p w:rsidR="001954BF" w:rsidRDefault="001954BF" w:rsidP="000B3525">
      <w:pPr>
        <w:widowControl w:val="0"/>
        <w:jc w:val="both"/>
        <w:rPr>
          <w:rFonts w:ascii="Times New Roman" w:hAnsi="Times New Roman"/>
          <w:sz w:val="22"/>
          <w:szCs w:val="22"/>
        </w:rPr>
      </w:pPr>
    </w:p>
    <w:p w:rsidR="00764508" w:rsidRDefault="00764508" w:rsidP="000B3525">
      <w:pPr>
        <w:widowControl w:val="0"/>
        <w:jc w:val="both"/>
        <w:rPr>
          <w:rFonts w:ascii="Times New Roman" w:hAnsi="Times New Roman"/>
          <w:sz w:val="22"/>
          <w:szCs w:val="22"/>
        </w:rPr>
      </w:pPr>
    </w:p>
    <w:p w:rsidR="00764508" w:rsidRPr="00A52894" w:rsidRDefault="00764508" w:rsidP="000B3525">
      <w:pPr>
        <w:widowControl w:val="0"/>
        <w:jc w:val="both"/>
        <w:rPr>
          <w:rFonts w:ascii="Times New Roman" w:hAnsi="Times New Roman"/>
          <w:sz w:val="22"/>
          <w:szCs w:val="22"/>
        </w:rPr>
      </w:pPr>
    </w:p>
    <w:p w:rsidR="00764508" w:rsidRDefault="001954BF" w:rsidP="001954BF">
      <w:pPr>
        <w:autoSpaceDE w:val="0"/>
        <w:autoSpaceDN w:val="0"/>
        <w:adjustRightInd w:val="0"/>
        <w:jc w:val="both"/>
        <w:rPr>
          <w:rFonts w:ascii="Times New Roman" w:hAnsi="Times New Roman"/>
          <w:sz w:val="22"/>
          <w:szCs w:val="22"/>
        </w:rPr>
      </w:pPr>
      <w:r w:rsidRPr="00A52894">
        <w:rPr>
          <w:rFonts w:ascii="Times New Roman" w:hAnsi="Times New Roman"/>
          <w:sz w:val="22"/>
          <w:szCs w:val="22"/>
        </w:rPr>
        <w:t xml:space="preserve">Kraj in datum:      </w:t>
      </w:r>
    </w:p>
    <w:p w:rsidR="001954BF" w:rsidRPr="00A52894" w:rsidRDefault="001954BF" w:rsidP="001954BF">
      <w:pPr>
        <w:autoSpaceDE w:val="0"/>
        <w:autoSpaceDN w:val="0"/>
        <w:adjustRightInd w:val="0"/>
        <w:jc w:val="both"/>
        <w:rPr>
          <w:rFonts w:ascii="Times New Roman" w:hAnsi="Times New Roman"/>
          <w:sz w:val="22"/>
          <w:szCs w:val="22"/>
        </w:rPr>
      </w:pPr>
      <w:r w:rsidRPr="00A52894">
        <w:rPr>
          <w:rFonts w:ascii="Times New Roman" w:hAnsi="Times New Roman"/>
          <w:sz w:val="22"/>
          <w:szCs w:val="22"/>
        </w:rPr>
        <w:t xml:space="preserve">Ime in priimek zakonitega zastopnika ponudnika:                                                  </w:t>
      </w:r>
    </w:p>
    <w:p w:rsidR="008D4A7C" w:rsidRDefault="008D4A7C" w:rsidP="006838F5">
      <w:pPr>
        <w:widowControl w:val="0"/>
        <w:jc w:val="both"/>
        <w:rPr>
          <w:rFonts w:ascii="Times New Roman" w:hAnsi="Times New Roman"/>
        </w:rPr>
      </w:pPr>
    </w:p>
    <w:p w:rsidR="00764508" w:rsidRDefault="00764508" w:rsidP="006838F5">
      <w:pPr>
        <w:widowControl w:val="0"/>
        <w:jc w:val="both"/>
        <w:rPr>
          <w:rFonts w:ascii="Times New Roman" w:hAnsi="Times New Roman"/>
        </w:rPr>
      </w:pPr>
    </w:p>
    <w:p w:rsidR="00764508" w:rsidRDefault="00764508" w:rsidP="006838F5">
      <w:pPr>
        <w:widowControl w:val="0"/>
        <w:jc w:val="both"/>
        <w:rPr>
          <w:rFonts w:ascii="Times New Roman" w:hAnsi="Times New Roman"/>
        </w:rPr>
      </w:pPr>
    </w:p>
    <w:p w:rsidR="00764508" w:rsidRDefault="00764508" w:rsidP="006838F5">
      <w:pPr>
        <w:widowControl w:val="0"/>
        <w:jc w:val="both"/>
        <w:rPr>
          <w:rFonts w:ascii="Times New Roman" w:hAnsi="Times New Roman"/>
        </w:rPr>
      </w:pPr>
    </w:p>
    <w:p w:rsidR="008F47F0" w:rsidRPr="007B6933" w:rsidRDefault="00D85F9E" w:rsidP="00D85F9E">
      <w:pPr>
        <w:autoSpaceDE w:val="0"/>
        <w:autoSpaceDN w:val="0"/>
        <w:adjustRightInd w:val="0"/>
        <w:rPr>
          <w:rFonts w:ascii="Times New Roman" w:hAnsi="Times New Roman"/>
          <w:i/>
          <w:color w:val="C00000"/>
          <w:sz w:val="20"/>
          <w:szCs w:val="20"/>
        </w:rPr>
      </w:pPr>
      <w:r w:rsidRPr="007B6933">
        <w:rPr>
          <w:rFonts w:ascii="Symbol" w:hAnsi="Symbol" w:cs="Symbol"/>
          <w:color w:val="C00000"/>
          <w:sz w:val="22"/>
          <w:szCs w:val="22"/>
        </w:rPr>
        <w:t></w:t>
      </w:r>
      <w:r w:rsidRPr="007B6933">
        <w:rPr>
          <w:rFonts w:ascii="Symbol" w:hAnsi="Symbol" w:cs="Symbol"/>
          <w:color w:val="C00000"/>
          <w:sz w:val="22"/>
          <w:szCs w:val="22"/>
        </w:rPr>
        <w:t></w:t>
      </w:r>
      <w:r w:rsidRPr="007B6933">
        <w:rPr>
          <w:rFonts w:ascii="Times New Roman" w:hAnsi="Times New Roman"/>
          <w:i/>
          <w:color w:val="C00000"/>
          <w:sz w:val="20"/>
          <w:szCs w:val="20"/>
        </w:rPr>
        <w:t>Ta obrazec bo dostopen na javnem odpiranju ponudb, zato izpolnjen obrazec ponudnik naloži v informacijskem sistemu e</w:t>
      </w:r>
      <w:r w:rsidR="00764508" w:rsidRPr="007B6933">
        <w:rPr>
          <w:rFonts w:ascii="Times New Roman" w:hAnsi="Times New Roman"/>
          <w:i/>
          <w:color w:val="C00000"/>
          <w:sz w:val="20"/>
          <w:szCs w:val="20"/>
        </w:rPr>
        <w:t>-</w:t>
      </w:r>
      <w:r w:rsidRPr="007B6933">
        <w:rPr>
          <w:rFonts w:ascii="Times New Roman" w:hAnsi="Times New Roman"/>
          <w:i/>
          <w:color w:val="C00000"/>
          <w:sz w:val="20"/>
          <w:szCs w:val="20"/>
        </w:rPr>
        <w:t xml:space="preserve">JN </w:t>
      </w:r>
      <w:r w:rsidRPr="007B6933">
        <w:rPr>
          <w:rFonts w:ascii="Times New Roman" w:hAnsi="Times New Roman"/>
          <w:b/>
          <w:i/>
          <w:color w:val="C00000"/>
          <w:sz w:val="20"/>
          <w:szCs w:val="20"/>
        </w:rPr>
        <w:t>v razdelek »Predračun«</w:t>
      </w:r>
      <w:r w:rsidRPr="007B6933">
        <w:rPr>
          <w:rFonts w:ascii="Times New Roman" w:hAnsi="Times New Roman"/>
          <w:i/>
          <w:color w:val="C00000"/>
          <w:sz w:val="20"/>
          <w:szCs w:val="20"/>
        </w:rPr>
        <w:t xml:space="preserve"> v PDF datoteki.</w:t>
      </w:r>
    </w:p>
    <w:p w:rsidR="00CA4E97" w:rsidRDefault="00CA4E97" w:rsidP="00D85F9E">
      <w:pPr>
        <w:autoSpaceDE w:val="0"/>
        <w:autoSpaceDN w:val="0"/>
        <w:adjustRightInd w:val="0"/>
        <w:rPr>
          <w:rFonts w:ascii="Times New Roman" w:hAnsi="Times New Roman"/>
          <w:i/>
          <w:sz w:val="20"/>
          <w:szCs w:val="20"/>
        </w:rPr>
      </w:pPr>
    </w:p>
    <w:p w:rsidR="00C77A17" w:rsidRDefault="00C77A17" w:rsidP="00C77A17">
      <w:pPr>
        <w:autoSpaceDE w:val="0"/>
        <w:autoSpaceDN w:val="0"/>
        <w:adjustRightInd w:val="0"/>
        <w:rPr>
          <w:rFonts w:ascii="Times New Roman" w:hAnsi="Times New Roman"/>
          <w:i/>
          <w:color w:val="FF0000"/>
          <w:sz w:val="18"/>
          <w:szCs w:val="18"/>
        </w:rPr>
      </w:pPr>
    </w:p>
    <w:p w:rsidR="007B6933" w:rsidRDefault="007B6933" w:rsidP="00C77A17">
      <w:pPr>
        <w:autoSpaceDE w:val="0"/>
        <w:autoSpaceDN w:val="0"/>
        <w:adjustRightInd w:val="0"/>
        <w:rPr>
          <w:rFonts w:ascii="Times New Roman" w:hAnsi="Times New Roman"/>
          <w:i/>
          <w:color w:val="FF0000"/>
          <w:sz w:val="18"/>
          <w:szCs w:val="18"/>
        </w:rPr>
      </w:pPr>
    </w:p>
    <w:p w:rsidR="007B6933" w:rsidRDefault="007B6933" w:rsidP="00C77A17">
      <w:pPr>
        <w:autoSpaceDE w:val="0"/>
        <w:autoSpaceDN w:val="0"/>
        <w:adjustRightInd w:val="0"/>
        <w:rPr>
          <w:rFonts w:ascii="Times New Roman" w:hAnsi="Times New Roman"/>
          <w:i/>
          <w:color w:val="FF0000"/>
          <w:sz w:val="18"/>
          <w:szCs w:val="18"/>
        </w:rPr>
      </w:pPr>
    </w:p>
    <w:p w:rsidR="007B6933" w:rsidRDefault="007B6933" w:rsidP="00C77A17">
      <w:pPr>
        <w:autoSpaceDE w:val="0"/>
        <w:autoSpaceDN w:val="0"/>
        <w:adjustRightInd w:val="0"/>
        <w:rPr>
          <w:rFonts w:ascii="Times New Roman" w:hAnsi="Times New Roman"/>
          <w:i/>
          <w:color w:val="FF0000"/>
          <w:sz w:val="18"/>
          <w:szCs w:val="18"/>
        </w:rPr>
      </w:pPr>
    </w:p>
    <w:p w:rsidR="007B6933" w:rsidRDefault="007B6933" w:rsidP="00C77A17">
      <w:pPr>
        <w:autoSpaceDE w:val="0"/>
        <w:autoSpaceDN w:val="0"/>
        <w:adjustRightInd w:val="0"/>
        <w:rPr>
          <w:rFonts w:ascii="Times New Roman" w:hAnsi="Times New Roman"/>
          <w:i/>
          <w:color w:val="FF0000"/>
          <w:sz w:val="18"/>
          <w:szCs w:val="18"/>
        </w:rPr>
      </w:pPr>
    </w:p>
    <w:p w:rsidR="000F762F" w:rsidRDefault="000F762F" w:rsidP="00C77A17">
      <w:pPr>
        <w:autoSpaceDE w:val="0"/>
        <w:autoSpaceDN w:val="0"/>
        <w:adjustRightInd w:val="0"/>
        <w:rPr>
          <w:rFonts w:ascii="Times New Roman" w:hAnsi="Times New Roman"/>
          <w:i/>
          <w:color w:val="FF0000"/>
          <w:sz w:val="18"/>
          <w:szCs w:val="18"/>
        </w:rPr>
      </w:pPr>
    </w:p>
    <w:p w:rsidR="007B6933" w:rsidRPr="00C77A17" w:rsidRDefault="007B6933" w:rsidP="00C77A17">
      <w:pPr>
        <w:autoSpaceDE w:val="0"/>
        <w:autoSpaceDN w:val="0"/>
        <w:adjustRightInd w:val="0"/>
        <w:rPr>
          <w:rFonts w:ascii="Times New Roman" w:hAnsi="Times New Roman"/>
          <w:i/>
          <w:color w:val="FF0000"/>
          <w:sz w:val="18"/>
          <w:szCs w:val="18"/>
        </w:rPr>
      </w:pPr>
    </w:p>
    <w:p w:rsidR="000928D1" w:rsidRDefault="000928D1" w:rsidP="00501F96">
      <w:pPr>
        <w:autoSpaceDE w:val="0"/>
        <w:autoSpaceDN w:val="0"/>
        <w:adjustRightInd w:val="0"/>
        <w:jc w:val="both"/>
        <w:rPr>
          <w:rFonts w:cs="Arial"/>
          <w:strike/>
          <w:color w:val="000000"/>
          <w:sz w:val="18"/>
          <w:szCs w:val="18"/>
        </w:rPr>
      </w:pPr>
    </w:p>
    <w:p w:rsidR="001644A5" w:rsidRDefault="001644A5" w:rsidP="00501F96">
      <w:pPr>
        <w:autoSpaceDE w:val="0"/>
        <w:autoSpaceDN w:val="0"/>
        <w:adjustRightInd w:val="0"/>
        <w:jc w:val="both"/>
        <w:rPr>
          <w:rFonts w:cs="Arial"/>
          <w:strike/>
          <w:color w:val="000000"/>
          <w:sz w:val="18"/>
          <w:szCs w:val="18"/>
        </w:rPr>
      </w:pPr>
    </w:p>
    <w:p w:rsidR="00BD4303" w:rsidRPr="00E609E0" w:rsidRDefault="00BD4303" w:rsidP="00BD430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p>
    <w:p w:rsidR="00BD4303" w:rsidRPr="00E609E0" w:rsidRDefault="00BD4303" w:rsidP="00BD4303">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1644A5" w:rsidRDefault="001644A5" w:rsidP="00501F96">
      <w:pPr>
        <w:autoSpaceDE w:val="0"/>
        <w:autoSpaceDN w:val="0"/>
        <w:adjustRightInd w:val="0"/>
        <w:jc w:val="both"/>
        <w:rPr>
          <w:rFonts w:cs="Arial"/>
          <w:strike/>
          <w:color w:val="000000"/>
          <w:sz w:val="18"/>
          <w:szCs w:val="18"/>
        </w:rPr>
      </w:pPr>
    </w:p>
    <w:p w:rsidR="001644A5" w:rsidRDefault="001644A5" w:rsidP="00501F96">
      <w:pPr>
        <w:autoSpaceDE w:val="0"/>
        <w:autoSpaceDN w:val="0"/>
        <w:adjustRightInd w:val="0"/>
        <w:jc w:val="both"/>
        <w:rPr>
          <w:rFonts w:cs="Arial"/>
          <w:strike/>
          <w:color w:val="000000"/>
          <w:sz w:val="18"/>
          <w:szCs w:val="18"/>
        </w:rPr>
      </w:pPr>
    </w:p>
    <w:p w:rsidR="001644A5" w:rsidRDefault="001644A5" w:rsidP="00501F96">
      <w:pPr>
        <w:autoSpaceDE w:val="0"/>
        <w:autoSpaceDN w:val="0"/>
        <w:adjustRightInd w:val="0"/>
        <w:jc w:val="both"/>
        <w:rPr>
          <w:rFonts w:cs="Arial"/>
          <w:strike/>
          <w:color w:val="000000"/>
          <w:sz w:val="18"/>
          <w:szCs w:val="18"/>
        </w:rPr>
      </w:pPr>
    </w:p>
    <w:p w:rsidR="001644A5" w:rsidRPr="00C81D84" w:rsidRDefault="001644A5" w:rsidP="00501F96">
      <w:pPr>
        <w:autoSpaceDE w:val="0"/>
        <w:autoSpaceDN w:val="0"/>
        <w:adjustRightInd w:val="0"/>
        <w:jc w:val="both"/>
        <w:rPr>
          <w:rFonts w:cs="Arial"/>
          <w:strike/>
          <w:color w:val="000000"/>
          <w:sz w:val="18"/>
          <w:szCs w:val="18"/>
        </w:rPr>
      </w:pPr>
    </w:p>
    <w:p w:rsidR="008D4E9D" w:rsidRPr="00995870" w:rsidRDefault="00C81D84" w:rsidP="00435091">
      <w:pPr>
        <w:widowControl w:val="0"/>
        <w:jc w:val="center"/>
        <w:rPr>
          <w:rFonts w:ascii="Times New Roman" w:hAnsi="Times New Roman"/>
          <w:b/>
        </w:rPr>
      </w:pPr>
      <w:r w:rsidRPr="00995870">
        <w:rPr>
          <w:rFonts w:ascii="Times New Roman" w:hAnsi="Times New Roman"/>
          <w:b/>
        </w:rPr>
        <w:t>ESPD</w:t>
      </w:r>
    </w:p>
    <w:p w:rsidR="00435091" w:rsidRDefault="00435091" w:rsidP="00435091">
      <w:pPr>
        <w:widowControl w:val="0"/>
        <w:jc w:val="both"/>
        <w:rPr>
          <w:rFonts w:cs="Arial"/>
          <w:sz w:val="20"/>
          <w:szCs w:val="20"/>
        </w:rPr>
      </w:pPr>
    </w:p>
    <w:p w:rsidR="00995870" w:rsidRDefault="00995870" w:rsidP="00435091">
      <w:pPr>
        <w:widowControl w:val="0"/>
        <w:jc w:val="both"/>
        <w:rPr>
          <w:rFonts w:cs="Arial"/>
          <w:sz w:val="20"/>
          <w:szCs w:val="20"/>
        </w:rPr>
      </w:pPr>
    </w:p>
    <w:p w:rsidR="00995870" w:rsidRPr="00995870" w:rsidRDefault="00995870" w:rsidP="00435091">
      <w:pPr>
        <w:widowControl w:val="0"/>
        <w:jc w:val="both"/>
        <w:rPr>
          <w:rFonts w:cs="Arial"/>
          <w:sz w:val="20"/>
          <w:szCs w:val="20"/>
        </w:rPr>
      </w:pPr>
    </w:p>
    <w:p w:rsidR="00393EE0" w:rsidRPr="00995870" w:rsidRDefault="00393EE0" w:rsidP="00995870">
      <w:pPr>
        <w:jc w:val="both"/>
        <w:rPr>
          <w:rFonts w:ascii="Times New Roman" w:hAnsi="Times New Roman"/>
          <w:sz w:val="22"/>
          <w:szCs w:val="22"/>
        </w:rPr>
      </w:pPr>
      <w:r w:rsidRPr="00995870">
        <w:rPr>
          <w:rFonts w:ascii="Times New Roman" w:hAnsi="Times New Roman"/>
          <w:sz w:val="22"/>
          <w:szCs w:val="22"/>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393EE0" w:rsidRPr="00995870" w:rsidRDefault="00393EE0" w:rsidP="00995870">
      <w:pPr>
        <w:jc w:val="both"/>
        <w:rPr>
          <w:rFonts w:ascii="Times New Roman" w:hAnsi="Times New Roman"/>
          <w:sz w:val="22"/>
          <w:szCs w:val="22"/>
        </w:rPr>
      </w:pPr>
    </w:p>
    <w:p w:rsidR="00393EE0" w:rsidRPr="00995870" w:rsidRDefault="00393EE0" w:rsidP="00995870">
      <w:pPr>
        <w:jc w:val="both"/>
        <w:rPr>
          <w:rFonts w:ascii="Times New Roman" w:hAnsi="Times New Roman"/>
          <w:sz w:val="22"/>
          <w:szCs w:val="22"/>
        </w:rPr>
      </w:pPr>
      <w:r w:rsidRPr="00995870">
        <w:rPr>
          <w:rFonts w:ascii="Times New Roman" w:hAnsi="Times New Roman"/>
          <w:sz w:val="22"/>
          <w:szCs w:val="22"/>
        </w:rPr>
        <w:t xml:space="preserve">Navedbe v ESPD in/ali dokazila, ki ji predloži gospodarski subjekt, morajo biti veljavni. </w:t>
      </w:r>
    </w:p>
    <w:p w:rsidR="00393EE0" w:rsidRPr="00995870" w:rsidRDefault="00393EE0" w:rsidP="00995870">
      <w:pPr>
        <w:jc w:val="both"/>
        <w:rPr>
          <w:rFonts w:ascii="Times New Roman" w:hAnsi="Times New Roman"/>
          <w:sz w:val="22"/>
          <w:szCs w:val="22"/>
        </w:rPr>
      </w:pPr>
    </w:p>
    <w:p w:rsidR="00393EE0" w:rsidRPr="00407C6B" w:rsidRDefault="00393EE0" w:rsidP="00995870">
      <w:pPr>
        <w:jc w:val="both"/>
        <w:rPr>
          <w:rFonts w:ascii="Times New Roman" w:hAnsi="Times New Roman"/>
          <w:sz w:val="22"/>
          <w:szCs w:val="22"/>
        </w:rPr>
      </w:pPr>
      <w:r w:rsidRPr="00995870">
        <w:rPr>
          <w:rFonts w:ascii="Times New Roman" w:hAnsi="Times New Roman"/>
          <w:sz w:val="22"/>
          <w:szCs w:val="22"/>
        </w:rPr>
        <w:t xml:space="preserve">Gospodarski subjekt  naročnikov obrazec ESPD (datoteka </w:t>
      </w:r>
      <w:r w:rsidR="00407C6B">
        <w:rPr>
          <w:rFonts w:ascii="Times New Roman" w:hAnsi="Times New Roman"/>
          <w:sz w:val="22"/>
          <w:szCs w:val="22"/>
        </w:rPr>
        <w:t>*</w:t>
      </w:r>
      <w:proofErr w:type="spellStart"/>
      <w:r w:rsidR="00407C6B">
        <w:rPr>
          <w:rFonts w:ascii="Times New Roman" w:hAnsi="Times New Roman"/>
          <w:sz w:val="22"/>
          <w:szCs w:val="22"/>
        </w:rPr>
        <w:t>xml</w:t>
      </w:r>
      <w:proofErr w:type="spellEnd"/>
      <w:r w:rsidRPr="00995870">
        <w:rPr>
          <w:rFonts w:ascii="Times New Roman" w:hAnsi="Times New Roman"/>
          <w:sz w:val="22"/>
          <w:szCs w:val="22"/>
        </w:rPr>
        <w:t xml:space="preserve">) uvozi na spletni strani Portala javnih naročil/ESPD: </w:t>
      </w:r>
      <w:hyperlink r:id="rId25" w:history="1">
        <w:r w:rsidRPr="00E60D1C">
          <w:rPr>
            <w:rFonts w:ascii="Times New Roman" w:hAnsi="Times New Roman"/>
            <w:i/>
            <w:color w:val="0000CC"/>
            <w:sz w:val="22"/>
            <w:szCs w:val="22"/>
            <w:u w:val="single"/>
          </w:rPr>
          <w:t>http://www.enarocanje.si/_ESPD/</w:t>
        </w:r>
      </w:hyperlink>
      <w:r w:rsidRPr="00995870">
        <w:rPr>
          <w:rFonts w:ascii="Times New Roman" w:hAnsi="Times New Roman"/>
          <w:sz w:val="22"/>
          <w:szCs w:val="22"/>
        </w:rPr>
        <w:t xml:space="preserve">, v njega neposredno vnese zahtevane podatke ter </w:t>
      </w:r>
      <w:r w:rsidR="003B31F7">
        <w:rPr>
          <w:rFonts w:ascii="Times New Roman" w:hAnsi="Times New Roman"/>
          <w:sz w:val="22"/>
          <w:szCs w:val="22"/>
        </w:rPr>
        <w:t xml:space="preserve">naloži </w:t>
      </w:r>
      <w:r w:rsidR="003B31F7" w:rsidRPr="0076576B">
        <w:rPr>
          <w:rFonts w:ascii="Times New Roman" w:hAnsi="Times New Roman"/>
          <w:sz w:val="22"/>
          <w:szCs w:val="22"/>
        </w:rPr>
        <w:t xml:space="preserve">v </w:t>
      </w:r>
      <w:r w:rsidR="003B31F7" w:rsidRPr="0076576B">
        <w:rPr>
          <w:rFonts w:ascii="Times New Roman" w:hAnsi="Times New Roman"/>
          <w:i/>
          <w:sz w:val="22"/>
          <w:szCs w:val="22"/>
        </w:rPr>
        <w:t>sistem e-JN</w:t>
      </w:r>
      <w:r w:rsidR="003B31F7" w:rsidRPr="0076576B">
        <w:rPr>
          <w:rFonts w:ascii="Times New Roman" w:hAnsi="Times New Roman"/>
          <w:sz w:val="22"/>
          <w:szCs w:val="22"/>
        </w:rPr>
        <w:t xml:space="preserve"> v </w:t>
      </w:r>
      <w:r w:rsidR="00407C6B">
        <w:rPr>
          <w:rFonts w:ascii="Times New Roman" w:hAnsi="Times New Roman"/>
          <w:sz w:val="22"/>
          <w:szCs w:val="22"/>
        </w:rPr>
        <w:t>*</w:t>
      </w:r>
      <w:proofErr w:type="spellStart"/>
      <w:r w:rsidR="00407C6B">
        <w:rPr>
          <w:rFonts w:ascii="Times New Roman" w:hAnsi="Times New Roman"/>
          <w:sz w:val="22"/>
          <w:szCs w:val="22"/>
        </w:rPr>
        <w:t>xml</w:t>
      </w:r>
      <w:proofErr w:type="spellEnd"/>
      <w:r w:rsidR="003B31F7" w:rsidRPr="0076576B">
        <w:rPr>
          <w:rFonts w:ascii="Times New Roman" w:hAnsi="Times New Roman"/>
          <w:sz w:val="22"/>
          <w:szCs w:val="22"/>
        </w:rPr>
        <w:t xml:space="preserve"> in tudi</w:t>
      </w:r>
      <w:r w:rsidR="00BD4303" w:rsidRPr="0076576B">
        <w:rPr>
          <w:rFonts w:ascii="Times New Roman" w:hAnsi="Times New Roman"/>
          <w:color w:val="FF0000"/>
          <w:sz w:val="22"/>
          <w:szCs w:val="22"/>
        </w:rPr>
        <w:t xml:space="preserve"> </w:t>
      </w:r>
      <w:r w:rsidR="0076576B" w:rsidRPr="0076576B">
        <w:rPr>
          <w:rFonts w:ascii="Times New Roman" w:hAnsi="Times New Roman"/>
          <w:sz w:val="22"/>
          <w:szCs w:val="22"/>
        </w:rPr>
        <w:t>podpisanega</w:t>
      </w:r>
      <w:r w:rsidR="0076576B" w:rsidRPr="0076576B">
        <w:rPr>
          <w:rFonts w:ascii="Times New Roman" w:hAnsi="Times New Roman"/>
          <w:color w:val="FF0000"/>
          <w:sz w:val="22"/>
          <w:szCs w:val="22"/>
        </w:rPr>
        <w:t xml:space="preserve"> </w:t>
      </w:r>
      <w:r w:rsidR="00BD4303" w:rsidRPr="00407C6B">
        <w:rPr>
          <w:rFonts w:ascii="Times New Roman" w:hAnsi="Times New Roman"/>
          <w:sz w:val="22"/>
          <w:szCs w:val="22"/>
        </w:rPr>
        <w:t xml:space="preserve">v </w:t>
      </w:r>
      <w:r w:rsidR="00407C6B" w:rsidRPr="00407C6B">
        <w:rPr>
          <w:rFonts w:ascii="Times New Roman" w:hAnsi="Times New Roman"/>
          <w:sz w:val="22"/>
          <w:szCs w:val="22"/>
        </w:rPr>
        <w:t>*</w:t>
      </w:r>
      <w:proofErr w:type="spellStart"/>
      <w:r w:rsidR="00BD4303" w:rsidRPr="00407C6B">
        <w:rPr>
          <w:rFonts w:ascii="Times New Roman" w:hAnsi="Times New Roman"/>
          <w:sz w:val="22"/>
          <w:szCs w:val="22"/>
        </w:rPr>
        <w:t>pdf</w:t>
      </w:r>
      <w:proofErr w:type="spellEnd"/>
      <w:r w:rsidR="003B31F7" w:rsidRPr="00407C6B">
        <w:rPr>
          <w:rFonts w:ascii="Times New Roman" w:hAnsi="Times New Roman"/>
          <w:sz w:val="22"/>
          <w:szCs w:val="22"/>
        </w:rPr>
        <w:t xml:space="preserve"> obliki.</w:t>
      </w:r>
    </w:p>
    <w:p w:rsidR="00393EE0" w:rsidRPr="00995870" w:rsidRDefault="00393EE0" w:rsidP="00995870">
      <w:pPr>
        <w:jc w:val="both"/>
        <w:rPr>
          <w:rFonts w:ascii="Times New Roman" w:hAnsi="Times New Roman"/>
          <w:sz w:val="22"/>
          <w:szCs w:val="22"/>
        </w:rPr>
      </w:pPr>
    </w:p>
    <w:p w:rsidR="00393EE0" w:rsidRPr="00995870" w:rsidRDefault="00393EE0" w:rsidP="00995870">
      <w:pPr>
        <w:jc w:val="both"/>
        <w:rPr>
          <w:rFonts w:ascii="Times New Roman" w:hAnsi="Times New Roman"/>
          <w:sz w:val="22"/>
          <w:szCs w:val="22"/>
        </w:rPr>
      </w:pPr>
      <w:r w:rsidRPr="00995870">
        <w:rPr>
          <w:rFonts w:ascii="Times New Roman" w:hAnsi="Times New Roman"/>
          <w:sz w:val="22"/>
          <w:szCs w:val="22"/>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435091" w:rsidRPr="00995870" w:rsidRDefault="00435091" w:rsidP="00995870">
      <w:pPr>
        <w:widowControl w:val="0"/>
        <w:jc w:val="both"/>
        <w:rPr>
          <w:rFonts w:ascii="Times New Roman" w:hAnsi="Times New Roman"/>
          <w:sz w:val="22"/>
          <w:szCs w:val="22"/>
        </w:rPr>
      </w:pPr>
    </w:p>
    <w:p w:rsidR="00956423" w:rsidRDefault="00956423" w:rsidP="00956423">
      <w:pPr>
        <w:widowControl w:val="0"/>
        <w:jc w:val="both"/>
        <w:rPr>
          <w:rFonts w:cs="Arial"/>
          <w:sz w:val="20"/>
          <w:szCs w:val="20"/>
        </w:rPr>
      </w:pPr>
    </w:p>
    <w:p w:rsidR="008947AA" w:rsidRDefault="008947AA" w:rsidP="00435091">
      <w:pPr>
        <w:widowControl w:val="0"/>
        <w:jc w:val="both"/>
        <w:rPr>
          <w:rFonts w:ascii="Times New Roman" w:hAnsi="Times New Roman"/>
        </w:rPr>
      </w:pPr>
    </w:p>
    <w:p w:rsidR="008947AA" w:rsidRDefault="008947AA"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E60D1C" w:rsidRDefault="00E60D1C"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995870" w:rsidRDefault="00995870" w:rsidP="00435091">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4</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7A74F7" w:rsidRPr="009D3E7D" w:rsidRDefault="007A74F7" w:rsidP="00064945">
      <w:pPr>
        <w:pStyle w:val="BodyText22"/>
        <w:ind w:left="0"/>
        <w:rPr>
          <w:rFonts w:ascii="Calibri" w:hAnsi="Calibri" w:cs="Calibri"/>
          <w:sz w:val="24"/>
          <w:szCs w:val="24"/>
          <w:lang w:val="sl-SI"/>
        </w:rPr>
      </w:pPr>
    </w:p>
    <w:p w:rsidR="00064945" w:rsidRPr="009D3E7D" w:rsidRDefault="00064945" w:rsidP="00064945">
      <w:pPr>
        <w:pStyle w:val="Telobesedila22"/>
        <w:ind w:left="0"/>
        <w:rPr>
          <w:rFonts w:ascii="Calibri" w:hAnsi="Calibri" w:cs="Calibri"/>
          <w:sz w:val="24"/>
          <w:szCs w:val="24"/>
          <w:lang w:val="sl-SI"/>
        </w:rPr>
      </w:pPr>
    </w:p>
    <w:p w:rsidR="00064945" w:rsidRPr="009D3E7D" w:rsidRDefault="00064945" w:rsidP="00064945">
      <w:pPr>
        <w:pStyle w:val="Telobesedila22"/>
        <w:ind w:left="0"/>
        <w:rPr>
          <w:rFonts w:ascii="Calibri" w:hAnsi="Calibri" w:cs="Calibri"/>
          <w:sz w:val="24"/>
          <w:szCs w:val="24"/>
          <w:lang w:val="sl-SI"/>
        </w:rPr>
      </w:pPr>
    </w:p>
    <w:p w:rsidR="00064945" w:rsidRPr="009D3E7D" w:rsidRDefault="00064945" w:rsidP="00064945">
      <w:pPr>
        <w:pStyle w:val="BodyText23"/>
        <w:ind w:left="0"/>
        <w:rPr>
          <w:rFonts w:ascii="Calibri" w:hAnsi="Calibri" w:cs="Calibri"/>
          <w:sz w:val="24"/>
          <w:szCs w:val="24"/>
          <w:lang w:val="sl-SI"/>
        </w:rPr>
      </w:pPr>
    </w:p>
    <w:p w:rsidR="00B70D94" w:rsidRPr="00B70D94" w:rsidRDefault="00B70D94" w:rsidP="00B70D94">
      <w:pPr>
        <w:autoSpaceDE w:val="0"/>
        <w:autoSpaceDN w:val="0"/>
        <w:adjustRightInd w:val="0"/>
        <w:jc w:val="center"/>
        <w:rPr>
          <w:rFonts w:ascii="Times New Roman" w:hAnsi="Times New Roman"/>
          <w:b/>
        </w:rPr>
      </w:pPr>
      <w:r w:rsidRPr="00B70D94">
        <w:rPr>
          <w:rFonts w:ascii="Times New Roman" w:hAnsi="Times New Roman"/>
          <w:b/>
        </w:rPr>
        <w:t>IZJAVA PONUDNIKA O POSREDOVANJU PODATKOV</w:t>
      </w:r>
    </w:p>
    <w:p w:rsidR="00B70D94" w:rsidRPr="00B70D94" w:rsidRDefault="00B70D94" w:rsidP="00B70D94">
      <w:pPr>
        <w:autoSpaceDE w:val="0"/>
        <w:autoSpaceDN w:val="0"/>
        <w:adjustRightInd w:val="0"/>
        <w:jc w:val="center"/>
        <w:rPr>
          <w:rFonts w:ascii="Times New Roman" w:hAnsi="Times New Roman"/>
          <w:b/>
        </w:rPr>
      </w:pPr>
    </w:p>
    <w:p w:rsidR="005D3851" w:rsidRPr="00995870" w:rsidRDefault="00E25FB1" w:rsidP="005D3851">
      <w:pPr>
        <w:ind w:right="-32"/>
        <w:jc w:val="center"/>
        <w:rPr>
          <w:rFonts w:ascii="Times New Roman" w:hAnsi="Times New Roman"/>
          <w:b/>
          <w:bCs/>
        </w:rPr>
      </w:pPr>
      <w:r w:rsidRPr="00995870">
        <w:rPr>
          <w:rFonts w:ascii="Times New Roman" w:hAnsi="Times New Roman"/>
          <w:b/>
          <w:bCs/>
        </w:rPr>
        <w:t>»</w:t>
      </w:r>
      <w:r w:rsidR="005D3851" w:rsidRPr="00995870">
        <w:rPr>
          <w:rFonts w:ascii="Times New Roman" w:hAnsi="Times New Roman" w:cs="Arial"/>
          <w:b/>
          <w:szCs w:val="20"/>
        </w:rPr>
        <w:t>Oprema za radiologijo z ureditvijo prostorov</w:t>
      </w:r>
      <w:r w:rsidR="005D3851" w:rsidRPr="00995870">
        <w:rPr>
          <w:rFonts w:ascii="Times New Roman" w:hAnsi="Times New Roman"/>
          <w:b/>
          <w:bCs/>
        </w:rPr>
        <w:t>«</w:t>
      </w:r>
    </w:p>
    <w:p w:rsidR="00E25FB1" w:rsidRPr="00995870" w:rsidRDefault="00995870" w:rsidP="00E25FB1">
      <w:pPr>
        <w:ind w:right="-32"/>
        <w:jc w:val="center"/>
        <w:rPr>
          <w:rFonts w:ascii="Times New Roman" w:hAnsi="Times New Roman"/>
          <w:b/>
          <w:bCs/>
        </w:rPr>
      </w:pPr>
      <w:r>
        <w:rPr>
          <w:rFonts w:ascii="Times New Roman" w:hAnsi="Times New Roman"/>
          <w:b/>
          <w:bCs/>
        </w:rPr>
        <w:t xml:space="preserve"> </w:t>
      </w:r>
    </w:p>
    <w:p w:rsidR="00364C2E" w:rsidRDefault="00364C2E" w:rsidP="00B70D94">
      <w:pPr>
        <w:autoSpaceDE w:val="0"/>
        <w:autoSpaceDN w:val="0"/>
        <w:adjustRightInd w:val="0"/>
        <w:jc w:val="center"/>
        <w:rPr>
          <w:rFonts w:ascii="Times New Roman" w:hAnsi="Times New Roman" w:cs="Arial"/>
          <w:b/>
          <w:szCs w:val="20"/>
        </w:rPr>
      </w:pPr>
    </w:p>
    <w:p w:rsidR="00364C2E" w:rsidRPr="00B70D94" w:rsidRDefault="00364C2E" w:rsidP="00B70D94">
      <w:pPr>
        <w:autoSpaceDE w:val="0"/>
        <w:autoSpaceDN w:val="0"/>
        <w:adjustRightInd w:val="0"/>
        <w:jc w:val="center"/>
        <w:rPr>
          <w:rFonts w:ascii="Times New Roman" w:hAnsi="Times New Roman"/>
          <w:b/>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 kazensko in materialno odgovornostjo izjavljamo, da bomo naročniku, na njegov poziv, v postopku javnega naročanja ali pri izvajanju javnega naročila, posredovali podatke o:</w:t>
      </w:r>
    </w:p>
    <w:p w:rsidR="00B70D94" w:rsidRPr="00B70D94" w:rsidRDefault="00B70D94" w:rsidP="001756EC">
      <w:pPr>
        <w:numPr>
          <w:ilvl w:val="0"/>
          <w:numId w:val="9"/>
        </w:numPr>
        <w:autoSpaceDE w:val="0"/>
        <w:autoSpaceDN w:val="0"/>
        <w:adjustRightInd w:val="0"/>
        <w:jc w:val="both"/>
        <w:rPr>
          <w:rFonts w:ascii="Times New Roman" w:hAnsi="Times New Roman"/>
        </w:rPr>
      </w:pPr>
      <w:r w:rsidRPr="00B70D94">
        <w:rPr>
          <w:rFonts w:ascii="Times New Roman" w:hAnsi="Times New Roman"/>
        </w:rPr>
        <w:t xml:space="preserve">svojih ustanoviteljih, družbenikih, vključno s tihimi družbeniki, delničarji, </w:t>
      </w:r>
      <w:proofErr w:type="spellStart"/>
      <w:r w:rsidRPr="00B70D94">
        <w:rPr>
          <w:rFonts w:ascii="Times New Roman" w:hAnsi="Times New Roman"/>
        </w:rPr>
        <w:t>komanditisti</w:t>
      </w:r>
      <w:proofErr w:type="spellEnd"/>
      <w:r w:rsidRPr="00B70D94">
        <w:rPr>
          <w:rFonts w:ascii="Times New Roman" w:hAnsi="Times New Roman"/>
        </w:rPr>
        <w:t xml:space="preserve"> ali drugih lastnikih in podatke o lastniških deležih navedenih oseb;</w:t>
      </w:r>
    </w:p>
    <w:p w:rsidR="00B70D94" w:rsidRPr="00B70D94" w:rsidRDefault="00B70D94" w:rsidP="001756EC">
      <w:pPr>
        <w:numPr>
          <w:ilvl w:val="0"/>
          <w:numId w:val="9"/>
        </w:numPr>
        <w:autoSpaceDE w:val="0"/>
        <w:autoSpaceDN w:val="0"/>
        <w:adjustRightInd w:val="0"/>
        <w:jc w:val="both"/>
        <w:rPr>
          <w:rFonts w:ascii="Times New Roman" w:hAnsi="Times New Roman"/>
        </w:rPr>
      </w:pPr>
      <w:r w:rsidRPr="00B70D94">
        <w:rPr>
          <w:rFonts w:ascii="Times New Roman" w:hAnsi="Times New Roman"/>
        </w:rPr>
        <w:t>gospodarskih subjektih, za katere se glede na določbe zakona, ki ureja gospodarske družbe, šteje, da so z njim povezane družbe.</w:t>
      </w:r>
    </w:p>
    <w:p w:rsidR="00B70D94" w:rsidRPr="00B70D94" w:rsidRDefault="00B70D94" w:rsidP="001756EC">
      <w:pPr>
        <w:numPr>
          <w:ilvl w:val="0"/>
          <w:numId w:val="9"/>
        </w:numPr>
        <w:autoSpaceDE w:val="0"/>
        <w:autoSpaceDN w:val="0"/>
        <w:adjustRightInd w:val="0"/>
        <w:jc w:val="both"/>
        <w:rPr>
          <w:rFonts w:ascii="Times New Roman" w:hAnsi="Times New Roman"/>
        </w:rPr>
      </w:pPr>
      <w:r w:rsidRPr="00B70D94">
        <w:rPr>
          <w:rFonts w:ascii="Times New Roman" w:hAnsi="Times New Roman"/>
        </w:rPr>
        <w:t>udeležbi fizičnih in pravnih oseb v lastništvu ponudnika, vključno z udeležbo tihih družbenikov, ter o gospodarskih subjektih, za katere se glede na določbe zakona, ki ureja gospodarske družbe, šteje, da so povezane družbe s ponudnikom.</w:t>
      </w:r>
    </w:p>
    <w:p w:rsidR="00B70D94" w:rsidRPr="00B70D94" w:rsidRDefault="00B70D94" w:rsidP="00B70D94">
      <w:pPr>
        <w:autoSpaceDE w:val="0"/>
        <w:autoSpaceDN w:val="0"/>
        <w:adjustRightInd w:val="0"/>
        <w:ind w:left="360"/>
        <w:jc w:val="both"/>
        <w:rPr>
          <w:rFonts w:ascii="Times New Roman" w:hAnsi="Times New Roman"/>
        </w:rPr>
      </w:pPr>
    </w:p>
    <w:p w:rsidR="00B70D94" w:rsidRPr="00B70D94" w:rsidRDefault="00B70D94" w:rsidP="00B70D94">
      <w:pPr>
        <w:autoSpaceDE w:val="0"/>
        <w:autoSpaceDN w:val="0"/>
        <w:adjustRightInd w:val="0"/>
        <w:jc w:val="both"/>
        <w:rPr>
          <w:rFonts w:ascii="Times New Roman" w:hAnsi="Times New Roman"/>
        </w:rPr>
      </w:pPr>
      <w:r w:rsidRPr="00B70D94">
        <w:rPr>
          <w:rFonts w:ascii="Times New Roman" w:hAnsi="Times New Roman"/>
        </w:rPr>
        <w:t>Podatke bomo naročniku posredovali v roku 8 (osmih) dni, od dneva prejema poziva.</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autoSpaceDE w:val="0"/>
        <w:autoSpaceDN w:val="0"/>
        <w:adjustRightInd w:val="0"/>
        <w:jc w:val="right"/>
        <w:rPr>
          <w:rFonts w:ascii="Times New Roman" w:hAnsi="Times New Roman"/>
          <w:b/>
        </w:rPr>
      </w:pPr>
    </w:p>
    <w:p w:rsidR="00B70D94" w:rsidRPr="00B70D94" w:rsidRDefault="00B70D94" w:rsidP="00B70D94">
      <w:pPr>
        <w:rPr>
          <w:rFonts w:ascii="Times New Roman" w:hAnsi="Times New Roman"/>
          <w:b/>
        </w:rPr>
      </w:pPr>
      <w:r w:rsidRPr="00B70D94">
        <w:rPr>
          <w:rFonts w:ascii="Times New Roman" w:hAnsi="Times New Roman"/>
          <w:b/>
        </w:rPr>
        <w:t>OPOMBA:</w:t>
      </w:r>
    </w:p>
    <w:p w:rsidR="003800F2" w:rsidRPr="00BD4303" w:rsidRDefault="003800F2" w:rsidP="003800F2">
      <w:pPr>
        <w:pStyle w:val="BodyText22"/>
        <w:ind w:left="0"/>
        <w:rPr>
          <w:rFonts w:ascii="Times New Roman" w:hAnsi="Times New Roman"/>
          <w:b/>
          <w:i/>
          <w:sz w:val="20"/>
          <w:lang w:val="sl-SI"/>
        </w:rPr>
      </w:pPr>
      <w:r w:rsidRPr="00BD4303">
        <w:rPr>
          <w:rFonts w:ascii="Times New Roman" w:hAnsi="Times New Roman"/>
          <w:i/>
          <w:sz w:val="20"/>
          <w:lang w:val="sl-SI"/>
        </w:rPr>
        <w:t>(pogoj mora izpolnjevati vsak gospodarski subjekt, ki bo vključen v izvedbo javnega naročila)</w:t>
      </w:r>
    </w:p>
    <w:p w:rsidR="00064945" w:rsidRDefault="00064945"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76576B" w:rsidRDefault="0076576B" w:rsidP="00064945">
      <w:pPr>
        <w:rPr>
          <w:rFonts w:ascii="Calibri" w:hAnsi="Calibri" w:cs="Calibri"/>
          <w:b/>
          <w:bCs/>
          <w:i/>
          <w:iCs/>
        </w:rPr>
      </w:pPr>
    </w:p>
    <w:p w:rsidR="0076576B" w:rsidRDefault="0076576B" w:rsidP="00064945">
      <w:pPr>
        <w:rPr>
          <w:rFonts w:ascii="Calibri" w:hAnsi="Calibri" w:cs="Calibri"/>
          <w:b/>
          <w:bCs/>
          <w:i/>
          <w:iCs/>
        </w:rPr>
      </w:pPr>
    </w:p>
    <w:p w:rsidR="0076576B" w:rsidRDefault="0076576B" w:rsidP="00064945">
      <w:pPr>
        <w:rPr>
          <w:rFonts w:ascii="Calibri" w:hAnsi="Calibri" w:cs="Calibri"/>
          <w:b/>
          <w:bCs/>
          <w:i/>
          <w:iCs/>
        </w:rPr>
      </w:pPr>
    </w:p>
    <w:p w:rsidR="0076576B" w:rsidRDefault="0076576B" w:rsidP="00064945">
      <w:pPr>
        <w:rPr>
          <w:rFonts w:ascii="Calibri" w:hAnsi="Calibri" w:cs="Calibri"/>
          <w:b/>
          <w:bCs/>
          <w:i/>
          <w:iCs/>
        </w:rPr>
      </w:pPr>
    </w:p>
    <w:p w:rsidR="0076576B" w:rsidRDefault="0076576B" w:rsidP="00064945">
      <w:pPr>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sidRPr="003B557E">
        <w:rPr>
          <w:rFonts w:ascii="Times New Roman" w:hAnsi="Times New Roman"/>
          <w:i/>
          <w:szCs w:val="20"/>
        </w:rPr>
        <w:t>OBR-</w:t>
      </w:r>
      <w:r w:rsidR="00B41AEF" w:rsidRPr="003B557E">
        <w:rPr>
          <w:rFonts w:ascii="Times New Roman" w:hAnsi="Times New Roman"/>
          <w:i/>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5D3851" w:rsidRPr="00995870" w:rsidRDefault="005D3851" w:rsidP="005D3851">
      <w:pPr>
        <w:ind w:right="-32"/>
        <w:jc w:val="center"/>
        <w:rPr>
          <w:rFonts w:ascii="Times New Roman" w:hAnsi="Times New Roman"/>
          <w:b/>
          <w:bCs/>
        </w:rPr>
      </w:pPr>
      <w:r w:rsidRPr="00995870">
        <w:rPr>
          <w:rFonts w:ascii="Times New Roman" w:hAnsi="Times New Roman"/>
          <w:b/>
          <w:bCs/>
        </w:rPr>
        <w:t>»</w:t>
      </w:r>
      <w:r w:rsidRPr="00995870">
        <w:rPr>
          <w:rFonts w:ascii="Times New Roman" w:hAnsi="Times New Roman" w:cs="Arial"/>
          <w:b/>
          <w:szCs w:val="20"/>
        </w:rPr>
        <w:t>Oprema za radiologijo z ureditvijo prostorov</w:t>
      </w:r>
      <w:r w:rsidRPr="00995870">
        <w:rPr>
          <w:rFonts w:ascii="Times New Roman" w:hAnsi="Times New Roman"/>
          <w:b/>
          <w:bCs/>
        </w:rPr>
        <w:t>«</w:t>
      </w: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995870">
      <w:pPr>
        <w:ind w:right="-32"/>
        <w:jc w:val="both"/>
        <w:rPr>
          <w:rFonts w:ascii="Times New Roman" w:hAnsi="Times New Roman"/>
          <w:b/>
          <w:bCs/>
        </w:rPr>
      </w:pPr>
      <w:r w:rsidRPr="00525327">
        <w:rPr>
          <w:rFonts w:ascii="Times New Roman" w:hAnsi="Times New Roman"/>
        </w:rPr>
        <w:t>Ponudnik _________________________________________________ pooblaščam naročnika Splošno bolnišnico Slovenj Gradec, Gosposvetska cesta 1, 2380 Slovenj Gradec, da lahko za</w:t>
      </w:r>
      <w:r w:rsidR="00995870">
        <w:rPr>
          <w:rFonts w:ascii="Times New Roman" w:hAnsi="Times New Roman"/>
        </w:rPr>
        <w:t xml:space="preserve"> </w:t>
      </w:r>
      <w:r w:rsidRPr="00525327">
        <w:rPr>
          <w:rFonts w:ascii="Times New Roman" w:hAnsi="Times New Roman"/>
        </w:rPr>
        <w:t xml:space="preserve">namene javnega naročila </w:t>
      </w:r>
      <w:r w:rsidR="005D3851" w:rsidRPr="00995870">
        <w:rPr>
          <w:rFonts w:ascii="Times New Roman" w:hAnsi="Times New Roman"/>
          <w:b/>
          <w:bCs/>
        </w:rPr>
        <w:t>»</w:t>
      </w:r>
      <w:r w:rsidR="005D3851" w:rsidRPr="00995870">
        <w:rPr>
          <w:rFonts w:ascii="Times New Roman" w:hAnsi="Times New Roman" w:cs="Arial"/>
          <w:b/>
          <w:szCs w:val="20"/>
        </w:rPr>
        <w:t>Oprema za radiologijo z ureditvijo prostorov</w:t>
      </w:r>
      <w:r w:rsidR="005D3851" w:rsidRPr="00995870">
        <w:rPr>
          <w:rFonts w:ascii="Times New Roman" w:hAnsi="Times New Roman"/>
          <w:b/>
          <w:bCs/>
        </w:rPr>
        <w:t>«</w:t>
      </w:r>
      <w:r w:rsidRPr="00995870">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BD4303" w:rsidRDefault="00D377BD" w:rsidP="00D377BD">
      <w:pPr>
        <w:jc w:val="both"/>
        <w:rPr>
          <w:rFonts w:ascii="Times New Roman" w:hAnsi="Times New Roman"/>
          <w:b/>
          <w:bCs/>
        </w:rPr>
      </w:pPr>
      <w:r w:rsidRPr="00BD4303">
        <w:rPr>
          <w:rFonts w:ascii="Times New Roman" w:hAnsi="Times New Roman"/>
          <w:b/>
          <w:bCs/>
        </w:rPr>
        <w:t>Podatki o ponudniku</w:t>
      </w:r>
      <w:r w:rsidR="00B004A5" w:rsidRPr="00BD4303">
        <w:rPr>
          <w:rFonts w:ascii="Times New Roman" w:hAnsi="Times New Roman"/>
          <w:b/>
          <w:bCs/>
        </w:rPr>
        <w:t>, partnerju v skupni ponudbi ali podizvajalcu</w:t>
      </w:r>
      <w:r w:rsidRPr="00BD4303">
        <w:rPr>
          <w:rFonts w:ascii="Times New Roman" w:hAnsi="Times New Roman"/>
          <w:b/>
          <w:bCs/>
        </w:rPr>
        <w:t>:</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55733E">
      <w:pPr>
        <w:pBdr>
          <w:bottom w:val="single" w:sz="12" w:space="1" w:color="auto"/>
        </w:pBdr>
        <w:spacing w:line="360" w:lineRule="auto"/>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Pr="007B6933" w:rsidRDefault="00C81D84" w:rsidP="00D377BD">
      <w:pPr>
        <w:rPr>
          <w:rFonts w:ascii="Times New Roman" w:hAnsi="Times New Roman"/>
          <w:bCs/>
          <w:i/>
          <w:color w:val="C00000"/>
          <w:sz w:val="20"/>
          <w:szCs w:val="20"/>
        </w:rPr>
      </w:pPr>
      <w:r w:rsidRPr="007B6933">
        <w:rPr>
          <w:rFonts w:ascii="Times New Roman" w:hAnsi="Times New Roman"/>
          <w:bCs/>
          <w:i/>
          <w:color w:val="C00000"/>
          <w:sz w:val="20"/>
          <w:szCs w:val="20"/>
        </w:rPr>
        <w:t>/Obrazec mora biti podpisan in žigosan!/</w:t>
      </w:r>
    </w:p>
    <w:p w:rsidR="00D377BD" w:rsidRPr="00995E7C" w:rsidRDefault="00D377BD" w:rsidP="00D377BD">
      <w:pPr>
        <w:rPr>
          <w:rFonts w:ascii="Times New Roman" w:hAnsi="Times New Roman"/>
          <w:b/>
          <w:bCs/>
        </w:rPr>
      </w:pPr>
    </w:p>
    <w:p w:rsidR="00C81D84" w:rsidRPr="00995E7C" w:rsidRDefault="00C81D84" w:rsidP="00C81D84">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rsidR="00C81D84" w:rsidRDefault="00C81D84" w:rsidP="00C81D84">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rsidR="00D377BD" w:rsidRDefault="00D377BD" w:rsidP="00D377BD">
      <w:pPr>
        <w:rPr>
          <w:rFonts w:ascii="Times New Roman" w:hAnsi="Times New Roman"/>
        </w:rPr>
      </w:pPr>
    </w:p>
    <w:p w:rsidR="00F0648E" w:rsidRDefault="00F0648E" w:rsidP="00D377BD">
      <w:pPr>
        <w:rPr>
          <w:rFonts w:ascii="Times New Roman" w:hAnsi="Times New Roman"/>
        </w:rPr>
      </w:pPr>
    </w:p>
    <w:p w:rsidR="00B004A5" w:rsidRDefault="00B004A5" w:rsidP="00D377BD">
      <w:pPr>
        <w:rPr>
          <w:rFonts w:ascii="Times New Roman" w:hAnsi="Times New Roman"/>
        </w:rPr>
      </w:pPr>
    </w:p>
    <w:p w:rsidR="00B004A5" w:rsidRDefault="00B004A5" w:rsidP="00D377BD">
      <w:pPr>
        <w:rPr>
          <w:rFonts w:ascii="Times New Roman" w:hAnsi="Times New Roman"/>
          <w:i/>
          <w:iCs/>
          <w:color w:val="0000FF"/>
          <w:sz w:val="22"/>
          <w:szCs w:val="22"/>
        </w:rPr>
      </w:pPr>
      <w:r w:rsidRPr="00B004A5">
        <w:rPr>
          <w:rFonts w:ascii="Times New Roman" w:hAnsi="Times New Roman"/>
          <w:i/>
          <w:iCs/>
          <w:color w:val="0000FF"/>
          <w:sz w:val="22"/>
          <w:szCs w:val="22"/>
        </w:rPr>
        <w:t>Priložiti za vsakega sodelujočega gospodarskega subjekta!</w:t>
      </w:r>
    </w:p>
    <w:p w:rsidR="0055733E" w:rsidRDefault="0055733E" w:rsidP="00D377BD">
      <w:pPr>
        <w:rPr>
          <w:rFonts w:ascii="Times New Roman" w:hAnsi="Times New Roman"/>
          <w:i/>
          <w:iCs/>
          <w:color w:val="0000FF"/>
          <w:sz w:val="22"/>
          <w:szCs w:val="22"/>
        </w:rPr>
      </w:pPr>
    </w:p>
    <w:p w:rsidR="0055733E" w:rsidRPr="00B004A5" w:rsidRDefault="0055733E" w:rsidP="00D377BD">
      <w:pPr>
        <w:rPr>
          <w:rFonts w:ascii="Times New Roman" w:hAnsi="Times New Roman"/>
          <w:i/>
          <w:iCs/>
          <w:color w:val="0000FF"/>
          <w:sz w:val="22"/>
          <w:szCs w:val="22"/>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E94856" w:rsidRPr="009D3E7D" w:rsidRDefault="00E94856" w:rsidP="00BB096D">
      <w:pPr>
        <w:rPr>
          <w:rFonts w:ascii="Calibri" w:hAnsi="Calibri" w:cs="Calibri"/>
          <w:bCs/>
        </w:rPr>
      </w:pPr>
    </w:p>
    <w:p w:rsidR="001756EC" w:rsidRPr="009D3E7D" w:rsidRDefault="001756EC" w:rsidP="001756EC">
      <w:pPr>
        <w:rPr>
          <w:rFonts w:ascii="Calibri" w:hAnsi="Calibri" w:cs="Calibri"/>
          <w:bCs/>
        </w:rPr>
      </w:pPr>
    </w:p>
    <w:p w:rsidR="001756EC" w:rsidRDefault="001756EC" w:rsidP="001756EC">
      <w:pPr>
        <w:rPr>
          <w:rFonts w:ascii="Times New Roman" w:hAnsi="Times New Roman"/>
          <w:b/>
        </w:rPr>
      </w:pPr>
      <w:r w:rsidRPr="0041153E">
        <w:rPr>
          <w:rFonts w:ascii="Times New Roman" w:hAnsi="Times New Roman"/>
          <w:i/>
          <w:color w:val="3333FF"/>
          <w:u w:val="single"/>
        </w:rPr>
        <w:t>Vzorec</w:t>
      </w:r>
      <w:r w:rsidRPr="0041153E">
        <w:rPr>
          <w:rFonts w:ascii="Times New Roman" w:hAnsi="Times New Roman"/>
          <w:i/>
          <w:color w:val="3333FF"/>
          <w:u w:val="single"/>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1D4E7E">
        <w:rPr>
          <w:rFonts w:ascii="Times New Roman" w:hAnsi="Times New Roman"/>
          <w:b/>
        </w:rPr>
        <w:t>POGODBA</w:t>
      </w:r>
    </w:p>
    <w:p w:rsidR="001756EC" w:rsidRPr="00B004A5" w:rsidRDefault="001756EC" w:rsidP="001756EC">
      <w:pPr>
        <w:ind w:right="-32"/>
        <w:jc w:val="center"/>
        <w:rPr>
          <w:rFonts w:ascii="Times New Roman" w:hAnsi="Times New Roman"/>
          <w:b/>
          <w:bCs/>
        </w:rPr>
      </w:pPr>
      <w:r w:rsidRPr="00B004A5">
        <w:rPr>
          <w:rFonts w:ascii="Times New Roman" w:hAnsi="Times New Roman"/>
          <w:b/>
          <w:bCs/>
        </w:rPr>
        <w:t>»</w:t>
      </w:r>
      <w:r w:rsidRPr="00B004A5">
        <w:rPr>
          <w:rFonts w:ascii="Times New Roman" w:hAnsi="Times New Roman" w:cs="Arial"/>
          <w:b/>
          <w:szCs w:val="20"/>
        </w:rPr>
        <w:t>Oprema za radiologijo z ureditvijo prostorov</w:t>
      </w:r>
      <w:r w:rsidRPr="00B004A5">
        <w:rPr>
          <w:rFonts w:ascii="Times New Roman" w:hAnsi="Times New Roman"/>
          <w:b/>
          <w:bCs/>
        </w:rPr>
        <w:t>«</w:t>
      </w:r>
    </w:p>
    <w:p w:rsidR="001756EC" w:rsidRDefault="001756EC" w:rsidP="001756EC">
      <w:pPr>
        <w:jc w:val="center"/>
        <w:rPr>
          <w:rFonts w:ascii="Times New Roman" w:hAnsi="Times New Roman" w:cs="Arial"/>
          <w:b/>
          <w:szCs w:val="20"/>
        </w:rPr>
      </w:pPr>
    </w:p>
    <w:p w:rsidR="001756EC" w:rsidRDefault="001756EC" w:rsidP="001756EC">
      <w:pPr>
        <w:jc w:val="center"/>
        <w:rPr>
          <w:rFonts w:ascii="Times New Roman" w:hAnsi="Times New Roman"/>
          <w:b/>
        </w:rPr>
      </w:pPr>
    </w:p>
    <w:p w:rsidR="001756EC" w:rsidRPr="00E278E7" w:rsidRDefault="001756EC" w:rsidP="001756EC">
      <w:pPr>
        <w:rPr>
          <w:rFonts w:ascii="Times New Roman" w:hAnsi="Times New Roman"/>
        </w:rPr>
      </w:pPr>
      <w:r w:rsidRPr="00E278E7">
        <w:rPr>
          <w:rFonts w:ascii="Times New Roman" w:hAnsi="Times New Roman"/>
        </w:rPr>
        <w:t>Sklenjena med:</w:t>
      </w:r>
    </w:p>
    <w:p w:rsidR="001756EC" w:rsidRPr="001D4E7E" w:rsidRDefault="001756EC" w:rsidP="001756EC">
      <w:pPr>
        <w:jc w:val="both"/>
        <w:rPr>
          <w:rFonts w:ascii="Times New Roman" w:hAnsi="Times New Roman"/>
        </w:rPr>
      </w:pPr>
    </w:p>
    <w:p w:rsidR="001756EC" w:rsidRPr="001D4E7E" w:rsidRDefault="001756EC" w:rsidP="001756EC">
      <w:pPr>
        <w:rPr>
          <w:rFonts w:ascii="Times New Roman" w:hAnsi="Times New Roman"/>
        </w:rPr>
      </w:pPr>
      <w:r w:rsidRPr="001D4E7E">
        <w:rPr>
          <w:rFonts w:ascii="Times New Roman" w:hAnsi="Times New Roman"/>
        </w:rPr>
        <w:t xml:space="preserve">NAROČNIK: </w:t>
      </w:r>
      <w:r w:rsidRPr="001D4E7E">
        <w:rPr>
          <w:rFonts w:ascii="Times New Roman" w:hAnsi="Times New Roman"/>
          <w:b/>
        </w:rPr>
        <w:t>SPLOŠNA BOLNIŠNICA Slovenj Gradec, Gosposvetska 1, 2380 Slovenj Gradec,</w:t>
      </w:r>
      <w:r w:rsidRPr="001D4E7E">
        <w:rPr>
          <w:rFonts w:ascii="Times New Roman" w:hAnsi="Times New Roman"/>
        </w:rPr>
        <w:t xml:space="preserve"> ki jo zastopa direktor Janez </w:t>
      </w:r>
      <w:r>
        <w:rPr>
          <w:rFonts w:ascii="Times New Roman" w:hAnsi="Times New Roman"/>
        </w:rPr>
        <w:t xml:space="preserve"> </w:t>
      </w:r>
      <w:r w:rsidRPr="001D4E7E">
        <w:rPr>
          <w:rFonts w:ascii="Times New Roman" w:hAnsi="Times New Roman"/>
        </w:rPr>
        <w:t>Lavre, dr.med.  (v nadaljevanju: naročnik)</w:t>
      </w:r>
    </w:p>
    <w:p w:rsidR="001756EC" w:rsidRPr="001D4E7E" w:rsidRDefault="001756EC" w:rsidP="001756EC">
      <w:pPr>
        <w:rPr>
          <w:rFonts w:ascii="Times New Roman" w:hAnsi="Times New Roman"/>
        </w:rPr>
      </w:pPr>
      <w:r w:rsidRPr="001D4E7E">
        <w:rPr>
          <w:rFonts w:ascii="Times New Roman" w:hAnsi="Times New Roman"/>
        </w:rPr>
        <w:t>Davčna številka:  SI34697390</w:t>
      </w:r>
    </w:p>
    <w:p w:rsidR="001756EC" w:rsidRPr="001D4E7E" w:rsidRDefault="001756EC" w:rsidP="001756EC">
      <w:pPr>
        <w:rPr>
          <w:rFonts w:ascii="Times New Roman" w:hAnsi="Times New Roman"/>
        </w:rPr>
      </w:pPr>
      <w:r w:rsidRPr="001D4E7E">
        <w:rPr>
          <w:rFonts w:ascii="Times New Roman" w:hAnsi="Times New Roman"/>
        </w:rPr>
        <w:t>Matična številka:  5054958</w:t>
      </w:r>
    </w:p>
    <w:p w:rsidR="001756EC" w:rsidRPr="001D4E7E" w:rsidRDefault="001756EC" w:rsidP="001756EC">
      <w:pPr>
        <w:rPr>
          <w:rFonts w:ascii="Times New Roman" w:hAnsi="Times New Roman"/>
        </w:rPr>
      </w:pPr>
    </w:p>
    <w:p w:rsidR="001756EC" w:rsidRPr="001D4E7E" w:rsidRDefault="001756EC" w:rsidP="001756EC">
      <w:pPr>
        <w:rPr>
          <w:rFonts w:ascii="Times New Roman" w:hAnsi="Times New Roman"/>
        </w:rPr>
      </w:pPr>
      <w:r w:rsidRPr="001D4E7E">
        <w:rPr>
          <w:rFonts w:ascii="Times New Roman" w:hAnsi="Times New Roman"/>
        </w:rPr>
        <w:t>in</w:t>
      </w:r>
    </w:p>
    <w:p w:rsidR="001756EC" w:rsidRPr="001D4E7E" w:rsidRDefault="001756EC" w:rsidP="001756EC">
      <w:pPr>
        <w:rPr>
          <w:rFonts w:ascii="Times New Roman" w:hAnsi="Times New Roman"/>
        </w:rPr>
      </w:pPr>
      <w:r w:rsidRPr="001D4E7E">
        <w:rPr>
          <w:rFonts w:ascii="Times New Roman" w:hAnsi="Times New Roman"/>
        </w:rPr>
        <w:t xml:space="preserve">                                                                                                                                     </w:t>
      </w:r>
    </w:p>
    <w:p w:rsidR="001756EC" w:rsidRPr="001D4E7E" w:rsidRDefault="001756EC" w:rsidP="001756EC">
      <w:pPr>
        <w:rPr>
          <w:rFonts w:ascii="Times New Roman" w:hAnsi="Times New Roman"/>
        </w:rPr>
      </w:pPr>
      <w:r>
        <w:rPr>
          <w:rFonts w:ascii="Times New Roman" w:hAnsi="Times New Roman"/>
        </w:rPr>
        <w:t>IZVAJALEC</w:t>
      </w:r>
      <w:r w:rsidRPr="00101993">
        <w:rPr>
          <w:rFonts w:ascii="Times New Roman" w:hAnsi="Times New Roman"/>
        </w:rPr>
        <w:t>:</w:t>
      </w:r>
      <w:r w:rsidRPr="00101993">
        <w:rPr>
          <w:rFonts w:ascii="Times New Roman" w:hAnsi="Times New Roman"/>
          <w:b/>
        </w:rPr>
        <w:t>……………………………………………………………………….</w:t>
      </w:r>
      <w:r w:rsidRPr="00101993">
        <w:rPr>
          <w:rFonts w:ascii="Times New Roman" w:hAnsi="Times New Roman"/>
        </w:rPr>
        <w:t>,</w:t>
      </w:r>
      <w:r w:rsidRPr="001D4E7E">
        <w:rPr>
          <w:rFonts w:ascii="Times New Roman" w:hAnsi="Times New Roman"/>
        </w:rPr>
        <w:t xml:space="preserve"> ki ga zastopa </w:t>
      </w:r>
      <w:r>
        <w:rPr>
          <w:rFonts w:ascii="Times New Roman" w:hAnsi="Times New Roman"/>
        </w:rPr>
        <w:t>………………………….</w:t>
      </w:r>
      <w:r w:rsidRPr="001D4E7E">
        <w:rPr>
          <w:rFonts w:ascii="Times New Roman" w:hAnsi="Times New Roman"/>
        </w:rPr>
        <w:t xml:space="preserve">    (v nadaljevanju: </w:t>
      </w:r>
      <w:r>
        <w:rPr>
          <w:rFonts w:ascii="Times New Roman" w:hAnsi="Times New Roman"/>
        </w:rPr>
        <w:t>izvajalec</w:t>
      </w:r>
      <w:r w:rsidRPr="001D4E7E">
        <w:rPr>
          <w:rFonts w:ascii="Times New Roman" w:hAnsi="Times New Roman"/>
        </w:rPr>
        <w:t>)</w:t>
      </w:r>
    </w:p>
    <w:p w:rsidR="001756EC" w:rsidRPr="001D4E7E" w:rsidRDefault="001756EC" w:rsidP="001756EC">
      <w:pPr>
        <w:rPr>
          <w:rFonts w:ascii="Times New Roman" w:hAnsi="Times New Roman"/>
        </w:rPr>
      </w:pPr>
      <w:r w:rsidRPr="001D4E7E">
        <w:rPr>
          <w:rFonts w:ascii="Times New Roman" w:hAnsi="Times New Roman"/>
        </w:rPr>
        <w:t>Davčna številka:  SI ………………</w:t>
      </w:r>
    </w:p>
    <w:p w:rsidR="001756EC" w:rsidRDefault="001756EC" w:rsidP="001756EC">
      <w:pPr>
        <w:rPr>
          <w:rFonts w:ascii="Times New Roman" w:hAnsi="Times New Roman"/>
        </w:rPr>
      </w:pPr>
      <w:r w:rsidRPr="001D4E7E">
        <w:rPr>
          <w:rFonts w:ascii="Times New Roman" w:hAnsi="Times New Roman"/>
        </w:rPr>
        <w:t>Matična številka:  …………………</w:t>
      </w:r>
    </w:p>
    <w:p w:rsidR="001756EC" w:rsidRDefault="001756EC" w:rsidP="001756EC">
      <w:pPr>
        <w:jc w:val="both"/>
        <w:rPr>
          <w:rFonts w:ascii="Times New Roman" w:hAnsi="Times New Roman"/>
        </w:rPr>
      </w:pPr>
    </w:p>
    <w:p w:rsidR="001756EC" w:rsidRPr="001D4E7E" w:rsidRDefault="001756EC" w:rsidP="001756EC">
      <w:pPr>
        <w:jc w:val="both"/>
        <w:rPr>
          <w:rFonts w:ascii="Times New Roman" w:hAnsi="Times New Roman"/>
        </w:rPr>
      </w:pPr>
    </w:p>
    <w:p w:rsidR="001756EC" w:rsidRPr="001D4E7E" w:rsidRDefault="001756EC" w:rsidP="001756EC">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I. PREDMET POGODBE</w:t>
      </w:r>
    </w:p>
    <w:p w:rsidR="001756EC" w:rsidRPr="001D4E7E" w:rsidRDefault="001756EC" w:rsidP="001756EC">
      <w:pPr>
        <w:rPr>
          <w:rFonts w:ascii="Times New Roman" w:hAnsi="Times New Roman"/>
        </w:rPr>
      </w:pPr>
    </w:p>
    <w:p w:rsidR="001756EC" w:rsidRPr="00BD6AB5" w:rsidRDefault="001756EC" w:rsidP="001756EC">
      <w:pPr>
        <w:numPr>
          <w:ilvl w:val="0"/>
          <w:numId w:val="19"/>
        </w:numPr>
        <w:jc w:val="center"/>
        <w:rPr>
          <w:rFonts w:ascii="Times New Roman" w:hAnsi="Times New Roman"/>
        </w:rPr>
      </w:pPr>
      <w:r w:rsidRPr="00BD6AB5">
        <w:rPr>
          <w:rFonts w:ascii="Times New Roman" w:hAnsi="Times New Roman"/>
        </w:rPr>
        <w:t>člen</w:t>
      </w:r>
    </w:p>
    <w:p w:rsidR="001756EC" w:rsidRDefault="001756EC" w:rsidP="001756EC">
      <w:pPr>
        <w:ind w:left="2832" w:right="-32" w:hanging="2832"/>
        <w:jc w:val="both"/>
        <w:rPr>
          <w:rFonts w:ascii="Times New Roman" w:hAnsi="Times New Roman"/>
        </w:rPr>
      </w:pPr>
      <w:r w:rsidRPr="00D87380">
        <w:rPr>
          <w:rFonts w:ascii="Times New Roman" w:hAnsi="Times New Roman"/>
        </w:rPr>
        <w:t>Pogodbeni stranki ugotavljata, da je naročnik v skladu z Zakonom o javnem naročanju (v</w:t>
      </w:r>
    </w:p>
    <w:p w:rsidR="001756EC" w:rsidRPr="00D87380" w:rsidRDefault="001756EC" w:rsidP="001756EC">
      <w:pPr>
        <w:ind w:right="-32"/>
        <w:jc w:val="both"/>
        <w:rPr>
          <w:rFonts w:ascii="Times New Roman" w:hAnsi="Times New Roman" w:cs="Arial"/>
          <w:b/>
          <w:szCs w:val="20"/>
        </w:rPr>
      </w:pPr>
      <w:r w:rsidRPr="00D87380">
        <w:rPr>
          <w:rFonts w:ascii="Times New Roman" w:hAnsi="Times New Roman"/>
        </w:rPr>
        <w:t xml:space="preserve">nadaljevanju ZJN-3) v Dopolnilu k Uradnemu listu EU, št. objave </w:t>
      </w:r>
      <w:r>
        <w:rPr>
          <w:rFonts w:ascii="Times New Roman" w:hAnsi="Times New Roman"/>
        </w:rPr>
        <w:t>………….</w:t>
      </w:r>
      <w:r w:rsidRPr="00D87380">
        <w:rPr>
          <w:rFonts w:ascii="Times New Roman" w:hAnsi="Times New Roman"/>
        </w:rPr>
        <w:t xml:space="preserve"> z dne </w:t>
      </w:r>
      <w:r>
        <w:rPr>
          <w:rFonts w:ascii="Times New Roman" w:hAnsi="Times New Roman"/>
        </w:rPr>
        <w:t>……….</w:t>
      </w:r>
      <w:r w:rsidRPr="00D87380">
        <w:rPr>
          <w:rFonts w:ascii="Times New Roman" w:hAnsi="Times New Roman"/>
        </w:rPr>
        <w:t xml:space="preserve">  in na Portalu javnih naročil RS, št. objave </w:t>
      </w:r>
      <w:r>
        <w:rPr>
          <w:rFonts w:ascii="Times New Roman" w:hAnsi="Times New Roman"/>
        </w:rPr>
        <w:t>……………</w:t>
      </w:r>
      <w:r w:rsidRPr="00D87380">
        <w:rPr>
          <w:rFonts w:ascii="Times New Roman" w:hAnsi="Times New Roman"/>
        </w:rPr>
        <w:t xml:space="preserve"> z dne </w:t>
      </w:r>
      <w:r>
        <w:rPr>
          <w:rFonts w:ascii="Times New Roman" w:hAnsi="Times New Roman"/>
        </w:rPr>
        <w:t>………….</w:t>
      </w:r>
      <w:r w:rsidR="00C71153">
        <w:rPr>
          <w:rFonts w:ascii="Times New Roman" w:hAnsi="Times New Roman"/>
        </w:rPr>
        <w:t xml:space="preserve">  </w:t>
      </w:r>
      <w:r w:rsidRPr="00D87380">
        <w:rPr>
          <w:rFonts w:ascii="Times New Roman" w:hAnsi="Times New Roman"/>
        </w:rPr>
        <w:t xml:space="preserve">objavil javno naročilo po odprtem postopku </w:t>
      </w:r>
      <w:r w:rsidRPr="00D87380">
        <w:rPr>
          <w:rFonts w:ascii="Times New Roman" w:hAnsi="Times New Roman"/>
          <w:bCs/>
        </w:rPr>
        <w:t xml:space="preserve">za </w:t>
      </w:r>
      <w:r w:rsidRPr="00D87380">
        <w:rPr>
          <w:rFonts w:ascii="Times New Roman" w:hAnsi="Times New Roman"/>
        </w:rPr>
        <w:t>nabavo</w:t>
      </w:r>
      <w:r w:rsidRPr="00D87380">
        <w:rPr>
          <w:rFonts w:ascii="Times New Roman" w:hAnsi="Times New Roman"/>
          <w:b/>
        </w:rPr>
        <w:t xml:space="preserve"> </w:t>
      </w:r>
      <w:r w:rsidRPr="00D87380">
        <w:rPr>
          <w:rFonts w:ascii="Times New Roman" w:hAnsi="Times New Roman"/>
          <w:b/>
          <w:bCs/>
        </w:rPr>
        <w:t>»</w:t>
      </w:r>
      <w:r w:rsidRPr="00D87380">
        <w:rPr>
          <w:rFonts w:ascii="Times New Roman" w:hAnsi="Times New Roman" w:cs="Arial"/>
          <w:b/>
          <w:szCs w:val="20"/>
        </w:rPr>
        <w:t>Oprema za radiologijo z ureditvijo prostorov</w:t>
      </w:r>
      <w:r w:rsidRPr="00D87380">
        <w:rPr>
          <w:rFonts w:ascii="Times New Roman" w:hAnsi="Times New Roman"/>
          <w:b/>
          <w:bCs/>
        </w:rPr>
        <w:t>«</w:t>
      </w:r>
      <w:r w:rsidRPr="00D87380">
        <w:rPr>
          <w:rFonts w:ascii="Times New Roman" w:hAnsi="Times New Roman" w:cs="Arial"/>
          <w:b/>
          <w:szCs w:val="20"/>
        </w:rPr>
        <w:t>.</w:t>
      </w:r>
    </w:p>
    <w:p w:rsidR="001756EC" w:rsidRPr="00430B86" w:rsidRDefault="001756EC" w:rsidP="001756EC">
      <w:pPr>
        <w:autoSpaceDE w:val="0"/>
        <w:autoSpaceDN w:val="0"/>
        <w:adjustRightInd w:val="0"/>
        <w:jc w:val="both"/>
        <w:rPr>
          <w:rFonts w:ascii="Times New Roman" w:hAnsi="Times New Roman"/>
          <w:color w:val="0070C0"/>
          <w:sz w:val="16"/>
          <w:szCs w:val="16"/>
        </w:rPr>
      </w:pPr>
    </w:p>
    <w:p w:rsidR="001756EC" w:rsidRPr="00C84E9A" w:rsidRDefault="001756EC" w:rsidP="001756EC">
      <w:pPr>
        <w:pStyle w:val="Telobesedila3"/>
        <w:jc w:val="both"/>
        <w:rPr>
          <w:sz w:val="24"/>
        </w:rPr>
      </w:pPr>
      <w:r w:rsidRPr="00C84E9A">
        <w:rPr>
          <w:sz w:val="24"/>
        </w:rPr>
        <w:t xml:space="preserve">Predmet pogodbe je obveznost </w:t>
      </w:r>
      <w:r>
        <w:rPr>
          <w:sz w:val="24"/>
        </w:rPr>
        <w:t>izvajalca</w:t>
      </w:r>
      <w:r w:rsidRPr="00C84E9A">
        <w:rPr>
          <w:sz w:val="24"/>
        </w:rPr>
        <w:t xml:space="preserve">, da naročniku za določeno kupnino dobavi in izroči v last in posest ter v funkcionalno uporabo </w:t>
      </w:r>
      <w:r w:rsidRPr="00C84E9A">
        <w:rPr>
          <w:b/>
          <w:bCs/>
          <w:sz w:val="24"/>
        </w:rPr>
        <w:t>»</w:t>
      </w:r>
      <w:r w:rsidRPr="00C84E9A">
        <w:rPr>
          <w:rFonts w:cs="Arial"/>
          <w:b/>
          <w:sz w:val="24"/>
        </w:rPr>
        <w:t>Opremo za radiologijo z ureditvijo prostorov</w:t>
      </w:r>
      <w:r w:rsidRPr="00C84E9A">
        <w:rPr>
          <w:b/>
          <w:bCs/>
          <w:sz w:val="24"/>
        </w:rPr>
        <w:t>«</w:t>
      </w:r>
      <w:r w:rsidRPr="00C84E9A">
        <w:rPr>
          <w:bCs/>
          <w:sz w:val="24"/>
        </w:rPr>
        <w:t xml:space="preserve">, </w:t>
      </w:r>
      <w:r>
        <w:rPr>
          <w:bCs/>
          <w:sz w:val="24"/>
        </w:rPr>
        <w:t>kar pomeni</w:t>
      </w:r>
      <w:r w:rsidRPr="00C84E9A">
        <w:rPr>
          <w:bCs/>
          <w:sz w:val="24"/>
        </w:rPr>
        <w:t xml:space="preserve"> iz</w:t>
      </w:r>
      <w:r w:rsidR="00400CEF">
        <w:rPr>
          <w:bCs/>
          <w:sz w:val="24"/>
        </w:rPr>
        <w:t xml:space="preserve">delavo projektne dokumentacije, </w:t>
      </w:r>
      <w:r w:rsidRPr="00C84E9A">
        <w:rPr>
          <w:sz w:val="24"/>
        </w:rPr>
        <w:t xml:space="preserve">ureditev prostorov z izvedbo potrebnih GOI del, dobavo in montažo splošne medicinske in nemedicinske opreme ter šolanjem uporabnika - vse opredeljeno v ponudbi s predračunom št. </w:t>
      </w:r>
      <w:r>
        <w:rPr>
          <w:sz w:val="24"/>
        </w:rPr>
        <w:t>…………..</w:t>
      </w:r>
      <w:r w:rsidRPr="00C84E9A">
        <w:rPr>
          <w:sz w:val="24"/>
        </w:rPr>
        <w:t xml:space="preserve"> , z dne </w:t>
      </w:r>
      <w:r>
        <w:rPr>
          <w:sz w:val="24"/>
        </w:rPr>
        <w:t>……………..</w:t>
      </w:r>
      <w:r w:rsidRPr="00C84E9A">
        <w:rPr>
          <w:sz w:val="24"/>
        </w:rPr>
        <w:t xml:space="preserve"> (v nadaljevanju: ponudba), s katero se je ponudnik prijavil na predmetno javno naročilo - </w:t>
      </w:r>
      <w:r w:rsidRPr="00B04EE2">
        <w:rPr>
          <w:sz w:val="24"/>
          <w:u w:val="single"/>
        </w:rPr>
        <w:t>vse po načelu »ključ v roke«</w:t>
      </w:r>
      <w:r w:rsidRPr="00B04EE2">
        <w:rPr>
          <w:sz w:val="24"/>
        </w:rPr>
        <w:t>,</w:t>
      </w:r>
      <w:r w:rsidRPr="00C84E9A">
        <w:rPr>
          <w:sz w:val="24"/>
        </w:rPr>
        <w:t xml:space="preserve"> kar se ugotovi z zapisnikom o primopredaji.</w:t>
      </w:r>
    </w:p>
    <w:p w:rsidR="001756EC" w:rsidRDefault="001756EC" w:rsidP="001756EC">
      <w:pPr>
        <w:ind w:right="-32"/>
        <w:jc w:val="both"/>
        <w:rPr>
          <w:rFonts w:ascii="Times New Roman" w:hAnsi="Times New Roman"/>
        </w:rPr>
      </w:pPr>
    </w:p>
    <w:p w:rsidR="001756EC" w:rsidRDefault="001756EC" w:rsidP="001756EC">
      <w:pPr>
        <w:autoSpaceDE w:val="0"/>
        <w:autoSpaceDN w:val="0"/>
        <w:adjustRightInd w:val="0"/>
        <w:jc w:val="both"/>
        <w:rPr>
          <w:rFonts w:ascii="Times New Roman" w:hAnsi="Times New Roman"/>
        </w:rPr>
      </w:pPr>
      <w:r w:rsidRPr="000D4FDC">
        <w:rPr>
          <w:rFonts w:ascii="Times New Roman" w:hAnsi="Times New Roman"/>
        </w:rPr>
        <w:t>Ponudba in dokumentacija v zvezi z oddajo naročila sta sestavni del te</w:t>
      </w:r>
      <w:r>
        <w:rPr>
          <w:rFonts w:ascii="Times New Roman" w:hAnsi="Times New Roman"/>
        </w:rPr>
        <w:t xml:space="preserve"> </w:t>
      </w:r>
      <w:r w:rsidRPr="000D4FDC">
        <w:rPr>
          <w:rFonts w:ascii="Times New Roman" w:hAnsi="Times New Roman"/>
        </w:rPr>
        <w:t>pogodbe.</w:t>
      </w:r>
    </w:p>
    <w:p w:rsidR="001756EC" w:rsidRDefault="001756EC" w:rsidP="001756EC">
      <w:pPr>
        <w:autoSpaceDE w:val="0"/>
        <w:autoSpaceDN w:val="0"/>
        <w:adjustRightInd w:val="0"/>
        <w:jc w:val="both"/>
        <w:rPr>
          <w:rFonts w:ascii="Times New Roman" w:hAnsi="Times New Roman"/>
        </w:rPr>
      </w:pPr>
    </w:p>
    <w:p w:rsidR="001756EC" w:rsidRPr="00B004AC" w:rsidRDefault="001756EC" w:rsidP="001756EC">
      <w:pPr>
        <w:autoSpaceDE w:val="0"/>
        <w:autoSpaceDN w:val="0"/>
        <w:adjustRightInd w:val="0"/>
        <w:jc w:val="both"/>
        <w:rPr>
          <w:rFonts w:ascii="Times New Roman" w:hAnsi="Times New Roman"/>
        </w:rPr>
      </w:pPr>
      <w:r w:rsidRPr="00B004AC">
        <w:rPr>
          <w:rFonts w:ascii="Times New Roman" w:hAnsi="Times New Roman"/>
        </w:rPr>
        <w:t>S to pogodbo se stranke dogovorijo o medsebojnih pravicah, obveznostih in splo</w:t>
      </w:r>
      <w:r w:rsidRPr="00B004AC">
        <w:rPr>
          <w:rFonts w:ascii="Times New Roman" w:hAnsi="Times New Roman" w:hint="eastAsia"/>
        </w:rPr>
        <w:t>š</w:t>
      </w:r>
      <w:r w:rsidRPr="00B004AC">
        <w:rPr>
          <w:rFonts w:ascii="Times New Roman" w:hAnsi="Times New Roman"/>
        </w:rPr>
        <w:t>nih pogojih glede izvajanja javnega naro</w:t>
      </w:r>
      <w:r w:rsidRPr="00B004AC">
        <w:rPr>
          <w:rFonts w:ascii="Times New Roman" w:hAnsi="Times New Roman" w:hint="eastAsia"/>
        </w:rPr>
        <w:t>č</w:t>
      </w:r>
      <w:r w:rsidRPr="00B004AC">
        <w:rPr>
          <w:rFonts w:ascii="Times New Roman" w:hAnsi="Times New Roman"/>
        </w:rPr>
        <w:t xml:space="preserve">ila. </w:t>
      </w:r>
      <w:r>
        <w:rPr>
          <w:rFonts w:ascii="Times New Roman" w:hAnsi="Times New Roman"/>
        </w:rPr>
        <w:t>Izvajalec</w:t>
      </w:r>
      <w:r w:rsidRPr="00B004AC">
        <w:rPr>
          <w:rFonts w:ascii="Times New Roman" w:hAnsi="Times New Roman"/>
        </w:rPr>
        <w:t xml:space="preserve"> s podpisom te pogodbe izjavlja, da je seznanjen z vsemi dolo</w:t>
      </w:r>
      <w:r w:rsidRPr="00B004AC">
        <w:rPr>
          <w:rFonts w:ascii="Times New Roman" w:hAnsi="Times New Roman" w:hint="eastAsia"/>
        </w:rPr>
        <w:t>č</w:t>
      </w:r>
      <w:r w:rsidRPr="00B004AC">
        <w:rPr>
          <w:rFonts w:ascii="Times New Roman" w:hAnsi="Times New Roman"/>
        </w:rPr>
        <w:t>ili te pogodbe in da jih je razumel.</w:t>
      </w:r>
    </w:p>
    <w:p w:rsidR="001756EC" w:rsidRDefault="001756EC" w:rsidP="001756EC">
      <w:pPr>
        <w:jc w:val="both"/>
        <w:rPr>
          <w:rFonts w:ascii="Times New Roman" w:hAnsi="Times New Roman"/>
        </w:rPr>
      </w:pPr>
    </w:p>
    <w:p w:rsidR="001756EC" w:rsidRPr="009F0DE5" w:rsidRDefault="001756EC" w:rsidP="001756EC">
      <w:pPr>
        <w:pStyle w:val="Odstavekseznama"/>
        <w:numPr>
          <w:ilvl w:val="0"/>
          <w:numId w:val="19"/>
        </w:numPr>
        <w:jc w:val="center"/>
        <w:rPr>
          <w:rFonts w:ascii="Times New Roman" w:hAnsi="Times New Roman"/>
        </w:rPr>
      </w:pPr>
      <w:r w:rsidRPr="009F0DE5">
        <w:rPr>
          <w:rFonts w:ascii="Times New Roman" w:hAnsi="Times New Roman"/>
        </w:rPr>
        <w:t>člen</w:t>
      </w:r>
    </w:p>
    <w:p w:rsidR="001756EC" w:rsidRDefault="001756EC" w:rsidP="001756EC">
      <w:pPr>
        <w:autoSpaceDE w:val="0"/>
        <w:autoSpaceDN w:val="0"/>
        <w:adjustRightInd w:val="0"/>
        <w:jc w:val="both"/>
        <w:rPr>
          <w:rFonts w:ascii="Times New Roman" w:hAnsi="Times New Roman"/>
        </w:rPr>
      </w:pPr>
      <w:r w:rsidRPr="00B37519">
        <w:rPr>
          <w:rFonts w:ascii="Times New Roman" w:hAnsi="Times New Roman"/>
        </w:rPr>
        <w:t xml:space="preserve">Izvajalec je v okviru dogovorjene pogodbene cene dolžan pridobiti in izdelati vso </w:t>
      </w:r>
      <w:r w:rsidRPr="003137F6">
        <w:rPr>
          <w:rFonts w:ascii="Times New Roman" w:hAnsi="Times New Roman"/>
          <w:u w:val="single"/>
        </w:rPr>
        <w:t xml:space="preserve">projektno dokumentacijo (PZI) </w:t>
      </w:r>
      <w:r w:rsidRPr="00B37519">
        <w:rPr>
          <w:rFonts w:ascii="Times New Roman" w:hAnsi="Times New Roman"/>
        </w:rPr>
        <w:t xml:space="preserve">v skladu s Pravilnikom o podrobnejši vsebini dokumentacije in obrazcih, povezanih z graditvijo objektov (UL RS 36/2018) in prostorsko tehničnimi smernicami, </w:t>
      </w:r>
      <w:r>
        <w:rPr>
          <w:rFonts w:ascii="Times New Roman" w:hAnsi="Times New Roman"/>
        </w:rPr>
        <w:t xml:space="preserve">kar </w:t>
      </w:r>
      <w:r w:rsidRPr="00B37519">
        <w:rPr>
          <w:rFonts w:ascii="Times New Roman" w:hAnsi="Times New Roman"/>
        </w:rPr>
        <w:t xml:space="preserve">pomeni izdelavo vse potrebne tehnološke dokumentacije, vključno z morebitnimi študijami, elaborati, popisi del, ipd., za izvedbo GOI del za ureditev prostorov v katere se namesti </w:t>
      </w:r>
      <w:proofErr w:type="spellStart"/>
      <w:r w:rsidRPr="00B37519">
        <w:rPr>
          <w:rFonts w:ascii="Times New Roman" w:hAnsi="Times New Roman"/>
        </w:rPr>
        <w:t>angiografski</w:t>
      </w:r>
      <w:proofErr w:type="spellEnd"/>
      <w:r w:rsidRPr="00B37519">
        <w:rPr>
          <w:rFonts w:ascii="Times New Roman" w:hAnsi="Times New Roman"/>
        </w:rPr>
        <w:t xml:space="preserve"> aparat in ostala oprema. </w:t>
      </w:r>
      <w:r>
        <w:rPr>
          <w:rFonts w:ascii="Times New Roman" w:hAnsi="Times New Roman"/>
        </w:rPr>
        <w:t>Zagotovljen mora biti tudi</w:t>
      </w:r>
      <w:r w:rsidRPr="00806CFA">
        <w:rPr>
          <w:rFonts w:ascii="Times New Roman" w:hAnsi="Times New Roman"/>
        </w:rPr>
        <w:t xml:space="preserve"> projektantski nadzor.</w:t>
      </w:r>
      <w:r>
        <w:rPr>
          <w:rFonts w:ascii="Times New Roman" w:hAnsi="Times New Roman"/>
        </w:rPr>
        <w:t xml:space="preserve"> </w:t>
      </w:r>
    </w:p>
    <w:p w:rsidR="001756EC" w:rsidRDefault="001756EC" w:rsidP="001756EC">
      <w:pPr>
        <w:jc w:val="both"/>
        <w:rPr>
          <w:rFonts w:ascii="Times New Roman" w:hAnsi="Times New Roman"/>
        </w:rPr>
      </w:pPr>
    </w:p>
    <w:p w:rsidR="001756EC" w:rsidRPr="001568B3" w:rsidRDefault="001756EC" w:rsidP="001756EC">
      <w:pPr>
        <w:jc w:val="both"/>
        <w:rPr>
          <w:rFonts w:ascii="Times New Roman" w:hAnsi="Times New Roman"/>
        </w:rPr>
      </w:pPr>
      <w:r w:rsidRPr="003137F6">
        <w:rPr>
          <w:rFonts w:ascii="Times New Roman" w:hAnsi="Times New Roman"/>
          <w:u w:val="single"/>
        </w:rPr>
        <w:t>Izvedba GOI del</w:t>
      </w:r>
      <w:r w:rsidRPr="001568B3">
        <w:rPr>
          <w:rFonts w:ascii="Times New Roman" w:hAnsi="Times New Roman"/>
        </w:rPr>
        <w:t xml:space="preserve"> obsega vse potrebne aktivnosti za ureditev prostorov za namestitev </w:t>
      </w:r>
      <w:proofErr w:type="spellStart"/>
      <w:r w:rsidRPr="001568B3">
        <w:rPr>
          <w:rFonts w:ascii="Times New Roman" w:hAnsi="Times New Roman"/>
        </w:rPr>
        <w:t>angio</w:t>
      </w:r>
      <w:proofErr w:type="spellEnd"/>
      <w:r w:rsidRPr="001568B3">
        <w:rPr>
          <w:rFonts w:ascii="Times New Roman" w:hAnsi="Times New Roman"/>
        </w:rPr>
        <w:t xml:space="preserve"> RTG aparata  in druge razpisane opreme z zagotovitvijo 5-letnega garancijskega roka za vsa GOI dela in vgrajeno tehnološko opremo, ki pri</w:t>
      </w:r>
      <w:r w:rsidRPr="001568B3">
        <w:rPr>
          <w:rFonts w:ascii="Times New Roman" w:hAnsi="Times New Roman" w:hint="eastAsia"/>
        </w:rPr>
        <w:t>č</w:t>
      </w:r>
      <w:r w:rsidRPr="001568B3">
        <w:rPr>
          <w:rFonts w:ascii="Times New Roman" w:hAnsi="Times New Roman"/>
        </w:rPr>
        <w:t>ne te</w:t>
      </w:r>
      <w:r w:rsidRPr="001568B3">
        <w:rPr>
          <w:rFonts w:ascii="Times New Roman" w:hAnsi="Times New Roman" w:hint="eastAsia"/>
        </w:rPr>
        <w:t>č</w:t>
      </w:r>
      <w:r w:rsidRPr="001568B3">
        <w:rPr>
          <w:rFonts w:ascii="Times New Roman" w:hAnsi="Times New Roman"/>
        </w:rPr>
        <w:t>i s pisno primopredajo prostorov in opreme naro</w:t>
      </w:r>
      <w:r w:rsidRPr="001568B3">
        <w:rPr>
          <w:rFonts w:ascii="Times New Roman" w:hAnsi="Times New Roman" w:hint="eastAsia"/>
        </w:rPr>
        <w:t>č</w:t>
      </w:r>
      <w:r w:rsidRPr="001568B3">
        <w:rPr>
          <w:rFonts w:ascii="Times New Roman" w:hAnsi="Times New Roman"/>
        </w:rPr>
        <w:t>niku.</w:t>
      </w:r>
    </w:p>
    <w:p w:rsidR="001756EC" w:rsidRPr="00984F4A" w:rsidRDefault="001756EC" w:rsidP="001756EC">
      <w:pPr>
        <w:jc w:val="both"/>
        <w:rPr>
          <w:rFonts w:ascii="Times New Roman" w:hAnsi="Times New Roman"/>
        </w:rPr>
      </w:pPr>
      <w:r w:rsidRPr="00984F4A">
        <w:rPr>
          <w:rFonts w:ascii="Times New Roman" w:hAnsi="Times New Roman"/>
        </w:rPr>
        <w:t xml:space="preserve">Izvajalec </w:t>
      </w:r>
      <w:r w:rsidR="00B77AA6" w:rsidRPr="00984F4A">
        <w:rPr>
          <w:rFonts w:ascii="Times New Roman" w:hAnsi="Times New Roman"/>
        </w:rPr>
        <w:t xml:space="preserve">odkupi RTG aparat Philips </w:t>
      </w:r>
      <w:proofErr w:type="spellStart"/>
      <w:r w:rsidR="00B77AA6" w:rsidRPr="00984F4A">
        <w:rPr>
          <w:rFonts w:ascii="Times New Roman" w:hAnsi="Times New Roman"/>
        </w:rPr>
        <w:t>Eleva</w:t>
      </w:r>
      <w:proofErr w:type="spellEnd"/>
      <w:r w:rsidR="00B77AA6" w:rsidRPr="00984F4A">
        <w:rPr>
          <w:rFonts w:ascii="Times New Roman" w:hAnsi="Times New Roman"/>
        </w:rPr>
        <w:t xml:space="preserve"> in </w:t>
      </w:r>
      <w:r w:rsidR="001904FE" w:rsidRPr="00984F4A">
        <w:rPr>
          <w:rFonts w:ascii="Times New Roman" w:hAnsi="Times New Roman"/>
        </w:rPr>
        <w:t>pred začetkom GOI del poskrbi za</w:t>
      </w:r>
      <w:r w:rsidRPr="00984F4A">
        <w:rPr>
          <w:rFonts w:ascii="Times New Roman" w:hAnsi="Times New Roman"/>
        </w:rPr>
        <w:t xml:space="preserve"> </w:t>
      </w:r>
      <w:r w:rsidR="00B77AA6" w:rsidRPr="00984F4A">
        <w:rPr>
          <w:rFonts w:ascii="Times New Roman" w:hAnsi="Times New Roman"/>
        </w:rPr>
        <w:t xml:space="preserve">njegovo strokovno </w:t>
      </w:r>
      <w:r w:rsidRPr="00984F4A">
        <w:rPr>
          <w:rFonts w:ascii="Times New Roman" w:hAnsi="Times New Roman"/>
        </w:rPr>
        <w:t>demontaž</w:t>
      </w:r>
      <w:r w:rsidR="001904FE" w:rsidRPr="00984F4A">
        <w:rPr>
          <w:rFonts w:ascii="Times New Roman" w:hAnsi="Times New Roman"/>
        </w:rPr>
        <w:t>o</w:t>
      </w:r>
      <w:r w:rsidRPr="00984F4A">
        <w:rPr>
          <w:rFonts w:ascii="Times New Roman" w:hAnsi="Times New Roman"/>
        </w:rPr>
        <w:t xml:space="preserve"> in njegov odvoz</w:t>
      </w:r>
      <w:r w:rsidR="00B77AA6" w:rsidRPr="00984F4A">
        <w:rPr>
          <w:rFonts w:ascii="Times New Roman" w:hAnsi="Times New Roman"/>
        </w:rPr>
        <w:t>.</w:t>
      </w:r>
      <w:r w:rsidRPr="00984F4A">
        <w:rPr>
          <w:rFonts w:ascii="Times New Roman" w:hAnsi="Times New Roman"/>
        </w:rPr>
        <w:t xml:space="preserve"> </w:t>
      </w:r>
      <w:r w:rsidR="00B77AA6" w:rsidRPr="00984F4A">
        <w:rPr>
          <w:rFonts w:ascii="Times New Roman" w:hAnsi="Times New Roman"/>
        </w:rPr>
        <w:t xml:space="preserve">Naročniku </w:t>
      </w:r>
      <w:r w:rsidRPr="00984F4A">
        <w:rPr>
          <w:rFonts w:ascii="Times New Roman" w:hAnsi="Times New Roman"/>
        </w:rPr>
        <w:t>v skladu z veljavnimi predpisi predloži potrdila o deponiranju/uničenju</w:t>
      </w:r>
      <w:r w:rsidR="00B77AA6" w:rsidRPr="00984F4A">
        <w:rPr>
          <w:rFonts w:ascii="Times New Roman" w:hAnsi="Times New Roman"/>
        </w:rPr>
        <w:t xml:space="preserve"> oz. odkupu in odvozu</w:t>
      </w:r>
      <w:r w:rsidRPr="00984F4A">
        <w:rPr>
          <w:rFonts w:ascii="Times New Roman" w:hAnsi="Times New Roman"/>
        </w:rPr>
        <w:t xml:space="preserve">. </w:t>
      </w:r>
    </w:p>
    <w:p w:rsidR="001756EC" w:rsidRPr="00984F4A" w:rsidRDefault="001756EC" w:rsidP="001756EC">
      <w:pPr>
        <w:jc w:val="both"/>
        <w:rPr>
          <w:rFonts w:ascii="Times New Roman" w:hAnsi="Times New Roman"/>
        </w:rPr>
      </w:pPr>
      <w:r w:rsidRPr="00984F4A">
        <w:rPr>
          <w:rFonts w:ascii="Times New Roman" w:hAnsi="Times New Roman"/>
        </w:rPr>
        <w:t xml:space="preserve">Prav tako izvajalec </w:t>
      </w:r>
      <w:r w:rsidR="001904FE" w:rsidRPr="00984F4A">
        <w:rPr>
          <w:rFonts w:ascii="Times New Roman" w:hAnsi="Times New Roman"/>
        </w:rPr>
        <w:t>poskrbi za</w:t>
      </w:r>
      <w:r w:rsidRPr="00984F4A">
        <w:rPr>
          <w:rFonts w:ascii="Times New Roman" w:hAnsi="Times New Roman"/>
        </w:rPr>
        <w:t xml:space="preserve"> prestavitev obstoječe </w:t>
      </w:r>
      <w:proofErr w:type="spellStart"/>
      <w:r w:rsidRPr="00984F4A">
        <w:rPr>
          <w:rFonts w:ascii="Times New Roman" w:hAnsi="Times New Roman"/>
        </w:rPr>
        <w:t>control</w:t>
      </w:r>
      <w:proofErr w:type="spellEnd"/>
      <w:r w:rsidRPr="00984F4A">
        <w:rPr>
          <w:rFonts w:ascii="Times New Roman" w:hAnsi="Times New Roman"/>
        </w:rPr>
        <w:t xml:space="preserve"> </w:t>
      </w:r>
      <w:proofErr w:type="spellStart"/>
      <w:r w:rsidRPr="00984F4A">
        <w:rPr>
          <w:rFonts w:ascii="Times New Roman" w:hAnsi="Times New Roman"/>
        </w:rPr>
        <w:t>room</w:t>
      </w:r>
      <w:proofErr w:type="spellEnd"/>
      <w:r w:rsidRPr="00984F4A">
        <w:rPr>
          <w:rFonts w:ascii="Times New Roman" w:hAnsi="Times New Roman"/>
        </w:rPr>
        <w:t xml:space="preserve"> (konzole) za obstoječi RTG aparat LUMINOS</w:t>
      </w:r>
      <w:r w:rsidR="001904FE" w:rsidRPr="00984F4A">
        <w:rPr>
          <w:rFonts w:ascii="Times New Roman" w:hAnsi="Times New Roman"/>
        </w:rPr>
        <w:t>,</w:t>
      </w:r>
      <w:r w:rsidR="00567DAA" w:rsidRPr="00984F4A">
        <w:rPr>
          <w:rFonts w:ascii="Times New Roman" w:hAnsi="Times New Roman"/>
        </w:rPr>
        <w:t xml:space="preserve"> </w:t>
      </w:r>
      <w:r w:rsidRPr="00984F4A">
        <w:rPr>
          <w:rFonts w:ascii="Times New Roman" w:hAnsi="Times New Roman"/>
        </w:rPr>
        <w:t xml:space="preserve">kot je bilo zahtevano v razpisni dokumentaciji. Potrebna GOI dela za to prestavitev izvede gradbeni izvajalec po navodilih </w:t>
      </w:r>
      <w:r w:rsidR="001904FE" w:rsidRPr="00984F4A">
        <w:rPr>
          <w:rFonts w:ascii="Times New Roman" w:hAnsi="Times New Roman"/>
        </w:rPr>
        <w:t>pooblaščenega serviserja Siemens.</w:t>
      </w:r>
    </w:p>
    <w:p w:rsidR="00403322" w:rsidRPr="003137F6" w:rsidRDefault="00403322" w:rsidP="001756EC">
      <w:pPr>
        <w:jc w:val="both"/>
        <w:rPr>
          <w:rFonts w:ascii="Times New Roman" w:hAnsi="Times New Roman"/>
          <w:color w:val="00B0F0"/>
        </w:rPr>
      </w:pPr>
    </w:p>
    <w:p w:rsidR="00567DAA" w:rsidRDefault="00403322" w:rsidP="00403322">
      <w:pPr>
        <w:autoSpaceDE w:val="0"/>
        <w:autoSpaceDN w:val="0"/>
        <w:spacing w:line="0" w:lineRule="atLeast"/>
        <w:jc w:val="both"/>
        <w:rPr>
          <w:rFonts w:ascii="Times New Roman" w:hAnsi="Times New Roman"/>
        </w:rPr>
      </w:pPr>
      <w:r w:rsidRPr="00147F9D">
        <w:rPr>
          <w:rFonts w:ascii="Times New Roman" w:hAnsi="Times New Roman"/>
        </w:rPr>
        <w:t xml:space="preserve">Izvajalec mora </w:t>
      </w:r>
      <w:r w:rsidR="007B0468" w:rsidRPr="00147F9D">
        <w:rPr>
          <w:rFonts w:ascii="Times New Roman" w:hAnsi="Times New Roman"/>
        </w:rPr>
        <w:t xml:space="preserve">izvesti določene instalacijske </w:t>
      </w:r>
      <w:r w:rsidRPr="00147F9D">
        <w:rPr>
          <w:rFonts w:ascii="Times New Roman" w:hAnsi="Times New Roman"/>
        </w:rPr>
        <w:t xml:space="preserve">povezave na obstoječe delujoče sisteme pri naročniku </w:t>
      </w:r>
      <w:r w:rsidR="007B0468" w:rsidRPr="00147F9D">
        <w:rPr>
          <w:rFonts w:ascii="Times New Roman" w:hAnsi="Times New Roman"/>
        </w:rPr>
        <w:t xml:space="preserve">in vključiti v izvedbo pooblaščene izvajalce: </w:t>
      </w:r>
      <w:r w:rsidRPr="00147F9D">
        <w:rPr>
          <w:rFonts w:ascii="Times New Roman" w:hAnsi="Times New Roman"/>
        </w:rPr>
        <w:t xml:space="preserve">CNS sistem </w:t>
      </w:r>
      <w:proofErr w:type="spellStart"/>
      <w:r w:rsidRPr="00147F9D">
        <w:rPr>
          <w:rFonts w:ascii="Times New Roman" w:hAnsi="Times New Roman"/>
        </w:rPr>
        <w:t>Sauter</w:t>
      </w:r>
      <w:proofErr w:type="spellEnd"/>
      <w:r w:rsidRPr="00147F9D">
        <w:rPr>
          <w:rFonts w:ascii="Times New Roman" w:hAnsi="Times New Roman"/>
        </w:rPr>
        <w:t>-</w:t>
      </w:r>
      <w:proofErr w:type="spellStart"/>
      <w:r w:rsidRPr="00147F9D">
        <w:rPr>
          <w:rFonts w:ascii="Times New Roman" w:hAnsi="Times New Roman"/>
        </w:rPr>
        <w:t>klimat</w:t>
      </w:r>
      <w:proofErr w:type="spellEnd"/>
      <w:r w:rsidRPr="00147F9D">
        <w:rPr>
          <w:rFonts w:ascii="Times New Roman" w:hAnsi="Times New Roman"/>
        </w:rPr>
        <w:t>; Četrta pot- pristopna kontrola; AKTIVA- požarn</w:t>
      </w:r>
      <w:r w:rsidR="007B0468" w:rsidRPr="00147F9D">
        <w:rPr>
          <w:rFonts w:ascii="Times New Roman" w:hAnsi="Times New Roman"/>
        </w:rPr>
        <w:t xml:space="preserve">a centrala; </w:t>
      </w:r>
      <w:proofErr w:type="spellStart"/>
      <w:r w:rsidR="007B0468" w:rsidRPr="00147F9D">
        <w:rPr>
          <w:rFonts w:ascii="Times New Roman" w:hAnsi="Times New Roman"/>
        </w:rPr>
        <w:t>Meditrade</w:t>
      </w:r>
      <w:proofErr w:type="spellEnd"/>
      <w:r w:rsidR="007B0468" w:rsidRPr="00147F9D">
        <w:rPr>
          <w:rFonts w:ascii="Times New Roman" w:hAnsi="Times New Roman"/>
        </w:rPr>
        <w:t xml:space="preserve">-RIS/PACS. </w:t>
      </w:r>
    </w:p>
    <w:p w:rsidR="00403322" w:rsidRPr="00147F9D" w:rsidRDefault="007B0468" w:rsidP="00403322">
      <w:pPr>
        <w:autoSpaceDE w:val="0"/>
        <w:autoSpaceDN w:val="0"/>
        <w:spacing w:line="0" w:lineRule="atLeast"/>
        <w:jc w:val="both"/>
        <w:rPr>
          <w:rFonts w:ascii="Times New Roman" w:hAnsi="Times New Roman"/>
        </w:rPr>
      </w:pPr>
      <w:r w:rsidRPr="00147F9D">
        <w:rPr>
          <w:rFonts w:ascii="Times New Roman" w:hAnsi="Times New Roman"/>
        </w:rPr>
        <w:t>Pri tem mora sodelovati tudi z vzdrževalci in informatiki naročnika.</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sidRPr="005A203C">
        <w:rPr>
          <w:rFonts w:ascii="Times New Roman" w:hAnsi="Times New Roman"/>
        </w:rPr>
        <w:t xml:space="preserve">Nakup opreme obsega </w:t>
      </w:r>
      <w:r w:rsidRPr="003137F6">
        <w:rPr>
          <w:rFonts w:ascii="Times New Roman" w:hAnsi="Times New Roman"/>
          <w:u w:val="single"/>
        </w:rPr>
        <w:t>dobavo in monta</w:t>
      </w:r>
      <w:r w:rsidRPr="003137F6">
        <w:rPr>
          <w:rFonts w:ascii="Times New Roman" w:hAnsi="Times New Roman" w:hint="eastAsia"/>
          <w:u w:val="single"/>
        </w:rPr>
        <w:t>ž</w:t>
      </w:r>
      <w:r w:rsidRPr="003137F6">
        <w:rPr>
          <w:rFonts w:ascii="Times New Roman" w:hAnsi="Times New Roman"/>
          <w:u w:val="single"/>
        </w:rPr>
        <w:t>o opreme</w:t>
      </w:r>
      <w:r w:rsidRPr="005A203C">
        <w:rPr>
          <w:rFonts w:ascii="Times New Roman" w:hAnsi="Times New Roman"/>
        </w:rPr>
        <w:t xml:space="preserve"> v skladu z zahtevami iz dokumentacije in po tej pogodbi vklju</w:t>
      </w:r>
      <w:r w:rsidRPr="005A203C">
        <w:rPr>
          <w:rFonts w:ascii="Times New Roman" w:hAnsi="Times New Roman" w:hint="eastAsia"/>
        </w:rPr>
        <w:t>č</w:t>
      </w:r>
      <w:r w:rsidRPr="005A203C">
        <w:rPr>
          <w:rFonts w:ascii="Times New Roman" w:hAnsi="Times New Roman"/>
        </w:rPr>
        <w:t>uje namestitev in/ali vgradnjo oziroma monta</w:t>
      </w:r>
      <w:r w:rsidRPr="005A203C">
        <w:rPr>
          <w:rFonts w:ascii="Times New Roman" w:hAnsi="Times New Roman" w:hint="eastAsia"/>
        </w:rPr>
        <w:t>ž</w:t>
      </w:r>
      <w:r w:rsidRPr="005A203C">
        <w:rPr>
          <w:rFonts w:ascii="Times New Roman" w:hAnsi="Times New Roman"/>
        </w:rPr>
        <w:t>o dobavljene opreme, zagon in preizkus delovanja, funkcionalni preizkus vse dobavljene opreme in predlo</w:t>
      </w:r>
      <w:r w:rsidRPr="005A203C">
        <w:rPr>
          <w:rFonts w:ascii="Times New Roman" w:hAnsi="Times New Roman" w:hint="eastAsia"/>
        </w:rPr>
        <w:t>ž</w:t>
      </w:r>
      <w:r w:rsidRPr="005A203C">
        <w:rPr>
          <w:rFonts w:ascii="Times New Roman" w:hAnsi="Times New Roman"/>
        </w:rPr>
        <w:t>itev ustreznih poro</w:t>
      </w:r>
      <w:r w:rsidRPr="005A203C">
        <w:rPr>
          <w:rFonts w:ascii="Times New Roman" w:hAnsi="Times New Roman" w:hint="eastAsia"/>
        </w:rPr>
        <w:t>č</w:t>
      </w:r>
      <w:r>
        <w:rPr>
          <w:rFonts w:ascii="Times New Roman" w:hAnsi="Times New Roman"/>
        </w:rPr>
        <w:t xml:space="preserve">il, </w:t>
      </w:r>
      <w:r w:rsidRPr="005A203C">
        <w:rPr>
          <w:rFonts w:ascii="Times New Roman" w:hAnsi="Times New Roman"/>
        </w:rPr>
        <w:t>atestov, garancij, certifikatov, preverjanje doseganja zahtevanih pogodbenih tehnično tehnoloških parametrov in funkcionalnega delovanja (za opremo, kjer je to predvideno v tehni</w:t>
      </w:r>
      <w:r w:rsidRPr="005A203C">
        <w:rPr>
          <w:rFonts w:ascii="Times New Roman" w:hAnsi="Times New Roman" w:hint="eastAsia"/>
        </w:rPr>
        <w:t>č</w:t>
      </w:r>
      <w:r w:rsidRPr="005A203C">
        <w:rPr>
          <w:rFonts w:ascii="Times New Roman" w:hAnsi="Times New Roman"/>
        </w:rPr>
        <w:t>nih zahtevah)</w:t>
      </w:r>
      <w:r>
        <w:rPr>
          <w:rFonts w:ascii="Times New Roman" w:hAnsi="Times New Roman"/>
        </w:rPr>
        <w:t>,</w:t>
      </w:r>
      <w:r w:rsidRPr="005A203C">
        <w:rPr>
          <w:rFonts w:ascii="Times New Roman" w:hAnsi="Times New Roman"/>
        </w:rPr>
        <w:t xml:space="preserve"> predložit</w:t>
      </w:r>
      <w:r>
        <w:rPr>
          <w:rFonts w:ascii="Times New Roman" w:hAnsi="Times New Roman"/>
        </w:rPr>
        <w:t>e</w:t>
      </w:r>
      <w:r w:rsidRPr="005A203C">
        <w:rPr>
          <w:rFonts w:ascii="Times New Roman" w:hAnsi="Times New Roman"/>
        </w:rPr>
        <w:t>v dokazil o tehnični ustreznosti aparata s strani pooblaščene ustanove, predajo vse tehni</w:t>
      </w:r>
      <w:r w:rsidRPr="005A203C">
        <w:rPr>
          <w:rFonts w:ascii="Times New Roman" w:hAnsi="Times New Roman" w:hint="eastAsia"/>
        </w:rPr>
        <w:t>č</w:t>
      </w:r>
      <w:r w:rsidRPr="005A203C">
        <w:rPr>
          <w:rFonts w:ascii="Times New Roman" w:hAnsi="Times New Roman"/>
        </w:rPr>
        <w:t xml:space="preserve">ne dokumentacije </w:t>
      </w:r>
      <w:r>
        <w:rPr>
          <w:rFonts w:ascii="Times New Roman" w:hAnsi="Times New Roman"/>
        </w:rPr>
        <w:t xml:space="preserve">in navodil </w:t>
      </w:r>
      <w:r w:rsidRPr="005A203C">
        <w:rPr>
          <w:rFonts w:ascii="Times New Roman" w:hAnsi="Times New Roman"/>
        </w:rPr>
        <w:t>za uporabo, obratovanje in vzdr</w:t>
      </w:r>
      <w:r w:rsidRPr="005A203C">
        <w:rPr>
          <w:rFonts w:ascii="Times New Roman" w:hAnsi="Times New Roman" w:hint="eastAsia"/>
        </w:rPr>
        <w:t>ž</w:t>
      </w:r>
      <w:r w:rsidRPr="005A203C">
        <w:rPr>
          <w:rFonts w:ascii="Times New Roman" w:hAnsi="Times New Roman"/>
        </w:rPr>
        <w:t>evanje</w:t>
      </w:r>
      <w:r w:rsidR="002513C3">
        <w:rPr>
          <w:rFonts w:ascii="Times New Roman" w:hAnsi="Times New Roman"/>
        </w:rPr>
        <w:t xml:space="preserve">, poskusno obratovanje, </w:t>
      </w:r>
      <w:r w:rsidRPr="005A203C">
        <w:rPr>
          <w:rFonts w:ascii="Times New Roman" w:hAnsi="Times New Roman" w:hint="eastAsia"/>
        </w:rPr>
        <w:t>š</w:t>
      </w:r>
      <w:r w:rsidRPr="005A203C">
        <w:rPr>
          <w:rFonts w:ascii="Times New Roman" w:hAnsi="Times New Roman"/>
        </w:rPr>
        <w:t>olanje osebja naročnika, primopredajo vse dobavljene opreme, vzdr</w:t>
      </w:r>
      <w:r w:rsidRPr="005A203C">
        <w:rPr>
          <w:rFonts w:ascii="Times New Roman" w:hAnsi="Times New Roman" w:hint="eastAsia"/>
        </w:rPr>
        <w:t>ž</w:t>
      </w:r>
      <w:r w:rsidRPr="005A203C">
        <w:rPr>
          <w:rFonts w:ascii="Times New Roman" w:hAnsi="Times New Roman"/>
        </w:rPr>
        <w:t xml:space="preserve">evanje in odpravo napak v </w:t>
      </w:r>
      <w:r w:rsidRPr="005A203C">
        <w:rPr>
          <w:rFonts w:ascii="Times New Roman" w:hAnsi="Times New Roman" w:hint="eastAsia"/>
        </w:rPr>
        <w:t>č</w:t>
      </w:r>
      <w:r w:rsidRPr="005A203C">
        <w:rPr>
          <w:rFonts w:ascii="Times New Roman" w:hAnsi="Times New Roman"/>
        </w:rPr>
        <w:t>asu 24-mese</w:t>
      </w:r>
      <w:r w:rsidRPr="005A203C">
        <w:rPr>
          <w:rFonts w:ascii="Times New Roman" w:hAnsi="Times New Roman" w:hint="eastAsia"/>
        </w:rPr>
        <w:t>č</w:t>
      </w:r>
      <w:r w:rsidRPr="005A203C">
        <w:rPr>
          <w:rFonts w:ascii="Times New Roman" w:hAnsi="Times New Roman"/>
        </w:rPr>
        <w:t>nega garancijskega roka za vso opremo, ki pri</w:t>
      </w:r>
      <w:r w:rsidRPr="005A203C">
        <w:rPr>
          <w:rFonts w:ascii="Times New Roman" w:hAnsi="Times New Roman" w:hint="eastAsia"/>
        </w:rPr>
        <w:t>č</w:t>
      </w:r>
      <w:r w:rsidRPr="005A203C">
        <w:rPr>
          <w:rFonts w:ascii="Times New Roman" w:hAnsi="Times New Roman"/>
        </w:rPr>
        <w:t>ne te</w:t>
      </w:r>
      <w:r w:rsidRPr="005A203C">
        <w:rPr>
          <w:rFonts w:ascii="Times New Roman" w:hAnsi="Times New Roman" w:hint="eastAsia"/>
        </w:rPr>
        <w:t>č</w:t>
      </w:r>
      <w:r w:rsidRPr="005A203C">
        <w:rPr>
          <w:rFonts w:ascii="Times New Roman" w:hAnsi="Times New Roman"/>
        </w:rPr>
        <w:t>i s pisno primopredajo opreme naro</w:t>
      </w:r>
      <w:r w:rsidRPr="005A203C">
        <w:rPr>
          <w:rFonts w:ascii="Times New Roman" w:hAnsi="Times New Roman" w:hint="eastAsia"/>
        </w:rPr>
        <w:t>č</w:t>
      </w:r>
      <w:r w:rsidRPr="005A203C">
        <w:rPr>
          <w:rFonts w:ascii="Times New Roman" w:hAnsi="Times New Roman"/>
        </w:rPr>
        <w:t>niku po tej pogodbi in sicer z originalnimi rezervnimi deli.</w:t>
      </w:r>
    </w:p>
    <w:p w:rsidR="001756EC" w:rsidRDefault="001756EC" w:rsidP="001756EC">
      <w:pPr>
        <w:jc w:val="both"/>
        <w:rPr>
          <w:rFonts w:ascii="Times New Roman" w:hAnsi="Times New Roman"/>
        </w:rPr>
      </w:pPr>
    </w:p>
    <w:p w:rsidR="001756EC" w:rsidRPr="00F1566D" w:rsidRDefault="001756EC" w:rsidP="001756EC">
      <w:pPr>
        <w:pStyle w:val="Odstavekseznama"/>
        <w:numPr>
          <w:ilvl w:val="0"/>
          <w:numId w:val="19"/>
        </w:numPr>
        <w:jc w:val="center"/>
        <w:rPr>
          <w:rFonts w:ascii="Times New Roman" w:hAnsi="Times New Roman"/>
        </w:rPr>
      </w:pPr>
      <w:r>
        <w:rPr>
          <w:rFonts w:ascii="Times New Roman" w:hAnsi="Times New Roman"/>
        </w:rPr>
        <w:t>člen</w:t>
      </w:r>
    </w:p>
    <w:p w:rsidR="001756EC" w:rsidRPr="00F1566D" w:rsidRDefault="001756EC" w:rsidP="001756EC">
      <w:pPr>
        <w:jc w:val="both"/>
        <w:rPr>
          <w:rFonts w:ascii="Times New Roman" w:hAnsi="Times New Roman"/>
        </w:rPr>
      </w:pPr>
      <w:r w:rsidRPr="00F1566D">
        <w:rPr>
          <w:rFonts w:ascii="Times New Roman" w:hAnsi="Times New Roman"/>
        </w:rPr>
        <w:t xml:space="preserve">Predmet pogodbe je obveznost izvajalca, da opravi embalažo in transport ter da na svoje stroške ščiti in zavaruje pogodbeno blago in storitve pred vremenskimi, tehničnimi, termičnimi, transportnimi in vsakovrstnimi drugimi škodljivimi vplivi in poškodbami in da odgovarja za varno delo do zapisniške primopredaje, ne glede na morebitno prekoračitev rokov dobave iz kakršnegakoli vzroka, za splošno varnost pa do poteka garancijskih rokov. </w:t>
      </w:r>
    </w:p>
    <w:p w:rsidR="001756EC" w:rsidRDefault="001756EC" w:rsidP="001756EC">
      <w:pPr>
        <w:pStyle w:val="Telobesedila2"/>
        <w:spacing w:after="0" w:line="240" w:lineRule="auto"/>
        <w:rPr>
          <w:szCs w:val="24"/>
        </w:rPr>
      </w:pPr>
    </w:p>
    <w:p w:rsidR="001756EC" w:rsidRDefault="001756EC" w:rsidP="001756EC">
      <w:pPr>
        <w:pStyle w:val="Telobesedila2"/>
        <w:spacing w:after="0" w:line="240" w:lineRule="auto"/>
        <w:rPr>
          <w:szCs w:val="24"/>
        </w:rPr>
      </w:pPr>
      <w:r w:rsidRPr="00F16472">
        <w:rPr>
          <w:szCs w:val="24"/>
        </w:rPr>
        <w:t xml:space="preserve">Obveznosti </w:t>
      </w:r>
      <w:r>
        <w:rPr>
          <w:szCs w:val="24"/>
        </w:rPr>
        <w:t>izvajalca</w:t>
      </w:r>
      <w:r w:rsidRPr="00F16472">
        <w:rPr>
          <w:szCs w:val="24"/>
        </w:rPr>
        <w:t xml:space="preserve"> za predmet pogodbe, ki so zajete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»ključ v roke«. </w:t>
      </w:r>
    </w:p>
    <w:p w:rsidR="001756EC" w:rsidRDefault="001756EC" w:rsidP="001756EC">
      <w:pPr>
        <w:jc w:val="both"/>
        <w:rPr>
          <w:rFonts w:ascii="Times New Roman" w:hAnsi="Times New Roman"/>
        </w:rPr>
      </w:pPr>
      <w:r>
        <w:rPr>
          <w:rFonts w:ascii="Times New Roman" w:hAnsi="Times New Roman"/>
        </w:rPr>
        <w:t>Izvajalec</w:t>
      </w:r>
      <w:r w:rsidRPr="00F16472">
        <w:rPr>
          <w:rFonts w:ascii="Times New Roman" w:hAnsi="Times New Roman"/>
        </w:rPr>
        <w:t xml:space="preserve"> zagotavlja, da je oprema iz te pogodbe projektirana in proizvedena v skladu s predpisi in normami glede obratovanja</w:t>
      </w:r>
      <w:r>
        <w:rPr>
          <w:rFonts w:ascii="Times New Roman" w:hAnsi="Times New Roman"/>
        </w:rPr>
        <w:t xml:space="preserve"> ter</w:t>
      </w:r>
      <w:r w:rsidRPr="00F16472">
        <w:rPr>
          <w:rFonts w:ascii="Times New Roman" w:hAnsi="Times New Roman"/>
        </w:rPr>
        <w:t xml:space="preserve"> da je oprema nova in nerabljena</w:t>
      </w:r>
      <w:r>
        <w:rPr>
          <w:rFonts w:ascii="Times New Roman" w:hAnsi="Times New Roman"/>
        </w:rPr>
        <w:t>.</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Pr>
          <w:rFonts w:ascii="Times New Roman" w:hAnsi="Times New Roman"/>
        </w:rPr>
        <w:t xml:space="preserve">Izvajalec </w:t>
      </w:r>
      <w:r w:rsidRPr="00F16472">
        <w:rPr>
          <w:rFonts w:ascii="Times New Roman" w:hAnsi="Times New Roman"/>
        </w:rPr>
        <w:t xml:space="preserve">po poskusnem obratovanju in šolanju opremo preda naročniku. </w:t>
      </w:r>
    </w:p>
    <w:p w:rsidR="001756EC" w:rsidRDefault="001756EC" w:rsidP="001756EC">
      <w:pPr>
        <w:jc w:val="both"/>
        <w:rPr>
          <w:rFonts w:ascii="Times New Roman" w:hAnsi="Times New Roman"/>
        </w:rPr>
      </w:pPr>
      <w:r w:rsidRPr="00F16472">
        <w:rPr>
          <w:rFonts w:ascii="Times New Roman" w:hAnsi="Times New Roman"/>
        </w:rPr>
        <w:t xml:space="preserve">O primopredaji se sestavi zapisnik. Pogodbeni stranki določata, da pričnejo teči garancijski roki od podpisa primopredajnega zapisnika dalje. </w:t>
      </w:r>
    </w:p>
    <w:p w:rsidR="00147F9D" w:rsidRDefault="00147F9D" w:rsidP="001756EC">
      <w:pPr>
        <w:jc w:val="both"/>
        <w:rPr>
          <w:rFonts w:ascii="Times New Roman" w:hAnsi="Times New Roman"/>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Default="001756EC" w:rsidP="001756EC">
      <w:pPr>
        <w:jc w:val="both"/>
        <w:rPr>
          <w:rFonts w:ascii="Times New Roman" w:hAnsi="Times New Roman"/>
        </w:rPr>
      </w:pPr>
      <w:r>
        <w:rPr>
          <w:rFonts w:ascii="Times New Roman" w:hAnsi="Times New Roman"/>
        </w:rPr>
        <w:t>Izvajalec</w:t>
      </w:r>
      <w:r w:rsidRPr="00F16472">
        <w:rPr>
          <w:rFonts w:ascii="Times New Roman" w:hAnsi="Times New Roman"/>
        </w:rPr>
        <w:t xml:space="preserve"> zagotavlja, naročnik pa priznava, da je oprema, ki je predmet te pogodbe intelektualna lastnina proizvajalca ter da so vse materialne in avtorske pravice last proizvajalca in da le–te ne posegajo v pravice in industrijske lastnine tretjih oseb ter zagotavlja, da je projektirana in izdelana tako, da bo dosegala v pogodbi določene zmogljivosti. </w:t>
      </w:r>
    </w:p>
    <w:p w:rsidR="001756EC" w:rsidRPr="00BD6AB5" w:rsidRDefault="001756EC" w:rsidP="001756EC">
      <w:pPr>
        <w:jc w:val="both"/>
        <w:rPr>
          <w:rFonts w:ascii="Times New Roman" w:hAnsi="Times New Roman"/>
        </w:rPr>
      </w:pPr>
    </w:p>
    <w:p w:rsidR="001756EC" w:rsidRPr="00BD6AB5" w:rsidRDefault="001756EC" w:rsidP="001756EC">
      <w:pPr>
        <w:jc w:val="both"/>
        <w:rPr>
          <w:rFonts w:ascii="Times New Roman" w:hAnsi="Times New Roman"/>
        </w:rPr>
      </w:pPr>
      <w:r w:rsidRPr="005F03B1">
        <w:rPr>
          <w:rFonts w:ascii="Times New Roman" w:hAnsi="Times New Roman"/>
          <w:b/>
        </w:rPr>
        <w:lastRenderedPageBreak/>
        <w:t>Izvajalec se obvezuje</w:t>
      </w:r>
      <w:r w:rsidRPr="00BD6AB5">
        <w:rPr>
          <w:rFonts w:ascii="Times New Roman" w:hAnsi="Times New Roman"/>
        </w:rPr>
        <w:t>, da bo:</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odpravil ali poravnal stroške za odpravo vseh napak in poškodb na prostorih, ki bi nastale v času vnosa in namestitve opreme;</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 xml:space="preserve">izvedel popravila vseh okvar do predaje </w:t>
      </w:r>
      <w:r>
        <w:rPr>
          <w:rFonts w:ascii="Times New Roman" w:hAnsi="Times New Roman"/>
        </w:rPr>
        <w:t xml:space="preserve">prostorov in opreme </w:t>
      </w:r>
      <w:r w:rsidRPr="00BD6AB5">
        <w:rPr>
          <w:rFonts w:ascii="Times New Roman" w:hAnsi="Times New Roman"/>
        </w:rPr>
        <w:t>naročniku</w:t>
      </w:r>
      <w:r>
        <w:rPr>
          <w:rFonts w:ascii="Times New Roman" w:hAnsi="Times New Roman"/>
        </w:rPr>
        <w:t>;</w:t>
      </w:r>
    </w:p>
    <w:p w:rsidR="001756EC" w:rsidRPr="00562E5E" w:rsidRDefault="001756EC" w:rsidP="001756EC">
      <w:pPr>
        <w:numPr>
          <w:ilvl w:val="0"/>
          <w:numId w:val="18"/>
        </w:numPr>
        <w:jc w:val="both"/>
        <w:rPr>
          <w:rFonts w:ascii="Times New Roman" w:hAnsi="Times New Roman"/>
        </w:rPr>
      </w:pPr>
      <w:r w:rsidRPr="00562E5E">
        <w:rPr>
          <w:rFonts w:ascii="Times New Roman" w:hAnsi="Times New Roman"/>
        </w:rPr>
        <w:t>da bo na svoje stroške in v roku, ki ga dogovori z naročnikom, izvršil dopolnitve in spremembe prevzetega pogodbenega obsega dobave, če se sporazumno ugotovi, da je izvajalec prevzeto dobavo opravil pomanjkljivo.</w:t>
      </w:r>
    </w:p>
    <w:p w:rsidR="001756EC" w:rsidRDefault="001756EC" w:rsidP="001756EC">
      <w:pPr>
        <w:jc w:val="both"/>
        <w:rPr>
          <w:rFonts w:ascii="Times New Roman" w:hAnsi="Times New Roman"/>
        </w:rPr>
      </w:pPr>
    </w:p>
    <w:p w:rsidR="001756EC" w:rsidRPr="00562E5E" w:rsidRDefault="001756EC" w:rsidP="001756EC">
      <w:pPr>
        <w:autoSpaceDE w:val="0"/>
        <w:autoSpaceDN w:val="0"/>
        <w:adjustRightInd w:val="0"/>
        <w:jc w:val="both"/>
        <w:rPr>
          <w:rFonts w:ascii="Times New Roman" w:hAnsi="Times New Roman"/>
        </w:rPr>
      </w:pPr>
      <w:r w:rsidRPr="00562E5E">
        <w:rPr>
          <w:rFonts w:ascii="Times New Roman" w:hAnsi="Times New Roman"/>
        </w:rPr>
        <w:t>Obveznost izvajalca, ki jo bo ta opravil znotraj in v okviru dogovorjene pogodbene cene, so tudi</w:t>
      </w:r>
    </w:p>
    <w:p w:rsidR="001756EC" w:rsidRPr="00562E5E" w:rsidRDefault="001756EC" w:rsidP="001756EC">
      <w:pPr>
        <w:autoSpaceDE w:val="0"/>
        <w:autoSpaceDN w:val="0"/>
        <w:adjustRightInd w:val="0"/>
        <w:jc w:val="both"/>
        <w:rPr>
          <w:rFonts w:ascii="Times New Roman" w:hAnsi="Times New Roman"/>
        </w:rPr>
      </w:pPr>
      <w:r w:rsidRPr="00562E5E">
        <w:rPr>
          <w:rFonts w:ascii="Times New Roman" w:hAnsi="Times New Roman"/>
        </w:rPr>
        <w:t>naslednja opravila, določena z gradbeno zakonodajo, ne glede na to, kateremu udeležencu pri graditvi</w:t>
      </w:r>
      <w:r>
        <w:rPr>
          <w:rFonts w:ascii="Times New Roman" w:hAnsi="Times New Roman"/>
        </w:rPr>
        <w:t xml:space="preserve"> </w:t>
      </w:r>
      <w:r w:rsidRPr="00562E5E">
        <w:rPr>
          <w:rFonts w:ascii="Times New Roman" w:hAnsi="Times New Roman"/>
        </w:rPr>
        <w:t xml:space="preserve">objekta so naložena: </w:t>
      </w:r>
      <w:r w:rsidRPr="00400CEF">
        <w:rPr>
          <w:rFonts w:ascii="Times New Roman" w:hAnsi="Times New Roman"/>
        </w:rPr>
        <w:t>upoštevati varnostni načrt gradbišča</w:t>
      </w:r>
      <w:r w:rsidRPr="00562E5E">
        <w:rPr>
          <w:rFonts w:ascii="Times New Roman" w:hAnsi="Times New Roman"/>
        </w:rPr>
        <w:t>, izdelati z varnostnim načrtom skladen načrt ureditve gradbišča, upoštevati navodila koordinatorja za varnost in zdravje pri delu, urediti gradbišče v skladu z načrtom ureditve gradbišča, izdelati označbo gradbišča (gradbiščna tabla), izvesti zaključno čiščenje prostorov in opreme, dezinfekcijo in dezinsekcijo instalacij, prostorov in opreme, voditi gradbeni dnevnik ter izdelati, pridobiti in zbrati vse listine, ki so podlaga za uspešen kvalitetni pregled ter pričetek uporabe objekta in opreme.</w:t>
      </w:r>
    </w:p>
    <w:p w:rsidR="001756EC" w:rsidRPr="00562E5E" w:rsidRDefault="001756EC" w:rsidP="001756EC">
      <w:pPr>
        <w:autoSpaceDE w:val="0"/>
        <w:autoSpaceDN w:val="0"/>
        <w:adjustRightInd w:val="0"/>
        <w:jc w:val="both"/>
        <w:rPr>
          <w:rFonts w:ascii="Times New Roman" w:hAnsi="Times New Roman"/>
        </w:rPr>
      </w:pPr>
    </w:p>
    <w:p w:rsidR="001756EC" w:rsidRPr="0060721E" w:rsidRDefault="001756EC" w:rsidP="001756EC">
      <w:pPr>
        <w:autoSpaceDE w:val="0"/>
        <w:autoSpaceDN w:val="0"/>
        <w:adjustRightInd w:val="0"/>
        <w:jc w:val="both"/>
        <w:rPr>
          <w:rFonts w:ascii="Times New Roman" w:hAnsi="Times New Roman"/>
          <w:u w:val="single"/>
        </w:rPr>
      </w:pPr>
      <w:r w:rsidRPr="0060721E">
        <w:rPr>
          <w:rFonts w:ascii="Times New Roman" w:hAnsi="Times New Roman"/>
          <w:u w:val="single"/>
        </w:rPr>
        <w:t>Ob primopredaji bo izvajalec predložil tudi naslednjo dokumentacijo:</w:t>
      </w:r>
    </w:p>
    <w:p w:rsidR="002513C3"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 xml:space="preserve">1. PZI dokumentacijo s popisi in tehničnim poročilom za </w:t>
      </w:r>
      <w:r>
        <w:rPr>
          <w:rFonts w:ascii="Times New Roman" w:eastAsiaTheme="minorHAnsi" w:hAnsi="Times New Roman"/>
          <w:sz w:val="20"/>
          <w:szCs w:val="20"/>
          <w:lang w:eastAsia="en-US"/>
        </w:rPr>
        <w:t>ureditev</w:t>
      </w:r>
      <w:r w:rsidRPr="00562E5E">
        <w:rPr>
          <w:rFonts w:ascii="Times New Roman" w:eastAsiaTheme="minorHAnsi" w:hAnsi="Times New Roman"/>
          <w:sz w:val="20"/>
          <w:szCs w:val="20"/>
          <w:lang w:eastAsia="en-US"/>
        </w:rPr>
        <w:t xml:space="preserve"> prostorov ter s</w:t>
      </w:r>
      <w:r>
        <w:rPr>
          <w:rFonts w:ascii="Times New Roman" w:eastAsiaTheme="minorHAnsi" w:hAnsi="Times New Roman"/>
          <w:sz w:val="20"/>
          <w:szCs w:val="20"/>
          <w:lang w:eastAsia="en-US"/>
        </w:rPr>
        <w:t xml:space="preserve"> </w:t>
      </w:r>
      <w:r w:rsidRPr="00562E5E">
        <w:rPr>
          <w:rFonts w:ascii="Times New Roman" w:eastAsiaTheme="minorHAnsi" w:hAnsi="Times New Roman"/>
          <w:sz w:val="20"/>
          <w:szCs w:val="20"/>
          <w:lang w:eastAsia="en-US"/>
        </w:rPr>
        <w:t>popisi in tehničnim poročilom za</w:t>
      </w:r>
    </w:p>
    <w:p w:rsidR="001756EC" w:rsidRPr="00562E5E"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001756EC" w:rsidRPr="00562E5E">
        <w:rPr>
          <w:rFonts w:ascii="Times New Roman" w:eastAsiaTheme="minorHAnsi" w:hAnsi="Times New Roman"/>
          <w:sz w:val="20"/>
          <w:szCs w:val="20"/>
          <w:lang w:eastAsia="en-US"/>
        </w:rPr>
        <w:t xml:space="preserve"> GOI dela, ki so potreba za umestitev točno določenega </w:t>
      </w:r>
      <w:proofErr w:type="spellStart"/>
      <w:r w:rsidR="001756EC">
        <w:rPr>
          <w:rFonts w:ascii="Times New Roman" w:eastAsiaTheme="minorHAnsi" w:hAnsi="Times New Roman"/>
          <w:sz w:val="20"/>
          <w:szCs w:val="20"/>
          <w:lang w:eastAsia="en-US"/>
        </w:rPr>
        <w:t>angio</w:t>
      </w:r>
      <w:proofErr w:type="spellEnd"/>
      <w:r w:rsidR="001756EC">
        <w:rPr>
          <w:rFonts w:ascii="Times New Roman" w:eastAsiaTheme="minorHAnsi" w:hAnsi="Times New Roman"/>
          <w:sz w:val="20"/>
          <w:szCs w:val="20"/>
          <w:lang w:eastAsia="en-US"/>
        </w:rPr>
        <w:t xml:space="preserve"> </w:t>
      </w:r>
      <w:r w:rsidR="001756EC" w:rsidRPr="00562E5E">
        <w:rPr>
          <w:rFonts w:ascii="Times New Roman" w:eastAsiaTheme="minorHAnsi" w:hAnsi="Times New Roman"/>
          <w:sz w:val="20"/>
          <w:szCs w:val="20"/>
          <w:lang w:eastAsia="en-US"/>
        </w:rPr>
        <w:t>RTG</w:t>
      </w:r>
      <w:r w:rsidR="001756EC">
        <w:rPr>
          <w:rFonts w:ascii="Times New Roman" w:eastAsiaTheme="minorHAnsi" w:hAnsi="Times New Roman"/>
          <w:sz w:val="20"/>
          <w:szCs w:val="20"/>
          <w:lang w:eastAsia="en-US"/>
        </w:rPr>
        <w:t xml:space="preserve"> aparata v prostor,</w:t>
      </w:r>
    </w:p>
    <w:p w:rsidR="001756EC"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2. Vse cene GOI del ter dobavljene medicinske in nemedicinske opreme, v obliki kot jih bo</w:t>
      </w:r>
      <w:r>
        <w:rPr>
          <w:rFonts w:ascii="Times New Roman" w:eastAsiaTheme="minorHAnsi" w:hAnsi="Times New Roman"/>
          <w:sz w:val="20"/>
          <w:szCs w:val="20"/>
          <w:lang w:eastAsia="en-US"/>
        </w:rPr>
        <w:t xml:space="preserve"> </w:t>
      </w:r>
      <w:r w:rsidRPr="00562E5E">
        <w:rPr>
          <w:rFonts w:ascii="Times New Roman" w:eastAsiaTheme="minorHAnsi" w:hAnsi="Times New Roman"/>
          <w:sz w:val="20"/>
          <w:szCs w:val="20"/>
          <w:lang w:eastAsia="en-US"/>
        </w:rPr>
        <w:t>zahteval naročnik za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Pr="00562E5E">
        <w:rPr>
          <w:rFonts w:ascii="Times New Roman" w:eastAsiaTheme="minorHAnsi" w:hAnsi="Times New Roman"/>
          <w:sz w:val="20"/>
          <w:szCs w:val="20"/>
          <w:lang w:eastAsia="en-US"/>
        </w:rPr>
        <w:t xml:space="preserve"> potrebe </w:t>
      </w:r>
      <w:r>
        <w:rPr>
          <w:rFonts w:ascii="Times New Roman" w:eastAsiaTheme="minorHAnsi" w:hAnsi="Times New Roman"/>
          <w:sz w:val="20"/>
          <w:szCs w:val="20"/>
          <w:lang w:eastAsia="en-US"/>
        </w:rPr>
        <w:t>evidentiranja osnovnih sredstev,</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3. PID dokumentacij</w:t>
      </w:r>
      <w:r>
        <w:rPr>
          <w:rFonts w:ascii="Times New Roman" w:eastAsiaTheme="minorHAnsi" w:hAnsi="Times New Roman"/>
          <w:sz w:val="20"/>
          <w:szCs w:val="20"/>
          <w:lang w:eastAsia="en-US"/>
        </w:rPr>
        <w:t>o,</w:t>
      </w:r>
    </w:p>
    <w:p w:rsidR="001756EC"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4. Poročilo o pregledu ustreznosti izvedbe zaščite pred sevanjem glede na vgrajeni RTG aparat</w:t>
      </w:r>
      <w:r>
        <w:rPr>
          <w:rFonts w:ascii="Times New Roman" w:eastAsiaTheme="minorHAnsi" w:hAnsi="Times New Roman"/>
          <w:sz w:val="20"/>
          <w:szCs w:val="20"/>
          <w:lang w:eastAsia="en-US"/>
        </w:rPr>
        <w:t xml:space="preserve"> in njemu pripadajočo </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opremo,</w:t>
      </w:r>
    </w:p>
    <w:p w:rsidR="001756EC" w:rsidRPr="002513C3" w:rsidRDefault="001756EC" w:rsidP="001756EC">
      <w:pPr>
        <w:jc w:val="both"/>
        <w:rPr>
          <w:rFonts w:ascii="Times New Roman" w:eastAsiaTheme="minorHAnsi" w:hAnsi="Times New Roman"/>
          <w:sz w:val="20"/>
          <w:szCs w:val="20"/>
          <w:lang w:eastAsia="en-US"/>
        </w:rPr>
      </w:pPr>
      <w:r w:rsidRPr="002513C3">
        <w:rPr>
          <w:rFonts w:ascii="Times New Roman" w:eastAsiaTheme="minorHAnsi" w:hAnsi="Times New Roman"/>
          <w:sz w:val="20"/>
          <w:szCs w:val="20"/>
          <w:lang w:eastAsia="en-US"/>
        </w:rPr>
        <w:t>5. Izkaz požarne varnosti – nov ali dopolnjen.</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6. Meritve jakega in šibkega toka,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7</w:t>
      </w:r>
      <w:r w:rsidRPr="00562E5E">
        <w:rPr>
          <w:rFonts w:ascii="Times New Roman" w:eastAsiaTheme="minorHAnsi" w:hAnsi="Times New Roman"/>
          <w:sz w:val="20"/>
          <w:szCs w:val="20"/>
          <w:lang w:eastAsia="en-US"/>
        </w:rPr>
        <w:t>. Meritve ize</w:t>
      </w:r>
      <w:r>
        <w:rPr>
          <w:rFonts w:ascii="Times New Roman" w:eastAsiaTheme="minorHAnsi" w:hAnsi="Times New Roman"/>
          <w:sz w:val="20"/>
          <w:szCs w:val="20"/>
          <w:lang w:eastAsia="en-US"/>
        </w:rPr>
        <w:t>načitve potencialov, ozemljitev,</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Pr="00562E5E">
        <w:rPr>
          <w:rFonts w:ascii="Times New Roman" w:eastAsiaTheme="minorHAnsi" w:hAnsi="Times New Roman"/>
          <w:sz w:val="20"/>
          <w:szCs w:val="20"/>
          <w:lang w:eastAsia="en-US"/>
        </w:rPr>
        <w:t xml:space="preserve">. Meritve </w:t>
      </w:r>
      <w:proofErr w:type="spellStart"/>
      <w:r w:rsidRPr="00562E5E">
        <w:rPr>
          <w:rFonts w:ascii="Times New Roman" w:eastAsiaTheme="minorHAnsi" w:hAnsi="Times New Roman"/>
          <w:sz w:val="20"/>
          <w:szCs w:val="20"/>
          <w:lang w:eastAsia="en-US"/>
        </w:rPr>
        <w:t>mikro</w:t>
      </w:r>
      <w:proofErr w:type="spellEnd"/>
      <w:r w:rsidRPr="00562E5E">
        <w:rPr>
          <w:rFonts w:ascii="Times New Roman" w:eastAsiaTheme="minorHAnsi" w:hAnsi="Times New Roman"/>
          <w:sz w:val="20"/>
          <w:szCs w:val="20"/>
          <w:lang w:eastAsia="en-US"/>
        </w:rPr>
        <w:t xml:space="preserve"> klime (temperatura, osv</w:t>
      </w:r>
      <w:r>
        <w:rPr>
          <w:rFonts w:ascii="Times New Roman" w:eastAsiaTheme="minorHAnsi" w:hAnsi="Times New Roman"/>
          <w:sz w:val="20"/>
          <w:szCs w:val="20"/>
          <w:lang w:eastAsia="en-US"/>
        </w:rPr>
        <w:t>etlitev, količina zraka, vlaga),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9</w:t>
      </w:r>
      <w:r w:rsidRPr="00562E5E">
        <w:rPr>
          <w:rFonts w:ascii="Times New Roman" w:eastAsiaTheme="minorHAnsi" w:hAnsi="Times New Roman"/>
          <w:sz w:val="20"/>
          <w:szCs w:val="20"/>
          <w:lang w:eastAsia="en-US"/>
        </w:rPr>
        <w:t>. Meritve regu</w:t>
      </w:r>
      <w:r>
        <w:rPr>
          <w:rFonts w:ascii="Times New Roman" w:eastAsiaTheme="minorHAnsi" w:hAnsi="Times New Roman"/>
          <w:sz w:val="20"/>
          <w:szCs w:val="20"/>
          <w:lang w:eastAsia="en-US"/>
        </w:rPr>
        <w:t>lacije in količin zraka,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0</w:t>
      </w:r>
      <w:r w:rsidRPr="00562E5E">
        <w:rPr>
          <w:rFonts w:ascii="Times New Roman" w:eastAsiaTheme="minorHAnsi" w:hAnsi="Times New Roman"/>
          <w:sz w:val="20"/>
          <w:szCs w:val="20"/>
          <w:lang w:eastAsia="en-US"/>
        </w:rPr>
        <w:t>. Izjava o pregledu pravilnosti vezave</w:t>
      </w:r>
      <w:r>
        <w:rPr>
          <w:rFonts w:ascii="Times New Roman" w:eastAsiaTheme="minorHAnsi" w:hAnsi="Times New Roman"/>
          <w:sz w:val="20"/>
          <w:szCs w:val="20"/>
          <w:lang w:eastAsia="en-US"/>
        </w:rPr>
        <w:t xml:space="preserve"> in tesnosti medicinskih plinov,</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1</w:t>
      </w:r>
      <w:r w:rsidRPr="00562E5E">
        <w:rPr>
          <w:rFonts w:ascii="Times New Roman" w:eastAsiaTheme="minorHAnsi" w:hAnsi="Times New Roman"/>
          <w:sz w:val="20"/>
          <w:szCs w:val="20"/>
          <w:lang w:eastAsia="en-US"/>
        </w:rPr>
        <w:t>. Zapisnike o priklopih in zagonih</w:t>
      </w:r>
      <w:r>
        <w:rPr>
          <w:rFonts w:ascii="Times New Roman" w:eastAsiaTheme="minorHAnsi" w:hAnsi="Times New Roman"/>
          <w:sz w:val="20"/>
          <w:szCs w:val="20"/>
          <w:lang w:eastAsia="en-US"/>
        </w:rPr>
        <w:t xml:space="preserve"> strojnih in </w:t>
      </w:r>
      <w:proofErr w:type="spellStart"/>
      <w:r>
        <w:rPr>
          <w:rFonts w:ascii="Times New Roman" w:eastAsiaTheme="minorHAnsi" w:hAnsi="Times New Roman"/>
          <w:sz w:val="20"/>
          <w:szCs w:val="20"/>
          <w:lang w:eastAsia="en-US"/>
        </w:rPr>
        <w:t>elektro</w:t>
      </w:r>
      <w:proofErr w:type="spellEnd"/>
      <w:r>
        <w:rPr>
          <w:rFonts w:ascii="Times New Roman" w:eastAsiaTheme="minorHAnsi" w:hAnsi="Times New Roman"/>
          <w:sz w:val="20"/>
          <w:szCs w:val="20"/>
          <w:lang w:eastAsia="en-US"/>
        </w:rPr>
        <w:t xml:space="preserve"> inštalacij,</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2</w:t>
      </w:r>
      <w:r w:rsidRPr="00562E5E">
        <w:rPr>
          <w:rFonts w:ascii="Times New Roman" w:eastAsiaTheme="minorHAnsi" w:hAnsi="Times New Roman"/>
          <w:sz w:val="20"/>
          <w:szCs w:val="20"/>
          <w:lang w:eastAsia="en-US"/>
        </w:rPr>
        <w:t>. Zapisnike o izvedenem šolanju na s</w:t>
      </w:r>
      <w:r>
        <w:rPr>
          <w:rFonts w:ascii="Times New Roman" w:eastAsiaTheme="minorHAnsi" w:hAnsi="Times New Roman"/>
          <w:sz w:val="20"/>
          <w:szCs w:val="20"/>
          <w:lang w:eastAsia="en-US"/>
        </w:rPr>
        <w:t xml:space="preserve">trojnih in </w:t>
      </w:r>
      <w:proofErr w:type="spellStart"/>
      <w:r>
        <w:rPr>
          <w:rFonts w:ascii="Times New Roman" w:eastAsiaTheme="minorHAnsi" w:hAnsi="Times New Roman"/>
          <w:sz w:val="20"/>
          <w:szCs w:val="20"/>
          <w:lang w:eastAsia="en-US"/>
        </w:rPr>
        <w:t>elektro</w:t>
      </w:r>
      <w:proofErr w:type="spellEnd"/>
      <w:r>
        <w:rPr>
          <w:rFonts w:ascii="Times New Roman" w:eastAsiaTheme="minorHAnsi" w:hAnsi="Times New Roman"/>
          <w:sz w:val="20"/>
          <w:szCs w:val="20"/>
          <w:lang w:eastAsia="en-US"/>
        </w:rPr>
        <w:t xml:space="preserve"> inštalacijah,</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3</w:t>
      </w:r>
      <w:r w:rsidRPr="00562E5E">
        <w:rPr>
          <w:rFonts w:ascii="Times New Roman" w:eastAsiaTheme="minorHAnsi" w:hAnsi="Times New Roman"/>
          <w:sz w:val="20"/>
          <w:szCs w:val="20"/>
          <w:lang w:eastAsia="en-US"/>
        </w:rPr>
        <w:t>. Zapisnike o izvedenem šolanju na me</w:t>
      </w:r>
      <w:r>
        <w:rPr>
          <w:rFonts w:ascii="Times New Roman" w:eastAsiaTheme="minorHAnsi" w:hAnsi="Times New Roman"/>
          <w:sz w:val="20"/>
          <w:szCs w:val="20"/>
          <w:lang w:eastAsia="en-US"/>
        </w:rPr>
        <w:t>dicinski in nemedicinski opremi,</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4</w:t>
      </w:r>
      <w:r w:rsidRPr="00562E5E">
        <w:rPr>
          <w:rFonts w:ascii="Times New Roman" w:eastAsiaTheme="minorHAnsi" w:hAnsi="Times New Roman"/>
          <w:sz w:val="20"/>
          <w:szCs w:val="20"/>
          <w:lang w:eastAsia="en-US"/>
        </w:rPr>
        <w:t>. Navodil</w:t>
      </w:r>
      <w:r>
        <w:rPr>
          <w:rFonts w:ascii="Times New Roman" w:eastAsiaTheme="minorHAnsi" w:hAnsi="Times New Roman"/>
          <w:sz w:val="20"/>
          <w:szCs w:val="20"/>
          <w:lang w:eastAsia="en-US"/>
        </w:rPr>
        <w:t>a za obratovanje in vzdrževanje tehnološke, medicinske in druge opreme,</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5</w:t>
      </w:r>
      <w:r w:rsidRPr="00562E5E">
        <w:rPr>
          <w:rFonts w:ascii="Times New Roman" w:eastAsiaTheme="minorHAnsi" w:hAnsi="Times New Roman"/>
          <w:sz w:val="20"/>
          <w:szCs w:val="20"/>
          <w:lang w:eastAsia="en-US"/>
        </w:rPr>
        <w:t>. Garancije za vsa gradbena in obr</w:t>
      </w:r>
      <w:r>
        <w:rPr>
          <w:rFonts w:ascii="Times New Roman" w:eastAsiaTheme="minorHAnsi" w:hAnsi="Times New Roman"/>
          <w:sz w:val="20"/>
          <w:szCs w:val="20"/>
          <w:lang w:eastAsia="en-US"/>
        </w:rPr>
        <w:t>tniška dela, opremo in material,</w:t>
      </w:r>
    </w:p>
    <w:p w:rsidR="001756EC" w:rsidRDefault="001756EC" w:rsidP="001756EC">
      <w:pPr>
        <w:autoSpaceDE w:val="0"/>
        <w:autoSpaceDN w:val="0"/>
        <w:adjustRightInd w:val="0"/>
        <w:rPr>
          <w:rFonts w:ascii="Times New Roman" w:eastAsiaTheme="minorHAnsi" w:hAnsi="Times New Roman"/>
          <w:sz w:val="20"/>
          <w:szCs w:val="20"/>
          <w:lang w:eastAsia="en-US"/>
        </w:rPr>
      </w:pPr>
      <w:r w:rsidRPr="00562E5E">
        <w:rPr>
          <w:rFonts w:ascii="Times New Roman" w:eastAsiaTheme="minorHAnsi" w:hAnsi="Times New Roman"/>
          <w:sz w:val="20"/>
          <w:szCs w:val="20"/>
          <w:lang w:eastAsia="en-US"/>
        </w:rPr>
        <w:t>1</w:t>
      </w:r>
      <w:r>
        <w:rPr>
          <w:rFonts w:ascii="Times New Roman" w:eastAsiaTheme="minorHAnsi" w:hAnsi="Times New Roman"/>
          <w:sz w:val="20"/>
          <w:szCs w:val="20"/>
          <w:lang w:eastAsia="en-US"/>
        </w:rPr>
        <w:t>6</w:t>
      </w:r>
      <w:r w:rsidRPr="00562E5E">
        <w:rPr>
          <w:rFonts w:ascii="Times New Roman" w:eastAsiaTheme="minorHAnsi" w:hAnsi="Times New Roman"/>
          <w:sz w:val="20"/>
          <w:szCs w:val="20"/>
          <w:lang w:eastAsia="en-US"/>
        </w:rPr>
        <w:t xml:space="preserve">. Garancije za vse strojne in </w:t>
      </w:r>
      <w:proofErr w:type="spellStart"/>
      <w:r w:rsidRPr="00562E5E">
        <w:rPr>
          <w:rFonts w:ascii="Times New Roman" w:eastAsiaTheme="minorHAnsi" w:hAnsi="Times New Roman"/>
          <w:sz w:val="20"/>
          <w:szCs w:val="20"/>
          <w:lang w:eastAsia="en-US"/>
        </w:rPr>
        <w:t>elektro</w:t>
      </w:r>
      <w:proofErr w:type="spellEnd"/>
      <w:r w:rsidRPr="00562E5E">
        <w:rPr>
          <w:rFonts w:ascii="Times New Roman" w:eastAsiaTheme="minorHAnsi" w:hAnsi="Times New Roman"/>
          <w:sz w:val="20"/>
          <w:szCs w:val="20"/>
          <w:lang w:eastAsia="en-US"/>
        </w:rPr>
        <w:t xml:space="preserve"> instalacije in vso strojno in </w:t>
      </w:r>
      <w:proofErr w:type="spellStart"/>
      <w:r w:rsidRPr="00562E5E">
        <w:rPr>
          <w:rFonts w:ascii="Times New Roman" w:eastAsiaTheme="minorHAnsi" w:hAnsi="Times New Roman"/>
          <w:sz w:val="20"/>
          <w:szCs w:val="20"/>
          <w:lang w:eastAsia="en-US"/>
        </w:rPr>
        <w:t>elektro</w:t>
      </w:r>
      <w:proofErr w:type="spellEnd"/>
      <w:r w:rsidRPr="00562E5E">
        <w:rPr>
          <w:rFonts w:ascii="Times New Roman" w:eastAsiaTheme="minorHAnsi" w:hAnsi="Times New Roman"/>
          <w:sz w:val="20"/>
          <w:szCs w:val="20"/>
          <w:lang w:eastAsia="en-US"/>
        </w:rPr>
        <w:t xml:space="preserve"> opremo, kakor tudi za</w:t>
      </w:r>
      <w:r>
        <w:rPr>
          <w:rFonts w:ascii="Times New Roman" w:eastAsiaTheme="minorHAnsi" w:hAnsi="Times New Roman"/>
          <w:sz w:val="20"/>
          <w:szCs w:val="20"/>
          <w:lang w:eastAsia="en-US"/>
        </w:rPr>
        <w:t xml:space="preserve"> </w:t>
      </w:r>
      <w:r w:rsidRPr="00562E5E">
        <w:rPr>
          <w:rFonts w:ascii="Times New Roman" w:eastAsiaTheme="minorHAnsi" w:hAnsi="Times New Roman"/>
          <w:sz w:val="20"/>
          <w:szCs w:val="20"/>
          <w:lang w:eastAsia="en-US"/>
        </w:rPr>
        <w:t>i</w:t>
      </w:r>
      <w:r>
        <w:rPr>
          <w:rFonts w:ascii="Times New Roman" w:eastAsiaTheme="minorHAnsi" w:hAnsi="Times New Roman"/>
          <w:sz w:val="20"/>
          <w:szCs w:val="20"/>
          <w:lang w:eastAsia="en-US"/>
        </w:rPr>
        <w:t>zvedena strojna in</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proofErr w:type="spellStart"/>
      <w:r>
        <w:rPr>
          <w:rFonts w:ascii="Times New Roman" w:eastAsiaTheme="minorHAnsi" w:hAnsi="Times New Roman"/>
          <w:sz w:val="20"/>
          <w:szCs w:val="20"/>
          <w:lang w:eastAsia="en-US"/>
        </w:rPr>
        <w:t>elektro</w:t>
      </w:r>
      <w:proofErr w:type="spellEnd"/>
      <w:r>
        <w:rPr>
          <w:rFonts w:ascii="Times New Roman" w:eastAsiaTheme="minorHAnsi" w:hAnsi="Times New Roman"/>
          <w:sz w:val="20"/>
          <w:szCs w:val="20"/>
          <w:lang w:eastAsia="en-US"/>
        </w:rPr>
        <w:t xml:space="preserve"> dela,</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17</w:t>
      </w:r>
      <w:r w:rsidRPr="00562E5E">
        <w:rPr>
          <w:rFonts w:ascii="Times New Roman" w:eastAsiaTheme="minorHAnsi" w:hAnsi="Times New Roman"/>
          <w:sz w:val="20"/>
          <w:szCs w:val="20"/>
          <w:lang w:eastAsia="en-US"/>
        </w:rPr>
        <w:t>. Garancije za vso medicinsko</w:t>
      </w:r>
      <w:r>
        <w:rPr>
          <w:rFonts w:ascii="Times New Roman" w:eastAsiaTheme="minorHAnsi" w:hAnsi="Times New Roman"/>
          <w:sz w:val="20"/>
          <w:szCs w:val="20"/>
          <w:lang w:eastAsia="en-US"/>
        </w:rPr>
        <w:t xml:space="preserve"> in </w:t>
      </w:r>
      <w:r w:rsidRPr="00562E5E">
        <w:rPr>
          <w:rFonts w:ascii="Times New Roman" w:eastAsiaTheme="minorHAnsi" w:hAnsi="Times New Roman"/>
          <w:sz w:val="20"/>
          <w:szCs w:val="20"/>
          <w:lang w:eastAsia="en-US"/>
        </w:rPr>
        <w:t>nemedicinsko opremo</w:t>
      </w:r>
      <w:r>
        <w:rPr>
          <w:rFonts w:ascii="Times New Roman" w:eastAsiaTheme="minorHAnsi" w:hAnsi="Times New Roman"/>
          <w:sz w:val="20"/>
          <w:szCs w:val="20"/>
          <w:lang w:eastAsia="en-US"/>
        </w:rPr>
        <w:t>,</w:t>
      </w:r>
    </w:p>
    <w:p w:rsidR="001756EC" w:rsidRPr="00562E5E"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18</w:t>
      </w:r>
      <w:r w:rsidRPr="00562E5E">
        <w:rPr>
          <w:rFonts w:ascii="Times New Roman" w:eastAsiaTheme="minorHAnsi" w:hAnsi="Times New Roman"/>
          <w:sz w:val="20"/>
          <w:szCs w:val="20"/>
          <w:lang w:eastAsia="en-US"/>
        </w:rPr>
        <w:t>. Vso dokumentacijo, ki je nastala tekom izvajanja GOI de</w:t>
      </w:r>
      <w:r>
        <w:rPr>
          <w:rFonts w:ascii="Times New Roman" w:eastAsiaTheme="minorHAnsi" w:hAnsi="Times New Roman"/>
          <w:sz w:val="20"/>
          <w:szCs w:val="20"/>
          <w:lang w:eastAsia="en-US"/>
        </w:rPr>
        <w:t>l, ter dobave in montaže opreme,</w:t>
      </w:r>
    </w:p>
    <w:p w:rsidR="001756EC" w:rsidRPr="00562E5E" w:rsidRDefault="001756EC" w:rsidP="001756EC">
      <w:pPr>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19</w:t>
      </w:r>
      <w:r w:rsidRPr="00562E5E">
        <w:rPr>
          <w:rFonts w:ascii="Times New Roman" w:eastAsiaTheme="minorHAnsi" w:hAnsi="Times New Roman"/>
          <w:sz w:val="20"/>
          <w:szCs w:val="20"/>
          <w:lang w:eastAsia="en-US"/>
        </w:rPr>
        <w:t>. Druge listine, dokazila iz projektne naloge, razpisne dokumentacije ali določene s pogodbo.</w:t>
      </w:r>
    </w:p>
    <w:p w:rsidR="001756EC" w:rsidRDefault="001756EC" w:rsidP="001756EC">
      <w:pPr>
        <w:jc w:val="both"/>
        <w:rPr>
          <w:rFonts w:ascii="Times New Roman" w:hAnsi="Times New Roman"/>
          <w:color w:val="FF0000"/>
        </w:rPr>
      </w:pPr>
    </w:p>
    <w:p w:rsidR="001756EC" w:rsidRPr="00147F9D" w:rsidRDefault="002513C3" w:rsidP="00147F9D">
      <w:pPr>
        <w:autoSpaceDE w:val="0"/>
        <w:autoSpaceDN w:val="0"/>
        <w:adjustRightInd w:val="0"/>
        <w:jc w:val="both"/>
        <w:rPr>
          <w:rFonts w:ascii="Times New Roman" w:hAnsi="Times New Roman"/>
        </w:rPr>
      </w:pPr>
      <w:r w:rsidRPr="00147F9D">
        <w:rPr>
          <w:rFonts w:ascii="Times New Roman" w:hAnsi="Times New Roman"/>
        </w:rPr>
        <w:t>Obveznost izvajalca</w:t>
      </w:r>
      <w:r w:rsidR="001756EC" w:rsidRPr="00147F9D">
        <w:rPr>
          <w:rFonts w:ascii="Times New Roman" w:hAnsi="Times New Roman"/>
        </w:rPr>
        <w:t xml:space="preserve"> je tudi upoštevati in prevzeti obveznosti naročnika, ki jih določa Uredba o ravnanju z odpadki, ki nastanejo pri gradbenih delih (Uradni list RS, št. 34/08) ter določila Uredbe o zelenem javnem naročanju, ki se nanašajo na predmet pogodbe (Uradni list RS, št. 51/17). </w:t>
      </w:r>
    </w:p>
    <w:p w:rsidR="001756EC" w:rsidRPr="00292779" w:rsidRDefault="001756EC" w:rsidP="001756EC">
      <w:pPr>
        <w:autoSpaceDE w:val="0"/>
        <w:autoSpaceDN w:val="0"/>
        <w:adjustRightInd w:val="0"/>
        <w:jc w:val="both"/>
        <w:rPr>
          <w:rFonts w:ascii="Times New Roman" w:hAnsi="Times New Roman"/>
        </w:rPr>
      </w:pPr>
      <w:r w:rsidRPr="00292779">
        <w:rPr>
          <w:rFonts w:ascii="Times New Roman" w:hAnsi="Times New Roman"/>
        </w:rPr>
        <w:t>Končno čiščenje objekta se izvede pred primopredajo,</w:t>
      </w:r>
      <w:r>
        <w:rPr>
          <w:rFonts w:ascii="Times New Roman" w:hAnsi="Times New Roman"/>
        </w:rPr>
        <w:t xml:space="preserve"> </w:t>
      </w:r>
      <w:r w:rsidRPr="00292779">
        <w:rPr>
          <w:rFonts w:ascii="Times New Roman" w:hAnsi="Times New Roman"/>
        </w:rPr>
        <w:t>kar se ugotovi z zapisniško primopredajo.</w:t>
      </w:r>
    </w:p>
    <w:p w:rsidR="001756EC" w:rsidRDefault="001756EC" w:rsidP="001756EC">
      <w:pPr>
        <w:jc w:val="both"/>
        <w:rPr>
          <w:rFonts w:ascii="CIDFont+F2" w:eastAsiaTheme="minorHAnsi" w:hAnsi="CIDFont+F2" w:cs="CIDFont+F2"/>
          <w:color w:val="FF0000"/>
          <w:sz w:val="20"/>
          <w:szCs w:val="20"/>
          <w:lang w:eastAsia="en-US"/>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Pr="00BD6AB5" w:rsidRDefault="001756EC" w:rsidP="001756EC">
      <w:pPr>
        <w:jc w:val="both"/>
        <w:rPr>
          <w:rFonts w:ascii="Times New Roman" w:hAnsi="Times New Roman"/>
        </w:rPr>
      </w:pPr>
      <w:r w:rsidRPr="00BD6AB5">
        <w:rPr>
          <w:rFonts w:ascii="Times New Roman" w:hAnsi="Times New Roman"/>
          <w:b/>
        </w:rPr>
        <w:t>Obveznosti naročnika</w:t>
      </w:r>
      <w:r w:rsidRPr="00BD6AB5">
        <w:rPr>
          <w:rFonts w:ascii="Times New Roman" w:hAnsi="Times New Roman"/>
        </w:rPr>
        <w:t xml:space="preserve"> so: </w:t>
      </w:r>
    </w:p>
    <w:p w:rsidR="00400CEF" w:rsidRPr="00B77AA6" w:rsidRDefault="00400CEF" w:rsidP="001756EC">
      <w:pPr>
        <w:numPr>
          <w:ilvl w:val="0"/>
          <w:numId w:val="18"/>
        </w:numPr>
        <w:jc w:val="both"/>
        <w:rPr>
          <w:rFonts w:ascii="Times New Roman" w:hAnsi="Times New Roman"/>
        </w:rPr>
      </w:pPr>
      <w:r w:rsidRPr="00B77AA6">
        <w:rPr>
          <w:rFonts w:ascii="Times New Roman" w:hAnsi="Times New Roman"/>
        </w:rPr>
        <w:t>izdelati varnostni načrt in zagotoviti koordinatorja za varnost in zdravje pri delu;</w:t>
      </w:r>
    </w:p>
    <w:p w:rsidR="001756EC" w:rsidRDefault="001756EC" w:rsidP="001756EC">
      <w:pPr>
        <w:numPr>
          <w:ilvl w:val="0"/>
          <w:numId w:val="18"/>
        </w:numPr>
        <w:jc w:val="both"/>
        <w:rPr>
          <w:rFonts w:ascii="Times New Roman" w:hAnsi="Times New Roman"/>
        </w:rPr>
      </w:pPr>
      <w:r w:rsidRPr="005F03B1">
        <w:rPr>
          <w:rFonts w:ascii="Times New Roman" w:hAnsi="Times New Roman"/>
        </w:rPr>
        <w:t>prijaviti gradbišče inšpekciji za delo</w:t>
      </w:r>
      <w:r w:rsidR="002513C3">
        <w:rPr>
          <w:rFonts w:ascii="Times New Roman" w:hAnsi="Times New Roman"/>
        </w:rPr>
        <w:t>;</w:t>
      </w:r>
    </w:p>
    <w:p w:rsidR="001756EC" w:rsidRPr="00C96223" w:rsidRDefault="001756EC" w:rsidP="001756EC">
      <w:pPr>
        <w:numPr>
          <w:ilvl w:val="0"/>
          <w:numId w:val="18"/>
        </w:numPr>
        <w:jc w:val="both"/>
        <w:rPr>
          <w:rFonts w:ascii="Times New Roman" w:hAnsi="Times New Roman"/>
        </w:rPr>
      </w:pPr>
      <w:r w:rsidRPr="00C96223">
        <w:rPr>
          <w:rFonts w:ascii="Times New Roman" w:hAnsi="Times New Roman"/>
        </w:rPr>
        <w:t>dati na razpolago izvajalcu vso dokumentacijo in informacije, s katerimi razpolaga in so za realizacijo pogodbenih obveznosti potrebne;</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 xml:space="preserve">zagotoviti sodelovanje oseb, ki bodo v stiku z </w:t>
      </w:r>
      <w:r>
        <w:rPr>
          <w:rFonts w:ascii="Times New Roman" w:hAnsi="Times New Roman"/>
        </w:rPr>
        <w:t>izvajalcem</w:t>
      </w:r>
      <w:r w:rsidRPr="00BD6AB5">
        <w:rPr>
          <w:rFonts w:ascii="Times New Roman" w:hAnsi="Times New Roman"/>
        </w:rPr>
        <w:t xml:space="preserve"> za nemoteno izvajanje pogodbenih obveznosti takoj po podpisu pogodbe; </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spremljati in nadzirati izvajanje dobav in storitev;</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zagotoviti strokovne kadre za pregled in prevzem opreme;</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lastRenderedPageBreak/>
        <w:t>izvršiti kvantitativni in kvalitativni prevzem opreme, tehnični in končni prevzem opreme v skladu z določili pogodbe;</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ravnati s prevzeto opremo v času garancijskega roka s skrbnostjo dobrega gospodarja in v skladu z navodili za uporabo in vzdrževanje, ki mu jih preda dobavitelj;</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 xml:space="preserve">v času garancijskega roka obveščati predstavnika </w:t>
      </w:r>
      <w:r>
        <w:rPr>
          <w:rFonts w:ascii="Times New Roman" w:hAnsi="Times New Roman"/>
        </w:rPr>
        <w:t>izvajalca</w:t>
      </w:r>
      <w:r w:rsidRPr="00BD6AB5">
        <w:rPr>
          <w:rFonts w:ascii="Times New Roman" w:hAnsi="Times New Roman"/>
        </w:rPr>
        <w:t xml:space="preserve"> o ugotovljenih napakah na opremi in sodelovati pri odpravi napak, če je to zaradi narave napake potrebno;</w:t>
      </w:r>
    </w:p>
    <w:p w:rsidR="001756EC" w:rsidRPr="00BD6AB5" w:rsidRDefault="001756EC" w:rsidP="001756EC">
      <w:pPr>
        <w:numPr>
          <w:ilvl w:val="0"/>
          <w:numId w:val="18"/>
        </w:numPr>
        <w:jc w:val="both"/>
        <w:rPr>
          <w:rFonts w:ascii="Times New Roman" w:hAnsi="Times New Roman"/>
        </w:rPr>
      </w:pPr>
      <w:r w:rsidRPr="00BD6AB5">
        <w:rPr>
          <w:rFonts w:ascii="Times New Roman" w:hAnsi="Times New Roman"/>
        </w:rPr>
        <w:t>plačati izvajalcu opravljena dela v skladu z določili te pogodbe.</w:t>
      </w:r>
    </w:p>
    <w:p w:rsidR="001756EC" w:rsidRDefault="001756EC" w:rsidP="001756EC">
      <w:pPr>
        <w:jc w:val="both"/>
        <w:rPr>
          <w:rFonts w:ascii="Times New Roman" w:hAnsi="Times New Roman"/>
        </w:rPr>
      </w:pPr>
    </w:p>
    <w:p w:rsidR="001756EC" w:rsidRPr="0059794F" w:rsidRDefault="001756EC" w:rsidP="001756EC">
      <w:pPr>
        <w:jc w:val="center"/>
        <w:rPr>
          <w:rFonts w:ascii="Times New Roman" w:hAnsi="Times New Roman"/>
          <w:b/>
        </w:rPr>
      </w:pPr>
      <w:r w:rsidRPr="0059794F">
        <w:rPr>
          <w:rFonts w:ascii="Times New Roman" w:hAnsi="Times New Roman"/>
          <w:b/>
        </w:rPr>
        <w:t xml:space="preserve">POGODBENA </w:t>
      </w:r>
      <w:r>
        <w:rPr>
          <w:rFonts w:ascii="Times New Roman" w:hAnsi="Times New Roman"/>
          <w:b/>
        </w:rPr>
        <w:t>VREDNOST</w:t>
      </w:r>
      <w:r w:rsidRPr="0059794F">
        <w:rPr>
          <w:rFonts w:ascii="Times New Roman" w:hAnsi="Times New Roman"/>
          <w:b/>
        </w:rPr>
        <w:t>, PLAČILNI POGOJI, OBRAČUNI</w:t>
      </w:r>
    </w:p>
    <w:p w:rsidR="001756EC" w:rsidRPr="00F16472" w:rsidRDefault="001756EC" w:rsidP="001756EC">
      <w:pPr>
        <w:jc w:val="both"/>
        <w:rPr>
          <w:rFonts w:ascii="Times New Roman" w:hAnsi="Times New Roman"/>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Pr="009470E0" w:rsidRDefault="001756EC" w:rsidP="001756EC">
      <w:pPr>
        <w:jc w:val="both"/>
        <w:rPr>
          <w:rFonts w:ascii="Times New Roman" w:hAnsi="Times New Roman"/>
        </w:rPr>
      </w:pPr>
      <w:r w:rsidRPr="009470E0">
        <w:rPr>
          <w:rFonts w:ascii="Times New Roman" w:hAnsi="Times New Roman"/>
        </w:rPr>
        <w:t>Pogodbena vrednost vsebuje vse stroške za popolno in kakovostno dokončanje prevzetih dobav ter</w:t>
      </w:r>
      <w:r w:rsidR="002513C3">
        <w:rPr>
          <w:rFonts w:ascii="Times New Roman" w:hAnsi="Times New Roman"/>
        </w:rPr>
        <w:t xml:space="preserve"> </w:t>
      </w:r>
      <w:r w:rsidRPr="009470E0">
        <w:rPr>
          <w:rFonts w:ascii="Times New Roman" w:hAnsi="Times New Roman"/>
        </w:rPr>
        <w:t>vse ostale stroške po zahtevah pogojev razpisne dokumentacije in ostalih prilog.</w:t>
      </w:r>
    </w:p>
    <w:p w:rsidR="001756EC" w:rsidRPr="009470E0" w:rsidRDefault="001756EC" w:rsidP="001756EC">
      <w:pPr>
        <w:jc w:val="both"/>
        <w:rPr>
          <w:rFonts w:ascii="Times New Roman" w:hAnsi="Times New Roman"/>
        </w:rPr>
      </w:pPr>
    </w:p>
    <w:p w:rsidR="001756EC" w:rsidRPr="005A1A11" w:rsidRDefault="001756EC" w:rsidP="001756EC">
      <w:pPr>
        <w:jc w:val="both"/>
        <w:rPr>
          <w:rFonts w:ascii="Times New Roman" w:hAnsi="Times New Roman"/>
        </w:rPr>
      </w:pPr>
      <w:r w:rsidRPr="00C77F94">
        <w:rPr>
          <w:rFonts w:ascii="Times New Roman" w:hAnsi="Times New Roman"/>
        </w:rPr>
        <w:t>Za celoten predmet pogodbe</w:t>
      </w:r>
      <w:r>
        <w:rPr>
          <w:rFonts w:ascii="Times New Roman" w:hAnsi="Times New Roman"/>
        </w:rPr>
        <w:t xml:space="preserve"> </w:t>
      </w:r>
      <w:r w:rsidRPr="00C77F94">
        <w:rPr>
          <w:rFonts w:ascii="Times New Roman" w:hAnsi="Times New Roman"/>
        </w:rPr>
        <w:t xml:space="preserve">bo naročnik plačal </w:t>
      </w:r>
      <w:r w:rsidRPr="00C77F94">
        <w:rPr>
          <w:rFonts w:ascii="Times New Roman" w:hAnsi="Times New Roman"/>
          <w:b/>
        </w:rPr>
        <w:t>pogodbeno ceno</w:t>
      </w:r>
      <w:r w:rsidRPr="00C77F94">
        <w:rPr>
          <w:rFonts w:ascii="Times New Roman" w:hAnsi="Times New Roman"/>
        </w:rPr>
        <w:t>, določeno v ponudbi</w:t>
      </w:r>
      <w:r w:rsidRPr="005A1A11">
        <w:rPr>
          <w:rFonts w:ascii="Times New Roman" w:hAnsi="Times New Roman"/>
        </w:rPr>
        <w:t xml:space="preserve"> št.</w:t>
      </w:r>
      <w:r>
        <w:rPr>
          <w:rFonts w:ascii="Times New Roman" w:hAnsi="Times New Roman"/>
        </w:rPr>
        <w:t xml:space="preserve"> ………….. v skupnem znesku …………</w:t>
      </w:r>
      <w:r w:rsidRPr="005A1A11">
        <w:rPr>
          <w:rFonts w:ascii="Times New Roman" w:hAnsi="Times New Roman"/>
        </w:rPr>
        <w:t>… EUR  brez  DDV  oz.   …………… EUR z DDV</w:t>
      </w:r>
    </w:p>
    <w:p w:rsidR="001756EC" w:rsidRPr="005A1A11" w:rsidRDefault="001756EC" w:rsidP="001756EC">
      <w:pPr>
        <w:jc w:val="both"/>
        <w:rPr>
          <w:rFonts w:ascii="Times New Roman" w:hAnsi="Times New Roman"/>
        </w:rPr>
      </w:pPr>
      <w:r w:rsidRPr="005A1A11">
        <w:rPr>
          <w:rFonts w:ascii="Times New Roman" w:hAnsi="Times New Roman"/>
        </w:rPr>
        <w:t>(z besedo: ………………………………………………………………………..…EUR z DDV).</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sidRPr="00567DAA">
        <w:rPr>
          <w:rFonts w:ascii="Times New Roman" w:hAnsi="Times New Roman"/>
        </w:rPr>
        <w:t>Pogodbena vrednost za vsa pogodbena dela znaša:</w:t>
      </w:r>
    </w:p>
    <w:p w:rsidR="00567DAA" w:rsidRPr="00567DAA" w:rsidRDefault="00567DAA" w:rsidP="001756EC">
      <w:pPr>
        <w:jc w:val="both"/>
        <w:rPr>
          <w:rFonts w:ascii="Times New Roman" w:hAnsi="Times New Roman"/>
        </w:rPr>
      </w:pPr>
    </w:p>
    <w:tbl>
      <w:tblPr>
        <w:tblW w:w="8804" w:type="dxa"/>
        <w:tblInd w:w="55" w:type="dxa"/>
        <w:tblCellMar>
          <w:left w:w="70" w:type="dxa"/>
          <w:right w:w="70" w:type="dxa"/>
        </w:tblCellMar>
        <w:tblLook w:val="04A0" w:firstRow="1" w:lastRow="0" w:firstColumn="1" w:lastColumn="0" w:noHBand="0" w:noVBand="1"/>
      </w:tblPr>
      <w:tblGrid>
        <w:gridCol w:w="480"/>
        <w:gridCol w:w="6056"/>
        <w:gridCol w:w="709"/>
        <w:gridCol w:w="1559"/>
      </w:tblGrid>
      <w:tr w:rsidR="001756EC" w:rsidRPr="007D7BFE" w:rsidTr="00E82B7E">
        <w:trPr>
          <w:trHeight w:val="408"/>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56EC" w:rsidRPr="007D7BFE" w:rsidRDefault="001756EC" w:rsidP="00E82B7E">
            <w:pPr>
              <w:jc w:val="center"/>
              <w:rPr>
                <w:rFonts w:cs="Arial"/>
                <w:color w:val="000000"/>
                <w:sz w:val="16"/>
                <w:szCs w:val="16"/>
              </w:rPr>
            </w:pPr>
            <w:r w:rsidRPr="007D7BFE">
              <w:rPr>
                <w:rFonts w:cs="Arial"/>
                <w:color w:val="000000"/>
                <w:sz w:val="16"/>
                <w:szCs w:val="16"/>
              </w:rPr>
              <w:t>Z.Š.</w:t>
            </w:r>
          </w:p>
        </w:tc>
        <w:tc>
          <w:tcPr>
            <w:tcW w:w="6056" w:type="dxa"/>
            <w:tcBorders>
              <w:top w:val="single" w:sz="4" w:space="0" w:color="auto"/>
              <w:left w:val="nil"/>
              <w:bottom w:val="single" w:sz="4" w:space="0" w:color="auto"/>
              <w:right w:val="single" w:sz="4" w:space="0" w:color="auto"/>
            </w:tcBorders>
            <w:shd w:val="clear" w:color="auto" w:fill="auto"/>
            <w:noWrap/>
            <w:vAlign w:val="center"/>
            <w:hideMark/>
          </w:tcPr>
          <w:p w:rsidR="001756EC" w:rsidRPr="007D7BFE" w:rsidRDefault="001756EC" w:rsidP="00E82B7E">
            <w:pPr>
              <w:rPr>
                <w:rFonts w:cs="Arial"/>
                <w:color w:val="000000"/>
                <w:sz w:val="16"/>
                <w:szCs w:val="16"/>
              </w:rPr>
            </w:pPr>
            <w:r w:rsidRPr="007D7BFE">
              <w:rPr>
                <w:rFonts w:cs="Arial"/>
                <w:color w:val="000000"/>
                <w:sz w:val="16"/>
                <w:szCs w:val="16"/>
              </w:rPr>
              <w:t>OPIS</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756EC" w:rsidRPr="007D7BFE" w:rsidRDefault="001756EC" w:rsidP="00E82B7E">
            <w:pPr>
              <w:jc w:val="center"/>
              <w:rPr>
                <w:rFonts w:cs="Arial"/>
                <w:color w:val="000000"/>
                <w:sz w:val="16"/>
                <w:szCs w:val="16"/>
              </w:rPr>
            </w:pPr>
            <w:r w:rsidRPr="007D7BFE">
              <w:rPr>
                <w:rFonts w:cs="Arial"/>
                <w:color w:val="000000"/>
                <w:sz w:val="16"/>
                <w:szCs w:val="16"/>
              </w:rPr>
              <w:t>KOL</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756EC" w:rsidRPr="007D7BFE" w:rsidRDefault="001756EC" w:rsidP="00E82B7E">
            <w:pPr>
              <w:jc w:val="center"/>
              <w:rPr>
                <w:rFonts w:cs="Arial"/>
                <w:color w:val="000000"/>
                <w:sz w:val="16"/>
                <w:szCs w:val="16"/>
              </w:rPr>
            </w:pPr>
            <w:r w:rsidRPr="007D7BFE">
              <w:rPr>
                <w:rFonts w:cs="Arial"/>
                <w:color w:val="000000"/>
                <w:sz w:val="16"/>
                <w:szCs w:val="16"/>
              </w:rPr>
              <w:t>VREDNOST          EUR z DDV</w:t>
            </w:r>
          </w:p>
        </w:tc>
      </w:tr>
      <w:tr w:rsidR="001756EC" w:rsidRPr="007D7BFE" w:rsidTr="00E82B7E">
        <w:trPr>
          <w:trHeight w:val="408"/>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7D7BFE" w:rsidRDefault="001756EC" w:rsidP="00E82B7E">
            <w:pPr>
              <w:jc w:val="center"/>
              <w:rPr>
                <w:rFonts w:cs="Arial"/>
                <w:color w:val="000000"/>
                <w:sz w:val="16"/>
                <w:szCs w:val="16"/>
              </w:rPr>
            </w:pPr>
            <w:r w:rsidRPr="007D7BFE">
              <w:rPr>
                <w:rFonts w:cs="Arial"/>
                <w:color w:val="000000"/>
                <w:sz w:val="16"/>
                <w:szCs w:val="16"/>
              </w:rPr>
              <w:t>1</w:t>
            </w:r>
          </w:p>
        </w:tc>
        <w:tc>
          <w:tcPr>
            <w:tcW w:w="6056" w:type="dxa"/>
            <w:tcBorders>
              <w:top w:val="nil"/>
              <w:left w:val="nil"/>
              <w:bottom w:val="single" w:sz="4" w:space="0" w:color="auto"/>
              <w:right w:val="single" w:sz="4" w:space="0" w:color="auto"/>
            </w:tcBorders>
            <w:shd w:val="clear" w:color="auto" w:fill="auto"/>
            <w:vAlign w:val="center"/>
            <w:hideMark/>
          </w:tcPr>
          <w:p w:rsidR="001756EC" w:rsidRPr="007D7BFE" w:rsidRDefault="001756EC" w:rsidP="00E82B7E">
            <w:pPr>
              <w:rPr>
                <w:rFonts w:cs="Arial"/>
                <w:color w:val="000000"/>
                <w:sz w:val="16"/>
                <w:szCs w:val="16"/>
              </w:rPr>
            </w:pPr>
            <w:r w:rsidRPr="007D7BFE">
              <w:rPr>
                <w:rFonts w:cs="Arial"/>
                <w:color w:val="000000"/>
                <w:sz w:val="16"/>
                <w:szCs w:val="16"/>
              </w:rPr>
              <w:t xml:space="preserve">Dobava in montaža  </w:t>
            </w:r>
            <w:proofErr w:type="spellStart"/>
            <w:r w:rsidRPr="007D7BFE">
              <w:rPr>
                <w:rFonts w:cs="Arial"/>
                <w:color w:val="000000"/>
                <w:sz w:val="16"/>
                <w:szCs w:val="16"/>
              </w:rPr>
              <w:t>angio</w:t>
            </w:r>
            <w:proofErr w:type="spellEnd"/>
            <w:r w:rsidRPr="007D7BFE">
              <w:rPr>
                <w:rFonts w:cs="Arial"/>
                <w:color w:val="000000"/>
                <w:sz w:val="16"/>
                <w:szCs w:val="16"/>
              </w:rPr>
              <w:t xml:space="preserve"> RTG aparata ter ostale medicinske in nemedicinske opreme iz specifikacije naročnika </w:t>
            </w:r>
          </w:p>
        </w:tc>
        <w:tc>
          <w:tcPr>
            <w:tcW w:w="70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center"/>
              <w:rPr>
                <w:rFonts w:cs="Arial"/>
                <w:color w:val="000000"/>
                <w:sz w:val="16"/>
                <w:szCs w:val="16"/>
              </w:rPr>
            </w:pPr>
            <w:proofErr w:type="spellStart"/>
            <w:r w:rsidRPr="007D7BFE">
              <w:rPr>
                <w:rFonts w:cs="Arial"/>
                <w:color w:val="000000"/>
                <w:sz w:val="16"/>
                <w:szCs w:val="16"/>
              </w:rPr>
              <w:t>kpl</w:t>
            </w:r>
            <w:proofErr w:type="spellEnd"/>
            <w:r w:rsidRPr="007D7BFE">
              <w:rPr>
                <w:rFonts w:cs="Arial"/>
                <w:color w:val="000000"/>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right"/>
              <w:rPr>
                <w:rFonts w:cs="Arial"/>
                <w:color w:val="000000"/>
                <w:sz w:val="16"/>
                <w:szCs w:val="16"/>
              </w:rPr>
            </w:pPr>
            <w:r w:rsidRPr="007D7BFE">
              <w:rPr>
                <w:rFonts w:cs="Arial"/>
                <w:color w:val="000000"/>
                <w:sz w:val="16"/>
                <w:szCs w:val="16"/>
              </w:rPr>
              <w:t> </w:t>
            </w:r>
          </w:p>
        </w:tc>
      </w:tr>
      <w:tr w:rsidR="00E83BFE" w:rsidRPr="00984F4A" w:rsidTr="00E83BFE">
        <w:trPr>
          <w:trHeight w:val="295"/>
        </w:trPr>
        <w:tc>
          <w:tcPr>
            <w:tcW w:w="480" w:type="dxa"/>
            <w:tcBorders>
              <w:top w:val="nil"/>
              <w:left w:val="single" w:sz="4" w:space="0" w:color="auto"/>
              <w:bottom w:val="single" w:sz="4" w:space="0" w:color="auto"/>
              <w:right w:val="single" w:sz="4" w:space="0" w:color="auto"/>
            </w:tcBorders>
            <w:shd w:val="clear" w:color="auto" w:fill="auto"/>
            <w:noWrap/>
            <w:vAlign w:val="center"/>
          </w:tcPr>
          <w:p w:rsidR="00E83BFE" w:rsidRPr="00984F4A" w:rsidRDefault="00E83BFE" w:rsidP="00E82B7E">
            <w:pPr>
              <w:jc w:val="center"/>
              <w:rPr>
                <w:rFonts w:cs="Arial"/>
                <w:color w:val="000000"/>
                <w:sz w:val="16"/>
                <w:szCs w:val="16"/>
              </w:rPr>
            </w:pPr>
            <w:r w:rsidRPr="00984F4A">
              <w:rPr>
                <w:rFonts w:cs="Arial"/>
                <w:color w:val="000000"/>
                <w:sz w:val="16"/>
                <w:szCs w:val="16"/>
              </w:rPr>
              <w:t>2</w:t>
            </w:r>
          </w:p>
        </w:tc>
        <w:tc>
          <w:tcPr>
            <w:tcW w:w="6056" w:type="dxa"/>
            <w:tcBorders>
              <w:top w:val="nil"/>
              <w:left w:val="nil"/>
              <w:bottom w:val="single" w:sz="4" w:space="0" w:color="auto"/>
              <w:right w:val="single" w:sz="4" w:space="0" w:color="auto"/>
            </w:tcBorders>
            <w:shd w:val="clear" w:color="auto" w:fill="auto"/>
            <w:vAlign w:val="center"/>
          </w:tcPr>
          <w:p w:rsidR="00E83BFE" w:rsidRPr="00984F4A" w:rsidRDefault="00E83BFE" w:rsidP="00E82B7E">
            <w:pPr>
              <w:rPr>
                <w:rFonts w:cs="Arial"/>
                <w:color w:val="000000"/>
                <w:sz w:val="16"/>
                <w:szCs w:val="16"/>
              </w:rPr>
            </w:pPr>
            <w:r w:rsidRPr="00984F4A">
              <w:rPr>
                <w:rFonts w:cs="Arial"/>
                <w:color w:val="000000"/>
                <w:sz w:val="16"/>
                <w:szCs w:val="16"/>
              </w:rPr>
              <w:t xml:space="preserve">ODKUP obstoječega RTG Philips </w:t>
            </w:r>
            <w:proofErr w:type="spellStart"/>
            <w:r w:rsidRPr="00984F4A">
              <w:rPr>
                <w:rFonts w:cs="Arial"/>
                <w:color w:val="000000"/>
                <w:sz w:val="16"/>
                <w:szCs w:val="16"/>
              </w:rPr>
              <w:t>Eleva</w:t>
            </w:r>
            <w:proofErr w:type="spellEnd"/>
          </w:p>
        </w:tc>
        <w:tc>
          <w:tcPr>
            <w:tcW w:w="709" w:type="dxa"/>
            <w:tcBorders>
              <w:top w:val="nil"/>
              <w:left w:val="nil"/>
              <w:bottom w:val="single" w:sz="4" w:space="0" w:color="auto"/>
              <w:right w:val="single" w:sz="4" w:space="0" w:color="auto"/>
            </w:tcBorders>
            <w:shd w:val="clear" w:color="auto" w:fill="auto"/>
            <w:noWrap/>
            <w:vAlign w:val="center"/>
          </w:tcPr>
          <w:p w:rsidR="00E83BFE" w:rsidRPr="00984F4A" w:rsidRDefault="00E83BFE" w:rsidP="00E83BFE">
            <w:pPr>
              <w:jc w:val="center"/>
              <w:rPr>
                <w:rFonts w:cs="Arial"/>
                <w:color w:val="000000"/>
                <w:sz w:val="16"/>
                <w:szCs w:val="16"/>
              </w:rPr>
            </w:pPr>
            <w:proofErr w:type="spellStart"/>
            <w:r w:rsidRPr="00984F4A">
              <w:rPr>
                <w:rFonts w:cs="Arial"/>
                <w:color w:val="000000"/>
                <w:sz w:val="16"/>
                <w:szCs w:val="16"/>
              </w:rPr>
              <w:t>kpl</w:t>
            </w:r>
            <w:proofErr w:type="spellEnd"/>
            <w:r w:rsidRPr="00984F4A">
              <w:rPr>
                <w:rFonts w:cs="Arial"/>
                <w:color w:val="000000"/>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tcPr>
          <w:p w:rsidR="00E83BFE" w:rsidRPr="00984F4A" w:rsidRDefault="00E83BFE" w:rsidP="00E83BFE">
            <w:pPr>
              <w:jc w:val="right"/>
              <w:rPr>
                <w:rFonts w:cs="Arial"/>
                <w:color w:val="000000"/>
                <w:sz w:val="16"/>
                <w:szCs w:val="16"/>
              </w:rPr>
            </w:pPr>
          </w:p>
        </w:tc>
      </w:tr>
      <w:tr w:rsidR="001756EC" w:rsidRPr="00984F4A" w:rsidTr="00E83BFE">
        <w:trPr>
          <w:trHeight w:val="271"/>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984F4A" w:rsidRDefault="00E83BFE" w:rsidP="00E82B7E">
            <w:pPr>
              <w:jc w:val="center"/>
              <w:rPr>
                <w:rFonts w:cs="Arial"/>
                <w:color w:val="000000"/>
                <w:sz w:val="16"/>
                <w:szCs w:val="16"/>
              </w:rPr>
            </w:pPr>
            <w:r w:rsidRPr="00984F4A">
              <w:rPr>
                <w:rFonts w:cs="Arial"/>
                <w:color w:val="000000"/>
                <w:sz w:val="16"/>
                <w:szCs w:val="16"/>
              </w:rPr>
              <w:t>3</w:t>
            </w:r>
          </w:p>
        </w:tc>
        <w:tc>
          <w:tcPr>
            <w:tcW w:w="6056" w:type="dxa"/>
            <w:tcBorders>
              <w:top w:val="nil"/>
              <w:left w:val="nil"/>
              <w:bottom w:val="single" w:sz="4" w:space="0" w:color="auto"/>
              <w:right w:val="single" w:sz="4" w:space="0" w:color="auto"/>
            </w:tcBorders>
            <w:shd w:val="clear" w:color="auto" w:fill="auto"/>
            <w:noWrap/>
            <w:vAlign w:val="center"/>
            <w:hideMark/>
          </w:tcPr>
          <w:p w:rsidR="001756EC" w:rsidRPr="00984F4A" w:rsidRDefault="001756EC" w:rsidP="00E82B7E">
            <w:pPr>
              <w:rPr>
                <w:rFonts w:cs="Arial"/>
                <w:color w:val="000000"/>
                <w:sz w:val="16"/>
                <w:szCs w:val="16"/>
              </w:rPr>
            </w:pPr>
            <w:r w:rsidRPr="00984F4A">
              <w:rPr>
                <w:rFonts w:cs="Arial"/>
                <w:color w:val="000000"/>
                <w:sz w:val="16"/>
                <w:szCs w:val="16"/>
              </w:rPr>
              <w:t xml:space="preserve">Demontaža obstoječega RTG Philips </w:t>
            </w:r>
            <w:proofErr w:type="spellStart"/>
            <w:r w:rsidRPr="00984F4A">
              <w:rPr>
                <w:rFonts w:cs="Arial"/>
                <w:color w:val="000000"/>
                <w:sz w:val="16"/>
                <w:szCs w:val="16"/>
              </w:rPr>
              <w:t>Eleva</w:t>
            </w:r>
            <w:proofErr w:type="spellEnd"/>
            <w:r w:rsidRPr="00984F4A">
              <w:rPr>
                <w:rFonts w:cs="Arial"/>
                <w:color w:val="000000"/>
                <w:sz w:val="16"/>
                <w:szCs w:val="16"/>
              </w:rPr>
              <w:t xml:space="preserve"> z odvozom</w:t>
            </w:r>
          </w:p>
        </w:tc>
        <w:tc>
          <w:tcPr>
            <w:tcW w:w="709" w:type="dxa"/>
            <w:tcBorders>
              <w:top w:val="nil"/>
              <w:left w:val="nil"/>
              <w:bottom w:val="single" w:sz="4" w:space="0" w:color="auto"/>
              <w:right w:val="single" w:sz="4" w:space="0" w:color="auto"/>
            </w:tcBorders>
            <w:shd w:val="clear" w:color="auto" w:fill="auto"/>
            <w:noWrap/>
            <w:vAlign w:val="center"/>
            <w:hideMark/>
          </w:tcPr>
          <w:p w:rsidR="001756EC" w:rsidRPr="00984F4A" w:rsidRDefault="001756EC" w:rsidP="00E83BFE">
            <w:pPr>
              <w:jc w:val="center"/>
              <w:rPr>
                <w:rFonts w:cs="Arial"/>
                <w:color w:val="000000"/>
                <w:sz w:val="16"/>
                <w:szCs w:val="16"/>
              </w:rPr>
            </w:pPr>
            <w:proofErr w:type="spellStart"/>
            <w:r w:rsidRPr="00984F4A">
              <w:rPr>
                <w:rFonts w:cs="Arial"/>
                <w:color w:val="000000"/>
                <w:sz w:val="16"/>
                <w:szCs w:val="16"/>
              </w:rPr>
              <w:t>kpl</w:t>
            </w:r>
            <w:proofErr w:type="spellEnd"/>
            <w:r w:rsidRPr="00984F4A">
              <w:rPr>
                <w:rFonts w:cs="Arial"/>
                <w:color w:val="000000"/>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hideMark/>
          </w:tcPr>
          <w:p w:rsidR="001756EC" w:rsidRPr="00984F4A" w:rsidRDefault="001756EC" w:rsidP="00E83BFE">
            <w:pPr>
              <w:jc w:val="right"/>
              <w:rPr>
                <w:rFonts w:cs="Arial"/>
                <w:color w:val="000000"/>
                <w:sz w:val="16"/>
                <w:szCs w:val="16"/>
              </w:rPr>
            </w:pPr>
            <w:r w:rsidRPr="00984F4A">
              <w:rPr>
                <w:rFonts w:cs="Arial"/>
                <w:color w:val="000000"/>
                <w:sz w:val="16"/>
                <w:szCs w:val="16"/>
              </w:rPr>
              <w:t> </w:t>
            </w:r>
          </w:p>
        </w:tc>
      </w:tr>
      <w:tr w:rsidR="001756EC" w:rsidRPr="007D7BFE" w:rsidTr="00E83BFE">
        <w:trPr>
          <w:trHeight w:val="275"/>
        </w:trPr>
        <w:tc>
          <w:tcPr>
            <w:tcW w:w="480" w:type="dxa"/>
            <w:tcBorders>
              <w:top w:val="nil"/>
              <w:left w:val="single" w:sz="4" w:space="0" w:color="auto"/>
              <w:bottom w:val="single" w:sz="4" w:space="0" w:color="auto"/>
              <w:right w:val="single" w:sz="4" w:space="0" w:color="auto"/>
            </w:tcBorders>
            <w:shd w:val="clear" w:color="auto" w:fill="auto"/>
            <w:noWrap/>
            <w:vAlign w:val="center"/>
          </w:tcPr>
          <w:p w:rsidR="001756EC" w:rsidRPr="00984F4A" w:rsidRDefault="001756EC" w:rsidP="00E83BFE">
            <w:pPr>
              <w:rPr>
                <w:rFonts w:cs="Arial"/>
                <w:color w:val="000000"/>
                <w:sz w:val="16"/>
                <w:szCs w:val="16"/>
              </w:rPr>
            </w:pPr>
            <w:r w:rsidRPr="00984F4A">
              <w:rPr>
                <w:rFonts w:cs="Arial"/>
                <w:color w:val="000000"/>
                <w:sz w:val="16"/>
                <w:szCs w:val="16"/>
              </w:rPr>
              <w:t xml:space="preserve">   </w:t>
            </w:r>
            <w:r w:rsidR="00E83BFE" w:rsidRPr="00984F4A">
              <w:rPr>
                <w:rFonts w:cs="Arial"/>
                <w:color w:val="000000"/>
                <w:sz w:val="16"/>
                <w:szCs w:val="16"/>
              </w:rPr>
              <w:t>4</w:t>
            </w:r>
          </w:p>
        </w:tc>
        <w:tc>
          <w:tcPr>
            <w:tcW w:w="6056" w:type="dxa"/>
            <w:tcBorders>
              <w:top w:val="nil"/>
              <w:left w:val="nil"/>
              <w:bottom w:val="single" w:sz="4" w:space="0" w:color="auto"/>
              <w:right w:val="single" w:sz="4" w:space="0" w:color="auto"/>
            </w:tcBorders>
            <w:shd w:val="clear" w:color="auto" w:fill="auto"/>
            <w:noWrap/>
            <w:vAlign w:val="center"/>
          </w:tcPr>
          <w:p w:rsidR="001756EC" w:rsidRPr="00984F4A" w:rsidRDefault="001756EC" w:rsidP="00E82B7E">
            <w:pPr>
              <w:rPr>
                <w:rFonts w:cs="Arial"/>
                <w:color w:val="000000"/>
                <w:sz w:val="16"/>
                <w:szCs w:val="16"/>
              </w:rPr>
            </w:pPr>
            <w:r w:rsidRPr="00984F4A">
              <w:rPr>
                <w:rFonts w:cs="Arial"/>
                <w:color w:val="000000"/>
                <w:sz w:val="16"/>
                <w:szCs w:val="16"/>
              </w:rPr>
              <w:t xml:space="preserve">Prestavitev </w:t>
            </w:r>
            <w:proofErr w:type="spellStart"/>
            <w:r w:rsidRPr="00984F4A">
              <w:rPr>
                <w:rFonts w:cs="Arial"/>
                <w:color w:val="000000"/>
                <w:sz w:val="16"/>
                <w:szCs w:val="16"/>
              </w:rPr>
              <w:t>control</w:t>
            </w:r>
            <w:proofErr w:type="spellEnd"/>
            <w:r w:rsidRPr="00984F4A">
              <w:rPr>
                <w:rFonts w:cs="Arial"/>
                <w:color w:val="000000"/>
                <w:sz w:val="16"/>
                <w:szCs w:val="16"/>
              </w:rPr>
              <w:t xml:space="preserve"> </w:t>
            </w:r>
            <w:proofErr w:type="spellStart"/>
            <w:r w:rsidRPr="00984F4A">
              <w:rPr>
                <w:rFonts w:cs="Arial"/>
                <w:color w:val="000000"/>
                <w:sz w:val="16"/>
                <w:szCs w:val="16"/>
              </w:rPr>
              <w:t>room</w:t>
            </w:r>
            <w:proofErr w:type="spellEnd"/>
            <w:r w:rsidRPr="00984F4A">
              <w:rPr>
                <w:rFonts w:cs="Arial"/>
                <w:color w:val="000000"/>
                <w:sz w:val="16"/>
                <w:szCs w:val="16"/>
              </w:rPr>
              <w:t xml:space="preserve"> (konzole) za obstoječi RTG aparat Siemens LUMINOS</w:t>
            </w:r>
          </w:p>
        </w:tc>
        <w:tc>
          <w:tcPr>
            <w:tcW w:w="709" w:type="dxa"/>
            <w:tcBorders>
              <w:top w:val="nil"/>
              <w:left w:val="nil"/>
              <w:bottom w:val="single" w:sz="4" w:space="0" w:color="auto"/>
              <w:right w:val="single" w:sz="4" w:space="0" w:color="auto"/>
            </w:tcBorders>
            <w:shd w:val="clear" w:color="auto" w:fill="auto"/>
            <w:noWrap/>
            <w:vAlign w:val="center"/>
          </w:tcPr>
          <w:p w:rsidR="001756EC" w:rsidRPr="007D7BFE" w:rsidRDefault="00E83BFE" w:rsidP="00E83BFE">
            <w:pPr>
              <w:jc w:val="center"/>
              <w:rPr>
                <w:rFonts w:cs="Arial"/>
                <w:color w:val="000000"/>
                <w:sz w:val="16"/>
                <w:szCs w:val="16"/>
              </w:rPr>
            </w:pPr>
            <w:proofErr w:type="spellStart"/>
            <w:r w:rsidRPr="00984F4A">
              <w:rPr>
                <w:rFonts w:cs="Arial"/>
                <w:color w:val="000000"/>
                <w:sz w:val="16"/>
                <w:szCs w:val="16"/>
              </w:rPr>
              <w:t>kpl</w:t>
            </w:r>
            <w:proofErr w:type="spellEnd"/>
            <w:r w:rsidRPr="00984F4A">
              <w:rPr>
                <w:rFonts w:cs="Arial"/>
                <w:color w:val="000000"/>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tcPr>
          <w:p w:rsidR="001756EC" w:rsidRPr="000A5A33" w:rsidRDefault="001756EC" w:rsidP="00E83BFE">
            <w:pPr>
              <w:jc w:val="right"/>
              <w:rPr>
                <w:rFonts w:cs="Arial"/>
                <w:color w:val="00B050"/>
                <w:sz w:val="16"/>
                <w:szCs w:val="16"/>
              </w:rPr>
            </w:pPr>
          </w:p>
        </w:tc>
      </w:tr>
      <w:tr w:rsidR="001756EC" w:rsidRPr="007D7BFE" w:rsidTr="00E83BFE">
        <w:trPr>
          <w:trHeight w:val="27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7D7BFE" w:rsidRDefault="00E83BFE" w:rsidP="00E82B7E">
            <w:pPr>
              <w:jc w:val="center"/>
              <w:rPr>
                <w:rFonts w:cs="Arial"/>
                <w:color w:val="000000"/>
                <w:sz w:val="16"/>
                <w:szCs w:val="16"/>
              </w:rPr>
            </w:pPr>
            <w:r>
              <w:rPr>
                <w:rFonts w:cs="Arial"/>
                <w:color w:val="000000"/>
                <w:sz w:val="16"/>
                <w:szCs w:val="16"/>
              </w:rPr>
              <w:t>5</w:t>
            </w:r>
          </w:p>
        </w:tc>
        <w:tc>
          <w:tcPr>
            <w:tcW w:w="6056"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2B7E">
            <w:pPr>
              <w:rPr>
                <w:rFonts w:cs="Arial"/>
                <w:color w:val="000000"/>
                <w:sz w:val="16"/>
                <w:szCs w:val="16"/>
              </w:rPr>
            </w:pPr>
            <w:r w:rsidRPr="007D7BFE">
              <w:rPr>
                <w:rFonts w:cs="Arial"/>
                <w:color w:val="000000"/>
                <w:sz w:val="16"/>
                <w:szCs w:val="16"/>
              </w:rPr>
              <w:t>Izdelava vse potrebne projektne dokumentacije</w:t>
            </w:r>
          </w:p>
        </w:tc>
        <w:tc>
          <w:tcPr>
            <w:tcW w:w="70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center"/>
              <w:rPr>
                <w:rFonts w:cs="Arial"/>
                <w:color w:val="000000"/>
                <w:sz w:val="16"/>
                <w:szCs w:val="16"/>
              </w:rPr>
            </w:pPr>
            <w:proofErr w:type="spellStart"/>
            <w:r w:rsidRPr="007D7BFE">
              <w:rPr>
                <w:rFonts w:cs="Arial"/>
                <w:color w:val="000000"/>
                <w:sz w:val="16"/>
                <w:szCs w:val="16"/>
              </w:rPr>
              <w:t>kpl</w:t>
            </w:r>
            <w:proofErr w:type="spellEnd"/>
            <w:r w:rsidRPr="007D7BFE">
              <w:rPr>
                <w:rFonts w:cs="Arial"/>
                <w:color w:val="000000"/>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right"/>
              <w:rPr>
                <w:rFonts w:cs="Arial"/>
                <w:color w:val="000000"/>
                <w:sz w:val="16"/>
                <w:szCs w:val="16"/>
              </w:rPr>
            </w:pPr>
            <w:r w:rsidRPr="007D7BFE">
              <w:rPr>
                <w:rFonts w:cs="Arial"/>
                <w:color w:val="000000"/>
                <w:sz w:val="16"/>
                <w:szCs w:val="16"/>
              </w:rPr>
              <w:t> </w:t>
            </w:r>
          </w:p>
        </w:tc>
      </w:tr>
      <w:tr w:rsidR="001756EC" w:rsidRPr="007D7BFE" w:rsidTr="00E83BFE">
        <w:trPr>
          <w:trHeight w:val="269"/>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7D7BFE" w:rsidRDefault="00E83BFE" w:rsidP="00E82B7E">
            <w:pPr>
              <w:jc w:val="center"/>
              <w:rPr>
                <w:rFonts w:cs="Arial"/>
                <w:color w:val="000000"/>
                <w:sz w:val="16"/>
                <w:szCs w:val="16"/>
              </w:rPr>
            </w:pPr>
            <w:r>
              <w:rPr>
                <w:rFonts w:cs="Arial"/>
                <w:color w:val="000000"/>
                <w:sz w:val="16"/>
                <w:szCs w:val="16"/>
              </w:rPr>
              <w:t>6</w:t>
            </w:r>
          </w:p>
        </w:tc>
        <w:tc>
          <w:tcPr>
            <w:tcW w:w="6056"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2B7E">
            <w:pPr>
              <w:rPr>
                <w:rFonts w:cs="Arial"/>
                <w:color w:val="000000"/>
                <w:sz w:val="16"/>
                <w:szCs w:val="16"/>
              </w:rPr>
            </w:pPr>
            <w:r w:rsidRPr="007D7BFE">
              <w:rPr>
                <w:rFonts w:cs="Arial"/>
                <w:color w:val="000000"/>
                <w:sz w:val="16"/>
                <w:szCs w:val="16"/>
              </w:rPr>
              <w:t>GOI dela za ureditev prostorov</w:t>
            </w:r>
          </w:p>
        </w:tc>
        <w:tc>
          <w:tcPr>
            <w:tcW w:w="70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center"/>
              <w:rPr>
                <w:rFonts w:cs="Arial"/>
                <w:color w:val="000000"/>
                <w:sz w:val="16"/>
                <w:szCs w:val="16"/>
              </w:rPr>
            </w:pPr>
            <w:proofErr w:type="spellStart"/>
            <w:r w:rsidRPr="007D7BFE">
              <w:rPr>
                <w:rFonts w:cs="Arial"/>
                <w:color w:val="000000"/>
                <w:sz w:val="16"/>
                <w:szCs w:val="16"/>
              </w:rPr>
              <w:t>kpl</w:t>
            </w:r>
            <w:proofErr w:type="spellEnd"/>
            <w:r w:rsidRPr="007D7BFE">
              <w:rPr>
                <w:rFonts w:cs="Arial"/>
                <w:color w:val="000000"/>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right"/>
              <w:rPr>
                <w:rFonts w:cs="Arial"/>
                <w:color w:val="000000"/>
                <w:sz w:val="16"/>
                <w:szCs w:val="16"/>
              </w:rPr>
            </w:pPr>
            <w:r w:rsidRPr="007D7BFE">
              <w:rPr>
                <w:rFonts w:cs="Arial"/>
                <w:color w:val="000000"/>
                <w:sz w:val="16"/>
                <w:szCs w:val="16"/>
              </w:rPr>
              <w:t> </w:t>
            </w:r>
          </w:p>
        </w:tc>
      </w:tr>
      <w:tr w:rsidR="001756EC" w:rsidRPr="007D7BFE" w:rsidTr="00E82B7E">
        <w:trPr>
          <w:trHeight w:val="533"/>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7D7BFE" w:rsidRDefault="00E83BFE" w:rsidP="00E82B7E">
            <w:pPr>
              <w:jc w:val="center"/>
              <w:rPr>
                <w:rFonts w:cs="Arial"/>
                <w:color w:val="000000"/>
                <w:sz w:val="16"/>
                <w:szCs w:val="16"/>
              </w:rPr>
            </w:pPr>
            <w:r>
              <w:rPr>
                <w:rFonts w:cs="Arial"/>
                <w:color w:val="000000"/>
                <w:sz w:val="16"/>
                <w:szCs w:val="16"/>
              </w:rPr>
              <w:t>7</w:t>
            </w:r>
          </w:p>
        </w:tc>
        <w:tc>
          <w:tcPr>
            <w:tcW w:w="6056" w:type="dxa"/>
            <w:tcBorders>
              <w:top w:val="nil"/>
              <w:left w:val="nil"/>
              <w:bottom w:val="single" w:sz="4" w:space="0" w:color="auto"/>
              <w:right w:val="single" w:sz="4" w:space="0" w:color="auto"/>
            </w:tcBorders>
            <w:shd w:val="clear" w:color="auto" w:fill="auto"/>
            <w:vAlign w:val="center"/>
            <w:hideMark/>
          </w:tcPr>
          <w:p w:rsidR="001756EC" w:rsidRPr="007D7BFE" w:rsidRDefault="001756EC" w:rsidP="00E82B7E">
            <w:pPr>
              <w:rPr>
                <w:rFonts w:cs="Arial"/>
                <w:color w:val="000000"/>
                <w:sz w:val="16"/>
                <w:szCs w:val="16"/>
              </w:rPr>
            </w:pPr>
            <w:r w:rsidRPr="007D7BFE">
              <w:rPr>
                <w:rFonts w:cs="Arial"/>
                <w:color w:val="000000"/>
                <w:sz w:val="16"/>
                <w:szCs w:val="16"/>
              </w:rPr>
              <w:t>Po mnenju ponudnika potrebna dodatna oprema in dela, ki niso zajeta v razpisni dokumentaciji, katere s</w:t>
            </w:r>
            <w:r>
              <w:rPr>
                <w:rFonts w:cs="Arial"/>
                <w:color w:val="000000"/>
                <w:sz w:val="16"/>
                <w:szCs w:val="16"/>
              </w:rPr>
              <w:t>estavni del je projektna naloga</w:t>
            </w:r>
            <w:r w:rsidRPr="007D7BFE">
              <w:rPr>
                <w:rFonts w:cs="Arial"/>
                <w:color w:val="000000"/>
                <w:sz w:val="16"/>
                <w:szCs w:val="16"/>
              </w:rPr>
              <w:t>, so pa po mnenju ponudnika potrebna, da se doseže pogoj »ključ v roke«</w:t>
            </w:r>
          </w:p>
        </w:tc>
        <w:tc>
          <w:tcPr>
            <w:tcW w:w="70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center"/>
              <w:rPr>
                <w:rFonts w:cs="Arial"/>
                <w:color w:val="000000"/>
                <w:sz w:val="16"/>
                <w:szCs w:val="16"/>
              </w:rPr>
            </w:pPr>
            <w:proofErr w:type="spellStart"/>
            <w:r w:rsidRPr="007D7BFE">
              <w:rPr>
                <w:rFonts w:cs="Arial"/>
                <w:color w:val="000000"/>
                <w:sz w:val="16"/>
                <w:szCs w:val="16"/>
              </w:rPr>
              <w:t>kpl</w:t>
            </w:r>
            <w:proofErr w:type="spellEnd"/>
            <w:r w:rsidRPr="007D7BFE">
              <w:rPr>
                <w:rFonts w:cs="Arial"/>
                <w:color w:val="000000"/>
                <w:sz w:val="16"/>
                <w:szCs w:val="16"/>
              </w:rPr>
              <w:t xml:space="preserve"> 1</w:t>
            </w:r>
          </w:p>
        </w:tc>
        <w:tc>
          <w:tcPr>
            <w:tcW w:w="155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right"/>
              <w:rPr>
                <w:rFonts w:cs="Arial"/>
                <w:color w:val="000000"/>
                <w:sz w:val="16"/>
                <w:szCs w:val="16"/>
              </w:rPr>
            </w:pPr>
            <w:r w:rsidRPr="007D7BFE">
              <w:rPr>
                <w:rFonts w:cs="Arial"/>
                <w:color w:val="000000"/>
                <w:sz w:val="16"/>
                <w:szCs w:val="16"/>
              </w:rPr>
              <w:t> </w:t>
            </w:r>
          </w:p>
        </w:tc>
      </w:tr>
      <w:tr w:rsidR="001756EC" w:rsidRPr="007D7BFE" w:rsidTr="00E82B7E">
        <w:trPr>
          <w:trHeight w:val="258"/>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1756EC" w:rsidRPr="007D7BFE" w:rsidRDefault="001756EC" w:rsidP="00E82B7E">
            <w:pPr>
              <w:jc w:val="center"/>
              <w:rPr>
                <w:rFonts w:cs="Arial"/>
                <w:color w:val="000000"/>
                <w:sz w:val="16"/>
                <w:szCs w:val="16"/>
              </w:rPr>
            </w:pPr>
            <w:r w:rsidRPr="007D7BFE">
              <w:rPr>
                <w:rFonts w:cs="Arial"/>
                <w:color w:val="000000"/>
                <w:sz w:val="16"/>
                <w:szCs w:val="16"/>
              </w:rPr>
              <w:t> </w:t>
            </w:r>
          </w:p>
        </w:tc>
        <w:tc>
          <w:tcPr>
            <w:tcW w:w="6056"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2B7E">
            <w:pPr>
              <w:rPr>
                <w:rFonts w:cs="Arial"/>
                <w:b/>
                <w:bCs/>
                <w:color w:val="000000"/>
                <w:sz w:val="16"/>
                <w:szCs w:val="16"/>
              </w:rPr>
            </w:pPr>
            <w:r w:rsidRPr="007D7BFE">
              <w:rPr>
                <w:rFonts w:cs="Arial"/>
                <w:b/>
                <w:bCs/>
                <w:color w:val="000000"/>
                <w:sz w:val="16"/>
                <w:szCs w:val="16"/>
              </w:rPr>
              <w:t>SKUPNA VREDNOST v EUR z DDV</w:t>
            </w:r>
          </w:p>
        </w:tc>
        <w:tc>
          <w:tcPr>
            <w:tcW w:w="70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2B7E">
            <w:pPr>
              <w:jc w:val="center"/>
              <w:rPr>
                <w:rFonts w:cs="Arial"/>
                <w:b/>
                <w:bCs/>
                <w:color w:val="000000"/>
                <w:sz w:val="16"/>
                <w:szCs w:val="16"/>
              </w:rPr>
            </w:pPr>
            <w:r w:rsidRPr="007D7BFE">
              <w:rPr>
                <w:rFonts w:cs="Arial"/>
                <w:b/>
                <w:bCs/>
                <w:color w:val="000000"/>
                <w:sz w:val="16"/>
                <w:szCs w:val="16"/>
              </w:rPr>
              <w:t> </w:t>
            </w:r>
          </w:p>
        </w:tc>
        <w:tc>
          <w:tcPr>
            <w:tcW w:w="1559" w:type="dxa"/>
            <w:tcBorders>
              <w:top w:val="nil"/>
              <w:left w:val="nil"/>
              <w:bottom w:val="single" w:sz="4" w:space="0" w:color="auto"/>
              <w:right w:val="single" w:sz="4" w:space="0" w:color="auto"/>
            </w:tcBorders>
            <w:shd w:val="clear" w:color="auto" w:fill="auto"/>
            <w:noWrap/>
            <w:vAlign w:val="center"/>
            <w:hideMark/>
          </w:tcPr>
          <w:p w:rsidR="001756EC" w:rsidRPr="007D7BFE" w:rsidRDefault="001756EC" w:rsidP="00E83BFE">
            <w:pPr>
              <w:jc w:val="right"/>
              <w:rPr>
                <w:rFonts w:cs="Arial"/>
                <w:b/>
                <w:bCs/>
                <w:color w:val="000000"/>
                <w:sz w:val="16"/>
                <w:szCs w:val="16"/>
              </w:rPr>
            </w:pPr>
            <w:r w:rsidRPr="007D7BFE">
              <w:rPr>
                <w:rFonts w:cs="Arial"/>
                <w:b/>
                <w:bCs/>
                <w:color w:val="000000"/>
                <w:sz w:val="16"/>
                <w:szCs w:val="16"/>
              </w:rPr>
              <w:t> </w:t>
            </w:r>
          </w:p>
        </w:tc>
      </w:tr>
    </w:tbl>
    <w:p w:rsidR="001756EC" w:rsidRDefault="001756EC" w:rsidP="001756EC">
      <w:pPr>
        <w:autoSpaceDE w:val="0"/>
        <w:autoSpaceDN w:val="0"/>
        <w:adjustRightInd w:val="0"/>
        <w:rPr>
          <w:rFonts w:ascii="CIDFont+F2" w:eastAsiaTheme="minorHAnsi" w:hAnsi="CIDFont+F2" w:cs="CIDFont+F2"/>
          <w:sz w:val="20"/>
          <w:szCs w:val="20"/>
          <w:lang w:eastAsia="en-US"/>
        </w:rPr>
      </w:pPr>
    </w:p>
    <w:p w:rsidR="001756EC" w:rsidRPr="00377803" w:rsidRDefault="001756EC" w:rsidP="001756EC">
      <w:pPr>
        <w:autoSpaceDE w:val="0"/>
        <w:autoSpaceDN w:val="0"/>
        <w:adjustRightInd w:val="0"/>
        <w:jc w:val="both"/>
        <w:rPr>
          <w:rFonts w:ascii="Times New Roman" w:hAnsi="Times New Roman"/>
        </w:rPr>
      </w:pPr>
      <w:r w:rsidRPr="00377803">
        <w:rPr>
          <w:rFonts w:ascii="Times New Roman" w:hAnsi="Times New Roman"/>
        </w:rPr>
        <w:t xml:space="preserve">Cena na enoto mere za opremo, projektno dokumentacijo ter za GOI dela ureditve prostorov je nespremenljiva do konca izvedbe vseh pogodbenih obveznosti in mora vključevati vse stroške povezane z realizacijo naročila in </w:t>
      </w:r>
      <w:r w:rsidRPr="00377803">
        <w:rPr>
          <w:rFonts w:ascii="Times New Roman" w:eastAsiaTheme="minorHAnsi" w:hAnsi="Times New Roman"/>
          <w:lang w:eastAsia="en-US"/>
        </w:rPr>
        <w:t>zagotovitev funkcionalnega delovanja glavnega predmeta pogodbe</w:t>
      </w:r>
      <w:r w:rsidRPr="00377803">
        <w:rPr>
          <w:rFonts w:ascii="Times New Roman" w:hAnsi="Times New Roman"/>
        </w:rPr>
        <w:t xml:space="preserve">, </w:t>
      </w:r>
      <w:r w:rsidRPr="00377803">
        <w:rPr>
          <w:rFonts w:ascii="Times New Roman" w:eastAsiaTheme="minorHAnsi" w:hAnsi="Times New Roman"/>
          <w:lang w:eastAsia="en-US"/>
        </w:rPr>
        <w:t>ne glede na to, ali so ta dela izrecno navedena v pogodbi ali ne – za izvedbo določbe »ključ v roke«.</w:t>
      </w:r>
    </w:p>
    <w:p w:rsidR="000A5A33" w:rsidRPr="000A5A33" w:rsidRDefault="000A5A33" w:rsidP="001756EC">
      <w:pPr>
        <w:jc w:val="both"/>
        <w:rPr>
          <w:rFonts w:ascii="Times New Roman" w:hAnsi="Times New Roman"/>
          <w:i/>
          <w:color w:val="00B050"/>
          <w:sz w:val="22"/>
          <w:szCs w:val="22"/>
        </w:rPr>
      </w:pPr>
    </w:p>
    <w:p w:rsidR="001756EC" w:rsidRPr="00494B36" w:rsidRDefault="001756EC" w:rsidP="001756EC">
      <w:pPr>
        <w:autoSpaceDE w:val="0"/>
        <w:autoSpaceDN w:val="0"/>
        <w:adjustRightInd w:val="0"/>
        <w:jc w:val="both"/>
        <w:rPr>
          <w:rFonts w:ascii="Times New Roman" w:hAnsi="Times New Roman"/>
        </w:rPr>
      </w:pPr>
      <w:r w:rsidRPr="00611091">
        <w:rPr>
          <w:rFonts w:ascii="Times New Roman" w:hAnsi="Times New Roman"/>
        </w:rPr>
        <w:t xml:space="preserve">Pogodbena vrednost </w:t>
      </w:r>
      <w:r w:rsidRPr="0045605A">
        <w:rPr>
          <w:rFonts w:ascii="Times New Roman" w:hAnsi="Times New Roman"/>
        </w:rPr>
        <w:t xml:space="preserve">je fiksna </w:t>
      </w:r>
      <w:r>
        <w:rPr>
          <w:rFonts w:ascii="Times New Roman" w:hAnsi="Times New Roman"/>
        </w:rPr>
        <w:t xml:space="preserve">in </w:t>
      </w:r>
      <w:r w:rsidRPr="00611091">
        <w:rPr>
          <w:rFonts w:ascii="Times New Roman" w:hAnsi="Times New Roman"/>
        </w:rPr>
        <w:t>vsebuje vse stroške za popolno in kakovostno dokončanje prevzetih dobav ter vse ostale stroške po zahtevah pogojev dokumentacije</w:t>
      </w:r>
      <w:r w:rsidRPr="0045605A">
        <w:rPr>
          <w:rFonts w:ascii="Times New Roman" w:hAnsi="Times New Roman"/>
        </w:rPr>
        <w:t>, vključno z davkom na dodano vrednost, taksami, carino, stroški hrambe, montažo opreme, garancijo, šolanjem, poskusnim obratovanjem, stroški preventivnega vzdrževanja in servisiranja v času garancije (preventivno in izredno</w:t>
      </w:r>
      <w:r>
        <w:rPr>
          <w:rFonts w:ascii="Times New Roman" w:hAnsi="Times New Roman"/>
        </w:rPr>
        <w:t xml:space="preserve"> »popolno«</w:t>
      </w:r>
      <w:r w:rsidRPr="0045605A">
        <w:rPr>
          <w:rFonts w:ascii="Times New Roman" w:hAnsi="Times New Roman"/>
        </w:rPr>
        <w:t xml:space="preserve"> vzdrževanje opreme), popusti, rabati  in vsemi drugimi stroški za izpolnitev </w:t>
      </w:r>
      <w:r w:rsidRPr="007C49F2">
        <w:rPr>
          <w:rFonts w:ascii="Times New Roman" w:hAnsi="Times New Roman"/>
        </w:rPr>
        <w:t>pogodbe ter je ni možno povečati na nobeni osnovi. P</w:t>
      </w:r>
      <w:r w:rsidRPr="0045605A">
        <w:rPr>
          <w:rFonts w:ascii="Times New Roman" w:hAnsi="Times New Roman"/>
        </w:rPr>
        <w:t>ogodbena cena vsebuje tudi vse morebitne podražitve do izteka pogodbenega roka za dokončanje oziroma izročitev predmeta pogodbe s primopredajo.</w:t>
      </w:r>
      <w:r>
        <w:rPr>
          <w:rFonts w:ascii="Times New Roman" w:hAnsi="Times New Roman"/>
        </w:rPr>
        <w:t xml:space="preserve"> </w:t>
      </w:r>
      <w:r w:rsidRPr="00494B36">
        <w:rPr>
          <w:rFonts w:ascii="Times New Roman" w:eastAsiaTheme="minorHAnsi" w:hAnsi="Times New Roman"/>
          <w:lang w:eastAsia="en-US"/>
        </w:rPr>
        <w:t>Riziko eventualnega zvišanja cen za elemente, na podlagi katerih je bila določena pogodbena cena materiala in dela v času izvajanja pogodbenih del, gre na račun izvajalca in takšne podražitve ne vplivajo na pogodbeno dogovorjeno ceno.</w:t>
      </w:r>
    </w:p>
    <w:p w:rsidR="001756EC" w:rsidRPr="0045605A" w:rsidRDefault="001756EC" w:rsidP="001756EC">
      <w:pPr>
        <w:jc w:val="both"/>
        <w:rPr>
          <w:rFonts w:ascii="Times New Roman" w:hAnsi="Times New Roman"/>
        </w:rPr>
      </w:pPr>
      <w:r w:rsidRPr="0045605A">
        <w:rPr>
          <w:rFonts w:ascii="Times New Roman" w:hAnsi="Times New Roman"/>
        </w:rPr>
        <w:t xml:space="preserve">Obsegi, roki in način plačila potekajo skladno z določili pogodbe in zahtevami iz razpisne dokumentacije. </w:t>
      </w:r>
    </w:p>
    <w:p w:rsidR="001756EC" w:rsidRDefault="001756EC" w:rsidP="001756EC">
      <w:pPr>
        <w:rPr>
          <w:color w:val="0070C0"/>
          <w:sz w:val="18"/>
          <w:szCs w:val="18"/>
        </w:rPr>
      </w:pPr>
    </w:p>
    <w:p w:rsidR="001756EC" w:rsidRDefault="001756EC" w:rsidP="001756EC">
      <w:pPr>
        <w:jc w:val="both"/>
        <w:rPr>
          <w:rFonts w:ascii="Times New Roman" w:hAnsi="Times New Roman"/>
          <w:color w:val="0000CC"/>
        </w:rPr>
      </w:pPr>
      <w:r w:rsidRPr="005A1A11">
        <w:rPr>
          <w:rFonts w:ascii="Times New Roman" w:hAnsi="Times New Roman"/>
        </w:rPr>
        <w:t xml:space="preserve">Po uspešni primopredaji opreme </w:t>
      </w:r>
      <w:r>
        <w:rPr>
          <w:rFonts w:ascii="Times New Roman" w:hAnsi="Times New Roman"/>
        </w:rPr>
        <w:t>izvajalec</w:t>
      </w:r>
      <w:r w:rsidRPr="005A1A11">
        <w:rPr>
          <w:rFonts w:ascii="Times New Roman" w:hAnsi="Times New Roman"/>
        </w:rPr>
        <w:t xml:space="preserve"> izstavi naročniku </w:t>
      </w:r>
      <w:r w:rsidRPr="005A1A11">
        <w:rPr>
          <w:rFonts w:ascii="Times New Roman" w:hAnsi="Times New Roman"/>
          <w:b/>
          <w:u w:val="single"/>
        </w:rPr>
        <w:t>račun v elektronski obliki</w:t>
      </w:r>
      <w:r>
        <w:rPr>
          <w:rFonts w:ascii="Times New Roman" w:hAnsi="Times New Roman"/>
          <w:b/>
          <w:u w:val="single"/>
        </w:rPr>
        <w:t>.</w:t>
      </w:r>
      <w:r>
        <w:rPr>
          <w:rFonts w:ascii="Times New Roman" w:hAnsi="Times New Roman"/>
          <w:color w:val="0000CC"/>
        </w:rPr>
        <w:t xml:space="preserve"> </w:t>
      </w:r>
    </w:p>
    <w:p w:rsidR="001756EC" w:rsidRPr="006E7DED" w:rsidRDefault="001756EC" w:rsidP="001756EC">
      <w:pPr>
        <w:jc w:val="both"/>
        <w:rPr>
          <w:rFonts w:ascii="Times New Roman" w:hAnsi="Times New Roman"/>
          <w:color w:val="0000CC"/>
        </w:rPr>
      </w:pPr>
    </w:p>
    <w:p w:rsidR="001756EC" w:rsidRPr="00F16472" w:rsidRDefault="001756EC" w:rsidP="001756EC">
      <w:pPr>
        <w:rPr>
          <w:rFonts w:ascii="Times New Roman" w:hAnsi="Times New Roman"/>
        </w:rPr>
      </w:pPr>
      <w:r w:rsidRPr="00F16472">
        <w:rPr>
          <w:rFonts w:ascii="Times New Roman" w:hAnsi="Times New Roman"/>
        </w:rPr>
        <w:t xml:space="preserve">Vsa plačila se nakažejo na transakcijski račun </w:t>
      </w:r>
      <w:r>
        <w:rPr>
          <w:rFonts w:ascii="Times New Roman" w:hAnsi="Times New Roman"/>
        </w:rPr>
        <w:t>izvajalca</w:t>
      </w:r>
      <w:r w:rsidRPr="00F16472">
        <w:rPr>
          <w:rFonts w:ascii="Times New Roman" w:hAnsi="Times New Roman"/>
        </w:rPr>
        <w:t xml:space="preserve"> številka: ………………..……………..</w:t>
      </w:r>
      <w:r>
        <w:rPr>
          <w:rFonts w:ascii="Times New Roman" w:hAnsi="Times New Roman"/>
        </w:rPr>
        <w:t xml:space="preserve">  </w:t>
      </w:r>
      <w:r w:rsidRPr="00F16472">
        <w:rPr>
          <w:rFonts w:ascii="Times New Roman" w:hAnsi="Times New Roman"/>
        </w:rPr>
        <w:t>odprt pri poslovni banki : ………………………………</w:t>
      </w:r>
    </w:p>
    <w:p w:rsidR="001756EC" w:rsidRPr="00F16472" w:rsidRDefault="001756EC" w:rsidP="001756EC">
      <w:pPr>
        <w:jc w:val="both"/>
        <w:rPr>
          <w:rFonts w:ascii="Times New Roman" w:hAnsi="Times New Roman"/>
        </w:rPr>
      </w:pPr>
    </w:p>
    <w:p w:rsidR="001756EC" w:rsidRPr="00333A8A" w:rsidRDefault="001756EC" w:rsidP="001756EC">
      <w:pPr>
        <w:jc w:val="both"/>
        <w:rPr>
          <w:rFonts w:ascii="Times New Roman" w:hAnsi="Times New Roman"/>
          <w:color w:val="FF0000"/>
        </w:rPr>
      </w:pPr>
      <w:r w:rsidRPr="007C49F2">
        <w:rPr>
          <w:rFonts w:ascii="Times New Roman" w:hAnsi="Times New Roman"/>
          <w:u w:val="single"/>
        </w:rPr>
        <w:t>Naročnik bo p</w:t>
      </w:r>
      <w:r w:rsidRPr="009E4129">
        <w:rPr>
          <w:rFonts w:ascii="Times New Roman" w:hAnsi="Times New Roman"/>
          <w:u w:val="single"/>
        </w:rPr>
        <w:t>lačal</w:t>
      </w:r>
      <w:r w:rsidRPr="00F16472">
        <w:rPr>
          <w:rFonts w:ascii="Times New Roman" w:hAnsi="Times New Roman"/>
        </w:rPr>
        <w:t xml:space="preserve"> </w:t>
      </w:r>
      <w:r>
        <w:rPr>
          <w:rFonts w:ascii="Times New Roman" w:hAnsi="Times New Roman"/>
        </w:rPr>
        <w:t>izvajalcu</w:t>
      </w:r>
      <w:r w:rsidRPr="00F16472">
        <w:rPr>
          <w:rFonts w:ascii="Times New Roman" w:hAnsi="Times New Roman"/>
        </w:rPr>
        <w:t xml:space="preserve"> </w:t>
      </w:r>
      <w:r>
        <w:rPr>
          <w:rFonts w:ascii="Times New Roman" w:hAnsi="Times New Roman"/>
        </w:rPr>
        <w:t xml:space="preserve">projektno dokumentacijo, izvedena GOI dela ter </w:t>
      </w:r>
      <w:r w:rsidRPr="00F16472">
        <w:rPr>
          <w:rFonts w:ascii="Times New Roman" w:hAnsi="Times New Roman"/>
        </w:rPr>
        <w:t xml:space="preserve">dobavljeno, </w:t>
      </w:r>
      <w:r w:rsidRPr="00611091">
        <w:rPr>
          <w:rFonts w:ascii="Times New Roman" w:hAnsi="Times New Roman"/>
        </w:rPr>
        <w:t xml:space="preserve">montirano, zagnano in v poskusnem obratovanju preizkušeno opremo </w:t>
      </w:r>
      <w:r w:rsidRPr="00611091">
        <w:rPr>
          <w:rFonts w:ascii="Times New Roman" w:hAnsi="Times New Roman"/>
          <w:b/>
        </w:rPr>
        <w:t xml:space="preserve">po uspešno opravljeni </w:t>
      </w:r>
      <w:r w:rsidRPr="00DA41CC">
        <w:rPr>
          <w:rFonts w:ascii="Times New Roman" w:hAnsi="Times New Roman"/>
          <w:b/>
        </w:rPr>
        <w:t xml:space="preserve">primopredaji, </w:t>
      </w:r>
      <w:r w:rsidRPr="00DA41CC">
        <w:rPr>
          <w:rFonts w:ascii="Times New Roman" w:hAnsi="Times New Roman"/>
        </w:rPr>
        <w:t xml:space="preserve">vse po načelu »ključ v roke«, </w:t>
      </w:r>
      <w:r w:rsidRPr="00333A8A">
        <w:rPr>
          <w:rFonts w:ascii="Times New Roman" w:hAnsi="Times New Roman"/>
          <w:u w:val="single"/>
        </w:rPr>
        <w:t>na naslednji način</w:t>
      </w:r>
      <w:r w:rsidRPr="00333A8A">
        <w:rPr>
          <w:rFonts w:ascii="Times New Roman" w:hAnsi="Times New Roman"/>
        </w:rPr>
        <w:t>:</w:t>
      </w:r>
    </w:p>
    <w:p w:rsidR="001C2A91" w:rsidRDefault="001756EC" w:rsidP="001756EC">
      <w:pPr>
        <w:rPr>
          <w:rFonts w:ascii="Times New Roman" w:hAnsi="Times New Roman"/>
          <w:sz w:val="22"/>
          <w:szCs w:val="22"/>
        </w:rPr>
      </w:pPr>
      <w:r w:rsidRPr="00D24634">
        <w:rPr>
          <w:rFonts w:ascii="Times New Roman" w:hAnsi="Times New Roman"/>
          <w:sz w:val="22"/>
          <w:szCs w:val="22"/>
        </w:rPr>
        <w:t xml:space="preserve">- </w:t>
      </w:r>
      <w:r>
        <w:rPr>
          <w:rFonts w:ascii="Times New Roman" w:hAnsi="Times New Roman"/>
          <w:sz w:val="22"/>
          <w:szCs w:val="22"/>
        </w:rPr>
        <w:t xml:space="preserve">   </w:t>
      </w:r>
      <w:r w:rsidRPr="00046851">
        <w:rPr>
          <w:rFonts w:ascii="Times New Roman" w:hAnsi="Times New Roman"/>
          <w:u w:val="single"/>
        </w:rPr>
        <w:t>za opremo (1)</w:t>
      </w:r>
      <w:r w:rsidRPr="001C2A91">
        <w:rPr>
          <w:rFonts w:ascii="Times New Roman" w:hAnsi="Times New Roman"/>
        </w:rPr>
        <w:t xml:space="preserve"> </w:t>
      </w:r>
      <w:r w:rsidRPr="00D24634">
        <w:rPr>
          <w:rFonts w:ascii="Times New Roman" w:hAnsi="Times New Roman"/>
          <w:sz w:val="22"/>
          <w:szCs w:val="22"/>
        </w:rPr>
        <w:t>je plačilni rok v 60 enakih zaporednih mesečnih</w:t>
      </w:r>
      <w:r>
        <w:rPr>
          <w:rFonts w:ascii="Times New Roman" w:hAnsi="Times New Roman"/>
          <w:sz w:val="22"/>
          <w:szCs w:val="22"/>
        </w:rPr>
        <w:t xml:space="preserve"> </w:t>
      </w:r>
      <w:r w:rsidRPr="00D24634">
        <w:rPr>
          <w:rFonts w:ascii="Times New Roman" w:hAnsi="Times New Roman"/>
          <w:sz w:val="22"/>
          <w:szCs w:val="22"/>
        </w:rPr>
        <w:t>obrokih, 1. obrok plačljiv 60 dni po</w:t>
      </w:r>
    </w:p>
    <w:p w:rsidR="001756EC" w:rsidRDefault="001C2A91" w:rsidP="001756EC">
      <w:pPr>
        <w:rPr>
          <w:rFonts w:ascii="Times New Roman" w:hAnsi="Times New Roman"/>
          <w:sz w:val="22"/>
          <w:szCs w:val="22"/>
        </w:rPr>
      </w:pPr>
      <w:r>
        <w:rPr>
          <w:rFonts w:ascii="Times New Roman" w:hAnsi="Times New Roman"/>
          <w:sz w:val="22"/>
          <w:szCs w:val="22"/>
        </w:rPr>
        <w:t xml:space="preserve">    </w:t>
      </w:r>
      <w:r w:rsidR="001756EC" w:rsidRPr="00D24634">
        <w:rPr>
          <w:rFonts w:ascii="Times New Roman" w:hAnsi="Times New Roman"/>
          <w:sz w:val="22"/>
          <w:szCs w:val="22"/>
        </w:rPr>
        <w:t xml:space="preserve"> dokončni primopredaji;</w:t>
      </w:r>
    </w:p>
    <w:p w:rsidR="001C2A91" w:rsidRDefault="001756EC" w:rsidP="001756EC">
      <w:pPr>
        <w:rPr>
          <w:rFonts w:ascii="Times New Roman" w:hAnsi="Times New Roman"/>
          <w:sz w:val="22"/>
          <w:szCs w:val="22"/>
        </w:rPr>
      </w:pPr>
      <w:r w:rsidRPr="00D24634">
        <w:rPr>
          <w:rFonts w:ascii="Times New Roman" w:hAnsi="Times New Roman"/>
          <w:sz w:val="22"/>
          <w:szCs w:val="22"/>
        </w:rPr>
        <w:t xml:space="preserve">-  </w:t>
      </w:r>
      <w:r>
        <w:rPr>
          <w:rFonts w:ascii="Times New Roman" w:hAnsi="Times New Roman"/>
          <w:sz w:val="22"/>
          <w:szCs w:val="22"/>
        </w:rPr>
        <w:t xml:space="preserve">  </w:t>
      </w:r>
      <w:r w:rsidRPr="00046851">
        <w:rPr>
          <w:rFonts w:ascii="Times New Roman" w:hAnsi="Times New Roman"/>
          <w:u w:val="single"/>
        </w:rPr>
        <w:t xml:space="preserve">za </w:t>
      </w:r>
      <w:r w:rsidR="001C2A91" w:rsidRPr="00046851">
        <w:rPr>
          <w:rFonts w:ascii="Times New Roman" w:hAnsi="Times New Roman"/>
          <w:u w:val="single"/>
        </w:rPr>
        <w:t>projektno dokumentacijo (2)</w:t>
      </w:r>
      <w:r w:rsidR="001C2A91">
        <w:rPr>
          <w:rFonts w:ascii="Times New Roman" w:hAnsi="Times New Roman"/>
          <w:sz w:val="22"/>
          <w:szCs w:val="22"/>
        </w:rPr>
        <w:t xml:space="preserve"> in </w:t>
      </w:r>
      <w:r w:rsidRPr="00046851">
        <w:rPr>
          <w:rFonts w:ascii="Times New Roman" w:hAnsi="Times New Roman"/>
          <w:u w:val="single"/>
        </w:rPr>
        <w:t>GOI dela ureditve prostorov (3)</w:t>
      </w:r>
      <w:r w:rsidRPr="00D24634">
        <w:rPr>
          <w:rFonts w:ascii="Times New Roman" w:hAnsi="Times New Roman"/>
          <w:sz w:val="22"/>
          <w:szCs w:val="22"/>
        </w:rPr>
        <w:t xml:space="preserve"> je plačilni rok 60 dni po</w:t>
      </w:r>
    </w:p>
    <w:p w:rsidR="001756EC" w:rsidRPr="00D24634" w:rsidRDefault="001C2A91" w:rsidP="001756EC">
      <w:pPr>
        <w:rPr>
          <w:rFonts w:ascii="Times New Roman" w:hAnsi="Times New Roman"/>
          <w:sz w:val="22"/>
          <w:szCs w:val="22"/>
        </w:rPr>
      </w:pPr>
      <w:r>
        <w:rPr>
          <w:rFonts w:ascii="Times New Roman" w:hAnsi="Times New Roman"/>
          <w:sz w:val="22"/>
          <w:szCs w:val="22"/>
        </w:rPr>
        <w:t xml:space="preserve">    </w:t>
      </w:r>
      <w:r w:rsidR="001756EC" w:rsidRPr="00D24634">
        <w:rPr>
          <w:rFonts w:ascii="Times New Roman" w:hAnsi="Times New Roman"/>
          <w:sz w:val="22"/>
          <w:szCs w:val="22"/>
        </w:rPr>
        <w:t xml:space="preserve"> dokončni primopredaji objekta in opreme.</w:t>
      </w:r>
    </w:p>
    <w:p w:rsidR="001756EC" w:rsidRPr="00F16472" w:rsidRDefault="001756EC" w:rsidP="001756EC">
      <w:pPr>
        <w:jc w:val="both"/>
        <w:rPr>
          <w:rFonts w:ascii="Times New Roman" w:hAnsi="Times New Roman"/>
        </w:rPr>
      </w:pPr>
    </w:p>
    <w:p w:rsidR="001756EC" w:rsidRDefault="001756EC" w:rsidP="001756EC">
      <w:pPr>
        <w:jc w:val="both"/>
        <w:rPr>
          <w:rFonts w:ascii="Times New Roman" w:hAnsi="Times New Roman"/>
        </w:rPr>
      </w:pPr>
      <w:r w:rsidRPr="00F16472">
        <w:rPr>
          <w:rFonts w:ascii="Times New Roman" w:hAnsi="Times New Roman"/>
        </w:rPr>
        <w:t xml:space="preserve">Od neupravičeno neplačanih, nepravočasno plačanih zneskov pripadajo </w:t>
      </w:r>
      <w:r>
        <w:rPr>
          <w:rFonts w:ascii="Times New Roman" w:hAnsi="Times New Roman"/>
        </w:rPr>
        <w:t>izvajalcu zamudne obresti</w:t>
      </w:r>
      <w:r w:rsidRPr="00F16472">
        <w:rPr>
          <w:rFonts w:ascii="Times New Roman" w:hAnsi="Times New Roman"/>
        </w:rPr>
        <w:t xml:space="preserve"> kot jih določa za</w:t>
      </w:r>
      <w:r>
        <w:rPr>
          <w:rFonts w:ascii="Times New Roman" w:hAnsi="Times New Roman"/>
        </w:rPr>
        <w:t>kon.</w:t>
      </w:r>
    </w:p>
    <w:p w:rsidR="001756EC" w:rsidRDefault="001756EC" w:rsidP="001756EC">
      <w:pPr>
        <w:jc w:val="both"/>
        <w:rPr>
          <w:rFonts w:ascii="Times New Roman" w:hAnsi="Times New Roman"/>
        </w:rPr>
      </w:pPr>
    </w:p>
    <w:p w:rsidR="001756EC" w:rsidRPr="00333A8A" w:rsidRDefault="001756EC" w:rsidP="001756EC">
      <w:pPr>
        <w:jc w:val="center"/>
        <w:rPr>
          <w:rFonts w:ascii="Times New Roman" w:hAnsi="Times New Roman"/>
          <w:b/>
          <w:strike/>
        </w:rPr>
      </w:pPr>
      <w:r w:rsidRPr="0059794F">
        <w:rPr>
          <w:rFonts w:ascii="Times New Roman" w:hAnsi="Times New Roman"/>
          <w:b/>
        </w:rPr>
        <w:t>PREHOD RIZIKA, NAČIN IZROČITVE,</w:t>
      </w:r>
      <w:r>
        <w:rPr>
          <w:rFonts w:ascii="Times New Roman" w:hAnsi="Times New Roman"/>
          <w:b/>
        </w:rPr>
        <w:t xml:space="preserve"> PRIMOPREDAJA</w:t>
      </w:r>
      <w:r w:rsidRPr="0059794F">
        <w:rPr>
          <w:rFonts w:ascii="Times New Roman" w:hAnsi="Times New Roman"/>
          <w:b/>
        </w:rPr>
        <w:t xml:space="preserve"> </w:t>
      </w:r>
    </w:p>
    <w:p w:rsidR="001756EC" w:rsidRPr="0059794F" w:rsidRDefault="001756EC" w:rsidP="001756EC">
      <w:pPr>
        <w:jc w:val="both"/>
        <w:rPr>
          <w:rFonts w:ascii="Times New Roman" w:hAnsi="Times New Roman"/>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Pr="0059794F" w:rsidRDefault="001756EC" w:rsidP="001756EC">
      <w:pPr>
        <w:jc w:val="both"/>
        <w:rPr>
          <w:rFonts w:ascii="Times New Roman" w:hAnsi="Times New Roman"/>
        </w:rPr>
      </w:pPr>
      <w:r w:rsidRPr="0059794F">
        <w:rPr>
          <w:rFonts w:ascii="Times New Roman" w:hAnsi="Times New Roman"/>
        </w:rPr>
        <w:t xml:space="preserve">Odgovornost za riziko preide od </w:t>
      </w:r>
      <w:r>
        <w:rPr>
          <w:rFonts w:ascii="Times New Roman" w:hAnsi="Times New Roman"/>
        </w:rPr>
        <w:t>izvajalca</w:t>
      </w:r>
      <w:r w:rsidRPr="0059794F">
        <w:rPr>
          <w:rFonts w:ascii="Times New Roman" w:hAnsi="Times New Roman"/>
        </w:rPr>
        <w:t xml:space="preserve"> na naročnika z </w:t>
      </w:r>
      <w:r w:rsidRPr="00BD6AB5">
        <w:rPr>
          <w:rFonts w:ascii="Times New Roman" w:hAnsi="Times New Roman"/>
        </w:rPr>
        <w:t>izročitvijo (končna primopredaja),</w:t>
      </w:r>
      <w:r w:rsidRPr="0059794F">
        <w:rPr>
          <w:rFonts w:ascii="Times New Roman" w:hAnsi="Times New Roman"/>
        </w:rPr>
        <w:t xml:space="preserve"> razen </w:t>
      </w:r>
      <w:proofErr w:type="spellStart"/>
      <w:r w:rsidRPr="0059794F">
        <w:rPr>
          <w:rFonts w:ascii="Times New Roman" w:hAnsi="Times New Roman"/>
        </w:rPr>
        <w:t>jamčevanja</w:t>
      </w:r>
      <w:proofErr w:type="spellEnd"/>
      <w:r w:rsidRPr="0059794F">
        <w:rPr>
          <w:rFonts w:ascii="Times New Roman" w:hAnsi="Times New Roman"/>
        </w:rPr>
        <w:t xml:space="preserve"> za napake po določilih garancij.</w:t>
      </w:r>
    </w:p>
    <w:p w:rsidR="001756EC" w:rsidRPr="0059794F" w:rsidRDefault="001756EC" w:rsidP="001756EC">
      <w:pPr>
        <w:jc w:val="both"/>
        <w:rPr>
          <w:rFonts w:ascii="Times New Roman" w:hAnsi="Times New Roman"/>
        </w:rPr>
      </w:pPr>
    </w:p>
    <w:p w:rsidR="001756EC" w:rsidRDefault="001756EC" w:rsidP="001756EC">
      <w:pPr>
        <w:jc w:val="both"/>
        <w:rPr>
          <w:rFonts w:ascii="Times New Roman" w:hAnsi="Times New Roman"/>
        </w:rPr>
      </w:pPr>
      <w:r w:rsidRPr="0059794F">
        <w:rPr>
          <w:rFonts w:ascii="Times New Roman" w:hAnsi="Times New Roman"/>
        </w:rPr>
        <w:t xml:space="preserve">Morebitno predhodno ugotavljanje količine in kvalitete je lahko podlaga za kasnejšo zapisniško izročitev, samo pa še ne pomeni prehoda rizika ali izročitve. Pogoje za izročitev se ugotovi v objektu naročnika  in sicer najprej z zapisnikom o predhodnem ugotavljanju količin ter kvalitete </w:t>
      </w:r>
      <w:r>
        <w:rPr>
          <w:rFonts w:ascii="Times New Roman" w:hAnsi="Times New Roman"/>
        </w:rPr>
        <w:t xml:space="preserve">ureditve prostorov ter </w:t>
      </w:r>
      <w:r w:rsidRPr="0059794F">
        <w:rPr>
          <w:rFonts w:ascii="Times New Roman" w:hAnsi="Times New Roman"/>
        </w:rPr>
        <w:t xml:space="preserve">zagnane in </w:t>
      </w:r>
      <w:r w:rsidRPr="0091393C">
        <w:rPr>
          <w:rFonts w:ascii="Times New Roman" w:hAnsi="Times New Roman"/>
        </w:rPr>
        <w:t xml:space="preserve">preizkušene opreme (tehnični prevzem). Ob primopredaji se </w:t>
      </w:r>
      <w:r>
        <w:rPr>
          <w:rFonts w:ascii="Times New Roman" w:hAnsi="Times New Roman"/>
        </w:rPr>
        <w:t>izvajalec</w:t>
      </w:r>
      <w:r w:rsidRPr="0091393C">
        <w:rPr>
          <w:rFonts w:ascii="Times New Roman" w:hAnsi="Times New Roman"/>
        </w:rPr>
        <w:t xml:space="preserve"> zaveže izročiti pisno poročilo o zaključeni </w:t>
      </w:r>
      <w:r>
        <w:rPr>
          <w:rFonts w:ascii="Times New Roman" w:hAnsi="Times New Roman"/>
        </w:rPr>
        <w:t xml:space="preserve">ureditvi prostorov in </w:t>
      </w:r>
      <w:r w:rsidRPr="0091393C">
        <w:rPr>
          <w:rFonts w:ascii="Times New Roman" w:hAnsi="Times New Roman"/>
        </w:rPr>
        <w:t>inštal</w:t>
      </w:r>
      <w:r>
        <w:rPr>
          <w:rFonts w:ascii="Times New Roman" w:hAnsi="Times New Roman"/>
        </w:rPr>
        <w:t xml:space="preserve">aciji opreme ter </w:t>
      </w:r>
      <w:r w:rsidRPr="0091393C">
        <w:rPr>
          <w:rFonts w:ascii="Times New Roman" w:hAnsi="Times New Roman"/>
        </w:rPr>
        <w:t>zagotovilo o ustreznosti opreme z namenom uporabe.</w:t>
      </w:r>
    </w:p>
    <w:p w:rsidR="001756EC" w:rsidRPr="0091393C" w:rsidRDefault="001756EC" w:rsidP="001756EC">
      <w:pPr>
        <w:jc w:val="both"/>
        <w:rPr>
          <w:rFonts w:ascii="Times New Roman" w:hAnsi="Times New Roman"/>
        </w:rPr>
      </w:pPr>
    </w:p>
    <w:p w:rsidR="001756EC" w:rsidRDefault="001756EC" w:rsidP="001756EC">
      <w:pPr>
        <w:jc w:val="both"/>
        <w:rPr>
          <w:rFonts w:ascii="Times New Roman" w:hAnsi="Times New Roman"/>
        </w:rPr>
      </w:pPr>
      <w:r w:rsidRPr="002513C3">
        <w:rPr>
          <w:rFonts w:ascii="Times New Roman" w:hAnsi="Times New Roman"/>
        </w:rPr>
        <w:t>Izvajalec preda PID projekte za obnovljene prostore (3x pisni izvod in 2x na elektronskem nosilcu) in poročila meritev in testov vseh izvedenih instalacij (</w:t>
      </w:r>
      <w:proofErr w:type="spellStart"/>
      <w:r w:rsidRPr="002513C3">
        <w:rPr>
          <w:rFonts w:ascii="Times New Roman" w:hAnsi="Times New Roman"/>
        </w:rPr>
        <w:t>elektro</w:t>
      </w:r>
      <w:proofErr w:type="spellEnd"/>
      <w:r w:rsidRPr="002513C3">
        <w:rPr>
          <w:rFonts w:ascii="Times New Roman" w:hAnsi="Times New Roman"/>
        </w:rPr>
        <w:t xml:space="preserve">, medicinski plini, prezračevanje/klimatizacija, svinčena zaščita sten, vodovod, …..), funkcionalni preizkus izvedbe, </w:t>
      </w:r>
      <w:r w:rsidRPr="0045605A">
        <w:rPr>
          <w:rFonts w:ascii="Times New Roman" w:hAnsi="Times New Roman"/>
        </w:rPr>
        <w:t>preverjanje doseganja zahtevanih parametrov</w:t>
      </w:r>
      <w:r>
        <w:rPr>
          <w:rFonts w:ascii="Times New Roman" w:hAnsi="Times New Roman"/>
        </w:rPr>
        <w:t>.</w:t>
      </w:r>
      <w:r w:rsidRPr="0045605A">
        <w:rPr>
          <w:rFonts w:ascii="Times New Roman" w:hAnsi="Times New Roman"/>
        </w:rPr>
        <w:t xml:space="preserve"> </w:t>
      </w:r>
    </w:p>
    <w:p w:rsidR="001756EC" w:rsidRPr="0045605A" w:rsidRDefault="001756EC" w:rsidP="001756EC">
      <w:pPr>
        <w:jc w:val="both"/>
        <w:rPr>
          <w:rFonts w:ascii="Times New Roman" w:hAnsi="Times New Roman"/>
          <w:color w:val="FF0000"/>
        </w:rPr>
      </w:pPr>
    </w:p>
    <w:p w:rsidR="001756EC" w:rsidRPr="00A5397E" w:rsidRDefault="001756EC" w:rsidP="001756EC">
      <w:pPr>
        <w:pStyle w:val="Odstavekseznama"/>
        <w:numPr>
          <w:ilvl w:val="0"/>
          <w:numId w:val="19"/>
        </w:numPr>
        <w:jc w:val="center"/>
        <w:rPr>
          <w:rFonts w:ascii="Times New Roman" w:hAnsi="Times New Roman"/>
        </w:rPr>
      </w:pPr>
      <w:r w:rsidRPr="00A5397E">
        <w:rPr>
          <w:rFonts w:ascii="Times New Roman" w:hAnsi="Times New Roman"/>
        </w:rPr>
        <w:t>člen</w:t>
      </w:r>
    </w:p>
    <w:p w:rsidR="001756EC" w:rsidRDefault="001756EC" w:rsidP="001756EC">
      <w:pPr>
        <w:autoSpaceDE w:val="0"/>
        <w:autoSpaceDN w:val="0"/>
        <w:adjustRightInd w:val="0"/>
        <w:jc w:val="both"/>
        <w:rPr>
          <w:rFonts w:ascii="Times New Roman" w:eastAsiaTheme="minorHAnsi" w:hAnsi="Times New Roman"/>
          <w:lang w:eastAsia="en-US"/>
        </w:rPr>
      </w:pPr>
      <w:r w:rsidRPr="00333A8A">
        <w:rPr>
          <w:rFonts w:ascii="Times New Roman" w:hAnsi="Times New Roman"/>
          <w:u w:val="single"/>
        </w:rPr>
        <w:t>Končno primopredajo</w:t>
      </w:r>
      <w:r w:rsidRPr="00BD6AB5">
        <w:rPr>
          <w:rFonts w:ascii="Times New Roman" w:hAnsi="Times New Roman"/>
        </w:rPr>
        <w:t xml:space="preserve"> je mogoče opraviti le na podlagi zapisnika in z izročitvijo vseh potrebnih listin, zlasti splošne (skupne) garancijske izjave in posameznih g</w:t>
      </w:r>
      <w:r>
        <w:rPr>
          <w:rFonts w:ascii="Times New Roman" w:hAnsi="Times New Roman"/>
        </w:rPr>
        <w:t xml:space="preserve">arancijskih listin, </w:t>
      </w:r>
      <w:r w:rsidRPr="00F16472">
        <w:rPr>
          <w:rFonts w:ascii="Times New Roman" w:hAnsi="Times New Roman"/>
        </w:rPr>
        <w:t xml:space="preserve">navodila za </w:t>
      </w:r>
      <w:r w:rsidRPr="002513C3">
        <w:rPr>
          <w:rFonts w:ascii="Times New Roman" w:hAnsi="Times New Roman"/>
        </w:rPr>
        <w:t xml:space="preserve">varno delo v slovenskem jeziku (v tiskani in elektronski obliki), servisna navodila in atesti proizvajalca opreme v skladu s predpisi ter po 30-dnevnem poskusnem obdobju in izvedenem osnovnem šolanju osebja naročnika (prvo šolanje) za delo na novem </w:t>
      </w:r>
      <w:proofErr w:type="spellStart"/>
      <w:r w:rsidRPr="002513C3">
        <w:rPr>
          <w:rFonts w:ascii="Times New Roman" w:hAnsi="Times New Roman"/>
        </w:rPr>
        <w:t>angiografu</w:t>
      </w:r>
      <w:proofErr w:type="spellEnd"/>
      <w:r w:rsidRPr="002513C3">
        <w:rPr>
          <w:rFonts w:ascii="Times New Roman" w:hAnsi="Times New Roman"/>
        </w:rPr>
        <w:t xml:space="preserve"> /</w:t>
      </w:r>
      <w:r w:rsidRPr="002513C3">
        <w:rPr>
          <w:rFonts w:ascii="Times New Roman" w:hAnsi="Times New Roman"/>
          <w:sz w:val="20"/>
          <w:szCs w:val="20"/>
        </w:rPr>
        <w:t>priloga podpisan seznam prisotnih oseb uporabnika na šolanju</w:t>
      </w:r>
      <w:r w:rsidRPr="002513C3">
        <w:rPr>
          <w:rFonts w:ascii="Times New Roman" w:hAnsi="Times New Roman"/>
        </w:rPr>
        <w:t xml:space="preserve">/. </w:t>
      </w:r>
      <w:r w:rsidRPr="002513C3">
        <w:rPr>
          <w:rFonts w:ascii="Times New Roman" w:eastAsiaTheme="minorHAnsi" w:hAnsi="Times New Roman"/>
          <w:lang w:eastAsia="en-US"/>
        </w:rPr>
        <w:t xml:space="preserve">Pred pričetkom šolanja mora </w:t>
      </w:r>
      <w:r w:rsidR="00B30C4C">
        <w:rPr>
          <w:rFonts w:ascii="Times New Roman" w:eastAsiaTheme="minorHAnsi" w:hAnsi="Times New Roman"/>
          <w:lang w:eastAsia="en-US"/>
        </w:rPr>
        <w:t>izvajalec</w:t>
      </w:r>
      <w:r w:rsidRPr="002513C3">
        <w:rPr>
          <w:rFonts w:ascii="Times New Roman" w:eastAsiaTheme="minorHAnsi" w:hAnsi="Times New Roman"/>
          <w:lang w:eastAsia="en-US"/>
        </w:rPr>
        <w:t xml:space="preserve"> oz. </w:t>
      </w:r>
      <w:proofErr w:type="spellStart"/>
      <w:r w:rsidRPr="002513C3">
        <w:rPr>
          <w:rFonts w:ascii="Times New Roman" w:eastAsiaTheme="minorHAnsi" w:hAnsi="Times New Roman"/>
          <w:lang w:eastAsia="en-US"/>
        </w:rPr>
        <w:t>aplikator</w:t>
      </w:r>
      <w:proofErr w:type="spellEnd"/>
      <w:r w:rsidRPr="002513C3">
        <w:rPr>
          <w:rFonts w:ascii="Times New Roman" w:eastAsiaTheme="minorHAnsi" w:hAnsi="Times New Roman"/>
          <w:lang w:eastAsia="en-US"/>
        </w:rPr>
        <w:t xml:space="preserve"> opraviti vse potrebne začetne nastavitve </w:t>
      </w:r>
      <w:proofErr w:type="spellStart"/>
      <w:r w:rsidRPr="002513C3">
        <w:rPr>
          <w:rFonts w:ascii="Times New Roman" w:eastAsiaTheme="minorHAnsi" w:hAnsi="Times New Roman"/>
          <w:lang w:eastAsia="en-US"/>
        </w:rPr>
        <w:t>angiografskega</w:t>
      </w:r>
      <w:proofErr w:type="spellEnd"/>
      <w:r w:rsidRPr="002513C3">
        <w:rPr>
          <w:rFonts w:ascii="Times New Roman" w:eastAsiaTheme="minorHAnsi" w:hAnsi="Times New Roman"/>
          <w:lang w:eastAsia="en-US"/>
        </w:rPr>
        <w:t xml:space="preserve"> RTG aparata (osnovne protokole, RIS-</w:t>
      </w:r>
      <w:proofErr w:type="spellStart"/>
      <w:r w:rsidRPr="002513C3">
        <w:rPr>
          <w:rFonts w:ascii="Times New Roman" w:eastAsiaTheme="minorHAnsi" w:hAnsi="Times New Roman"/>
          <w:lang w:eastAsia="en-US"/>
        </w:rPr>
        <w:t>mapping</w:t>
      </w:r>
      <w:proofErr w:type="spellEnd"/>
      <w:r w:rsidRPr="002513C3">
        <w:rPr>
          <w:rFonts w:ascii="Times New Roman" w:eastAsiaTheme="minorHAnsi" w:hAnsi="Times New Roman"/>
          <w:lang w:eastAsia="en-US"/>
        </w:rPr>
        <w:t xml:space="preserve"> in podobno).</w:t>
      </w:r>
    </w:p>
    <w:p w:rsidR="00B30C4C" w:rsidRPr="00B30C4C" w:rsidRDefault="00B30C4C" w:rsidP="001756EC">
      <w:pPr>
        <w:autoSpaceDE w:val="0"/>
        <w:autoSpaceDN w:val="0"/>
        <w:adjustRightInd w:val="0"/>
        <w:jc w:val="both"/>
        <w:rPr>
          <w:rFonts w:ascii="Times New Roman" w:eastAsiaTheme="minorHAnsi" w:hAnsi="Times New Roman"/>
          <w:lang w:eastAsia="en-US"/>
        </w:rPr>
      </w:pPr>
    </w:p>
    <w:p w:rsidR="00B30C4C" w:rsidRPr="00B30C4C" w:rsidRDefault="00B30C4C" w:rsidP="00B30C4C">
      <w:pPr>
        <w:jc w:val="both"/>
        <w:rPr>
          <w:rFonts w:ascii="Times New Roman" w:hAnsi="Times New Roman"/>
        </w:rPr>
      </w:pPr>
      <w:r w:rsidRPr="00B30C4C">
        <w:rPr>
          <w:rFonts w:ascii="Times New Roman" w:hAnsi="Times New Roman"/>
        </w:rPr>
        <w:t>V nadaljevanju mora izvajalec v okviru ponujene cene zagotoviti</w:t>
      </w:r>
      <w:r w:rsidR="001C2A91">
        <w:rPr>
          <w:rFonts w:ascii="Times New Roman" w:hAnsi="Times New Roman"/>
        </w:rPr>
        <w:t>,</w:t>
      </w:r>
      <w:r w:rsidRPr="00B30C4C">
        <w:rPr>
          <w:rFonts w:ascii="Times New Roman" w:hAnsi="Times New Roman"/>
        </w:rPr>
        <w:t xml:space="preserve"> po obdobju 2-4 mesecev (že po izvedeni primopredaji, časovni termin po dogovoru)</w:t>
      </w:r>
      <w:r w:rsidR="001C2A91">
        <w:rPr>
          <w:rFonts w:ascii="Times New Roman" w:hAnsi="Times New Roman"/>
        </w:rPr>
        <w:t>,</w:t>
      </w:r>
      <w:r w:rsidRPr="00B30C4C">
        <w:rPr>
          <w:rFonts w:ascii="Times New Roman" w:hAnsi="Times New Roman"/>
        </w:rPr>
        <w:t xml:space="preserve"> </w:t>
      </w:r>
      <w:r w:rsidRPr="00B30C4C">
        <w:rPr>
          <w:rFonts w:ascii="Times New Roman" w:hAnsi="Times New Roman"/>
          <w:u w:val="single"/>
        </w:rPr>
        <w:t xml:space="preserve">ponovno prisotnost </w:t>
      </w:r>
      <w:proofErr w:type="spellStart"/>
      <w:r w:rsidRPr="00B30C4C">
        <w:rPr>
          <w:rFonts w:ascii="Times New Roman" w:hAnsi="Times New Roman"/>
          <w:u w:val="single"/>
        </w:rPr>
        <w:t>aplikatorja</w:t>
      </w:r>
      <w:proofErr w:type="spellEnd"/>
      <w:r w:rsidRPr="00B30C4C">
        <w:rPr>
          <w:rFonts w:ascii="Times New Roman" w:hAnsi="Times New Roman"/>
        </w:rPr>
        <w:t xml:space="preserve"> na oddelku in sodeluje z ekipo pri delu, 5 delovnih dni. </w:t>
      </w:r>
      <w:r w:rsidRPr="00B30C4C">
        <w:rPr>
          <w:rFonts w:ascii="Times New Roman" w:hAnsi="Times New Roman"/>
          <w:u w:val="single"/>
        </w:rPr>
        <w:t>Dodatno</w:t>
      </w:r>
      <w:r w:rsidRPr="00B30C4C">
        <w:rPr>
          <w:rFonts w:ascii="Times New Roman" w:hAnsi="Times New Roman"/>
        </w:rPr>
        <w:t xml:space="preserve"> mora biti omogočeno </w:t>
      </w:r>
      <w:r w:rsidRPr="00B30C4C">
        <w:rPr>
          <w:rFonts w:ascii="Times New Roman" w:hAnsi="Times New Roman"/>
          <w:u w:val="single"/>
        </w:rPr>
        <w:t>(napredno) izobraževanje</w:t>
      </w:r>
      <w:r w:rsidRPr="00B30C4C">
        <w:rPr>
          <w:rFonts w:ascii="Times New Roman" w:hAnsi="Times New Roman"/>
        </w:rPr>
        <w:t xml:space="preserve"> v protivrednosti 20.000 EUR on site in/ali v specializiranem centru v tujini in/ali na usmerjenem mednarodnem  izobraževanju (v roku dveh let po primopredaji aparata-dogovor izbrani ponudnik-naročnik).</w:t>
      </w:r>
    </w:p>
    <w:p w:rsidR="00B30C4C" w:rsidRDefault="00B30C4C" w:rsidP="001756EC">
      <w:pPr>
        <w:autoSpaceDE w:val="0"/>
        <w:autoSpaceDN w:val="0"/>
        <w:adjustRightInd w:val="0"/>
        <w:jc w:val="both"/>
        <w:rPr>
          <w:rFonts w:ascii="Times New Roman" w:eastAsiaTheme="minorHAnsi" w:hAnsi="Times New Roman"/>
          <w:lang w:eastAsia="en-US"/>
        </w:rPr>
      </w:pPr>
    </w:p>
    <w:p w:rsidR="00B30C4C" w:rsidRPr="00B30C4C" w:rsidRDefault="00B30C4C" w:rsidP="00B30C4C">
      <w:pPr>
        <w:jc w:val="both"/>
        <w:rPr>
          <w:rFonts w:ascii="Times New Roman" w:hAnsi="Times New Roman"/>
        </w:rPr>
      </w:pPr>
      <w:r w:rsidRPr="00B30C4C">
        <w:rPr>
          <w:rFonts w:ascii="Times New Roman" w:hAnsi="Times New Roman"/>
        </w:rPr>
        <w:t xml:space="preserve">V času poskusnega obratovanja se opravi tudi ocena sprejemljivosti standardnih nastavitev prikaza slike s strani radiologov.  V času poskusnega obratovanja bo moral </w:t>
      </w:r>
      <w:r>
        <w:rPr>
          <w:rFonts w:ascii="Times New Roman" w:hAnsi="Times New Roman"/>
        </w:rPr>
        <w:t>izvajalec</w:t>
      </w:r>
      <w:r w:rsidRPr="00B30C4C">
        <w:rPr>
          <w:rFonts w:ascii="Times New Roman" w:hAnsi="Times New Roman"/>
        </w:rPr>
        <w:t xml:space="preserve"> oz. </w:t>
      </w:r>
      <w:proofErr w:type="spellStart"/>
      <w:r w:rsidRPr="00B30C4C">
        <w:rPr>
          <w:rFonts w:ascii="Times New Roman" w:hAnsi="Times New Roman"/>
        </w:rPr>
        <w:t>aplikator</w:t>
      </w:r>
      <w:proofErr w:type="spellEnd"/>
      <w:r w:rsidRPr="00B30C4C">
        <w:rPr>
          <w:rFonts w:ascii="Times New Roman" w:hAnsi="Times New Roman"/>
        </w:rPr>
        <w:t xml:space="preserve"> dokazati, da aparat izpolnjuje vse zahtevane karakteristike v sklopu zahtevanih meril, za katera je ponudnik napisal, DA jih izpolnjuje.</w:t>
      </w:r>
    </w:p>
    <w:p w:rsidR="00B30C4C" w:rsidRPr="002513C3" w:rsidRDefault="00B30C4C" w:rsidP="001756EC">
      <w:pPr>
        <w:autoSpaceDE w:val="0"/>
        <w:autoSpaceDN w:val="0"/>
        <w:adjustRightInd w:val="0"/>
        <w:jc w:val="both"/>
        <w:rPr>
          <w:rFonts w:ascii="Times New Roman" w:eastAsiaTheme="minorHAnsi" w:hAnsi="Times New Roman"/>
          <w:lang w:eastAsia="en-US"/>
        </w:rPr>
      </w:pPr>
    </w:p>
    <w:p w:rsidR="001756EC" w:rsidRPr="002513C3" w:rsidRDefault="001756EC" w:rsidP="001756EC">
      <w:pPr>
        <w:jc w:val="both"/>
        <w:rPr>
          <w:rFonts w:ascii="Times New Roman" w:hAnsi="Times New Roman"/>
        </w:rPr>
      </w:pPr>
      <w:r w:rsidRPr="002513C3">
        <w:rPr>
          <w:rFonts w:ascii="Times New Roman" w:hAnsi="Times New Roman"/>
        </w:rPr>
        <w:t xml:space="preserve">Prav tako mora biti izvedeno osnovno šolanje za uporabo vse dobavljene tehnološke ter druge medicinske in nemedicinske opreme. </w:t>
      </w:r>
    </w:p>
    <w:p w:rsidR="001756EC" w:rsidRDefault="001756EC" w:rsidP="001756EC">
      <w:pPr>
        <w:jc w:val="both"/>
        <w:rPr>
          <w:rFonts w:ascii="Times New Roman" w:hAnsi="Times New Roman"/>
        </w:rPr>
      </w:pPr>
      <w:r w:rsidRPr="00284BAB">
        <w:rPr>
          <w:rFonts w:ascii="Times New Roman" w:hAnsi="Times New Roman"/>
        </w:rPr>
        <w:lastRenderedPageBreak/>
        <w:t>V</w:t>
      </w:r>
      <w:r w:rsidRPr="00BD6AB5">
        <w:rPr>
          <w:rFonts w:ascii="Times New Roman" w:hAnsi="Times New Roman"/>
        </w:rPr>
        <w:t xml:space="preserve"> primopredajnem zapisniku se izrecno ugotovi, da </w:t>
      </w:r>
      <w:r>
        <w:rPr>
          <w:rFonts w:ascii="Times New Roman" w:hAnsi="Times New Roman"/>
        </w:rPr>
        <w:t xml:space="preserve">prostori ter </w:t>
      </w:r>
      <w:r w:rsidRPr="00BD6AB5">
        <w:rPr>
          <w:rFonts w:ascii="Times New Roman" w:hAnsi="Times New Roman"/>
        </w:rPr>
        <w:t>oprema z montažo</w:t>
      </w:r>
      <w:r w:rsidRPr="00101993">
        <w:rPr>
          <w:rFonts w:ascii="Times New Roman" w:hAnsi="Times New Roman"/>
        </w:rPr>
        <w:t xml:space="preserve"> in delovanjem v celoti </w:t>
      </w:r>
      <w:r w:rsidRPr="00FC7584">
        <w:rPr>
          <w:rFonts w:ascii="Times New Roman" w:hAnsi="Times New Roman"/>
        </w:rPr>
        <w:t>izpolnjuje pogodbeno določilo »ključ v roke«.</w:t>
      </w:r>
      <w:r w:rsidRPr="00101993">
        <w:rPr>
          <w:rFonts w:ascii="Times New Roman" w:hAnsi="Times New Roman"/>
        </w:rPr>
        <w:t xml:space="preserve"> </w:t>
      </w:r>
    </w:p>
    <w:p w:rsidR="001756EC" w:rsidRDefault="001756EC" w:rsidP="001756EC">
      <w:pPr>
        <w:jc w:val="both"/>
        <w:rPr>
          <w:rFonts w:ascii="Times New Roman" w:hAnsi="Times New Roman"/>
        </w:rPr>
      </w:pPr>
    </w:p>
    <w:p w:rsidR="001756EC" w:rsidRPr="00333A8A" w:rsidRDefault="001756EC" w:rsidP="001756EC">
      <w:pPr>
        <w:autoSpaceDE w:val="0"/>
        <w:autoSpaceDN w:val="0"/>
        <w:adjustRightInd w:val="0"/>
        <w:rPr>
          <w:rFonts w:ascii="Times New Roman" w:eastAsiaTheme="minorHAnsi" w:hAnsi="Times New Roman"/>
          <w:u w:val="single"/>
          <w:lang w:eastAsia="en-US"/>
        </w:rPr>
      </w:pPr>
      <w:r w:rsidRPr="00333A8A">
        <w:rPr>
          <w:rFonts w:ascii="Times New Roman" w:eastAsiaTheme="minorHAnsi" w:hAnsi="Times New Roman"/>
          <w:u w:val="single"/>
          <w:lang w:eastAsia="en-US"/>
        </w:rPr>
        <w:t>Primopredaja se izvede, ko so izpolnjeni naslednji pogoji:</w:t>
      </w:r>
    </w:p>
    <w:p w:rsidR="001756EC" w:rsidRPr="00DB570C"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izdelana in predana projektna dokumentacija</w:t>
      </w:r>
      <w:r w:rsidR="00E46B89">
        <w:rPr>
          <w:rFonts w:ascii="Times New Roman" w:eastAsiaTheme="minorHAnsi" w:hAnsi="Times New Roman"/>
          <w:sz w:val="20"/>
          <w:szCs w:val="20"/>
          <w:lang w:eastAsia="en-US"/>
        </w:rPr>
        <w:t xml:space="preserve"> (PZI in PID)</w:t>
      </w:r>
      <w:r w:rsidRPr="00DB570C">
        <w:rPr>
          <w:rFonts w:ascii="Times New Roman" w:eastAsiaTheme="minorHAnsi" w:hAnsi="Times New Roman"/>
          <w:sz w:val="20"/>
          <w:szCs w:val="20"/>
          <w:lang w:eastAsia="en-US"/>
        </w:rPr>
        <w:t>;</w:t>
      </w:r>
    </w:p>
    <w:p w:rsidR="002513C3"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dokončan</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gradben</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obrtnišk</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in instalacijsk</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del</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ter dokončan</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dobav</w:t>
      </w:r>
      <w:r w:rsidR="00E46B89">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in montaž</w:t>
      </w:r>
      <w:r w:rsidR="00E46B89">
        <w:rPr>
          <w:rFonts w:ascii="Times New Roman" w:eastAsiaTheme="minorHAnsi" w:hAnsi="Times New Roman"/>
          <w:sz w:val="20"/>
          <w:szCs w:val="20"/>
          <w:lang w:eastAsia="en-US"/>
        </w:rPr>
        <w:t>a</w:t>
      </w: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instalacijske, medicinske</w:t>
      </w:r>
    </w:p>
    <w:p w:rsidR="001756EC" w:rsidRPr="00DB570C"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i</w:t>
      </w:r>
      <w:r w:rsidR="001756EC" w:rsidRPr="00DB570C">
        <w:rPr>
          <w:rFonts w:ascii="Times New Roman" w:eastAsiaTheme="minorHAnsi" w:hAnsi="Times New Roman"/>
          <w:sz w:val="20"/>
          <w:szCs w:val="20"/>
          <w:lang w:eastAsia="en-US"/>
        </w:rPr>
        <w:t>n</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vse ostale opreme;</w:t>
      </w:r>
    </w:p>
    <w:p w:rsidR="001756EC" w:rsidRPr="00DB570C"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uspešno opravljeni kakovostni pregledi izvedb</w:t>
      </w:r>
      <w:r>
        <w:rPr>
          <w:rFonts w:ascii="Times New Roman" w:eastAsiaTheme="minorHAnsi" w:hAnsi="Times New Roman"/>
          <w:sz w:val="20"/>
          <w:szCs w:val="20"/>
          <w:lang w:eastAsia="en-US"/>
        </w:rPr>
        <w:t>e</w:t>
      </w:r>
      <w:r w:rsidRPr="00DB570C">
        <w:rPr>
          <w:rFonts w:ascii="Times New Roman" w:eastAsiaTheme="minorHAnsi" w:hAnsi="Times New Roman"/>
          <w:sz w:val="20"/>
          <w:szCs w:val="20"/>
          <w:lang w:eastAsia="en-US"/>
        </w:rPr>
        <w:t xml:space="preserve"> navedenih del;</w:t>
      </w:r>
    </w:p>
    <w:p w:rsidR="002513C3"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odprava vseh pomanjkljivosti s kakovostnih pregledov, kar pomeni tudi upoštevanje in</w:t>
      </w: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odprava vseh s strani</w:t>
      </w:r>
      <w:r w:rsidR="002513C3">
        <w:rPr>
          <w:rFonts w:ascii="Times New Roman" w:eastAsiaTheme="minorHAnsi" w:hAnsi="Times New Roman"/>
          <w:sz w:val="20"/>
          <w:szCs w:val="20"/>
          <w:lang w:eastAsia="en-US"/>
        </w:rPr>
        <w:t xml:space="preserve">    </w:t>
      </w:r>
    </w:p>
    <w:p w:rsidR="002513C3"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n</w:t>
      </w:r>
      <w:r w:rsidR="001756EC" w:rsidRPr="00DB570C">
        <w:rPr>
          <w:rFonts w:ascii="Times New Roman" w:eastAsiaTheme="minorHAnsi" w:hAnsi="Times New Roman"/>
          <w:sz w:val="20"/>
          <w:szCs w:val="20"/>
          <w:lang w:eastAsia="en-US"/>
        </w:rPr>
        <w:t>aročnika</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navedenih pomanjkljivosti in</w:t>
      </w:r>
      <w:r w:rsidR="001756EC">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upoštevanje pripomb, ki se nanašajo na neposredno uporabnost prevzetih</w:t>
      </w:r>
    </w:p>
    <w:p w:rsidR="001756EC" w:rsidRPr="00DB570C"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 xml:space="preserve"> investicijskih</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del;</w:t>
      </w:r>
    </w:p>
    <w:p w:rsidR="002513C3"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predana vsa zahtevana dokumentacija, listine, meritve, elaborati, garancijski listi, navodila</w:t>
      </w: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za uporabo, obratovanje</w:t>
      </w:r>
    </w:p>
    <w:p w:rsidR="001756EC"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 xml:space="preserve"> </w:t>
      </w:r>
      <w:r>
        <w:rPr>
          <w:rFonts w:ascii="Times New Roman" w:eastAsiaTheme="minorHAnsi" w:hAnsi="Times New Roman"/>
          <w:sz w:val="20"/>
          <w:szCs w:val="20"/>
          <w:lang w:eastAsia="en-US"/>
        </w:rPr>
        <w:t>i</w:t>
      </w:r>
      <w:r w:rsidR="001756EC" w:rsidRPr="00DB570C">
        <w:rPr>
          <w:rFonts w:ascii="Times New Roman" w:eastAsiaTheme="minorHAnsi" w:hAnsi="Times New Roman"/>
          <w:sz w:val="20"/>
          <w:szCs w:val="20"/>
          <w:lang w:eastAsia="en-US"/>
        </w:rPr>
        <w:t>n</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vzdrževanje v slovenskem jeziku (izjemoma v angleškem</w:t>
      </w:r>
      <w:r w:rsidR="001756EC">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jeziku – po odobritvi uporabnika), kompletn</w:t>
      </w:r>
      <w:r w:rsidR="001756EC">
        <w:rPr>
          <w:rFonts w:ascii="Times New Roman" w:eastAsiaTheme="minorHAnsi" w:hAnsi="Times New Roman"/>
          <w:sz w:val="20"/>
          <w:szCs w:val="20"/>
          <w:lang w:eastAsia="en-US"/>
        </w:rPr>
        <w:t>a</w:t>
      </w:r>
      <w:r w:rsidR="001756EC" w:rsidRPr="00DB570C">
        <w:rPr>
          <w:rFonts w:ascii="Times New Roman" w:eastAsiaTheme="minorHAnsi" w:hAnsi="Times New Roman"/>
          <w:sz w:val="20"/>
          <w:szCs w:val="20"/>
          <w:lang w:eastAsia="en-US"/>
        </w:rPr>
        <w:t xml:space="preserve"> tehničn</w:t>
      </w:r>
      <w:r w:rsidR="001756EC">
        <w:rPr>
          <w:rFonts w:ascii="Times New Roman" w:eastAsiaTheme="minorHAnsi" w:hAnsi="Times New Roman"/>
          <w:sz w:val="20"/>
          <w:szCs w:val="20"/>
          <w:lang w:eastAsia="en-US"/>
        </w:rPr>
        <w:t>a</w:t>
      </w:r>
    </w:p>
    <w:p w:rsidR="002513C3" w:rsidRDefault="001756EC"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 xml:space="preserve"> dokumentacij</w:t>
      </w:r>
      <w:r>
        <w:rPr>
          <w:rFonts w:ascii="Times New Roman" w:eastAsiaTheme="minorHAnsi" w:hAnsi="Times New Roman"/>
          <w:sz w:val="20"/>
          <w:szCs w:val="20"/>
          <w:lang w:eastAsia="en-US"/>
        </w:rPr>
        <w:t>a</w:t>
      </w:r>
      <w:r w:rsidRPr="00DB570C">
        <w:rPr>
          <w:rFonts w:ascii="Times New Roman" w:eastAsiaTheme="minorHAnsi" w:hAnsi="Times New Roman"/>
          <w:sz w:val="20"/>
          <w:szCs w:val="20"/>
          <w:lang w:eastAsia="en-US"/>
        </w:rPr>
        <w:t xml:space="preserve"> oz. tehnični opis za</w:t>
      </w:r>
      <w:r>
        <w:rPr>
          <w:rFonts w:ascii="Times New Roman" w:eastAsiaTheme="minorHAnsi" w:hAnsi="Times New Roman"/>
          <w:sz w:val="20"/>
          <w:szCs w:val="20"/>
          <w:lang w:eastAsia="en-US"/>
        </w:rPr>
        <w:t xml:space="preserve"> </w:t>
      </w:r>
      <w:r w:rsidRPr="00DB570C">
        <w:rPr>
          <w:rFonts w:ascii="Times New Roman" w:eastAsiaTheme="minorHAnsi" w:hAnsi="Times New Roman"/>
          <w:sz w:val="20"/>
          <w:szCs w:val="20"/>
          <w:lang w:eastAsia="en-US"/>
        </w:rPr>
        <w:t>vzdrževanje in odpravo napak (</w:t>
      </w:r>
      <w:proofErr w:type="spellStart"/>
      <w:r w:rsidRPr="00DB570C">
        <w:rPr>
          <w:rFonts w:ascii="Times New Roman" w:eastAsiaTheme="minorHAnsi" w:hAnsi="Times New Roman"/>
          <w:sz w:val="20"/>
          <w:szCs w:val="20"/>
          <w:lang w:eastAsia="en-US"/>
        </w:rPr>
        <w:t>Service</w:t>
      </w:r>
      <w:proofErr w:type="spellEnd"/>
      <w:r w:rsidRPr="00DB570C">
        <w:rPr>
          <w:rFonts w:ascii="Times New Roman" w:eastAsiaTheme="minorHAnsi" w:hAnsi="Times New Roman"/>
          <w:sz w:val="20"/>
          <w:szCs w:val="20"/>
          <w:lang w:eastAsia="en-US"/>
        </w:rPr>
        <w:t xml:space="preserve"> </w:t>
      </w:r>
      <w:proofErr w:type="spellStart"/>
      <w:r w:rsidRPr="00DB570C">
        <w:rPr>
          <w:rFonts w:ascii="Times New Roman" w:eastAsiaTheme="minorHAnsi" w:hAnsi="Times New Roman"/>
          <w:sz w:val="20"/>
          <w:szCs w:val="20"/>
          <w:lang w:eastAsia="en-US"/>
        </w:rPr>
        <w:t>manual</w:t>
      </w:r>
      <w:proofErr w:type="spellEnd"/>
      <w:r w:rsidRPr="00DB570C">
        <w:rPr>
          <w:rFonts w:ascii="Times New Roman" w:eastAsiaTheme="minorHAnsi" w:hAnsi="Times New Roman"/>
          <w:sz w:val="20"/>
          <w:szCs w:val="20"/>
          <w:lang w:eastAsia="en-US"/>
        </w:rPr>
        <w:t>), instalacijska poročila, vključno</w:t>
      </w:r>
    </w:p>
    <w:p w:rsidR="001756EC" w:rsidRPr="00DB570C" w:rsidRDefault="002513C3" w:rsidP="001756EC">
      <w:pPr>
        <w:autoSpaceDE w:val="0"/>
        <w:autoSpaceDN w:val="0"/>
        <w:adjustRightInd w:val="0"/>
        <w:rPr>
          <w:rFonts w:ascii="Times New Roman" w:eastAsiaTheme="minorHAnsi" w:hAnsi="Times New Roman"/>
          <w:sz w:val="20"/>
          <w:szCs w:val="20"/>
          <w:lang w:eastAsia="en-US"/>
        </w:rPr>
      </w:pP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 xml:space="preserve"> s</w:t>
      </w:r>
      <w:r>
        <w:rPr>
          <w:rFonts w:ascii="Times New Roman" w:eastAsiaTheme="minorHAnsi" w:hAnsi="Times New Roman"/>
          <w:sz w:val="20"/>
          <w:szCs w:val="20"/>
          <w:lang w:eastAsia="en-US"/>
        </w:rPr>
        <w:t xml:space="preserve"> </w:t>
      </w:r>
      <w:r w:rsidR="001756EC" w:rsidRPr="00DB570C">
        <w:rPr>
          <w:rFonts w:ascii="Times New Roman" w:eastAsiaTheme="minorHAnsi" w:hAnsi="Times New Roman"/>
          <w:sz w:val="20"/>
          <w:szCs w:val="20"/>
          <w:lang w:eastAsia="en-US"/>
        </w:rPr>
        <w:t>konfiguracijo sistema, druge listine, določene s p</w:t>
      </w:r>
      <w:r w:rsidR="001756EC">
        <w:rPr>
          <w:rFonts w:ascii="Times New Roman" w:eastAsiaTheme="minorHAnsi" w:hAnsi="Times New Roman"/>
          <w:sz w:val="20"/>
          <w:szCs w:val="20"/>
          <w:lang w:eastAsia="en-US"/>
        </w:rPr>
        <w:t>ogodbo;</w:t>
      </w:r>
    </w:p>
    <w:p w:rsidR="001756EC" w:rsidRDefault="001756EC" w:rsidP="001756EC">
      <w:pPr>
        <w:autoSpaceDE w:val="0"/>
        <w:autoSpaceDN w:val="0"/>
        <w:adjustRightInd w:val="0"/>
        <w:rPr>
          <w:rFonts w:ascii="Times New Roman" w:eastAsiaTheme="minorHAnsi" w:hAnsi="Times New Roman"/>
          <w:sz w:val="20"/>
          <w:szCs w:val="20"/>
          <w:lang w:eastAsia="en-US"/>
        </w:rPr>
      </w:pPr>
      <w:r w:rsidRPr="00DB570C">
        <w:rPr>
          <w:rFonts w:ascii="Times New Roman" w:eastAsiaTheme="minorHAnsi" w:hAnsi="Times New Roman"/>
          <w:sz w:val="20"/>
          <w:szCs w:val="20"/>
          <w:lang w:eastAsia="en-US"/>
        </w:rPr>
        <w:t>- izpolnjene vse druge pogodbene obveznosti iz te pogodbe.</w:t>
      </w:r>
    </w:p>
    <w:p w:rsidR="001756EC" w:rsidRPr="00DB570C" w:rsidRDefault="001756EC" w:rsidP="001756EC">
      <w:pPr>
        <w:autoSpaceDE w:val="0"/>
        <w:autoSpaceDN w:val="0"/>
        <w:adjustRightInd w:val="0"/>
        <w:rPr>
          <w:rFonts w:ascii="Times New Roman" w:eastAsiaTheme="minorHAnsi" w:hAnsi="Times New Roman"/>
          <w:sz w:val="20"/>
          <w:szCs w:val="20"/>
          <w:lang w:eastAsia="en-US"/>
        </w:rPr>
      </w:pPr>
    </w:p>
    <w:p w:rsidR="001756EC" w:rsidRDefault="001756EC" w:rsidP="001756EC">
      <w:pPr>
        <w:autoSpaceDE w:val="0"/>
        <w:autoSpaceDN w:val="0"/>
        <w:adjustRightInd w:val="0"/>
        <w:jc w:val="both"/>
        <w:rPr>
          <w:rFonts w:ascii="Times New Roman" w:eastAsiaTheme="minorHAnsi" w:hAnsi="Times New Roman"/>
          <w:lang w:eastAsia="en-US"/>
        </w:rPr>
      </w:pPr>
      <w:r w:rsidRPr="00DB570C">
        <w:rPr>
          <w:rFonts w:ascii="Times New Roman" w:eastAsiaTheme="minorHAnsi" w:hAnsi="Times New Roman"/>
          <w:lang w:eastAsia="en-US"/>
        </w:rPr>
        <w:t>Izvajalec mora, upoštevaje določila iz specifikacij, kot pogoj za uspešen prevzem opreme, opraviti</w:t>
      </w:r>
      <w:r w:rsidR="00B30C4C">
        <w:rPr>
          <w:rFonts w:ascii="Times New Roman" w:eastAsiaTheme="minorHAnsi" w:hAnsi="Times New Roman"/>
          <w:lang w:eastAsia="en-US"/>
        </w:rPr>
        <w:t xml:space="preserve"> </w:t>
      </w:r>
      <w:r w:rsidRPr="00DB570C">
        <w:rPr>
          <w:rFonts w:ascii="Times New Roman" w:eastAsiaTheme="minorHAnsi" w:hAnsi="Times New Roman"/>
          <w:lang w:eastAsia="en-US"/>
        </w:rPr>
        <w:t xml:space="preserve">zagon in preizkus delovanja opreme v prisotnosti odgovorne osebe </w:t>
      </w:r>
      <w:r>
        <w:rPr>
          <w:rFonts w:ascii="Times New Roman" w:eastAsiaTheme="minorHAnsi" w:hAnsi="Times New Roman"/>
          <w:lang w:eastAsia="en-US"/>
        </w:rPr>
        <w:t>naročnika</w:t>
      </w:r>
      <w:r w:rsidRPr="00DB570C">
        <w:rPr>
          <w:rFonts w:ascii="Times New Roman" w:eastAsiaTheme="minorHAnsi" w:hAnsi="Times New Roman"/>
          <w:lang w:eastAsia="en-US"/>
        </w:rPr>
        <w:t xml:space="preserve">. </w:t>
      </w:r>
    </w:p>
    <w:p w:rsidR="001756EC" w:rsidRPr="00101993" w:rsidRDefault="001756EC" w:rsidP="001756EC">
      <w:pPr>
        <w:jc w:val="both"/>
        <w:rPr>
          <w:rFonts w:ascii="Times New Roman" w:hAnsi="Times New Roman"/>
        </w:rPr>
      </w:pPr>
    </w:p>
    <w:p w:rsidR="001756EC" w:rsidRPr="00101993" w:rsidRDefault="001756EC" w:rsidP="001756EC">
      <w:pPr>
        <w:jc w:val="both"/>
        <w:rPr>
          <w:rFonts w:ascii="Times New Roman" w:hAnsi="Times New Roman"/>
          <w:strike/>
        </w:rPr>
      </w:pPr>
      <w:r w:rsidRPr="00101993">
        <w:rPr>
          <w:rFonts w:ascii="Times New Roman" w:hAnsi="Times New Roman"/>
        </w:rPr>
        <w:t xml:space="preserve">V primeru zamude je potrebno ugotoviti vzroke in odgovornost zanjo (pregled in test delovanja opreme ne bosta uspešno opravljena), to dejstvo pa se zapisniško ugotovi in določi nov rok za primopredajo. </w:t>
      </w:r>
    </w:p>
    <w:p w:rsidR="001756EC" w:rsidRPr="00E9275F" w:rsidRDefault="001756EC" w:rsidP="001756EC">
      <w:pPr>
        <w:rPr>
          <w:color w:val="0070C0"/>
          <w:sz w:val="18"/>
          <w:szCs w:val="18"/>
        </w:rPr>
      </w:pPr>
    </w:p>
    <w:p w:rsidR="001756EC" w:rsidRPr="00101993" w:rsidRDefault="001756EC" w:rsidP="001756EC">
      <w:pPr>
        <w:jc w:val="both"/>
        <w:rPr>
          <w:rFonts w:ascii="Times New Roman" w:hAnsi="Times New Roman"/>
        </w:rPr>
      </w:pPr>
      <w:r w:rsidRPr="00101993">
        <w:rPr>
          <w:rFonts w:ascii="Times New Roman" w:hAnsi="Times New Roman"/>
        </w:rPr>
        <w:t xml:space="preserve">Primopredajni zapisnik podpišeta naročnik in </w:t>
      </w:r>
      <w:r>
        <w:rPr>
          <w:rFonts w:ascii="Times New Roman" w:hAnsi="Times New Roman"/>
        </w:rPr>
        <w:t>izvajalec</w:t>
      </w:r>
      <w:r w:rsidRPr="00101993">
        <w:rPr>
          <w:rFonts w:ascii="Times New Roman" w:hAnsi="Times New Roman"/>
        </w:rPr>
        <w:t xml:space="preserve">. </w:t>
      </w:r>
    </w:p>
    <w:p w:rsidR="001756EC" w:rsidRPr="00101993" w:rsidRDefault="001756EC" w:rsidP="001756EC">
      <w:pPr>
        <w:ind w:right="22"/>
        <w:jc w:val="both"/>
        <w:rPr>
          <w:rFonts w:ascii="Times New Roman" w:hAnsi="Times New Roman"/>
          <w:bCs/>
        </w:rPr>
      </w:pPr>
      <w:r w:rsidRPr="00101993">
        <w:rPr>
          <w:rFonts w:ascii="Times New Roman" w:hAnsi="Times New Roman"/>
          <w:bCs/>
        </w:rPr>
        <w:t>Z dnem podpisa primopredajnega zapisnika veljajo dela za opravljena in oprema za dobavljeno. Z dnem podpisa primopredajnega zapisnika prenehajo teči vsi roki v zvezi z dokončanjem del in dobavo opreme ter začnejo teči roki za plačilo, garancijski roki in pogodbene kazni.</w:t>
      </w:r>
    </w:p>
    <w:p w:rsidR="001756EC" w:rsidRDefault="001756EC" w:rsidP="001756EC">
      <w:pPr>
        <w:jc w:val="both"/>
        <w:rPr>
          <w:rFonts w:ascii="Times New Roman" w:hAnsi="Times New Roman"/>
        </w:rPr>
      </w:pPr>
    </w:p>
    <w:p w:rsidR="001756EC" w:rsidRPr="0059794F" w:rsidRDefault="001756EC" w:rsidP="001756EC">
      <w:pPr>
        <w:jc w:val="center"/>
        <w:rPr>
          <w:rFonts w:ascii="Times New Roman" w:hAnsi="Times New Roman"/>
          <w:b/>
        </w:rPr>
      </w:pPr>
      <w:r w:rsidRPr="0059794F">
        <w:rPr>
          <w:rFonts w:ascii="Times New Roman" w:hAnsi="Times New Roman"/>
          <w:b/>
        </w:rPr>
        <w:t>ROK ZA IZVEDBO, POGODBENA KAZEN, ODŠKODNINA</w:t>
      </w:r>
    </w:p>
    <w:p w:rsidR="001756EC" w:rsidRPr="008D146B" w:rsidRDefault="001756EC" w:rsidP="001756EC">
      <w:pPr>
        <w:jc w:val="both"/>
        <w:rPr>
          <w:rFonts w:ascii="Times New Roman" w:hAnsi="Times New Roman"/>
          <w:color w:val="0070C0"/>
          <w:sz w:val="18"/>
          <w:szCs w:val="18"/>
        </w:rPr>
      </w:pPr>
    </w:p>
    <w:p w:rsidR="001756EC" w:rsidRPr="006C037D" w:rsidRDefault="001756EC" w:rsidP="001756EC">
      <w:pPr>
        <w:numPr>
          <w:ilvl w:val="0"/>
          <w:numId w:val="19"/>
        </w:numPr>
        <w:jc w:val="center"/>
        <w:rPr>
          <w:rFonts w:ascii="Times New Roman" w:hAnsi="Times New Roman"/>
        </w:rPr>
      </w:pPr>
      <w:r w:rsidRPr="006C037D">
        <w:rPr>
          <w:rFonts w:ascii="Times New Roman" w:hAnsi="Times New Roman"/>
        </w:rPr>
        <w:t>člen</w:t>
      </w:r>
    </w:p>
    <w:p w:rsidR="001756EC" w:rsidRPr="0046045C" w:rsidRDefault="001756EC" w:rsidP="001756EC">
      <w:pPr>
        <w:autoSpaceDE w:val="0"/>
        <w:autoSpaceDN w:val="0"/>
        <w:adjustRightInd w:val="0"/>
        <w:jc w:val="both"/>
        <w:rPr>
          <w:rFonts w:ascii="Times New Roman" w:hAnsi="Times New Roman"/>
        </w:rPr>
      </w:pPr>
      <w:r w:rsidRPr="0046045C">
        <w:rPr>
          <w:rFonts w:ascii="Times New Roman" w:eastAsiaTheme="minorHAnsi" w:hAnsi="Times New Roman"/>
          <w:lang w:eastAsia="en-US"/>
        </w:rPr>
        <w:t xml:space="preserve">Ob podpisu pogodbe mora izvajalec uporabniku predati podroben terminski plan za vse aktivnosti pogodbenih del, ki </w:t>
      </w:r>
      <w:r w:rsidR="0046045C" w:rsidRPr="0046045C">
        <w:rPr>
          <w:rFonts w:ascii="Times New Roman" w:eastAsiaTheme="minorHAnsi" w:hAnsi="Times New Roman"/>
          <w:lang w:eastAsia="en-US"/>
        </w:rPr>
        <w:t>temelji na določilih te pogodbe.</w:t>
      </w:r>
      <w:r w:rsidRPr="0046045C">
        <w:rPr>
          <w:rFonts w:ascii="Times New Roman" w:eastAsiaTheme="minorHAnsi" w:hAnsi="Times New Roman"/>
          <w:lang w:eastAsia="en-US"/>
        </w:rPr>
        <w:t xml:space="preserve"> Terminski plan bo z naročnikom usklajen na uvodnem sestanku-uvedba izvajalca v delo.</w:t>
      </w:r>
    </w:p>
    <w:p w:rsidR="001756EC" w:rsidRPr="0046045C" w:rsidRDefault="001756EC" w:rsidP="001756EC">
      <w:pPr>
        <w:jc w:val="both"/>
        <w:rPr>
          <w:rFonts w:ascii="Times New Roman" w:eastAsiaTheme="minorHAnsi" w:hAnsi="Times New Roman"/>
          <w:lang w:eastAsia="en-US"/>
        </w:rPr>
      </w:pPr>
      <w:r w:rsidRPr="0046045C">
        <w:rPr>
          <w:rFonts w:ascii="Times New Roman" w:eastAsiaTheme="minorHAnsi" w:hAnsi="Times New Roman"/>
          <w:lang w:eastAsia="en-US"/>
        </w:rPr>
        <w:t xml:space="preserve">Najkasneje v roku desetih (10) dni od sklenitve pogodbe izvajalec naročniku izroči ustrezno </w:t>
      </w:r>
      <w:r w:rsidR="00E46B89">
        <w:rPr>
          <w:rFonts w:ascii="Times New Roman" w:eastAsiaTheme="minorHAnsi" w:hAnsi="Times New Roman"/>
          <w:lang w:eastAsia="en-US"/>
        </w:rPr>
        <w:t xml:space="preserve">finančno </w:t>
      </w:r>
      <w:r w:rsidRPr="0046045C">
        <w:rPr>
          <w:rFonts w:ascii="Times New Roman" w:eastAsiaTheme="minorHAnsi" w:hAnsi="Times New Roman"/>
          <w:lang w:eastAsia="en-US"/>
        </w:rPr>
        <w:t>zavarovanje za dobro izvedbo vseh pogodbenih obveznosti.</w:t>
      </w:r>
    </w:p>
    <w:p w:rsidR="001756EC" w:rsidRPr="00876C86" w:rsidRDefault="001756EC" w:rsidP="001756EC">
      <w:pPr>
        <w:jc w:val="both"/>
        <w:rPr>
          <w:rFonts w:ascii="Times New Roman" w:hAnsi="Times New Roman"/>
        </w:rPr>
      </w:pPr>
    </w:p>
    <w:p w:rsidR="001756EC" w:rsidRPr="00411225" w:rsidRDefault="001756EC" w:rsidP="001756EC">
      <w:pPr>
        <w:jc w:val="both"/>
        <w:rPr>
          <w:rFonts w:ascii="Times New Roman" w:hAnsi="Times New Roman"/>
        </w:rPr>
      </w:pPr>
      <w:r w:rsidRPr="00876C86">
        <w:rPr>
          <w:rFonts w:ascii="Times New Roman" w:hAnsi="Times New Roman"/>
          <w:u w:val="single"/>
        </w:rPr>
        <w:t xml:space="preserve">Skupni končni rok izvedbe pogodbenih obveznosti je </w:t>
      </w:r>
      <w:r w:rsidRPr="00876C86">
        <w:rPr>
          <w:rFonts w:ascii="Times New Roman" w:hAnsi="Times New Roman"/>
          <w:b/>
          <w:u w:val="single"/>
        </w:rPr>
        <w:t>120 dni</w:t>
      </w:r>
      <w:r w:rsidRPr="00411225">
        <w:rPr>
          <w:rFonts w:ascii="Times New Roman" w:hAnsi="Times New Roman"/>
        </w:rPr>
        <w:t xml:space="preserve"> od sklenitve pogodbe in se izteče z uspešno opravljenim količinskim in kakovostnim prevzemom opravljenih pogodbenih obveznosti (podpis primopredajnega zapisnika).</w:t>
      </w:r>
    </w:p>
    <w:p w:rsidR="001756EC" w:rsidRDefault="001756EC" w:rsidP="001756EC">
      <w:pPr>
        <w:jc w:val="both"/>
        <w:rPr>
          <w:rFonts w:ascii="Times New Roman" w:hAnsi="Times New Roman"/>
        </w:rPr>
      </w:pPr>
      <w:r w:rsidRPr="00BD6AB5">
        <w:rPr>
          <w:rFonts w:ascii="Times New Roman" w:hAnsi="Times New Roman"/>
        </w:rPr>
        <w:t xml:space="preserve">Pogodbene obveznosti bo </w:t>
      </w:r>
      <w:r>
        <w:rPr>
          <w:rFonts w:ascii="Times New Roman" w:hAnsi="Times New Roman"/>
        </w:rPr>
        <w:t>izvajalec</w:t>
      </w:r>
      <w:r w:rsidRPr="00BD6AB5">
        <w:rPr>
          <w:rFonts w:ascii="Times New Roman" w:hAnsi="Times New Roman"/>
        </w:rPr>
        <w:t xml:space="preserve"> opravil skladno s terminskim </w:t>
      </w:r>
      <w:r>
        <w:rPr>
          <w:rFonts w:ascii="Times New Roman" w:hAnsi="Times New Roman"/>
        </w:rPr>
        <w:t>načrtom:</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 xml:space="preserve">Idejni projekt IDP  - največ 10 dni po podpisu pogodbe; potrditev naročnika </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Projekt za izvedbo gradnje – PZI – največ 20 dni po potrditvi IDP s strani naročnika</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Uvedba v delo in začetek gradnje – po potrditvi PZI s strani naročnika</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Izvedba GOI del</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Dobava in montaža opreme</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Izdelava PID projektov</w:t>
      </w:r>
    </w:p>
    <w:p w:rsidR="001756EC" w:rsidRPr="00B74E72" w:rsidRDefault="001756EC" w:rsidP="001756EC">
      <w:pPr>
        <w:numPr>
          <w:ilvl w:val="0"/>
          <w:numId w:val="22"/>
        </w:numPr>
        <w:spacing w:line="276" w:lineRule="auto"/>
        <w:jc w:val="both"/>
        <w:rPr>
          <w:rFonts w:ascii="Times New Roman" w:hAnsi="Times New Roman"/>
          <w:sz w:val="20"/>
          <w:szCs w:val="20"/>
        </w:rPr>
      </w:pPr>
      <w:r w:rsidRPr="00B74E72">
        <w:rPr>
          <w:rFonts w:ascii="Times New Roman" w:hAnsi="Times New Roman"/>
          <w:sz w:val="20"/>
          <w:szCs w:val="20"/>
        </w:rPr>
        <w:t>Šolanje uporabnikov</w:t>
      </w:r>
      <w:r>
        <w:rPr>
          <w:rFonts w:ascii="Times New Roman" w:hAnsi="Times New Roman"/>
          <w:sz w:val="20"/>
          <w:szCs w:val="20"/>
        </w:rPr>
        <w:t xml:space="preserve">, testno obratovanje </w:t>
      </w:r>
      <w:proofErr w:type="spellStart"/>
      <w:r>
        <w:rPr>
          <w:rFonts w:ascii="Times New Roman" w:hAnsi="Times New Roman"/>
          <w:sz w:val="20"/>
          <w:szCs w:val="20"/>
        </w:rPr>
        <w:t>angio</w:t>
      </w:r>
      <w:proofErr w:type="spellEnd"/>
      <w:r>
        <w:rPr>
          <w:rFonts w:ascii="Times New Roman" w:hAnsi="Times New Roman"/>
          <w:sz w:val="20"/>
          <w:szCs w:val="20"/>
        </w:rPr>
        <w:t xml:space="preserve"> aparata</w:t>
      </w:r>
    </w:p>
    <w:p w:rsidR="001756EC" w:rsidRPr="0046045C" w:rsidRDefault="001756EC" w:rsidP="001756EC">
      <w:pPr>
        <w:numPr>
          <w:ilvl w:val="0"/>
          <w:numId w:val="22"/>
        </w:numPr>
        <w:spacing w:line="276" w:lineRule="auto"/>
        <w:jc w:val="both"/>
        <w:rPr>
          <w:rFonts w:ascii="Times New Roman" w:hAnsi="Times New Roman"/>
          <w:sz w:val="20"/>
          <w:szCs w:val="20"/>
          <w:u w:val="single"/>
        </w:rPr>
      </w:pPr>
      <w:r w:rsidRPr="0046045C">
        <w:rPr>
          <w:rFonts w:ascii="Times New Roman" w:hAnsi="Times New Roman"/>
          <w:sz w:val="20"/>
          <w:szCs w:val="20"/>
          <w:u w:val="single"/>
        </w:rPr>
        <w:t>Primopredaja prostorov in opreme – najkasneje v 120 dneh po podpisu pogodbe</w:t>
      </w:r>
    </w:p>
    <w:p w:rsidR="001756EC" w:rsidRDefault="001756EC" w:rsidP="001756EC">
      <w:pPr>
        <w:jc w:val="both"/>
        <w:rPr>
          <w:rFonts w:ascii="Times New Roman" w:hAnsi="Times New Roman"/>
          <w:strike/>
        </w:rPr>
      </w:pPr>
    </w:p>
    <w:p w:rsidR="001756EC" w:rsidRPr="00411225" w:rsidRDefault="001756EC" w:rsidP="001756EC">
      <w:pPr>
        <w:jc w:val="both"/>
        <w:rPr>
          <w:rFonts w:ascii="Times New Roman" w:hAnsi="Times New Roman"/>
        </w:rPr>
      </w:pPr>
      <w:r w:rsidRPr="00411225">
        <w:rPr>
          <w:rFonts w:ascii="Times New Roman" w:hAnsi="Times New Roman"/>
        </w:rPr>
        <w:t xml:space="preserve">Nespoštovanje navedenega roka se smatra za kršitev pogodbenega roka. </w:t>
      </w:r>
    </w:p>
    <w:p w:rsidR="001756EC" w:rsidRDefault="001756EC" w:rsidP="001756EC">
      <w:pPr>
        <w:jc w:val="both"/>
        <w:rPr>
          <w:rFonts w:ascii="Times New Roman" w:hAnsi="Times New Roman"/>
        </w:rPr>
      </w:pPr>
      <w:r w:rsidRPr="009B3CE0">
        <w:rPr>
          <w:rFonts w:ascii="Times New Roman" w:hAnsi="Times New Roman"/>
        </w:rPr>
        <w:t>Čas potreben za preglede in odpravo pomanjkljivosti se šteje v pogodbeni rok.</w:t>
      </w:r>
    </w:p>
    <w:p w:rsidR="001756EC" w:rsidRPr="009B3CE0" w:rsidRDefault="001756EC" w:rsidP="001756EC">
      <w:pPr>
        <w:jc w:val="both"/>
        <w:rPr>
          <w:rFonts w:ascii="Times New Roman" w:hAnsi="Times New Roman"/>
        </w:rPr>
      </w:pPr>
    </w:p>
    <w:p w:rsidR="001756EC" w:rsidRPr="00411225" w:rsidRDefault="001756EC" w:rsidP="001756EC">
      <w:pPr>
        <w:jc w:val="both"/>
        <w:rPr>
          <w:rFonts w:ascii="Times New Roman" w:hAnsi="Times New Roman"/>
        </w:rPr>
      </w:pPr>
      <w:r w:rsidRPr="00411225">
        <w:rPr>
          <w:rFonts w:ascii="Times New Roman" w:hAnsi="Times New Roman"/>
        </w:rPr>
        <w:t xml:space="preserve">Skupni pogodbeni rok se lahko spremeni le zaradi okoliščin, nastalih po sklenitvi pogodbe, ki jih </w:t>
      </w:r>
      <w:r>
        <w:rPr>
          <w:rFonts w:ascii="Times New Roman" w:hAnsi="Times New Roman"/>
        </w:rPr>
        <w:t>izvajalec</w:t>
      </w:r>
      <w:r w:rsidRPr="00411225">
        <w:rPr>
          <w:rFonts w:ascii="Times New Roman" w:hAnsi="Times New Roman"/>
        </w:rPr>
        <w:t xml:space="preserve"> ni mogel preprečiti, odpraviti in se jim tudi ne izogniti. V primeru podaljšanja roka </w:t>
      </w:r>
      <w:r w:rsidRPr="00411225">
        <w:rPr>
          <w:rFonts w:ascii="Times New Roman" w:hAnsi="Times New Roman"/>
        </w:rPr>
        <w:lastRenderedPageBreak/>
        <w:t xml:space="preserve">mora </w:t>
      </w:r>
      <w:r>
        <w:rPr>
          <w:rFonts w:ascii="Times New Roman" w:hAnsi="Times New Roman"/>
        </w:rPr>
        <w:t>izvajalec</w:t>
      </w:r>
      <w:r w:rsidRPr="00411225">
        <w:rPr>
          <w:rFonts w:ascii="Times New Roman" w:hAnsi="Times New Roman"/>
        </w:rPr>
        <w:t xml:space="preserve"> na lastne stroške izročiti naročniku novo ali podaljšano bančno garancijo za dobro izvedbo pogodbenih obveznosti.</w:t>
      </w:r>
    </w:p>
    <w:p w:rsidR="001756EC" w:rsidRDefault="001756EC" w:rsidP="001756EC">
      <w:pPr>
        <w:rPr>
          <w:color w:val="0070C0"/>
          <w:sz w:val="18"/>
          <w:szCs w:val="18"/>
        </w:rPr>
      </w:pPr>
    </w:p>
    <w:p w:rsidR="001756EC" w:rsidRPr="00411225" w:rsidRDefault="001756EC" w:rsidP="001756EC">
      <w:pPr>
        <w:pStyle w:val="Odstavekseznama"/>
        <w:numPr>
          <w:ilvl w:val="0"/>
          <w:numId w:val="19"/>
        </w:numPr>
        <w:jc w:val="center"/>
        <w:rPr>
          <w:rFonts w:ascii="Times New Roman" w:hAnsi="Times New Roman"/>
        </w:rPr>
      </w:pPr>
      <w:r w:rsidRPr="00411225">
        <w:rPr>
          <w:rFonts w:ascii="Times New Roman" w:hAnsi="Times New Roman"/>
        </w:rPr>
        <w:t>člen</w:t>
      </w:r>
    </w:p>
    <w:p w:rsidR="001756EC" w:rsidRPr="0059794F" w:rsidRDefault="001756EC" w:rsidP="001756EC">
      <w:pPr>
        <w:jc w:val="both"/>
        <w:rPr>
          <w:rFonts w:ascii="Times New Roman" w:hAnsi="Times New Roman"/>
        </w:rPr>
      </w:pPr>
      <w:r w:rsidRPr="0059794F">
        <w:rPr>
          <w:rFonts w:ascii="Times New Roman" w:hAnsi="Times New Roman"/>
        </w:rPr>
        <w:t xml:space="preserve">V primeru zamude z izvajanjem pogodbenih obveznosti, po krivdi </w:t>
      </w:r>
      <w:r>
        <w:rPr>
          <w:rFonts w:ascii="Times New Roman" w:hAnsi="Times New Roman"/>
        </w:rPr>
        <w:t>izvajalca</w:t>
      </w:r>
      <w:r w:rsidRPr="0059794F">
        <w:rPr>
          <w:rFonts w:ascii="Times New Roman" w:hAnsi="Times New Roman"/>
        </w:rPr>
        <w:t xml:space="preserve">, bo </w:t>
      </w:r>
      <w:r>
        <w:rPr>
          <w:rFonts w:ascii="Times New Roman" w:hAnsi="Times New Roman"/>
        </w:rPr>
        <w:t>izvajalec</w:t>
      </w:r>
      <w:r w:rsidRPr="0059794F">
        <w:rPr>
          <w:rFonts w:ascii="Times New Roman" w:hAnsi="Times New Roman"/>
        </w:rPr>
        <w:t xml:space="preserve"> plačal naročniku </w:t>
      </w:r>
      <w:r w:rsidRPr="00333A8A">
        <w:rPr>
          <w:rFonts w:ascii="Times New Roman" w:hAnsi="Times New Roman"/>
          <w:u w:val="single"/>
        </w:rPr>
        <w:t>pogodbeno kazen</w:t>
      </w:r>
      <w:r w:rsidRPr="0059794F">
        <w:rPr>
          <w:rFonts w:ascii="Times New Roman" w:hAnsi="Times New Roman"/>
        </w:rPr>
        <w:t xml:space="preserve">, ki bo odvisna od </w:t>
      </w:r>
      <w:r w:rsidR="000A5A33">
        <w:rPr>
          <w:rFonts w:ascii="Times New Roman" w:hAnsi="Times New Roman"/>
        </w:rPr>
        <w:t>časa</w:t>
      </w:r>
      <w:r w:rsidRPr="0059794F">
        <w:rPr>
          <w:rFonts w:ascii="Times New Roman" w:hAnsi="Times New Roman"/>
        </w:rPr>
        <w:t xml:space="preserve"> zamude in sicer:  </w:t>
      </w:r>
    </w:p>
    <w:p w:rsidR="001756EC" w:rsidRPr="000A5A33" w:rsidRDefault="001756EC" w:rsidP="001756EC">
      <w:pPr>
        <w:jc w:val="both"/>
        <w:rPr>
          <w:rFonts w:ascii="Times New Roman" w:hAnsi="Times New Roman"/>
        </w:rPr>
      </w:pPr>
      <w:r w:rsidRPr="00073F4B">
        <w:rPr>
          <w:rFonts w:ascii="Times New Roman" w:hAnsi="Times New Roman"/>
        </w:rPr>
        <w:t xml:space="preserve">     </w:t>
      </w:r>
      <w:r w:rsidRPr="000A5A33">
        <w:rPr>
          <w:rFonts w:ascii="Times New Roman" w:hAnsi="Times New Roman"/>
        </w:rPr>
        <w:t xml:space="preserve">-   za vsak koledarski dan zamude v višini 0,2 % od skupne pogodbene vrednosti, </w:t>
      </w:r>
    </w:p>
    <w:p w:rsidR="001756EC" w:rsidRPr="00073F4B" w:rsidRDefault="001756EC" w:rsidP="001756EC">
      <w:pPr>
        <w:jc w:val="both"/>
        <w:rPr>
          <w:rFonts w:ascii="Times New Roman" w:hAnsi="Times New Roman"/>
        </w:rPr>
      </w:pPr>
      <w:r w:rsidRPr="000A5A33">
        <w:rPr>
          <w:rFonts w:ascii="Times New Roman" w:hAnsi="Times New Roman"/>
        </w:rPr>
        <w:t xml:space="preserve">     -   vendar skupno največ v višini 5% skupne pogodbene vrednosti EUR z</w:t>
      </w:r>
      <w:r w:rsidR="000A5A33">
        <w:rPr>
          <w:rFonts w:ascii="Times New Roman" w:hAnsi="Times New Roman"/>
        </w:rPr>
        <w:t xml:space="preserve"> </w:t>
      </w:r>
      <w:r w:rsidRPr="00073F4B">
        <w:rPr>
          <w:rFonts w:ascii="Times New Roman" w:hAnsi="Times New Roman"/>
        </w:rPr>
        <w:t>DDV.</w:t>
      </w:r>
    </w:p>
    <w:p w:rsidR="001756EC" w:rsidRPr="008A7BA8" w:rsidRDefault="001756EC" w:rsidP="001756EC">
      <w:pPr>
        <w:jc w:val="both"/>
        <w:rPr>
          <w:rFonts w:ascii="Times New Roman" w:hAnsi="Times New Roman"/>
          <w:color w:val="FF0000"/>
        </w:rPr>
      </w:pPr>
    </w:p>
    <w:p w:rsidR="001756EC" w:rsidRDefault="001756EC" w:rsidP="001756EC">
      <w:pPr>
        <w:jc w:val="both"/>
        <w:rPr>
          <w:rFonts w:ascii="Times New Roman" w:hAnsi="Times New Roman"/>
        </w:rPr>
      </w:pPr>
      <w:r w:rsidRPr="0059794F">
        <w:rPr>
          <w:rFonts w:ascii="Times New Roman" w:hAnsi="Times New Roman"/>
        </w:rPr>
        <w:t>Pogodbena kazen se obračuna pri dokončnem obračunu.</w:t>
      </w:r>
    </w:p>
    <w:p w:rsidR="001756EC" w:rsidRPr="00EF3A62" w:rsidRDefault="001756EC" w:rsidP="001756EC">
      <w:pPr>
        <w:autoSpaceDE w:val="0"/>
        <w:autoSpaceDN w:val="0"/>
        <w:adjustRightInd w:val="0"/>
        <w:jc w:val="both"/>
        <w:rPr>
          <w:rFonts w:ascii="Times New Roman" w:hAnsi="Times New Roman"/>
        </w:rPr>
      </w:pPr>
      <w:r w:rsidRPr="00EF3A62">
        <w:rPr>
          <w:rFonts w:ascii="Times New Roman" w:eastAsiaTheme="minorHAnsi" w:hAnsi="Times New Roman"/>
          <w:lang w:eastAsia="en-US"/>
        </w:rPr>
        <w:t>Ne glede na prejšnji odstavek tega člena izvajalec odgovarja naročniku za vso škodo, ki bi jo povzročil naročniku ali tretjim osebam kot tudi za stroške, ki bi jih naročnik utrpel zaradi pomanjkljivo ali nepravilno opravljenih pogodbenih obveznosti.</w:t>
      </w:r>
    </w:p>
    <w:p w:rsidR="001756EC" w:rsidRDefault="001756EC" w:rsidP="001756EC">
      <w:pPr>
        <w:jc w:val="both"/>
        <w:rPr>
          <w:rFonts w:ascii="Times New Roman" w:hAnsi="Times New Roman"/>
        </w:rPr>
      </w:pPr>
      <w:r w:rsidRPr="0059794F">
        <w:rPr>
          <w:rFonts w:ascii="Times New Roman" w:hAnsi="Times New Roman"/>
        </w:rPr>
        <w:t>Če bo škoda, ki jo bo zaradi zamude utrpel naročnik višja od pogodbene kazni</w:t>
      </w:r>
      <w:r>
        <w:rPr>
          <w:rFonts w:ascii="Times New Roman" w:hAnsi="Times New Roman"/>
        </w:rPr>
        <w:t>,</w:t>
      </w:r>
      <w:r w:rsidRPr="0059794F">
        <w:rPr>
          <w:rFonts w:ascii="Times New Roman" w:hAnsi="Times New Roman"/>
        </w:rPr>
        <w:t xml:space="preserve"> ima pravico zahtevati razliko do polne odškodnine. Tudi morebitna odškodnina se obračuna pri dokončnem obračunu.</w:t>
      </w:r>
    </w:p>
    <w:p w:rsidR="001756EC" w:rsidRDefault="001756EC" w:rsidP="001756EC">
      <w:pPr>
        <w:autoSpaceDE w:val="0"/>
        <w:autoSpaceDN w:val="0"/>
        <w:adjustRightInd w:val="0"/>
        <w:jc w:val="both"/>
        <w:rPr>
          <w:rFonts w:ascii="Times New Roman" w:hAnsi="Times New Roman"/>
        </w:rPr>
      </w:pPr>
      <w:r w:rsidRPr="00EF3A62">
        <w:rPr>
          <w:rFonts w:ascii="Times New Roman" w:hAnsi="Times New Roman"/>
        </w:rPr>
        <w:t>Naročnik si pridržuje pravico prekiniti pogodbo z izvajalcem in uveljavljati pogodbeno kazen do polne</w:t>
      </w:r>
      <w:r>
        <w:rPr>
          <w:rFonts w:ascii="Times New Roman" w:hAnsi="Times New Roman"/>
        </w:rPr>
        <w:t xml:space="preserve"> </w:t>
      </w:r>
      <w:r w:rsidRPr="00EF3A62">
        <w:rPr>
          <w:rFonts w:ascii="Times New Roman" w:hAnsi="Times New Roman"/>
        </w:rPr>
        <w:t>višine le te, ali vztrajati pri pogodbi in uveljavljati pogodbeno kazen do polne višine ali delno, če</w:t>
      </w:r>
      <w:r>
        <w:rPr>
          <w:rFonts w:ascii="Times New Roman" w:hAnsi="Times New Roman"/>
        </w:rPr>
        <w:t xml:space="preserve"> </w:t>
      </w:r>
      <w:r w:rsidRPr="00EF3A62">
        <w:rPr>
          <w:rFonts w:ascii="Times New Roman" w:hAnsi="Times New Roman"/>
        </w:rPr>
        <w:t>izvajalec v času izvedbe del ne bo zagotavljal redne prisotnosti nominiranih kadrov na gradbišču.</w:t>
      </w:r>
    </w:p>
    <w:p w:rsidR="005604B9" w:rsidRPr="00EF3A62" w:rsidRDefault="005604B9" w:rsidP="001756EC">
      <w:pPr>
        <w:autoSpaceDE w:val="0"/>
        <w:autoSpaceDN w:val="0"/>
        <w:adjustRightInd w:val="0"/>
        <w:jc w:val="both"/>
        <w:rPr>
          <w:rFonts w:ascii="Times New Roman" w:hAnsi="Times New Roman"/>
        </w:rPr>
      </w:pPr>
    </w:p>
    <w:p w:rsidR="005604B9" w:rsidRPr="005604B9" w:rsidRDefault="005604B9" w:rsidP="005604B9">
      <w:pPr>
        <w:pStyle w:val="Odstavekseznama"/>
        <w:numPr>
          <w:ilvl w:val="0"/>
          <w:numId w:val="19"/>
        </w:numPr>
        <w:jc w:val="center"/>
        <w:rPr>
          <w:rFonts w:ascii="Times New Roman" w:hAnsi="Times New Roman"/>
        </w:rPr>
      </w:pPr>
      <w:r w:rsidRPr="005604B9">
        <w:rPr>
          <w:rFonts w:ascii="Times New Roman" w:hAnsi="Times New Roman"/>
        </w:rPr>
        <w:t>člen</w:t>
      </w:r>
    </w:p>
    <w:p w:rsidR="000A5A33" w:rsidRPr="00984F4A" w:rsidRDefault="005604B9" w:rsidP="000A5A33">
      <w:pPr>
        <w:jc w:val="both"/>
        <w:rPr>
          <w:rFonts w:ascii="Times New Roman" w:hAnsi="Times New Roman"/>
        </w:rPr>
      </w:pPr>
      <w:r w:rsidRPr="00984F4A">
        <w:rPr>
          <w:rFonts w:ascii="Times New Roman" w:hAnsi="Times New Roman"/>
          <w:u w:val="single"/>
        </w:rPr>
        <w:t>SANKCIJE za izbranega ponudnika</w:t>
      </w:r>
      <w:r w:rsidRPr="00984F4A">
        <w:rPr>
          <w:rFonts w:ascii="Times New Roman" w:hAnsi="Times New Roman"/>
        </w:rPr>
        <w:t>:</w:t>
      </w:r>
      <w:r w:rsidR="000A5A33" w:rsidRPr="00984F4A">
        <w:rPr>
          <w:rFonts w:ascii="Times New Roman" w:hAnsi="Times New Roman"/>
        </w:rPr>
        <w:t xml:space="preserve"> Č</w:t>
      </w:r>
      <w:r w:rsidRPr="00984F4A">
        <w:rPr>
          <w:rFonts w:ascii="Times New Roman" w:hAnsi="Times New Roman"/>
        </w:rPr>
        <w:t xml:space="preserve">e se v času </w:t>
      </w:r>
      <w:r w:rsidR="00E83BFE" w:rsidRPr="00984F4A">
        <w:rPr>
          <w:rFonts w:ascii="Times New Roman" w:hAnsi="Times New Roman"/>
        </w:rPr>
        <w:t>garancijske dobe</w:t>
      </w:r>
      <w:r w:rsidR="000A5A33" w:rsidRPr="00984F4A">
        <w:rPr>
          <w:rFonts w:ascii="Times New Roman" w:hAnsi="Times New Roman"/>
        </w:rPr>
        <w:t xml:space="preserve"> (</w:t>
      </w:r>
      <w:r w:rsidR="00E83BFE" w:rsidRPr="00984F4A">
        <w:rPr>
          <w:rFonts w:ascii="Times New Roman" w:hAnsi="Times New Roman"/>
        </w:rPr>
        <w:t>24 mesecev</w:t>
      </w:r>
      <w:r w:rsidR="000A5A33" w:rsidRPr="00984F4A">
        <w:rPr>
          <w:rFonts w:ascii="Times New Roman" w:hAnsi="Times New Roman"/>
        </w:rPr>
        <w:t>)</w:t>
      </w:r>
      <w:r w:rsidRPr="00984F4A">
        <w:rPr>
          <w:rFonts w:ascii="Times New Roman" w:hAnsi="Times New Roman"/>
        </w:rPr>
        <w:t xml:space="preserve"> </w:t>
      </w:r>
      <w:r w:rsidR="000A5A33" w:rsidRPr="00984F4A">
        <w:rPr>
          <w:rFonts w:ascii="Times New Roman" w:hAnsi="Times New Roman"/>
        </w:rPr>
        <w:t xml:space="preserve">novega </w:t>
      </w:r>
      <w:proofErr w:type="spellStart"/>
      <w:r w:rsidR="000A5A33" w:rsidRPr="00984F4A">
        <w:rPr>
          <w:rFonts w:ascii="Times New Roman" w:hAnsi="Times New Roman"/>
        </w:rPr>
        <w:t>angio</w:t>
      </w:r>
      <w:proofErr w:type="spellEnd"/>
      <w:r w:rsidR="000A5A33" w:rsidRPr="00984F4A">
        <w:rPr>
          <w:rFonts w:ascii="Times New Roman" w:hAnsi="Times New Roman"/>
        </w:rPr>
        <w:t xml:space="preserve"> RTG aparata </w:t>
      </w:r>
      <w:r w:rsidRPr="00984F4A">
        <w:rPr>
          <w:rFonts w:ascii="Times New Roman" w:hAnsi="Times New Roman"/>
        </w:rPr>
        <w:t xml:space="preserve">ugotovijo odstopanja v delovanju aparata od </w:t>
      </w:r>
      <w:r w:rsidR="00B372CB" w:rsidRPr="00984F4A">
        <w:rPr>
          <w:rFonts w:ascii="Times New Roman" w:hAnsi="Times New Roman"/>
        </w:rPr>
        <w:t xml:space="preserve">obveznih in s strani ponudnika </w:t>
      </w:r>
      <w:proofErr w:type="spellStart"/>
      <w:r w:rsidR="00B372CB" w:rsidRPr="00984F4A">
        <w:rPr>
          <w:rFonts w:ascii="Times New Roman" w:hAnsi="Times New Roman"/>
        </w:rPr>
        <w:t>točkovanih</w:t>
      </w:r>
      <w:proofErr w:type="spellEnd"/>
      <w:r w:rsidR="00B372CB" w:rsidRPr="00984F4A">
        <w:rPr>
          <w:rFonts w:ascii="Times New Roman" w:hAnsi="Times New Roman"/>
        </w:rPr>
        <w:t xml:space="preserve"> </w:t>
      </w:r>
      <w:r w:rsidR="00984F4A" w:rsidRPr="00984F4A">
        <w:rPr>
          <w:rFonts w:ascii="Times New Roman" w:hAnsi="Times New Roman"/>
        </w:rPr>
        <w:t xml:space="preserve">(v merilih) </w:t>
      </w:r>
      <w:r w:rsidR="000A5A33" w:rsidRPr="00984F4A">
        <w:rPr>
          <w:rFonts w:ascii="Times New Roman" w:hAnsi="Times New Roman"/>
        </w:rPr>
        <w:t xml:space="preserve">razpisnih </w:t>
      </w:r>
      <w:r w:rsidR="001468B4" w:rsidRPr="00984F4A">
        <w:rPr>
          <w:rFonts w:ascii="Times New Roman" w:hAnsi="Times New Roman"/>
        </w:rPr>
        <w:t xml:space="preserve">tehničnih </w:t>
      </w:r>
      <w:r w:rsidR="000A5A33" w:rsidRPr="00984F4A">
        <w:rPr>
          <w:rFonts w:ascii="Times New Roman" w:hAnsi="Times New Roman"/>
        </w:rPr>
        <w:t>zahtev,</w:t>
      </w:r>
      <w:r w:rsidR="00841485" w:rsidRPr="00984F4A">
        <w:rPr>
          <w:rFonts w:ascii="Times New Roman" w:hAnsi="Times New Roman"/>
        </w:rPr>
        <w:t xml:space="preserve"> je naročnik upravičen zaračunati</w:t>
      </w:r>
      <w:r w:rsidR="000A5A33" w:rsidRPr="00984F4A">
        <w:rPr>
          <w:rFonts w:ascii="Times New Roman" w:hAnsi="Times New Roman"/>
        </w:rPr>
        <w:t xml:space="preserve"> </w:t>
      </w:r>
      <w:r w:rsidR="00841485" w:rsidRPr="00984F4A">
        <w:rPr>
          <w:rFonts w:ascii="Times New Roman" w:hAnsi="Times New Roman"/>
        </w:rPr>
        <w:t>izvajal</w:t>
      </w:r>
      <w:r w:rsidR="000A5A33" w:rsidRPr="00984F4A">
        <w:rPr>
          <w:rFonts w:ascii="Times New Roman" w:hAnsi="Times New Roman"/>
        </w:rPr>
        <w:t>c</w:t>
      </w:r>
      <w:r w:rsidR="00841485" w:rsidRPr="00984F4A">
        <w:rPr>
          <w:rFonts w:ascii="Times New Roman" w:hAnsi="Times New Roman"/>
        </w:rPr>
        <w:t>u</w:t>
      </w:r>
      <w:r w:rsidR="000A5A33" w:rsidRPr="00984F4A">
        <w:rPr>
          <w:rFonts w:ascii="Times New Roman" w:hAnsi="Times New Roman"/>
        </w:rPr>
        <w:t xml:space="preserve"> odškodnino, in sicer:  </w:t>
      </w:r>
    </w:p>
    <w:p w:rsidR="00B372CB" w:rsidRPr="00984F4A" w:rsidRDefault="000A5A33" w:rsidP="000A5A33">
      <w:pPr>
        <w:jc w:val="both"/>
        <w:rPr>
          <w:rFonts w:ascii="Times New Roman" w:hAnsi="Times New Roman"/>
        </w:rPr>
      </w:pPr>
      <w:r w:rsidRPr="00984F4A">
        <w:rPr>
          <w:rFonts w:ascii="Times New Roman" w:hAnsi="Times New Roman"/>
        </w:rPr>
        <w:t xml:space="preserve">     </w:t>
      </w:r>
      <w:r w:rsidR="00841485" w:rsidRPr="00984F4A">
        <w:rPr>
          <w:rFonts w:ascii="Times New Roman" w:hAnsi="Times New Roman"/>
        </w:rPr>
        <w:t xml:space="preserve">-   za vsako nepravilno delujočo </w:t>
      </w:r>
      <w:r w:rsidR="00B372CB" w:rsidRPr="00984F4A">
        <w:rPr>
          <w:rFonts w:ascii="Times New Roman" w:hAnsi="Times New Roman"/>
        </w:rPr>
        <w:t xml:space="preserve">obvezno in </w:t>
      </w:r>
      <w:proofErr w:type="spellStart"/>
      <w:r w:rsidR="00B372CB" w:rsidRPr="00984F4A">
        <w:rPr>
          <w:rFonts w:ascii="Times New Roman" w:hAnsi="Times New Roman"/>
        </w:rPr>
        <w:t>točkovano</w:t>
      </w:r>
      <w:proofErr w:type="spellEnd"/>
      <w:r w:rsidR="00B372CB" w:rsidRPr="00984F4A">
        <w:rPr>
          <w:rFonts w:ascii="Times New Roman" w:hAnsi="Times New Roman"/>
        </w:rPr>
        <w:t xml:space="preserve"> </w:t>
      </w:r>
      <w:r w:rsidR="00841485" w:rsidRPr="00984F4A">
        <w:rPr>
          <w:rFonts w:ascii="Times New Roman" w:hAnsi="Times New Roman"/>
        </w:rPr>
        <w:t xml:space="preserve">tehnično zahtevo – odškodnina </w:t>
      </w:r>
      <w:r w:rsidRPr="00984F4A">
        <w:rPr>
          <w:rFonts w:ascii="Times New Roman" w:hAnsi="Times New Roman"/>
        </w:rPr>
        <w:t>v</w:t>
      </w:r>
    </w:p>
    <w:p w:rsidR="000A5A33" w:rsidRPr="00984F4A" w:rsidRDefault="00B372CB" w:rsidP="000A5A33">
      <w:pPr>
        <w:jc w:val="both"/>
        <w:rPr>
          <w:rFonts w:ascii="Times New Roman" w:hAnsi="Times New Roman"/>
        </w:rPr>
      </w:pPr>
      <w:r w:rsidRPr="00984F4A">
        <w:rPr>
          <w:rFonts w:ascii="Times New Roman" w:hAnsi="Times New Roman"/>
        </w:rPr>
        <w:t xml:space="preserve">        </w:t>
      </w:r>
      <w:r w:rsidR="000A5A33" w:rsidRPr="00984F4A">
        <w:rPr>
          <w:rFonts w:ascii="Times New Roman" w:hAnsi="Times New Roman"/>
        </w:rPr>
        <w:t xml:space="preserve"> višini 0,</w:t>
      </w:r>
      <w:r w:rsidR="00841485" w:rsidRPr="00984F4A">
        <w:rPr>
          <w:rFonts w:ascii="Times New Roman" w:hAnsi="Times New Roman"/>
        </w:rPr>
        <w:t>5</w:t>
      </w:r>
      <w:r w:rsidR="000A5A33" w:rsidRPr="00984F4A">
        <w:rPr>
          <w:rFonts w:ascii="Times New Roman" w:hAnsi="Times New Roman"/>
        </w:rPr>
        <w:t xml:space="preserve"> % od </w:t>
      </w:r>
      <w:r w:rsidR="00841485" w:rsidRPr="00984F4A">
        <w:rPr>
          <w:rFonts w:ascii="Times New Roman" w:hAnsi="Times New Roman"/>
        </w:rPr>
        <w:t>v</w:t>
      </w:r>
      <w:r w:rsidR="000A5A33" w:rsidRPr="00984F4A">
        <w:rPr>
          <w:rFonts w:ascii="Times New Roman" w:hAnsi="Times New Roman"/>
        </w:rPr>
        <w:t>rednosti</w:t>
      </w:r>
      <w:r w:rsidR="00841485" w:rsidRPr="00984F4A">
        <w:rPr>
          <w:rFonts w:ascii="Times New Roman" w:hAnsi="Times New Roman"/>
        </w:rPr>
        <w:t xml:space="preserve"> </w:t>
      </w:r>
      <w:proofErr w:type="spellStart"/>
      <w:r w:rsidR="00841485" w:rsidRPr="00984F4A">
        <w:rPr>
          <w:rFonts w:ascii="Times New Roman" w:hAnsi="Times New Roman"/>
        </w:rPr>
        <w:t>angio</w:t>
      </w:r>
      <w:proofErr w:type="spellEnd"/>
      <w:r w:rsidR="00841485" w:rsidRPr="00984F4A">
        <w:rPr>
          <w:rFonts w:ascii="Times New Roman" w:hAnsi="Times New Roman"/>
        </w:rPr>
        <w:t xml:space="preserve"> aparata v EUR z DDV</w:t>
      </w:r>
      <w:r w:rsidR="000A5A33" w:rsidRPr="00984F4A">
        <w:rPr>
          <w:rFonts w:ascii="Times New Roman" w:hAnsi="Times New Roman"/>
        </w:rPr>
        <w:t xml:space="preserve">, </w:t>
      </w:r>
    </w:p>
    <w:p w:rsidR="000A5A33" w:rsidRPr="00984F4A" w:rsidRDefault="000A5A33" w:rsidP="000A5A33">
      <w:pPr>
        <w:jc w:val="both"/>
        <w:rPr>
          <w:rFonts w:ascii="Times New Roman" w:hAnsi="Times New Roman"/>
        </w:rPr>
      </w:pPr>
      <w:r w:rsidRPr="00984F4A">
        <w:rPr>
          <w:rFonts w:ascii="Times New Roman" w:hAnsi="Times New Roman"/>
        </w:rPr>
        <w:t xml:space="preserve">     -   vendar skupno največ v višini 5</w:t>
      </w:r>
      <w:r w:rsidR="00841485" w:rsidRPr="00984F4A">
        <w:rPr>
          <w:rFonts w:ascii="Times New Roman" w:hAnsi="Times New Roman"/>
        </w:rPr>
        <w:t>0</w:t>
      </w:r>
      <w:r w:rsidRPr="00984F4A">
        <w:rPr>
          <w:rFonts w:ascii="Times New Roman" w:hAnsi="Times New Roman"/>
        </w:rPr>
        <w:t xml:space="preserve">% skupne vrednosti </w:t>
      </w:r>
      <w:proofErr w:type="spellStart"/>
      <w:r w:rsidR="00841485" w:rsidRPr="00984F4A">
        <w:rPr>
          <w:rFonts w:ascii="Times New Roman" w:hAnsi="Times New Roman"/>
        </w:rPr>
        <w:t>angio</w:t>
      </w:r>
      <w:proofErr w:type="spellEnd"/>
      <w:r w:rsidR="00841485" w:rsidRPr="00984F4A">
        <w:rPr>
          <w:rFonts w:ascii="Times New Roman" w:hAnsi="Times New Roman"/>
        </w:rPr>
        <w:t xml:space="preserve"> aparata v </w:t>
      </w:r>
      <w:r w:rsidRPr="00984F4A">
        <w:rPr>
          <w:rFonts w:ascii="Times New Roman" w:hAnsi="Times New Roman"/>
        </w:rPr>
        <w:t>EUR z DDV.</w:t>
      </w:r>
    </w:p>
    <w:p w:rsidR="001468B4" w:rsidRPr="00984F4A" w:rsidRDefault="001468B4" w:rsidP="000A5A33">
      <w:pPr>
        <w:jc w:val="both"/>
        <w:rPr>
          <w:rFonts w:ascii="Times New Roman" w:hAnsi="Times New Roman"/>
        </w:rPr>
      </w:pPr>
      <w:r w:rsidRPr="00984F4A">
        <w:rPr>
          <w:rFonts w:ascii="Times New Roman" w:hAnsi="Times New Roman"/>
        </w:rPr>
        <w:t xml:space="preserve">Odškodnina se poravna naročniku v roku 60 dni od </w:t>
      </w:r>
      <w:r w:rsidR="00494B36" w:rsidRPr="00984F4A">
        <w:rPr>
          <w:rFonts w:ascii="Times New Roman" w:hAnsi="Times New Roman"/>
        </w:rPr>
        <w:t>izstavitve</w:t>
      </w:r>
      <w:r w:rsidRPr="00984F4A">
        <w:rPr>
          <w:rFonts w:ascii="Times New Roman" w:hAnsi="Times New Roman"/>
        </w:rPr>
        <w:t xml:space="preserve"> računa</w:t>
      </w:r>
      <w:r w:rsidR="00494B36" w:rsidRPr="00984F4A">
        <w:rPr>
          <w:rFonts w:ascii="Times New Roman" w:hAnsi="Times New Roman"/>
        </w:rPr>
        <w:t xml:space="preserve"> naročnika</w:t>
      </w:r>
      <w:r w:rsidRPr="00984F4A">
        <w:rPr>
          <w:rFonts w:ascii="Times New Roman" w:hAnsi="Times New Roman"/>
        </w:rPr>
        <w:t>.</w:t>
      </w:r>
    </w:p>
    <w:p w:rsidR="005604B9" w:rsidRPr="000A5A33" w:rsidRDefault="005604B9" w:rsidP="005604B9">
      <w:pPr>
        <w:pStyle w:val="Odstavekseznama"/>
        <w:ind w:left="0"/>
        <w:contextualSpacing/>
        <w:jc w:val="both"/>
        <w:rPr>
          <w:rFonts w:ascii="Times New Roman" w:hAnsi="Times New Roman"/>
          <w:color w:val="00B050"/>
        </w:rPr>
      </w:pPr>
    </w:p>
    <w:p w:rsidR="005604B9" w:rsidRDefault="005604B9" w:rsidP="001756EC">
      <w:pPr>
        <w:jc w:val="center"/>
        <w:rPr>
          <w:rFonts w:ascii="CIDFont+F2" w:eastAsiaTheme="minorHAnsi" w:hAnsi="CIDFont+F2" w:cs="CIDFont+F2"/>
          <w:sz w:val="20"/>
          <w:szCs w:val="20"/>
          <w:lang w:eastAsia="en-US"/>
        </w:rPr>
      </w:pPr>
    </w:p>
    <w:p w:rsidR="001756EC" w:rsidRPr="005A1A11" w:rsidRDefault="001756EC" w:rsidP="001756EC">
      <w:pPr>
        <w:jc w:val="center"/>
        <w:rPr>
          <w:rFonts w:ascii="Times New Roman" w:hAnsi="Times New Roman"/>
          <w:b/>
        </w:rPr>
      </w:pPr>
      <w:r w:rsidRPr="005A1A11">
        <w:rPr>
          <w:rFonts w:ascii="Times New Roman" w:hAnsi="Times New Roman"/>
          <w:b/>
        </w:rPr>
        <w:t>GARANCIJSKI ROKI, VZDRŽEVANJE, ODPRAVA NAPAK, NADZOR</w:t>
      </w:r>
    </w:p>
    <w:p w:rsidR="001756EC" w:rsidRPr="0059794F" w:rsidRDefault="001756EC" w:rsidP="001756EC">
      <w:pPr>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724F50" w:rsidRDefault="001756EC" w:rsidP="001756EC">
      <w:pPr>
        <w:widowControl w:val="0"/>
        <w:jc w:val="both"/>
        <w:rPr>
          <w:rFonts w:ascii="Times New Roman" w:hAnsi="Times New Roman"/>
          <w:color w:val="00B050"/>
        </w:rPr>
      </w:pPr>
      <w:r>
        <w:rPr>
          <w:rFonts w:ascii="Times New Roman" w:hAnsi="Times New Roman"/>
        </w:rPr>
        <w:t>Izvajalec</w:t>
      </w:r>
      <w:r w:rsidRPr="00910125">
        <w:rPr>
          <w:rFonts w:ascii="Times New Roman" w:hAnsi="Times New Roman"/>
        </w:rPr>
        <w:t xml:space="preserve"> garantira, da je oprema, ki je dobavljena po tej pogodbi, nova in nerabljena ter da predstavlja najnovejši model oziroma izvedbo, ki vključuje zadnje spremembe in izboljšave v konstrukciji in </w:t>
      </w:r>
      <w:r w:rsidRPr="00BD6AB5">
        <w:rPr>
          <w:rFonts w:ascii="Times New Roman" w:hAnsi="Times New Roman"/>
        </w:rPr>
        <w:t xml:space="preserve">materialih ter še nikoli ni bila uporabljena za klinične ali demonstracijske namene. </w:t>
      </w:r>
      <w:r>
        <w:rPr>
          <w:rFonts w:ascii="Times New Roman" w:hAnsi="Times New Roman"/>
        </w:rPr>
        <w:t>Izvajalec</w:t>
      </w:r>
      <w:r w:rsidRPr="00BD6AB5">
        <w:rPr>
          <w:rFonts w:ascii="Times New Roman" w:hAnsi="Times New Roman"/>
        </w:rPr>
        <w:t xml:space="preserve"> tudi garantira, da oprema nima napak ali</w:t>
      </w:r>
      <w:r w:rsidRPr="00910125">
        <w:rPr>
          <w:rFonts w:ascii="Times New Roman" w:hAnsi="Times New Roman"/>
        </w:rPr>
        <w:t xml:space="preserve"> pomanjkljivosti, ki bi izhajale iz konstrukcije, uporabljenih materialov ali iz kakršnekoli napake ali opustitve s strani </w:t>
      </w:r>
      <w:r>
        <w:rPr>
          <w:rFonts w:ascii="Times New Roman" w:hAnsi="Times New Roman"/>
        </w:rPr>
        <w:t>izvajalca</w:t>
      </w:r>
      <w:r w:rsidRPr="00910125">
        <w:rPr>
          <w:rFonts w:ascii="Times New Roman" w:hAnsi="Times New Roman"/>
        </w:rPr>
        <w:t>.</w:t>
      </w:r>
    </w:p>
    <w:p w:rsidR="001756EC" w:rsidRDefault="001756EC" w:rsidP="001756EC">
      <w:pPr>
        <w:ind w:left="720"/>
        <w:jc w:val="both"/>
        <w:rPr>
          <w:rFonts w:ascii="Times New Roman" w:hAnsi="Times New Roman"/>
        </w:rPr>
      </w:pPr>
    </w:p>
    <w:p w:rsidR="001756EC" w:rsidRDefault="001756EC" w:rsidP="001756EC">
      <w:pPr>
        <w:jc w:val="both"/>
        <w:rPr>
          <w:rFonts w:ascii="Times New Roman" w:hAnsi="Times New Roman"/>
        </w:rPr>
      </w:pPr>
      <w:r w:rsidRPr="00C624B2">
        <w:rPr>
          <w:rFonts w:ascii="Times New Roman" w:hAnsi="Times New Roman"/>
        </w:rPr>
        <w:t xml:space="preserve">Pogodbeni stranki soglašata, da je </w:t>
      </w:r>
      <w:r w:rsidRPr="00BB6A2E">
        <w:rPr>
          <w:rFonts w:ascii="Times New Roman" w:hAnsi="Times New Roman"/>
          <w:u w:val="single"/>
        </w:rPr>
        <w:t>garancijska doba za dobavljeno medicinsko in nemedicinsko opremo</w:t>
      </w:r>
      <w:r>
        <w:rPr>
          <w:rFonts w:ascii="Times New Roman" w:hAnsi="Times New Roman"/>
        </w:rPr>
        <w:t xml:space="preserve"> ……….</w:t>
      </w:r>
      <w:r w:rsidRPr="00A53271">
        <w:rPr>
          <w:rFonts w:ascii="Times New Roman" w:hAnsi="Times New Roman"/>
        </w:rPr>
        <w:t xml:space="preserve"> mesecev </w:t>
      </w:r>
      <w:r w:rsidRPr="00E87B5B">
        <w:rPr>
          <w:rFonts w:ascii="Times New Roman" w:hAnsi="Times New Roman"/>
        </w:rPr>
        <w:t>(</w:t>
      </w:r>
      <w:r w:rsidRPr="00E87B5B">
        <w:rPr>
          <w:rFonts w:ascii="Times New Roman" w:hAnsi="Times New Roman"/>
          <w:b/>
        </w:rPr>
        <w:t xml:space="preserve">najmanj 24 mesecev) </w:t>
      </w:r>
      <w:r w:rsidRPr="00630259">
        <w:rPr>
          <w:rFonts w:ascii="Times New Roman" w:hAnsi="Times New Roman"/>
        </w:rPr>
        <w:t>od dneva prevzema–podpisa končnega primopredajnega zapisnika, ko</w:t>
      </w:r>
      <w:r w:rsidRPr="00C624B2">
        <w:rPr>
          <w:rFonts w:ascii="Times New Roman" w:hAnsi="Times New Roman"/>
        </w:rPr>
        <w:t xml:space="preserve"> </w:t>
      </w:r>
      <w:r>
        <w:rPr>
          <w:rFonts w:ascii="Times New Roman" w:hAnsi="Times New Roman"/>
        </w:rPr>
        <w:t>izvajalec</w:t>
      </w:r>
      <w:r w:rsidRPr="00C624B2">
        <w:rPr>
          <w:rFonts w:ascii="Times New Roman" w:hAnsi="Times New Roman"/>
        </w:rPr>
        <w:t xml:space="preserve"> izroči</w:t>
      </w:r>
      <w:r w:rsidRPr="0059794F">
        <w:rPr>
          <w:rFonts w:ascii="Times New Roman" w:hAnsi="Times New Roman"/>
        </w:rPr>
        <w:t xml:space="preserve"> naročniku tudi vse garancijske liste in dokumentacijo v skladu s to pogodbo.  </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Pr>
          <w:rFonts w:ascii="Times New Roman" w:hAnsi="Times New Roman"/>
        </w:rPr>
        <w:t>Izvajalec</w:t>
      </w:r>
      <w:r w:rsidRPr="0091393C">
        <w:rPr>
          <w:rFonts w:ascii="Times New Roman" w:hAnsi="Times New Roman"/>
        </w:rPr>
        <w:t xml:space="preserve"> se zaveže, da bo v času garancijskega roka zagotavljal brezplačno namestitev morebitnih posodobitev programske opreme in pomoč pri razvoju aplikacij.</w:t>
      </w:r>
    </w:p>
    <w:p w:rsidR="001756EC" w:rsidRPr="00EF3A62" w:rsidRDefault="001756EC" w:rsidP="001756EC">
      <w:pPr>
        <w:jc w:val="both"/>
        <w:rPr>
          <w:rFonts w:ascii="Times New Roman" w:hAnsi="Times New Roman"/>
        </w:rPr>
      </w:pPr>
      <w:r w:rsidRPr="00EF3A62">
        <w:rPr>
          <w:rFonts w:ascii="Times New Roman" w:hAnsi="Times New Roman"/>
        </w:rPr>
        <w:t>Če je oprema v garancijskem roku zamenjana ali bistveno popravljena, začne teči garancijski rok</w:t>
      </w:r>
    </w:p>
    <w:p w:rsidR="001756EC" w:rsidRPr="00EF3A62" w:rsidRDefault="001756EC" w:rsidP="001756EC">
      <w:pPr>
        <w:jc w:val="both"/>
        <w:rPr>
          <w:rFonts w:ascii="Times New Roman" w:hAnsi="Times New Roman"/>
        </w:rPr>
      </w:pPr>
      <w:r w:rsidRPr="00EF3A62">
        <w:rPr>
          <w:rFonts w:ascii="Times New Roman" w:hAnsi="Times New Roman"/>
        </w:rPr>
        <w:t>znova in je izvajalec dolžan izročiti nov garancijski list.</w:t>
      </w:r>
    </w:p>
    <w:p w:rsidR="001756EC" w:rsidRDefault="001756EC" w:rsidP="001756EC">
      <w:pPr>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B53256" w:rsidRDefault="001756EC" w:rsidP="001756EC">
      <w:pPr>
        <w:widowControl w:val="0"/>
        <w:jc w:val="both"/>
        <w:rPr>
          <w:rFonts w:ascii="Times New Roman" w:hAnsi="Times New Roman"/>
        </w:rPr>
      </w:pPr>
      <w:r>
        <w:rPr>
          <w:rFonts w:ascii="Times New Roman" w:hAnsi="Times New Roman"/>
        </w:rPr>
        <w:t xml:space="preserve">V času garancijskega roka </w:t>
      </w:r>
      <w:r w:rsidRPr="00B15EC4">
        <w:rPr>
          <w:rFonts w:ascii="Times New Roman" w:hAnsi="Times New Roman"/>
        </w:rPr>
        <w:t>mora</w:t>
      </w:r>
      <w:r w:rsidRPr="00B53256">
        <w:rPr>
          <w:rFonts w:ascii="Times New Roman" w:hAnsi="Times New Roman"/>
        </w:rPr>
        <w:t xml:space="preserve"> </w:t>
      </w:r>
      <w:r>
        <w:rPr>
          <w:rFonts w:ascii="Times New Roman" w:hAnsi="Times New Roman"/>
        </w:rPr>
        <w:t>izvajalec</w:t>
      </w:r>
      <w:r w:rsidRPr="00B53256">
        <w:rPr>
          <w:rFonts w:ascii="Times New Roman" w:hAnsi="Times New Roman"/>
        </w:rPr>
        <w:t xml:space="preserve"> </w:t>
      </w:r>
      <w:r w:rsidRPr="00EF3A62">
        <w:rPr>
          <w:rFonts w:ascii="Times New Roman" w:hAnsi="Times New Roman"/>
          <w:u w:val="single"/>
        </w:rPr>
        <w:t>zagotavljati preventivno</w:t>
      </w:r>
      <w:r w:rsidRPr="00B53256">
        <w:rPr>
          <w:rFonts w:ascii="Times New Roman" w:hAnsi="Times New Roman"/>
          <w:u w:val="single"/>
        </w:rPr>
        <w:t xml:space="preserve"> in izredno vzdrževanje</w:t>
      </w:r>
      <w:r>
        <w:rPr>
          <w:rFonts w:ascii="Times New Roman" w:hAnsi="Times New Roman"/>
          <w:u w:val="single"/>
        </w:rPr>
        <w:t xml:space="preserve">  »popolno« vse </w:t>
      </w:r>
      <w:r w:rsidRPr="00B53256">
        <w:rPr>
          <w:rFonts w:ascii="Times New Roman" w:hAnsi="Times New Roman"/>
          <w:u w:val="single"/>
        </w:rPr>
        <w:t>opreme</w:t>
      </w:r>
      <w:r w:rsidRPr="00B53256">
        <w:rPr>
          <w:rFonts w:ascii="Times New Roman" w:hAnsi="Times New Roman"/>
        </w:rPr>
        <w:t>.</w:t>
      </w:r>
    </w:p>
    <w:p w:rsidR="001756EC" w:rsidRDefault="001756EC" w:rsidP="001756EC">
      <w:pPr>
        <w:autoSpaceDE w:val="0"/>
        <w:autoSpaceDN w:val="0"/>
        <w:adjustRightInd w:val="0"/>
        <w:jc w:val="both"/>
        <w:rPr>
          <w:rFonts w:ascii="Times New Roman" w:hAnsi="Times New Roman"/>
        </w:rPr>
      </w:pPr>
    </w:p>
    <w:p w:rsidR="001756EC" w:rsidRPr="00EF3A62" w:rsidRDefault="001756EC" w:rsidP="001756EC">
      <w:pPr>
        <w:widowControl w:val="0"/>
        <w:jc w:val="both"/>
        <w:rPr>
          <w:rFonts w:ascii="Times New Roman" w:hAnsi="Times New Roman"/>
          <w:sz w:val="20"/>
          <w:szCs w:val="20"/>
        </w:rPr>
      </w:pPr>
      <w:r w:rsidRPr="007202D0">
        <w:rPr>
          <w:rFonts w:ascii="Times New Roman" w:hAnsi="Times New Roman"/>
          <w:u w:val="single"/>
        </w:rPr>
        <w:lastRenderedPageBreak/>
        <w:t>Preventivno vzdrževanje »popolno«</w:t>
      </w:r>
      <w:r w:rsidRPr="007202D0">
        <w:rPr>
          <w:rFonts w:ascii="Times New Roman" w:hAnsi="Times New Roman"/>
        </w:rPr>
        <w:t xml:space="preserve"> </w:t>
      </w:r>
      <w:r w:rsidRPr="00EF3A62">
        <w:rPr>
          <w:rFonts w:ascii="Times New Roman" w:hAnsi="Times New Roman"/>
        </w:rPr>
        <w:t>pomeni</w:t>
      </w:r>
      <w:r>
        <w:rPr>
          <w:rFonts w:ascii="Times New Roman" w:hAnsi="Times New Roman"/>
        </w:rPr>
        <w:t>:</w:t>
      </w:r>
      <w:r w:rsidRPr="00D24634">
        <w:rPr>
          <w:rFonts w:ascii="Times New Roman" w:hAnsi="Times New Roman"/>
          <w:sz w:val="22"/>
          <w:szCs w:val="22"/>
        </w:rPr>
        <w:t xml:space="preserve"> </w:t>
      </w:r>
      <w:r w:rsidRPr="00EF3A62">
        <w:rPr>
          <w:rFonts w:ascii="Times New Roman" w:hAnsi="Times New Roman"/>
          <w:sz w:val="20"/>
          <w:szCs w:val="20"/>
        </w:rPr>
        <w:t xml:space="preserve">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EF3A62">
        <w:rPr>
          <w:rFonts w:ascii="Times New Roman" w:hAnsi="Times New Roman"/>
          <w:sz w:val="20"/>
          <w:szCs w:val="20"/>
        </w:rPr>
        <w:t>optimiranje</w:t>
      </w:r>
      <w:proofErr w:type="spellEnd"/>
      <w:r w:rsidRPr="00EF3A62">
        <w:rPr>
          <w:rFonts w:ascii="Times New Roman" w:hAnsi="Times New Roman"/>
          <w:sz w:val="20"/>
          <w:szCs w:val="20"/>
        </w:rPr>
        <w:t xml:space="preserve"> funkcijskih parametrov delovanja, čiščenje in kontrola opreme, izdaja servisnega poročila in nalepka na opremi z datumom in podpisom izvedbe pregleda. </w:t>
      </w:r>
    </w:p>
    <w:p w:rsidR="001756EC" w:rsidRPr="00EF3A62" w:rsidRDefault="001756EC" w:rsidP="001756EC">
      <w:pPr>
        <w:widowControl w:val="0"/>
        <w:jc w:val="both"/>
        <w:rPr>
          <w:rFonts w:ascii="Times New Roman" w:hAnsi="Times New Roman"/>
        </w:rPr>
      </w:pPr>
      <w:r w:rsidRPr="00EF3A62">
        <w:rPr>
          <w:rFonts w:ascii="Times New Roman" w:hAnsi="Times New Roman"/>
        </w:rPr>
        <w:t>Preventivno vzdrževanje se izvaja v naprej določenih obdobjih in v skladu s predpisanimi proizvajalčevimi kriteriji (protokolom), z namenom, da se zagotovi varno delovanje, zmanjša možnost okvar ter zagotovi stalno optimalno delovanje opreme.</w:t>
      </w:r>
    </w:p>
    <w:p w:rsidR="001756EC" w:rsidRPr="00EF3A62" w:rsidRDefault="001756EC" w:rsidP="001756EC">
      <w:pPr>
        <w:widowControl w:val="0"/>
        <w:jc w:val="both"/>
        <w:rPr>
          <w:rFonts w:ascii="Times New Roman" w:hAnsi="Times New Roman"/>
        </w:rPr>
      </w:pPr>
      <w:r w:rsidRPr="00EF3A62">
        <w:rPr>
          <w:rFonts w:ascii="Times New Roman" w:hAnsi="Times New Roman"/>
        </w:rPr>
        <w:t>Preventivno vzdrževanje se izvaja v času rednih delovnih ur in v terminih, ki so usklajeni z naročnikom.</w:t>
      </w:r>
    </w:p>
    <w:p w:rsidR="001756EC" w:rsidRDefault="001756EC" w:rsidP="001756EC">
      <w:pPr>
        <w:widowControl w:val="0"/>
        <w:jc w:val="both"/>
        <w:rPr>
          <w:rFonts w:ascii="Times New Roman" w:hAnsi="Times New Roman"/>
          <w:color w:val="FF0000"/>
        </w:rPr>
      </w:pPr>
    </w:p>
    <w:p w:rsidR="001756EC" w:rsidRPr="00EF3A62" w:rsidRDefault="001756EC" w:rsidP="001756EC">
      <w:pPr>
        <w:widowControl w:val="0"/>
        <w:jc w:val="both"/>
        <w:rPr>
          <w:rFonts w:ascii="Times New Roman" w:hAnsi="Times New Roman"/>
          <w:sz w:val="20"/>
          <w:szCs w:val="20"/>
        </w:rPr>
      </w:pPr>
      <w:r w:rsidRPr="007202D0">
        <w:rPr>
          <w:rFonts w:ascii="Times New Roman" w:hAnsi="Times New Roman"/>
          <w:u w:val="single"/>
        </w:rPr>
        <w:t>Izredno vzdrževanje »popolno«</w:t>
      </w:r>
      <w:r w:rsidRPr="007202D0">
        <w:rPr>
          <w:rFonts w:ascii="Times New Roman" w:hAnsi="Times New Roman"/>
        </w:rPr>
        <w:t xml:space="preserve"> </w:t>
      </w:r>
      <w:r w:rsidRPr="00EF3A62">
        <w:rPr>
          <w:rFonts w:ascii="Times New Roman" w:hAnsi="Times New Roman"/>
        </w:rPr>
        <w:t>pomeni</w:t>
      </w:r>
      <w:r w:rsidRPr="00D24634">
        <w:rPr>
          <w:rFonts w:ascii="Times New Roman" w:hAnsi="Times New Roman"/>
          <w:sz w:val="22"/>
          <w:szCs w:val="22"/>
        </w:rPr>
        <w:t xml:space="preserve"> </w:t>
      </w:r>
      <w:r w:rsidRPr="00EF3A62">
        <w:rPr>
          <w:rFonts w:ascii="Times New Roman" w:hAnsi="Times New Roman"/>
          <w:sz w:val="20"/>
          <w:szCs w:val="20"/>
        </w:rPr>
        <w:t xml:space="preserve">servisna popravila/odpravo napak na opremi z zamenjavo iztrošenih, okvarjenih delov in potrošnega materiala za predmetno opremo ter vzpostavitev naprave v fazo pravilnega in brezhibnega delovanja. Servis se opravlja po pozivu uporabnika z vključenimi vsemi rezervnimi deli in potrošnimi materiali (tudi dragi rezervni deli), vključno s transportnimi in vsemi ostalimi stroški. </w:t>
      </w:r>
    </w:p>
    <w:p w:rsidR="001756EC" w:rsidRPr="004139A4" w:rsidRDefault="001756EC" w:rsidP="001756EC">
      <w:pPr>
        <w:autoSpaceDE w:val="0"/>
        <w:autoSpaceDN w:val="0"/>
        <w:adjustRightInd w:val="0"/>
        <w:jc w:val="both"/>
        <w:rPr>
          <w:rFonts w:ascii="Times New Roman" w:hAnsi="Times New Roman"/>
          <w:color w:val="FF0000"/>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E53B72" w:rsidRDefault="001756EC" w:rsidP="001756EC">
      <w:pPr>
        <w:widowControl w:val="0"/>
        <w:jc w:val="both"/>
        <w:rPr>
          <w:rFonts w:ascii="Times New Roman" w:hAnsi="Times New Roman"/>
        </w:rPr>
      </w:pPr>
      <w:r>
        <w:rPr>
          <w:rFonts w:ascii="Times New Roman" w:hAnsi="Times New Roman"/>
        </w:rPr>
        <w:t xml:space="preserve">Naročnik </w:t>
      </w:r>
      <w:r w:rsidRPr="00A5397E">
        <w:rPr>
          <w:rFonts w:ascii="Times New Roman" w:hAnsi="Times New Roman"/>
        </w:rPr>
        <w:t xml:space="preserve">se bo </w:t>
      </w:r>
      <w:r w:rsidRPr="00BD6AB5">
        <w:rPr>
          <w:rFonts w:ascii="Times New Roman" w:hAnsi="Times New Roman"/>
          <w:u w:val="single"/>
        </w:rPr>
        <w:t xml:space="preserve">po </w:t>
      </w:r>
      <w:r w:rsidRPr="00727D08">
        <w:rPr>
          <w:rFonts w:ascii="Times New Roman" w:hAnsi="Times New Roman"/>
          <w:u w:val="single"/>
        </w:rPr>
        <w:t>preteku garancijskega roka</w:t>
      </w:r>
      <w:r w:rsidRPr="00727D08">
        <w:rPr>
          <w:rFonts w:ascii="Times New Roman" w:hAnsi="Times New Roman"/>
        </w:rPr>
        <w:t xml:space="preserve"> </w:t>
      </w:r>
      <w:r>
        <w:rPr>
          <w:rFonts w:ascii="Times New Roman" w:hAnsi="Times New Roman"/>
        </w:rPr>
        <w:t xml:space="preserve">odločil o sklenitvi vzdrževalne pogodbe </w:t>
      </w:r>
      <w:r w:rsidRPr="00F7302E">
        <w:rPr>
          <w:rFonts w:ascii="Times New Roman" w:hAnsi="Times New Roman"/>
        </w:rPr>
        <w:t xml:space="preserve">za vzdrževanje </w:t>
      </w:r>
      <w:r>
        <w:rPr>
          <w:rFonts w:ascii="Times New Roman" w:hAnsi="Times New Roman"/>
        </w:rPr>
        <w:t xml:space="preserve"> </w:t>
      </w:r>
      <w:proofErr w:type="spellStart"/>
      <w:r>
        <w:rPr>
          <w:rFonts w:ascii="Times New Roman" w:hAnsi="Times New Roman"/>
        </w:rPr>
        <w:t>angiografskega</w:t>
      </w:r>
      <w:proofErr w:type="spellEnd"/>
      <w:r>
        <w:rPr>
          <w:rFonts w:ascii="Times New Roman" w:hAnsi="Times New Roman"/>
        </w:rPr>
        <w:t xml:space="preserve"> aparata </w:t>
      </w:r>
      <w:r w:rsidRPr="00F7302E">
        <w:rPr>
          <w:rFonts w:ascii="Times New Roman" w:hAnsi="Times New Roman"/>
        </w:rPr>
        <w:t xml:space="preserve">za </w:t>
      </w:r>
      <w:r>
        <w:rPr>
          <w:rFonts w:ascii="Times New Roman" w:hAnsi="Times New Roman"/>
        </w:rPr>
        <w:t xml:space="preserve">naslednje vzdrževalno </w:t>
      </w:r>
      <w:r w:rsidRPr="0046045C">
        <w:rPr>
          <w:rFonts w:ascii="Times New Roman" w:hAnsi="Times New Roman"/>
        </w:rPr>
        <w:t xml:space="preserve">obdobje (npr. 5 let), vendar </w:t>
      </w:r>
      <w:r w:rsidRPr="00F7302E">
        <w:rPr>
          <w:rFonts w:ascii="Times New Roman" w:hAnsi="Times New Roman"/>
        </w:rPr>
        <w:t>pa ponujeni finančni pogoji in obseg storitev</w:t>
      </w:r>
      <w:r w:rsidRPr="00727D08">
        <w:rPr>
          <w:rFonts w:ascii="Times New Roman" w:hAnsi="Times New Roman"/>
        </w:rPr>
        <w:t xml:space="preserve"> ob sklenitvi vzdrževalne pogodbe ne smejo biti slabši od ponujenih v dokumentaciji za oceno opreme ob razpisu.</w:t>
      </w:r>
      <w:r>
        <w:rPr>
          <w:rFonts w:ascii="Times New Roman" w:hAnsi="Times New Roman"/>
        </w:rPr>
        <w:t xml:space="preserve"> </w:t>
      </w:r>
      <w:r w:rsidRPr="008749DD">
        <w:rPr>
          <w:rFonts w:ascii="Times New Roman" w:hAnsi="Times New Roman"/>
        </w:rPr>
        <w:t xml:space="preserve">Vzdrževalno pogodbo bosta naročnik in </w:t>
      </w:r>
      <w:r>
        <w:rPr>
          <w:rFonts w:ascii="Times New Roman" w:hAnsi="Times New Roman"/>
        </w:rPr>
        <w:t>izvajalec</w:t>
      </w:r>
      <w:r w:rsidRPr="008749DD">
        <w:rPr>
          <w:rFonts w:ascii="Times New Roman" w:hAnsi="Times New Roman"/>
        </w:rPr>
        <w:t xml:space="preserve"> uskladila pred </w:t>
      </w:r>
      <w:r>
        <w:rPr>
          <w:rFonts w:ascii="Times New Roman" w:hAnsi="Times New Roman"/>
        </w:rPr>
        <w:t xml:space="preserve">iztekom garancijskega roka. </w:t>
      </w:r>
      <w:r w:rsidRPr="00E53B72">
        <w:rPr>
          <w:rFonts w:ascii="Times New Roman" w:hAnsi="Times New Roman"/>
        </w:rPr>
        <w:t>Plačevanje vzdrževalnih storitev se bo izvajalo mesečno na podlagi mesečnega e-računa s plačilnim rokom 60 dni.</w:t>
      </w:r>
    </w:p>
    <w:p w:rsidR="001756EC" w:rsidRPr="00A66679" w:rsidRDefault="001756EC" w:rsidP="001756EC">
      <w:pPr>
        <w:widowControl w:val="0"/>
        <w:jc w:val="both"/>
        <w:rPr>
          <w:rFonts w:ascii="Times New Roman" w:hAnsi="Times New Roman"/>
          <w:highlight w:val="yellow"/>
        </w:rPr>
      </w:pPr>
    </w:p>
    <w:p w:rsidR="001756EC" w:rsidRDefault="001756EC" w:rsidP="001756EC">
      <w:pPr>
        <w:jc w:val="both"/>
        <w:rPr>
          <w:rFonts w:ascii="Times New Roman" w:hAnsi="Times New Roman"/>
        </w:rPr>
      </w:pPr>
      <w:r w:rsidRPr="00B53256">
        <w:rPr>
          <w:rFonts w:ascii="Times New Roman" w:hAnsi="Times New Roman"/>
        </w:rPr>
        <w:t xml:space="preserve">Ob tem mora </w:t>
      </w:r>
      <w:r>
        <w:rPr>
          <w:rFonts w:ascii="Times New Roman" w:hAnsi="Times New Roman"/>
        </w:rPr>
        <w:t>izvajalec</w:t>
      </w:r>
      <w:r w:rsidRPr="00B53256">
        <w:rPr>
          <w:rFonts w:ascii="Times New Roman" w:hAnsi="Times New Roman"/>
        </w:rPr>
        <w:t>–serviser zagotavljati enak odzivni čas, kot v garancijskem roku in  izvajati tudi vsa intervencijska popravila-servisiranje.</w:t>
      </w:r>
    </w:p>
    <w:p w:rsidR="001756EC" w:rsidRDefault="001756EC" w:rsidP="001756EC">
      <w:pPr>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D97734" w:rsidRDefault="001756EC" w:rsidP="001756EC">
      <w:pPr>
        <w:widowControl w:val="0"/>
        <w:jc w:val="both"/>
        <w:rPr>
          <w:rFonts w:ascii="Times New Roman" w:hAnsi="Times New Roman"/>
          <w:bCs/>
          <w:spacing w:val="-1"/>
          <w:sz w:val="20"/>
          <w:szCs w:val="20"/>
        </w:rPr>
      </w:pPr>
      <w:r w:rsidRPr="00B53256">
        <w:rPr>
          <w:rFonts w:ascii="Times New Roman" w:hAnsi="Times New Roman"/>
        </w:rPr>
        <w:t xml:space="preserve">Servisna dela, ki so potrebna zaradi </w:t>
      </w:r>
      <w:proofErr w:type="spellStart"/>
      <w:r w:rsidRPr="00B53256">
        <w:rPr>
          <w:rFonts w:ascii="Times New Roman" w:hAnsi="Times New Roman"/>
        </w:rPr>
        <w:t>strojelomov</w:t>
      </w:r>
      <w:proofErr w:type="spellEnd"/>
      <w:r w:rsidRPr="00B53256">
        <w:rPr>
          <w:rFonts w:ascii="Times New Roman" w:hAnsi="Times New Roman"/>
        </w:rPr>
        <w:t xml:space="preserve"> ali napačnega ravnanja naročnika z opremo, ne </w:t>
      </w:r>
      <w:r w:rsidRPr="00D97734">
        <w:rPr>
          <w:rFonts w:ascii="Times New Roman" w:hAnsi="Times New Roman"/>
        </w:rPr>
        <w:t xml:space="preserve">pomenijo vzdrževalnih del in jih je izvajalec upravičen zaračunati po cenah iz njegove ponudbe </w:t>
      </w:r>
      <w:r w:rsidRPr="00D97734">
        <w:rPr>
          <w:rFonts w:ascii="Times New Roman" w:hAnsi="Times New Roman"/>
          <w:bCs/>
          <w:spacing w:val="-1"/>
          <w:sz w:val="20"/>
          <w:szCs w:val="20"/>
        </w:rPr>
        <w:t>(cene rezervnih delov morajo odražati realne cene v primeru menjave; ponudnik priloži cenik rezervnih delov in potrošnih materialov ter ceno delovne ure serviserja).</w:t>
      </w:r>
    </w:p>
    <w:p w:rsidR="001756EC" w:rsidRPr="00B53256" w:rsidRDefault="001756EC" w:rsidP="001756EC">
      <w:pPr>
        <w:jc w:val="both"/>
        <w:rPr>
          <w:rFonts w:ascii="Times New Roman" w:hAnsi="Times New Roman"/>
        </w:rPr>
      </w:pPr>
    </w:p>
    <w:p w:rsidR="001756EC" w:rsidRPr="0014108D" w:rsidRDefault="001756EC" w:rsidP="005604B9">
      <w:pPr>
        <w:numPr>
          <w:ilvl w:val="0"/>
          <w:numId w:val="19"/>
        </w:numPr>
        <w:jc w:val="center"/>
        <w:rPr>
          <w:rFonts w:ascii="Times New Roman" w:hAnsi="Times New Roman"/>
        </w:rPr>
      </w:pPr>
      <w:r w:rsidRPr="0014108D">
        <w:rPr>
          <w:rFonts w:ascii="Times New Roman" w:hAnsi="Times New Roman"/>
        </w:rPr>
        <w:t>člen</w:t>
      </w:r>
    </w:p>
    <w:p w:rsidR="001756EC" w:rsidRDefault="001756EC" w:rsidP="001756EC">
      <w:pPr>
        <w:jc w:val="both"/>
        <w:rPr>
          <w:rFonts w:ascii="Times New Roman" w:hAnsi="Times New Roman"/>
          <w:u w:val="single"/>
        </w:rPr>
      </w:pPr>
      <w:r w:rsidRPr="0014108D">
        <w:rPr>
          <w:rFonts w:ascii="Times New Roman" w:hAnsi="Times New Roman"/>
          <w:u w:val="single"/>
        </w:rPr>
        <w:t>Servisna podpora in odprava napak:</w:t>
      </w:r>
    </w:p>
    <w:p w:rsidR="001756EC" w:rsidRPr="00E53B72" w:rsidRDefault="001756EC" w:rsidP="001756EC">
      <w:pPr>
        <w:widowControl w:val="0"/>
        <w:numPr>
          <w:ilvl w:val="0"/>
          <w:numId w:val="13"/>
        </w:numPr>
        <w:jc w:val="both"/>
        <w:rPr>
          <w:rFonts w:ascii="Times New Roman" w:hAnsi="Times New Roman"/>
        </w:rPr>
      </w:pPr>
      <w:r>
        <w:rPr>
          <w:rFonts w:ascii="Times New Roman" w:hAnsi="Times New Roman"/>
        </w:rPr>
        <w:t>Izvajalec</w:t>
      </w:r>
      <w:r w:rsidRPr="00E53B72">
        <w:rPr>
          <w:rFonts w:ascii="Times New Roman" w:hAnsi="Times New Roman"/>
        </w:rPr>
        <w:t xml:space="preserve"> zagotavlja za popravila in vzdrževanja odzivni čas serviserja v največ dveh (2) urah od poziva naročnika</w:t>
      </w:r>
      <w:r>
        <w:rPr>
          <w:rFonts w:ascii="Times New Roman" w:hAnsi="Times New Roman"/>
        </w:rPr>
        <w:t xml:space="preserve"> </w:t>
      </w:r>
      <w:r>
        <w:rPr>
          <w:rFonts w:ascii="Times New Roman" w:hAnsi="Times New Roman"/>
          <w:sz w:val="20"/>
          <w:szCs w:val="20"/>
        </w:rPr>
        <w:t>(telefonska ali pisna/elektronska prijava napake)</w:t>
      </w:r>
      <w:r w:rsidRPr="00E53B72">
        <w:rPr>
          <w:rFonts w:ascii="Times New Roman" w:hAnsi="Times New Roman"/>
        </w:rPr>
        <w:t xml:space="preserve"> in prihod serviserja na objekt najkasneje v naslednjih šestih (6) urah, 24 ur vse dni v tednu (7/24).</w:t>
      </w:r>
    </w:p>
    <w:p w:rsidR="001756EC" w:rsidRPr="00E53B72" w:rsidRDefault="001756EC" w:rsidP="001756EC">
      <w:pPr>
        <w:widowControl w:val="0"/>
        <w:numPr>
          <w:ilvl w:val="0"/>
          <w:numId w:val="13"/>
        </w:numPr>
        <w:jc w:val="both"/>
        <w:rPr>
          <w:rFonts w:ascii="Times New Roman" w:hAnsi="Times New Roman"/>
        </w:rPr>
      </w:pPr>
      <w:r>
        <w:rPr>
          <w:rFonts w:ascii="Times New Roman" w:hAnsi="Times New Roman"/>
        </w:rPr>
        <w:t>Izvajalec</w:t>
      </w:r>
      <w:r w:rsidRPr="00E53B72">
        <w:rPr>
          <w:rFonts w:ascii="Times New Roman" w:hAnsi="Times New Roman"/>
        </w:rPr>
        <w:t xml:space="preserve"> mora opremo popraviti najkasneje v 72 urah od poziva naročnika. </w:t>
      </w:r>
    </w:p>
    <w:p w:rsidR="001756EC" w:rsidRDefault="001756EC" w:rsidP="001756EC">
      <w:pPr>
        <w:jc w:val="both"/>
        <w:rPr>
          <w:rFonts w:ascii="Times New Roman" w:hAnsi="Times New Roman"/>
        </w:rPr>
      </w:pPr>
    </w:p>
    <w:p w:rsidR="001756EC" w:rsidRPr="00B15EC4" w:rsidRDefault="001756EC" w:rsidP="001756EC">
      <w:pPr>
        <w:jc w:val="both"/>
        <w:rPr>
          <w:rFonts w:ascii="Times New Roman" w:hAnsi="Times New Roman"/>
        </w:rPr>
      </w:pPr>
      <w:r w:rsidRPr="00B15EC4">
        <w:rPr>
          <w:rFonts w:ascii="Times New Roman" w:hAnsi="Times New Roman"/>
        </w:rPr>
        <w:t>Servisiranje se opravlja praviloma pri naročniku.</w:t>
      </w:r>
    </w:p>
    <w:p w:rsidR="001756EC" w:rsidRPr="00B15EC4" w:rsidRDefault="001756EC" w:rsidP="001756EC">
      <w:pPr>
        <w:jc w:val="both"/>
        <w:rPr>
          <w:rFonts w:ascii="Times New Roman" w:hAnsi="Times New Roman"/>
        </w:rPr>
      </w:pPr>
    </w:p>
    <w:p w:rsidR="001756EC" w:rsidRPr="00B15EC4" w:rsidRDefault="001756EC" w:rsidP="001756EC">
      <w:pPr>
        <w:jc w:val="both"/>
        <w:rPr>
          <w:rFonts w:ascii="Times New Roman" w:hAnsi="Times New Roman"/>
        </w:rPr>
      </w:pPr>
      <w:r w:rsidRPr="00B15EC4">
        <w:rPr>
          <w:rFonts w:ascii="Times New Roman" w:hAnsi="Times New Roman"/>
        </w:rPr>
        <w:t xml:space="preserve">Če </w:t>
      </w:r>
      <w:r>
        <w:rPr>
          <w:rFonts w:ascii="Times New Roman" w:hAnsi="Times New Roman"/>
        </w:rPr>
        <w:t>izvajalec</w:t>
      </w:r>
      <w:r w:rsidRPr="00B15EC4">
        <w:rPr>
          <w:rFonts w:ascii="Times New Roman" w:hAnsi="Times New Roman"/>
        </w:rPr>
        <w:t xml:space="preserve">, potem ko je dobil takšno obvestilo, v dogovorjenem roku ne bo odpravil napak na opremi, lahko </w:t>
      </w:r>
      <w:r>
        <w:rPr>
          <w:rFonts w:ascii="Times New Roman" w:hAnsi="Times New Roman"/>
        </w:rPr>
        <w:t>naročnik</w:t>
      </w:r>
      <w:r w:rsidRPr="00B15EC4">
        <w:rPr>
          <w:rFonts w:ascii="Times New Roman" w:hAnsi="Times New Roman"/>
        </w:rPr>
        <w:t xml:space="preserve"> sam izvrši vse aktivnosti, ki so potrebne za odpravo napak. Vse rizike in stroške, ki bi izhajali iz takšnega ukrepanja  </w:t>
      </w:r>
      <w:r>
        <w:rPr>
          <w:rFonts w:ascii="Times New Roman" w:hAnsi="Times New Roman"/>
        </w:rPr>
        <w:t>naročnika</w:t>
      </w:r>
      <w:r w:rsidRPr="00B15EC4">
        <w:rPr>
          <w:rFonts w:ascii="Times New Roman" w:hAnsi="Times New Roman"/>
        </w:rPr>
        <w:t xml:space="preserve">, bo nosil </w:t>
      </w:r>
      <w:r>
        <w:rPr>
          <w:rFonts w:ascii="Times New Roman" w:hAnsi="Times New Roman"/>
        </w:rPr>
        <w:t>izvajalec</w:t>
      </w:r>
      <w:r w:rsidRPr="00B15EC4">
        <w:rPr>
          <w:rFonts w:ascii="Times New Roman" w:hAnsi="Times New Roman"/>
        </w:rPr>
        <w:t>.</w:t>
      </w:r>
    </w:p>
    <w:p w:rsidR="001756EC" w:rsidRPr="0059794F" w:rsidRDefault="001756EC" w:rsidP="001756EC">
      <w:pPr>
        <w:jc w:val="both"/>
        <w:rPr>
          <w:rFonts w:ascii="Times New Roman" w:hAnsi="Times New Roman"/>
        </w:rPr>
      </w:pPr>
      <w:r w:rsidRPr="0059794F">
        <w:rPr>
          <w:rFonts w:ascii="Times New Roman" w:hAnsi="Times New Roman"/>
        </w:rPr>
        <w:t xml:space="preserve">V primeru, da popravilo ni končano v roku 45 dni oz. če se ista napaka pojavi najmanj trikrat, je </w:t>
      </w:r>
      <w:r>
        <w:rPr>
          <w:rFonts w:ascii="Times New Roman" w:hAnsi="Times New Roman"/>
        </w:rPr>
        <w:t>izvajalec</w:t>
      </w:r>
      <w:r w:rsidRPr="0059794F">
        <w:rPr>
          <w:rFonts w:ascii="Times New Roman" w:hAnsi="Times New Roman"/>
        </w:rPr>
        <w:t xml:space="preserve"> dolžan zagotoviti novo uporabno opremo.</w:t>
      </w:r>
    </w:p>
    <w:p w:rsidR="001756EC" w:rsidRPr="0059794F" w:rsidRDefault="001756EC" w:rsidP="001756EC">
      <w:pPr>
        <w:jc w:val="both"/>
        <w:rPr>
          <w:rFonts w:ascii="Times New Roman" w:hAnsi="Times New Roman"/>
        </w:rPr>
      </w:pPr>
      <w:r>
        <w:rPr>
          <w:rFonts w:ascii="Times New Roman" w:hAnsi="Times New Roman"/>
        </w:rPr>
        <w:t>Izvajalec</w:t>
      </w:r>
      <w:r w:rsidRPr="0059794F">
        <w:rPr>
          <w:rFonts w:ascii="Times New Roman" w:hAnsi="Times New Roman"/>
        </w:rPr>
        <w:t xml:space="preserve"> jamči za kvaliteto opravljenih </w:t>
      </w:r>
      <w:r w:rsidRPr="00BD6AB5">
        <w:rPr>
          <w:rFonts w:ascii="Times New Roman" w:hAnsi="Times New Roman"/>
        </w:rPr>
        <w:t>storitev še najmanj šest</w:t>
      </w:r>
      <w:r w:rsidRPr="0059794F">
        <w:rPr>
          <w:rFonts w:ascii="Times New Roman" w:hAnsi="Times New Roman"/>
        </w:rPr>
        <w:t xml:space="preserve"> (6) mesecev od dneva popravila. Za zamenjane rezervne dele začne teči garancijski rok od dneva popravila.</w:t>
      </w:r>
    </w:p>
    <w:p w:rsidR="001756EC" w:rsidRDefault="001756EC" w:rsidP="001756EC">
      <w:pPr>
        <w:jc w:val="both"/>
        <w:rPr>
          <w:sz w:val="20"/>
          <w:szCs w:val="20"/>
        </w:rPr>
      </w:pPr>
    </w:p>
    <w:p w:rsidR="001756EC" w:rsidRDefault="001756EC" w:rsidP="001756EC">
      <w:pPr>
        <w:jc w:val="both"/>
        <w:rPr>
          <w:rFonts w:ascii="Times New Roman" w:hAnsi="Times New Roman"/>
        </w:rPr>
      </w:pPr>
      <w:r>
        <w:rPr>
          <w:rFonts w:ascii="Times New Roman" w:hAnsi="Times New Roman"/>
        </w:rPr>
        <w:t>Izvajalec</w:t>
      </w:r>
      <w:r w:rsidRPr="00630259">
        <w:rPr>
          <w:rFonts w:ascii="Times New Roman" w:hAnsi="Times New Roman"/>
        </w:rPr>
        <w:t xml:space="preserve"> mora zagotavljati rezervne dele za ponujeno opremo še </w:t>
      </w:r>
      <w:r w:rsidRPr="00016513">
        <w:rPr>
          <w:rFonts w:ascii="Times New Roman" w:hAnsi="Times New Roman"/>
        </w:rPr>
        <w:t>najmanj 10 let po</w:t>
      </w:r>
      <w:r w:rsidRPr="00630259">
        <w:rPr>
          <w:rFonts w:ascii="Times New Roman" w:hAnsi="Times New Roman"/>
        </w:rPr>
        <w:t xml:space="preserve"> preteku garancijske dobe opreme.</w:t>
      </w:r>
    </w:p>
    <w:p w:rsidR="001756EC" w:rsidRDefault="001756EC" w:rsidP="001756EC">
      <w:pPr>
        <w:jc w:val="both"/>
        <w:rPr>
          <w:rFonts w:ascii="Times New Roman" w:hAnsi="Times New Roman"/>
        </w:rPr>
      </w:pPr>
    </w:p>
    <w:p w:rsidR="00C654AD" w:rsidRDefault="00C654AD" w:rsidP="001756EC">
      <w:pPr>
        <w:jc w:val="both"/>
        <w:rPr>
          <w:rFonts w:ascii="Times New Roman" w:hAnsi="Times New Roman"/>
        </w:rPr>
      </w:pPr>
    </w:p>
    <w:p w:rsidR="00187B6E" w:rsidRDefault="00187B6E" w:rsidP="001756EC">
      <w:pPr>
        <w:jc w:val="both"/>
        <w:rPr>
          <w:rFonts w:ascii="Times New Roman" w:hAnsi="Times New Roman"/>
        </w:rPr>
      </w:pPr>
    </w:p>
    <w:p w:rsidR="001756EC" w:rsidRPr="00997F27" w:rsidRDefault="001756EC" w:rsidP="005604B9">
      <w:pPr>
        <w:pStyle w:val="Odstavekseznama"/>
        <w:numPr>
          <w:ilvl w:val="0"/>
          <w:numId w:val="19"/>
        </w:numPr>
        <w:jc w:val="center"/>
        <w:rPr>
          <w:rFonts w:ascii="Times New Roman" w:hAnsi="Times New Roman"/>
        </w:rPr>
      </w:pPr>
      <w:r w:rsidRPr="00997F27">
        <w:rPr>
          <w:rFonts w:ascii="Times New Roman" w:hAnsi="Times New Roman"/>
        </w:rPr>
        <w:lastRenderedPageBreak/>
        <w:t>člen</w:t>
      </w:r>
    </w:p>
    <w:p w:rsidR="001756EC" w:rsidRPr="002C03A4" w:rsidRDefault="001756EC" w:rsidP="001756EC">
      <w:pPr>
        <w:jc w:val="both"/>
        <w:rPr>
          <w:rFonts w:ascii="Times New Roman" w:hAnsi="Times New Roman"/>
        </w:rPr>
      </w:pPr>
      <w:r w:rsidRPr="002C03A4">
        <w:rPr>
          <w:rFonts w:ascii="Times New Roman" w:hAnsi="Times New Roman"/>
        </w:rPr>
        <w:t xml:space="preserve">Pogodbeni stranki soglašata, da je </w:t>
      </w:r>
      <w:r w:rsidRPr="002C03A4">
        <w:rPr>
          <w:rFonts w:ascii="Times New Roman" w:hAnsi="Times New Roman"/>
          <w:u w:val="single"/>
        </w:rPr>
        <w:t>garancijska doba za izvedena GOI dela</w:t>
      </w:r>
      <w:r w:rsidRPr="002C03A4">
        <w:rPr>
          <w:rFonts w:ascii="Times New Roman" w:hAnsi="Times New Roman"/>
        </w:rPr>
        <w:t xml:space="preserve">, vključno z </w:t>
      </w:r>
      <w:proofErr w:type="spellStart"/>
      <w:r w:rsidRPr="002C03A4">
        <w:rPr>
          <w:rFonts w:ascii="Times New Roman" w:hAnsi="Times New Roman"/>
        </w:rPr>
        <w:t>elektro</w:t>
      </w:r>
      <w:proofErr w:type="spellEnd"/>
      <w:r w:rsidRPr="002C03A4">
        <w:rPr>
          <w:rFonts w:ascii="Times New Roman" w:hAnsi="Times New Roman"/>
        </w:rPr>
        <w:t xml:space="preserve"> in strojno tehnološko opremo  ……… mesecev (</w:t>
      </w:r>
      <w:r w:rsidRPr="002C03A4">
        <w:rPr>
          <w:rFonts w:ascii="Times New Roman" w:hAnsi="Times New Roman"/>
          <w:b/>
        </w:rPr>
        <w:t xml:space="preserve">najmanj 60 mesecev) </w:t>
      </w:r>
      <w:r w:rsidRPr="002C03A4">
        <w:rPr>
          <w:rFonts w:ascii="Times New Roman" w:hAnsi="Times New Roman"/>
        </w:rPr>
        <w:t xml:space="preserve">od dneva prevzema – podpisa končnega primopredajnega zapisnika, ko izvajalec izroči naročniku tudi vse garancijske liste in dokumentacijo v skladu s to pogodbo.  </w:t>
      </w:r>
    </w:p>
    <w:p w:rsidR="001756EC" w:rsidRDefault="001756EC" w:rsidP="001756EC">
      <w:pPr>
        <w:autoSpaceDE w:val="0"/>
        <w:autoSpaceDN w:val="0"/>
        <w:adjustRightInd w:val="0"/>
        <w:rPr>
          <w:rFonts w:ascii="CIDFont+F2" w:eastAsiaTheme="minorHAnsi" w:hAnsi="CIDFont+F2" w:cs="CIDFont+F2"/>
          <w:color w:val="FF0000"/>
          <w:sz w:val="20"/>
          <w:szCs w:val="20"/>
          <w:lang w:eastAsia="en-US"/>
        </w:rPr>
      </w:pPr>
    </w:p>
    <w:p w:rsidR="001756EC" w:rsidRPr="00BB6A2E"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Napake v zvezi z GOI deli in vgrajeno gradbeno (inštalacijsko) opremo bo izvajalec odpravil v roku 72</w:t>
      </w:r>
      <w:r>
        <w:rPr>
          <w:rFonts w:ascii="Times New Roman" w:eastAsiaTheme="minorHAnsi" w:hAnsi="Times New Roman"/>
          <w:lang w:eastAsia="en-US"/>
        </w:rPr>
        <w:t xml:space="preserve"> </w:t>
      </w:r>
      <w:r w:rsidRPr="00BB6A2E">
        <w:rPr>
          <w:rFonts w:ascii="Times New Roman" w:eastAsiaTheme="minorHAnsi" w:hAnsi="Times New Roman"/>
          <w:lang w:eastAsia="en-US"/>
        </w:rPr>
        <w:t>ur šteto od trenutka prejema obvestila o napaki. Odzivni čas pooblaščenega servisa za gradbeno</w:t>
      </w:r>
      <w:r w:rsidR="00D97734">
        <w:rPr>
          <w:rFonts w:ascii="Times New Roman" w:eastAsiaTheme="minorHAnsi" w:hAnsi="Times New Roman"/>
          <w:lang w:eastAsia="en-US"/>
        </w:rPr>
        <w:t xml:space="preserve"> </w:t>
      </w:r>
      <w:r w:rsidRPr="00BB6A2E">
        <w:rPr>
          <w:rFonts w:ascii="Times New Roman" w:eastAsiaTheme="minorHAnsi" w:hAnsi="Times New Roman"/>
          <w:lang w:eastAsia="en-US"/>
        </w:rPr>
        <w:t>(inštalacijsko) opremo mora biti največ 12 ur od sprejema sporočila o vrsti okvare do prihoda v</w:t>
      </w:r>
      <w:r>
        <w:rPr>
          <w:rFonts w:ascii="Times New Roman" w:eastAsiaTheme="minorHAnsi" w:hAnsi="Times New Roman"/>
          <w:lang w:eastAsia="en-US"/>
        </w:rPr>
        <w:t xml:space="preserve"> </w:t>
      </w:r>
      <w:r w:rsidRPr="00BB6A2E">
        <w:rPr>
          <w:rFonts w:ascii="Times New Roman" w:eastAsiaTheme="minorHAnsi" w:hAnsi="Times New Roman"/>
          <w:lang w:eastAsia="en-US"/>
        </w:rPr>
        <w:t>Splošno bolnišnico SG z namenom odprave okvare. V kolikor napaka ni odpravljena v</w:t>
      </w:r>
      <w:r>
        <w:rPr>
          <w:rFonts w:ascii="Times New Roman" w:eastAsiaTheme="minorHAnsi" w:hAnsi="Times New Roman"/>
          <w:lang w:eastAsia="en-US"/>
        </w:rPr>
        <w:t xml:space="preserve"> </w:t>
      </w:r>
      <w:r w:rsidRPr="00BB6A2E">
        <w:rPr>
          <w:rFonts w:ascii="Times New Roman" w:eastAsiaTheme="minorHAnsi" w:hAnsi="Times New Roman"/>
          <w:lang w:eastAsia="en-US"/>
        </w:rPr>
        <w:t>tem roku, je izvajalec dolžan zamenjati tak del opreme s funkcionalno enakovrednim delom opreme.</w:t>
      </w:r>
    </w:p>
    <w:p w:rsidR="001756EC"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Če je napaka takšne narave, da običajna uporaba gradnje ni mogoča, je izvajalec dolžan napako</w:t>
      </w:r>
      <w:r>
        <w:rPr>
          <w:rFonts w:ascii="Times New Roman" w:eastAsiaTheme="minorHAnsi" w:hAnsi="Times New Roman"/>
          <w:lang w:eastAsia="en-US"/>
        </w:rPr>
        <w:t xml:space="preserve"> </w:t>
      </w:r>
      <w:r w:rsidRPr="00BB6A2E">
        <w:rPr>
          <w:rFonts w:ascii="Times New Roman" w:eastAsiaTheme="minorHAnsi" w:hAnsi="Times New Roman"/>
          <w:lang w:eastAsia="en-US"/>
        </w:rPr>
        <w:t>odpraviti oziroma vzpostaviti začasno delujoče stanje v roku, ki ga v zapisniku dogovorita pogodbeni</w:t>
      </w:r>
      <w:r>
        <w:rPr>
          <w:rFonts w:ascii="Times New Roman" w:eastAsiaTheme="minorHAnsi" w:hAnsi="Times New Roman"/>
          <w:lang w:eastAsia="en-US"/>
        </w:rPr>
        <w:t xml:space="preserve"> </w:t>
      </w:r>
      <w:r w:rsidRPr="00BB6A2E">
        <w:rPr>
          <w:rFonts w:ascii="Times New Roman" w:eastAsiaTheme="minorHAnsi" w:hAnsi="Times New Roman"/>
          <w:lang w:eastAsia="en-US"/>
        </w:rPr>
        <w:t xml:space="preserve">stranki. </w:t>
      </w:r>
    </w:p>
    <w:p w:rsidR="001756EC" w:rsidRPr="00BB6A2E"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Če izvajalec v dogovorjenem roku iz tega člena ne odpravi napake, lahko naročnik</w:t>
      </w:r>
      <w:r>
        <w:rPr>
          <w:rFonts w:ascii="Times New Roman" w:eastAsiaTheme="minorHAnsi" w:hAnsi="Times New Roman"/>
          <w:lang w:eastAsia="en-US"/>
        </w:rPr>
        <w:t xml:space="preserve"> </w:t>
      </w:r>
      <w:r w:rsidRPr="00BB6A2E">
        <w:rPr>
          <w:rFonts w:ascii="Times New Roman" w:eastAsiaTheme="minorHAnsi" w:hAnsi="Times New Roman"/>
          <w:lang w:eastAsia="en-US"/>
        </w:rPr>
        <w:t>oz. uporabnik na stroške izvajalca odpravo napake naroči drugemu izvajalcu.</w:t>
      </w:r>
    </w:p>
    <w:p w:rsidR="001756EC" w:rsidRDefault="001756EC" w:rsidP="001756EC">
      <w:pPr>
        <w:autoSpaceDE w:val="0"/>
        <w:autoSpaceDN w:val="0"/>
        <w:adjustRightInd w:val="0"/>
        <w:jc w:val="both"/>
        <w:rPr>
          <w:rFonts w:ascii="Times New Roman" w:eastAsiaTheme="minorHAnsi" w:hAnsi="Times New Roman"/>
          <w:lang w:eastAsia="en-US"/>
        </w:rPr>
      </w:pPr>
    </w:p>
    <w:p w:rsidR="001756EC" w:rsidRPr="00BB6A2E" w:rsidRDefault="001756EC" w:rsidP="001756EC">
      <w:pPr>
        <w:autoSpaceDE w:val="0"/>
        <w:autoSpaceDN w:val="0"/>
        <w:adjustRightInd w:val="0"/>
        <w:jc w:val="both"/>
        <w:rPr>
          <w:rFonts w:ascii="Times New Roman" w:hAnsi="Times New Roman"/>
        </w:rPr>
      </w:pPr>
      <w:r w:rsidRPr="00BB6A2E">
        <w:rPr>
          <w:rFonts w:ascii="Times New Roman" w:eastAsiaTheme="minorHAnsi" w:hAnsi="Times New Roman"/>
          <w:lang w:eastAsia="en-US"/>
        </w:rPr>
        <w:t>Če se enaka ali podobna napaka na istem elementu ponovi trikrat zaporedoma, je izvajalec</w:t>
      </w:r>
      <w:r>
        <w:rPr>
          <w:rFonts w:ascii="Times New Roman" w:eastAsiaTheme="minorHAnsi" w:hAnsi="Times New Roman"/>
          <w:lang w:eastAsia="en-US"/>
        </w:rPr>
        <w:t xml:space="preserve"> </w:t>
      </w:r>
      <w:r w:rsidRPr="00BB6A2E">
        <w:rPr>
          <w:rFonts w:ascii="Times New Roman" w:eastAsiaTheme="minorHAnsi" w:hAnsi="Times New Roman"/>
          <w:lang w:eastAsia="en-US"/>
        </w:rPr>
        <w:t>dolžan element zamenjati.</w:t>
      </w:r>
    </w:p>
    <w:p w:rsidR="001756EC" w:rsidRDefault="001756EC" w:rsidP="001756EC">
      <w:pPr>
        <w:jc w:val="both"/>
        <w:rPr>
          <w:rFonts w:ascii="Times New Roman" w:hAnsi="Times New Roman"/>
        </w:rPr>
      </w:pPr>
    </w:p>
    <w:p w:rsidR="001756EC" w:rsidRPr="00BB6A2E"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V kolikor se izkaže, da je bila intervencija izvedena zaradi vzrokov, ki niso zajeti v garancijskem</w:t>
      </w:r>
    </w:p>
    <w:p w:rsidR="001756EC" w:rsidRPr="00BB6A2E" w:rsidRDefault="001756EC" w:rsidP="001756EC">
      <w:pPr>
        <w:autoSpaceDE w:val="0"/>
        <w:autoSpaceDN w:val="0"/>
        <w:adjustRightInd w:val="0"/>
        <w:jc w:val="both"/>
        <w:rPr>
          <w:rFonts w:ascii="Times New Roman" w:eastAsiaTheme="minorHAnsi" w:hAnsi="Times New Roman"/>
          <w:lang w:eastAsia="en-US"/>
        </w:rPr>
      </w:pPr>
      <w:r w:rsidRPr="00BB6A2E">
        <w:rPr>
          <w:rFonts w:ascii="Times New Roman" w:eastAsiaTheme="minorHAnsi" w:hAnsi="Times New Roman"/>
          <w:lang w:eastAsia="en-US"/>
        </w:rPr>
        <w:t>vzdrževanju, se naročnik obvezuje izvajalcu poravnati vse s tem nastale stroške</w:t>
      </w:r>
      <w:r>
        <w:rPr>
          <w:rFonts w:ascii="Times New Roman" w:eastAsiaTheme="minorHAnsi" w:hAnsi="Times New Roman"/>
          <w:lang w:eastAsia="en-US"/>
        </w:rPr>
        <w:t xml:space="preserve"> </w:t>
      </w:r>
      <w:r w:rsidRPr="00BB6A2E">
        <w:rPr>
          <w:rFonts w:ascii="Times New Roman" w:eastAsiaTheme="minorHAnsi" w:hAnsi="Times New Roman"/>
          <w:lang w:eastAsia="en-US"/>
        </w:rPr>
        <w:t>(delovne in potovalne ure) po veljavnem ceniku izvajalca.</w:t>
      </w:r>
    </w:p>
    <w:p w:rsidR="001756EC" w:rsidRPr="0059794F" w:rsidRDefault="001756EC" w:rsidP="001756EC">
      <w:pPr>
        <w:tabs>
          <w:tab w:val="left" w:pos="4329"/>
        </w:tabs>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59794F" w:rsidRDefault="001756EC" w:rsidP="001756EC">
      <w:pPr>
        <w:jc w:val="both"/>
        <w:rPr>
          <w:rFonts w:ascii="Times New Roman" w:hAnsi="Times New Roman"/>
        </w:rPr>
      </w:pPr>
      <w:r w:rsidRPr="0059794F">
        <w:rPr>
          <w:rFonts w:ascii="Times New Roman" w:hAnsi="Times New Roman"/>
        </w:rPr>
        <w:t>Pogodbena oprema in pogodbena dela bodo izdelani oziroma izvedeni kvalitetno, sodobno, skladno z veljavnimi predpisi in normativi.</w:t>
      </w:r>
    </w:p>
    <w:p w:rsidR="001756EC" w:rsidRPr="0059794F" w:rsidRDefault="001756EC" w:rsidP="001756EC">
      <w:pPr>
        <w:jc w:val="both"/>
        <w:rPr>
          <w:rFonts w:ascii="Times New Roman" w:hAnsi="Times New Roman"/>
        </w:rPr>
      </w:pPr>
      <w:r>
        <w:rPr>
          <w:rFonts w:ascii="Times New Roman" w:hAnsi="Times New Roman"/>
        </w:rPr>
        <w:t>Izvajalec</w:t>
      </w:r>
      <w:r w:rsidRPr="0059794F">
        <w:rPr>
          <w:rFonts w:ascii="Times New Roman" w:hAnsi="Times New Roman"/>
        </w:rPr>
        <w:t xml:space="preserve"> je dolžan dopustiti in omogočiti naročniku učinkovit nadzor nad kvaliteto dobavljenih stvari in opravljenih storitev, naročnik pa </w:t>
      </w:r>
      <w:r>
        <w:rPr>
          <w:rFonts w:ascii="Times New Roman" w:hAnsi="Times New Roman"/>
        </w:rPr>
        <w:t>izvajalcu</w:t>
      </w:r>
      <w:r w:rsidRPr="0059794F">
        <w:rPr>
          <w:rFonts w:ascii="Times New Roman" w:hAnsi="Times New Roman"/>
        </w:rPr>
        <w:t xml:space="preserve"> dopustiti dostop do opreme.</w:t>
      </w:r>
    </w:p>
    <w:p w:rsidR="001756EC" w:rsidRDefault="001756EC" w:rsidP="001756EC">
      <w:pPr>
        <w:jc w:val="both"/>
        <w:rPr>
          <w:rFonts w:ascii="Times New Roman" w:hAnsi="Times New Roman"/>
        </w:rPr>
      </w:pPr>
      <w:r w:rsidRPr="0059794F">
        <w:rPr>
          <w:rFonts w:ascii="Times New Roman" w:hAnsi="Times New Roman"/>
        </w:rPr>
        <w:t xml:space="preserve">Osebje s pristojnostjo nadzora bosta določila sporazumno naročnik in </w:t>
      </w:r>
      <w:r>
        <w:rPr>
          <w:rFonts w:ascii="Times New Roman" w:hAnsi="Times New Roman"/>
        </w:rPr>
        <w:t>izvajalec</w:t>
      </w:r>
      <w:r w:rsidRPr="0059794F">
        <w:rPr>
          <w:rFonts w:ascii="Times New Roman" w:hAnsi="Times New Roman"/>
        </w:rPr>
        <w:t>.</w:t>
      </w:r>
    </w:p>
    <w:p w:rsidR="001756EC" w:rsidRDefault="001756EC" w:rsidP="001756EC">
      <w:pPr>
        <w:jc w:val="both"/>
        <w:rPr>
          <w:rFonts w:ascii="Times New Roman" w:hAnsi="Times New Roman"/>
        </w:rPr>
      </w:pPr>
    </w:p>
    <w:p w:rsidR="001756EC" w:rsidRDefault="001756EC" w:rsidP="001756EC">
      <w:pPr>
        <w:jc w:val="center"/>
        <w:rPr>
          <w:rFonts w:ascii="Times New Roman" w:hAnsi="Times New Roman"/>
          <w:b/>
        </w:rPr>
      </w:pPr>
      <w:r w:rsidRPr="00BB6A2E">
        <w:rPr>
          <w:rFonts w:ascii="Times New Roman" w:hAnsi="Times New Roman"/>
          <w:b/>
        </w:rPr>
        <w:t>FINANČNA ZAVAROVANJA</w:t>
      </w:r>
    </w:p>
    <w:p w:rsidR="001756EC" w:rsidRPr="00BB6A2E" w:rsidRDefault="001756EC" w:rsidP="001756EC">
      <w:pPr>
        <w:jc w:val="center"/>
        <w:rPr>
          <w:rFonts w:ascii="Times New Roman" w:hAnsi="Times New Roman"/>
          <w:b/>
        </w:rPr>
      </w:pPr>
    </w:p>
    <w:p w:rsidR="001756EC" w:rsidRPr="00BB6A2E" w:rsidRDefault="001756EC" w:rsidP="005604B9">
      <w:pPr>
        <w:pStyle w:val="Odstavekseznama"/>
        <w:numPr>
          <w:ilvl w:val="0"/>
          <w:numId w:val="19"/>
        </w:numPr>
        <w:jc w:val="center"/>
        <w:rPr>
          <w:rFonts w:ascii="Times New Roman" w:hAnsi="Times New Roman"/>
        </w:rPr>
      </w:pPr>
      <w:r w:rsidRPr="00BB6A2E">
        <w:rPr>
          <w:rFonts w:ascii="Times New Roman" w:hAnsi="Times New Roman"/>
        </w:rPr>
        <w:t>člen</w:t>
      </w:r>
    </w:p>
    <w:p w:rsidR="001756EC" w:rsidRPr="00982164" w:rsidRDefault="001756EC" w:rsidP="001756EC">
      <w:pPr>
        <w:autoSpaceDE w:val="0"/>
        <w:autoSpaceDN w:val="0"/>
        <w:adjustRightInd w:val="0"/>
        <w:jc w:val="both"/>
        <w:rPr>
          <w:rFonts w:ascii="Times New Roman" w:hAnsi="Times New Roman"/>
        </w:rPr>
      </w:pPr>
      <w:r w:rsidRPr="00982164">
        <w:rPr>
          <w:rFonts w:ascii="Times New Roman" w:hAnsi="Times New Roman"/>
        </w:rPr>
        <w:t>Izvajalec mora najkasneje v 10 dneh od podpisa pogodbe, kot pogoj za veljavnost pogodbe naročniku</w:t>
      </w:r>
      <w:r>
        <w:rPr>
          <w:rFonts w:ascii="Times New Roman" w:hAnsi="Times New Roman"/>
        </w:rPr>
        <w:t xml:space="preserve"> </w:t>
      </w:r>
      <w:r w:rsidRPr="00982164">
        <w:rPr>
          <w:rFonts w:ascii="Times New Roman" w:hAnsi="Times New Roman"/>
        </w:rPr>
        <w:t xml:space="preserve">izročiti </w:t>
      </w:r>
      <w:r w:rsidRPr="00552BEF">
        <w:rPr>
          <w:rFonts w:ascii="Times New Roman" w:hAnsi="Times New Roman"/>
          <w:u w:val="single"/>
        </w:rPr>
        <w:t>finančno zavarovanje za dobro izvedbo pogodbenih obveznosti</w:t>
      </w:r>
      <w:r w:rsidRPr="00982164">
        <w:rPr>
          <w:rFonts w:ascii="Times New Roman" w:hAnsi="Times New Roman"/>
        </w:rPr>
        <w:t xml:space="preserve"> </w:t>
      </w:r>
      <w:r>
        <w:rPr>
          <w:rFonts w:ascii="Times New Roman" w:hAnsi="Times New Roman"/>
        </w:rPr>
        <w:t>(po</w:t>
      </w:r>
      <w:r w:rsidRPr="00982164">
        <w:rPr>
          <w:rFonts w:ascii="Times New Roman" w:hAnsi="Times New Roman"/>
        </w:rPr>
        <w:t xml:space="preserve"> vzorc</w:t>
      </w:r>
      <w:r>
        <w:rPr>
          <w:rFonts w:ascii="Times New Roman" w:hAnsi="Times New Roman"/>
        </w:rPr>
        <w:t>u</w:t>
      </w:r>
      <w:r w:rsidRPr="00982164">
        <w:rPr>
          <w:rFonts w:ascii="Times New Roman" w:hAnsi="Times New Roman"/>
        </w:rPr>
        <w:t xml:space="preserve"> iz</w:t>
      </w:r>
      <w:r>
        <w:rPr>
          <w:rFonts w:ascii="Times New Roman" w:hAnsi="Times New Roman"/>
        </w:rPr>
        <w:t xml:space="preserve"> </w:t>
      </w:r>
      <w:r w:rsidRPr="00982164">
        <w:rPr>
          <w:rFonts w:ascii="Times New Roman" w:hAnsi="Times New Roman"/>
        </w:rPr>
        <w:t>dokumentacije</w:t>
      </w:r>
      <w:r>
        <w:rPr>
          <w:rFonts w:ascii="Times New Roman" w:hAnsi="Times New Roman"/>
        </w:rPr>
        <w:t>)</w:t>
      </w:r>
      <w:r w:rsidRPr="00982164">
        <w:rPr>
          <w:rFonts w:ascii="Times New Roman" w:hAnsi="Times New Roman"/>
        </w:rPr>
        <w:t xml:space="preserve"> v višini </w:t>
      </w:r>
      <w:r w:rsidRPr="00D04E7B">
        <w:rPr>
          <w:rFonts w:ascii="Times New Roman" w:hAnsi="Times New Roman"/>
        </w:rPr>
        <w:t>5</w:t>
      </w:r>
      <w:r w:rsidRPr="00D04E7B">
        <w:rPr>
          <w:rFonts w:ascii="Times New Roman" w:hAnsi="Times New Roman"/>
          <w:color w:val="FF0000"/>
        </w:rPr>
        <w:t xml:space="preserve"> </w:t>
      </w:r>
      <w:r w:rsidRPr="00D04E7B">
        <w:rPr>
          <w:rFonts w:ascii="Times New Roman" w:hAnsi="Times New Roman"/>
        </w:rPr>
        <w:t>%</w:t>
      </w:r>
      <w:r w:rsidRPr="00982164">
        <w:rPr>
          <w:rFonts w:ascii="Times New Roman" w:hAnsi="Times New Roman"/>
        </w:rPr>
        <w:t xml:space="preserve"> od skupne pogodbene vrednosti z DDV, ki ga lahko naročnik unovči v</w:t>
      </w:r>
      <w:r>
        <w:rPr>
          <w:rFonts w:ascii="Times New Roman" w:hAnsi="Times New Roman"/>
        </w:rPr>
        <w:t xml:space="preserve"> </w:t>
      </w:r>
      <w:r w:rsidRPr="00982164">
        <w:rPr>
          <w:rFonts w:ascii="Times New Roman" w:hAnsi="Times New Roman"/>
        </w:rPr>
        <w:t>naslednjih primerih, če izvajalec:</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ne prične izvajati svojih pogodbenih obveznosti v skladu z določili sklenjene pogodbe ali</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ne izpolni svojih pogodbenih obveznosti v skladu z določili sklenjene pogodbe ali</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pravočasno ne izpolni svojih pogodbenih obveznosti v skladu z določili sklenjene pogodbe ali</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pravilno ne izpolni svojih pogodbenih obveznosti v skladu z določili sklenjene pogodbe ali</w:t>
      </w:r>
    </w:p>
    <w:p w:rsidR="001756EC" w:rsidRPr="00982164" w:rsidRDefault="001756EC" w:rsidP="001756EC">
      <w:pPr>
        <w:autoSpaceDE w:val="0"/>
        <w:autoSpaceDN w:val="0"/>
        <w:adjustRightInd w:val="0"/>
        <w:rPr>
          <w:rFonts w:ascii="Times New Roman" w:hAnsi="Times New Roman"/>
          <w:sz w:val="20"/>
          <w:szCs w:val="20"/>
        </w:rPr>
      </w:pPr>
      <w:r w:rsidRPr="00982164">
        <w:rPr>
          <w:rFonts w:ascii="Times New Roman" w:hAnsi="Times New Roman"/>
          <w:sz w:val="20"/>
          <w:szCs w:val="20"/>
        </w:rPr>
        <w:t>- preneha izpolnjevati svoje pogodbene obveznosti v skladu z določili sklenjene pogodbe.</w:t>
      </w:r>
    </w:p>
    <w:p w:rsidR="001756EC" w:rsidRDefault="001756EC" w:rsidP="001756EC">
      <w:pPr>
        <w:autoSpaceDE w:val="0"/>
        <w:autoSpaceDN w:val="0"/>
        <w:adjustRightInd w:val="0"/>
        <w:rPr>
          <w:rFonts w:ascii="CIDFont+F1" w:hAnsi="CIDFont+F1" w:cs="CIDFont+F1"/>
          <w:color w:val="FF0000"/>
          <w:sz w:val="18"/>
          <w:szCs w:val="18"/>
        </w:rPr>
      </w:pPr>
    </w:p>
    <w:p w:rsidR="001756EC" w:rsidRPr="00982164" w:rsidRDefault="001756EC" w:rsidP="001756EC">
      <w:pPr>
        <w:autoSpaceDE w:val="0"/>
        <w:autoSpaceDN w:val="0"/>
        <w:adjustRightInd w:val="0"/>
        <w:jc w:val="both"/>
        <w:rPr>
          <w:rFonts w:ascii="Times New Roman" w:hAnsi="Times New Roman"/>
        </w:rPr>
      </w:pPr>
      <w:r w:rsidRPr="00982164">
        <w:rPr>
          <w:rFonts w:ascii="Times New Roman" w:hAnsi="Times New Roman"/>
        </w:rPr>
        <w:t xml:space="preserve">Finančno zavarovanje za dobro izvedbo pogodbenih obveznosti mora biti veljavno vsaj še 30 (trideset) dni po poteku roka za dokončno izvedbo pogodbenih obveznosti oziroma do predložitve garancij (za opremo in za GOI dela) za odpravo napak v garancijskem roku. </w:t>
      </w:r>
    </w:p>
    <w:p w:rsidR="001756EC" w:rsidRDefault="001756EC" w:rsidP="001756EC">
      <w:pPr>
        <w:autoSpaceDE w:val="0"/>
        <w:autoSpaceDN w:val="0"/>
        <w:adjustRightInd w:val="0"/>
        <w:rPr>
          <w:rFonts w:cs="Arial"/>
          <w:sz w:val="20"/>
          <w:szCs w:val="20"/>
        </w:rPr>
      </w:pPr>
    </w:p>
    <w:p w:rsidR="001756EC" w:rsidRPr="00982164" w:rsidRDefault="001756EC" w:rsidP="001756EC">
      <w:pPr>
        <w:autoSpaceDE w:val="0"/>
        <w:autoSpaceDN w:val="0"/>
        <w:adjustRightInd w:val="0"/>
        <w:jc w:val="both"/>
        <w:rPr>
          <w:rFonts w:ascii="Times New Roman" w:hAnsi="Times New Roman"/>
        </w:rPr>
      </w:pPr>
      <w:r w:rsidRPr="00982164">
        <w:rPr>
          <w:rFonts w:ascii="Times New Roman" w:hAnsi="Times New Roman"/>
        </w:rPr>
        <w:t>Če se bodo med trajanjem te pogodbe morebiti spremenili roki za izvedbo pogodbenih obveznosti,</w:t>
      </w:r>
      <w:r w:rsidR="00D04E7B">
        <w:rPr>
          <w:rFonts w:ascii="Times New Roman" w:hAnsi="Times New Roman"/>
        </w:rPr>
        <w:t xml:space="preserve"> </w:t>
      </w:r>
      <w:r w:rsidRPr="00982164">
        <w:rPr>
          <w:rFonts w:ascii="Times New Roman" w:hAnsi="Times New Roman"/>
        </w:rPr>
        <w:t>vrsta opreme, kakovost in količina, bo moral izvajalec ustrezno temu spremeniti tudi finančno</w:t>
      </w:r>
      <w:r>
        <w:rPr>
          <w:rFonts w:ascii="Times New Roman" w:hAnsi="Times New Roman"/>
        </w:rPr>
        <w:t xml:space="preserve"> </w:t>
      </w:r>
      <w:r w:rsidRPr="00982164">
        <w:rPr>
          <w:rFonts w:ascii="Times New Roman" w:hAnsi="Times New Roman"/>
        </w:rPr>
        <w:t>zavarovanje za dobro izvedbo pogodbenih obveznosti oziroma podaljšati njeno veljavnost na svoje</w:t>
      </w:r>
      <w:r w:rsidR="00D04E7B">
        <w:rPr>
          <w:rFonts w:ascii="Times New Roman" w:hAnsi="Times New Roman"/>
        </w:rPr>
        <w:t xml:space="preserve"> </w:t>
      </w:r>
      <w:r w:rsidRPr="00982164">
        <w:rPr>
          <w:rFonts w:ascii="Times New Roman" w:hAnsi="Times New Roman"/>
        </w:rPr>
        <w:t>stroške.</w:t>
      </w:r>
    </w:p>
    <w:p w:rsidR="001756EC" w:rsidRDefault="001756EC" w:rsidP="001756EC">
      <w:pPr>
        <w:autoSpaceDE w:val="0"/>
        <w:autoSpaceDN w:val="0"/>
        <w:adjustRightInd w:val="0"/>
        <w:rPr>
          <w:rFonts w:cs="Arial"/>
          <w:sz w:val="20"/>
          <w:szCs w:val="20"/>
        </w:rPr>
      </w:pPr>
    </w:p>
    <w:p w:rsidR="00C654AD" w:rsidRDefault="00C654AD" w:rsidP="001756EC">
      <w:pPr>
        <w:autoSpaceDE w:val="0"/>
        <w:autoSpaceDN w:val="0"/>
        <w:adjustRightInd w:val="0"/>
        <w:rPr>
          <w:rFonts w:cs="Arial"/>
          <w:sz w:val="20"/>
          <w:szCs w:val="20"/>
        </w:rPr>
      </w:pPr>
    </w:p>
    <w:p w:rsidR="00C654AD" w:rsidRDefault="00C654AD" w:rsidP="001756EC">
      <w:pPr>
        <w:autoSpaceDE w:val="0"/>
        <w:autoSpaceDN w:val="0"/>
        <w:adjustRightInd w:val="0"/>
        <w:rPr>
          <w:rFonts w:cs="Arial"/>
          <w:sz w:val="20"/>
          <w:szCs w:val="20"/>
        </w:rPr>
      </w:pPr>
    </w:p>
    <w:p w:rsidR="001756EC" w:rsidRPr="00982164" w:rsidRDefault="001756EC" w:rsidP="005604B9">
      <w:pPr>
        <w:pStyle w:val="Odstavekseznama"/>
        <w:numPr>
          <w:ilvl w:val="0"/>
          <w:numId w:val="19"/>
        </w:numPr>
        <w:jc w:val="center"/>
        <w:rPr>
          <w:rFonts w:ascii="Times New Roman" w:hAnsi="Times New Roman"/>
        </w:rPr>
      </w:pPr>
      <w:r w:rsidRPr="00982164">
        <w:rPr>
          <w:rFonts w:ascii="Times New Roman" w:hAnsi="Times New Roman"/>
        </w:rPr>
        <w:lastRenderedPageBreak/>
        <w:t>člen</w:t>
      </w:r>
    </w:p>
    <w:p w:rsidR="001756EC" w:rsidRPr="000B16DD" w:rsidRDefault="001756EC" w:rsidP="001756EC">
      <w:pPr>
        <w:autoSpaceDE w:val="0"/>
        <w:autoSpaceDN w:val="0"/>
        <w:adjustRightInd w:val="0"/>
        <w:jc w:val="both"/>
        <w:rPr>
          <w:rFonts w:ascii="Times New Roman" w:hAnsi="Times New Roman"/>
        </w:rPr>
      </w:pPr>
      <w:r w:rsidRPr="000B16DD">
        <w:rPr>
          <w:rFonts w:ascii="Times New Roman" w:hAnsi="Times New Roman"/>
        </w:rPr>
        <w:t xml:space="preserve">Izvajalec mora najkasneje v 10 delovnih dneh od podpisa primopredajnega zapisnika naročniku izročiti </w:t>
      </w:r>
      <w:r w:rsidRPr="00552BEF">
        <w:rPr>
          <w:rFonts w:ascii="Times New Roman" w:hAnsi="Times New Roman"/>
          <w:u w:val="single"/>
        </w:rPr>
        <w:t>finančno zavarovanje za odpravo napak v garancijskem obdobju</w:t>
      </w:r>
      <w:r w:rsidRPr="000B16DD">
        <w:rPr>
          <w:rFonts w:ascii="Times New Roman" w:hAnsi="Times New Roman"/>
        </w:rPr>
        <w:t xml:space="preserve"> (po vzorcu iz dokumentacije) v </w:t>
      </w:r>
      <w:r w:rsidRPr="00D04E7B">
        <w:rPr>
          <w:rFonts w:ascii="Times New Roman" w:hAnsi="Times New Roman"/>
        </w:rPr>
        <w:t>višini 5 % od vrednosti medicinske in nemedicinske opreme v EUR z DDV in enako v višini 5 % od vrednosti</w:t>
      </w:r>
      <w:r w:rsidRPr="000B16DD">
        <w:rPr>
          <w:rFonts w:ascii="Times New Roman" w:hAnsi="Times New Roman"/>
        </w:rPr>
        <w:t xml:space="preserve"> GOI del v EUR z DDV, ki ga lahko naročnik unovči, če izvajalec ne bo izvrševal garancijskih obveznosti v rokih in na način, kot je opredeljeno v tej pogodbi.</w:t>
      </w:r>
    </w:p>
    <w:p w:rsidR="001756EC" w:rsidRPr="00982164" w:rsidRDefault="001756EC" w:rsidP="001756EC">
      <w:pPr>
        <w:autoSpaceDE w:val="0"/>
        <w:autoSpaceDN w:val="0"/>
        <w:adjustRightInd w:val="0"/>
        <w:jc w:val="both"/>
        <w:rPr>
          <w:rFonts w:ascii="Times New Roman" w:hAnsi="Times New Roman"/>
          <w:color w:val="FF0000"/>
        </w:rPr>
      </w:pPr>
    </w:p>
    <w:p w:rsidR="001756EC" w:rsidRDefault="001756EC" w:rsidP="001756EC">
      <w:pPr>
        <w:autoSpaceDE w:val="0"/>
        <w:autoSpaceDN w:val="0"/>
        <w:adjustRightInd w:val="0"/>
        <w:jc w:val="both"/>
        <w:rPr>
          <w:rFonts w:ascii="Times New Roman" w:hAnsi="Times New Roman"/>
        </w:rPr>
      </w:pPr>
      <w:r w:rsidRPr="000B16DD">
        <w:rPr>
          <w:rFonts w:ascii="Times New Roman" w:hAnsi="Times New Roman"/>
        </w:rPr>
        <w:t>Naročnik lahko navedeno finančno zavarovaje unovči, če je predhodno pisno obvestil izvajalca o</w:t>
      </w:r>
      <w:r>
        <w:rPr>
          <w:rFonts w:ascii="Times New Roman" w:hAnsi="Times New Roman"/>
        </w:rPr>
        <w:t xml:space="preserve"> </w:t>
      </w:r>
      <w:r w:rsidRPr="000B16DD">
        <w:rPr>
          <w:rFonts w:ascii="Times New Roman" w:hAnsi="Times New Roman"/>
        </w:rPr>
        <w:t>kršitvi garancijskih obveznosti in zahteval izpolnitev v roku 2 dni po prejemu obvestila, izvajalec pa ni</w:t>
      </w:r>
      <w:r>
        <w:rPr>
          <w:rFonts w:ascii="Times New Roman" w:hAnsi="Times New Roman"/>
        </w:rPr>
        <w:t xml:space="preserve"> </w:t>
      </w:r>
      <w:r w:rsidRPr="000B16DD">
        <w:rPr>
          <w:rFonts w:ascii="Times New Roman" w:hAnsi="Times New Roman"/>
        </w:rPr>
        <w:t>zadovoljivo ukrepal. Če se kršitev garancijskih obveznosti ponovi pri istem izvajalcu več kot trikrat,</w:t>
      </w:r>
      <w:r>
        <w:rPr>
          <w:rFonts w:ascii="Times New Roman" w:hAnsi="Times New Roman"/>
        </w:rPr>
        <w:t xml:space="preserve"> </w:t>
      </w:r>
      <w:r w:rsidRPr="000B16DD">
        <w:rPr>
          <w:rFonts w:ascii="Times New Roman" w:hAnsi="Times New Roman"/>
        </w:rPr>
        <w:t>predhodno obvestilo ni več potrebno. Naročnik mora izvajalca o tem, da je unovčil finančno</w:t>
      </w:r>
      <w:r w:rsidR="00D04E7B">
        <w:rPr>
          <w:rFonts w:ascii="Times New Roman" w:hAnsi="Times New Roman"/>
        </w:rPr>
        <w:t xml:space="preserve"> </w:t>
      </w:r>
      <w:r w:rsidRPr="000B16DD">
        <w:rPr>
          <w:rFonts w:ascii="Times New Roman" w:hAnsi="Times New Roman"/>
        </w:rPr>
        <w:t>zavarovanje, obvestiti pisno najkasneje 3 dni po dnevu, ko ga je je predložil v izplačilo.</w:t>
      </w:r>
    </w:p>
    <w:p w:rsidR="001756EC" w:rsidRPr="000B16DD" w:rsidRDefault="001756EC" w:rsidP="001756EC">
      <w:pPr>
        <w:autoSpaceDE w:val="0"/>
        <w:autoSpaceDN w:val="0"/>
        <w:adjustRightInd w:val="0"/>
        <w:jc w:val="both"/>
        <w:rPr>
          <w:rFonts w:ascii="Times New Roman" w:hAnsi="Times New Roman"/>
        </w:rPr>
      </w:pPr>
    </w:p>
    <w:p w:rsidR="001756EC" w:rsidRPr="00D57750" w:rsidRDefault="001756EC" w:rsidP="001756EC">
      <w:pPr>
        <w:autoSpaceDE w:val="0"/>
        <w:autoSpaceDN w:val="0"/>
        <w:adjustRightInd w:val="0"/>
        <w:jc w:val="both"/>
        <w:rPr>
          <w:rFonts w:ascii="Times New Roman" w:hAnsi="Times New Roman"/>
        </w:rPr>
      </w:pPr>
      <w:r w:rsidRPr="00D57750">
        <w:rPr>
          <w:rFonts w:ascii="Times New Roman" w:hAnsi="Times New Roman"/>
        </w:rPr>
        <w:t>V kolikor se garancijski rok podaljša, se mora hkrati podaljšati za enak čas tudi rok trajanja zavarovanja za odpravo napak v garancijskem roku.</w:t>
      </w:r>
    </w:p>
    <w:p w:rsidR="001756EC" w:rsidRPr="00214C56" w:rsidRDefault="001756EC" w:rsidP="001756EC">
      <w:pPr>
        <w:autoSpaceDE w:val="0"/>
        <w:autoSpaceDN w:val="0"/>
        <w:adjustRightInd w:val="0"/>
        <w:jc w:val="both"/>
        <w:rPr>
          <w:rFonts w:ascii="Times New Roman" w:hAnsi="Times New Roman"/>
        </w:rPr>
      </w:pPr>
      <w:r w:rsidRPr="00D57750">
        <w:rPr>
          <w:rFonts w:ascii="Times New Roman" w:hAnsi="Times New Roman"/>
        </w:rPr>
        <w:t xml:space="preserve">Finančno zavarovanje za odpravo napak v garancijski dobi velja od dneva izročitve (s podpisanim primopredajnim zapisnikom) </w:t>
      </w:r>
      <w:r w:rsidRPr="00DB5AEC">
        <w:rPr>
          <w:rFonts w:ascii="Times New Roman" w:hAnsi="Times New Roman"/>
        </w:rPr>
        <w:t xml:space="preserve">in mora biti veljavno še najmanj 10 dni od izteka </w:t>
      </w:r>
      <w:r>
        <w:rPr>
          <w:rFonts w:ascii="Times New Roman" w:hAnsi="Times New Roman"/>
        </w:rPr>
        <w:t xml:space="preserve">24-mesečnega </w:t>
      </w:r>
      <w:r w:rsidRPr="00DB5AEC">
        <w:rPr>
          <w:rFonts w:ascii="Times New Roman" w:hAnsi="Times New Roman"/>
        </w:rPr>
        <w:t>garancijskega roka</w:t>
      </w:r>
      <w:r>
        <w:rPr>
          <w:rFonts w:ascii="Times New Roman" w:hAnsi="Times New Roman"/>
        </w:rPr>
        <w:t xml:space="preserve"> </w:t>
      </w:r>
      <w:r w:rsidRPr="00214C56">
        <w:rPr>
          <w:rFonts w:ascii="Times New Roman" w:hAnsi="Times New Roman"/>
        </w:rPr>
        <w:t>za opremo in 5 let za GOI dela.</w:t>
      </w:r>
    </w:p>
    <w:p w:rsidR="001756EC" w:rsidRPr="00D57750" w:rsidRDefault="001756EC" w:rsidP="001756EC">
      <w:pPr>
        <w:autoSpaceDE w:val="0"/>
        <w:autoSpaceDN w:val="0"/>
        <w:adjustRightInd w:val="0"/>
        <w:jc w:val="both"/>
        <w:rPr>
          <w:rFonts w:ascii="Times New Roman" w:hAnsi="Times New Roman"/>
        </w:rPr>
      </w:pPr>
    </w:p>
    <w:p w:rsidR="001756EC" w:rsidRPr="00552BEF" w:rsidRDefault="001756EC" w:rsidP="005604B9">
      <w:pPr>
        <w:pStyle w:val="Odstavekseznama"/>
        <w:numPr>
          <w:ilvl w:val="0"/>
          <w:numId w:val="19"/>
        </w:numPr>
        <w:jc w:val="center"/>
        <w:rPr>
          <w:rFonts w:ascii="Times New Roman" w:hAnsi="Times New Roman"/>
        </w:rPr>
      </w:pPr>
      <w:r w:rsidRPr="00552BEF">
        <w:rPr>
          <w:rFonts w:ascii="Times New Roman" w:hAnsi="Times New Roman"/>
        </w:rPr>
        <w:t>člen</w:t>
      </w:r>
    </w:p>
    <w:p w:rsidR="001756EC" w:rsidRPr="00552BEF" w:rsidRDefault="001756EC" w:rsidP="001756EC">
      <w:pPr>
        <w:autoSpaceDE w:val="0"/>
        <w:autoSpaceDN w:val="0"/>
        <w:adjustRightInd w:val="0"/>
        <w:jc w:val="both"/>
        <w:rPr>
          <w:rFonts w:ascii="Times New Roman" w:hAnsi="Times New Roman"/>
        </w:rPr>
      </w:pPr>
      <w:r w:rsidRPr="00552BEF">
        <w:rPr>
          <w:rFonts w:ascii="Times New Roman" w:hAnsi="Times New Roman" w:hint="eastAsia"/>
        </w:rPr>
        <w:t>Č</w:t>
      </w:r>
      <w:r w:rsidRPr="00552BEF">
        <w:rPr>
          <w:rFonts w:ascii="Times New Roman" w:hAnsi="Times New Roman"/>
        </w:rPr>
        <w:t>e izvajalec ne odpravi napak v dogovorjenem roku, jih je po na</w:t>
      </w:r>
      <w:r w:rsidRPr="00552BEF">
        <w:rPr>
          <w:rFonts w:ascii="Times New Roman" w:hAnsi="Times New Roman" w:hint="eastAsia"/>
        </w:rPr>
        <w:t>č</w:t>
      </w:r>
      <w:r w:rsidRPr="00552BEF">
        <w:rPr>
          <w:rFonts w:ascii="Times New Roman" w:hAnsi="Times New Roman"/>
        </w:rPr>
        <w:t>elu dobrega gospodarja upravi</w:t>
      </w:r>
      <w:r w:rsidRPr="00552BEF">
        <w:rPr>
          <w:rFonts w:ascii="Times New Roman" w:hAnsi="Times New Roman" w:hint="eastAsia"/>
        </w:rPr>
        <w:t>č</w:t>
      </w:r>
      <w:r w:rsidRPr="00552BEF">
        <w:rPr>
          <w:rFonts w:ascii="Times New Roman" w:hAnsi="Times New Roman"/>
        </w:rPr>
        <w:t>en odpraviti naro</w:t>
      </w:r>
      <w:r w:rsidRPr="00552BEF">
        <w:rPr>
          <w:rFonts w:ascii="Times New Roman" w:hAnsi="Times New Roman" w:hint="eastAsia"/>
        </w:rPr>
        <w:t>č</w:t>
      </w:r>
      <w:r w:rsidRPr="00552BEF">
        <w:rPr>
          <w:rFonts w:ascii="Times New Roman" w:hAnsi="Times New Roman"/>
        </w:rPr>
        <w:t>nik in to na ra</w:t>
      </w:r>
      <w:r w:rsidRPr="00552BEF">
        <w:rPr>
          <w:rFonts w:ascii="Times New Roman" w:hAnsi="Times New Roman" w:hint="eastAsia"/>
        </w:rPr>
        <w:t>č</w:t>
      </w:r>
      <w:r w:rsidRPr="00552BEF">
        <w:rPr>
          <w:rFonts w:ascii="Times New Roman" w:hAnsi="Times New Roman"/>
        </w:rPr>
        <w:t>un izvajalca. V tem primeru bo naro</w:t>
      </w:r>
      <w:r w:rsidRPr="00552BEF">
        <w:rPr>
          <w:rFonts w:ascii="Times New Roman" w:hAnsi="Times New Roman" w:hint="eastAsia"/>
        </w:rPr>
        <w:t>č</w:t>
      </w:r>
      <w:r w:rsidRPr="00552BEF">
        <w:rPr>
          <w:rFonts w:ascii="Times New Roman" w:hAnsi="Times New Roman"/>
        </w:rPr>
        <w:t>nik unov</w:t>
      </w:r>
      <w:r w:rsidRPr="00552BEF">
        <w:rPr>
          <w:rFonts w:ascii="Times New Roman" w:hAnsi="Times New Roman" w:hint="eastAsia"/>
        </w:rPr>
        <w:t>č</w:t>
      </w:r>
      <w:r w:rsidRPr="00552BEF">
        <w:rPr>
          <w:rFonts w:ascii="Times New Roman" w:hAnsi="Times New Roman"/>
        </w:rPr>
        <w:t xml:space="preserve">il </w:t>
      </w:r>
      <w:r>
        <w:rPr>
          <w:rFonts w:ascii="Times New Roman" w:hAnsi="Times New Roman"/>
        </w:rPr>
        <w:t>finančno</w:t>
      </w:r>
      <w:r w:rsidRPr="00552BEF">
        <w:rPr>
          <w:rFonts w:ascii="Times New Roman" w:hAnsi="Times New Roman"/>
        </w:rPr>
        <w:t xml:space="preserve"> zavarovanje za odpravo napak v garancijskem roku.</w:t>
      </w:r>
    </w:p>
    <w:p w:rsidR="001756EC" w:rsidRPr="00552BEF" w:rsidRDefault="001756EC" w:rsidP="001756EC">
      <w:pPr>
        <w:autoSpaceDE w:val="0"/>
        <w:autoSpaceDN w:val="0"/>
        <w:adjustRightInd w:val="0"/>
        <w:jc w:val="both"/>
        <w:rPr>
          <w:rFonts w:ascii="Times New Roman" w:hAnsi="Times New Roman"/>
        </w:rPr>
      </w:pPr>
      <w:r w:rsidRPr="00552BEF">
        <w:rPr>
          <w:rFonts w:ascii="Times New Roman" w:hAnsi="Times New Roman" w:hint="eastAsia"/>
        </w:rPr>
        <w:t>Č</w:t>
      </w:r>
      <w:r w:rsidRPr="00552BEF">
        <w:rPr>
          <w:rFonts w:ascii="Times New Roman" w:hAnsi="Times New Roman"/>
        </w:rPr>
        <w:t>e izvajalec ne predlo</w:t>
      </w:r>
      <w:r w:rsidRPr="00552BEF">
        <w:rPr>
          <w:rFonts w:ascii="Times New Roman" w:hAnsi="Times New Roman" w:hint="eastAsia"/>
        </w:rPr>
        <w:t>ž</w:t>
      </w:r>
      <w:r w:rsidRPr="00552BEF">
        <w:rPr>
          <w:rFonts w:ascii="Times New Roman" w:hAnsi="Times New Roman"/>
        </w:rPr>
        <w:t xml:space="preserve">i </w:t>
      </w:r>
      <w:r>
        <w:rPr>
          <w:rFonts w:ascii="Times New Roman" w:hAnsi="Times New Roman"/>
        </w:rPr>
        <w:t>finančnih</w:t>
      </w:r>
      <w:r w:rsidRPr="00552BEF">
        <w:rPr>
          <w:rFonts w:ascii="Times New Roman" w:hAnsi="Times New Roman"/>
        </w:rPr>
        <w:t xml:space="preserve"> zavarovanj za odpravo napak (za opremo in za GOI dela) v predpisanem roku, ima naro</w:t>
      </w:r>
      <w:r w:rsidRPr="00552BEF">
        <w:rPr>
          <w:rFonts w:ascii="Times New Roman" w:hAnsi="Times New Roman" w:hint="eastAsia"/>
        </w:rPr>
        <w:t>č</w:t>
      </w:r>
      <w:r w:rsidRPr="00552BEF">
        <w:rPr>
          <w:rFonts w:ascii="Times New Roman" w:hAnsi="Times New Roman"/>
        </w:rPr>
        <w:t>nik pravico unov</w:t>
      </w:r>
      <w:r w:rsidRPr="00552BEF">
        <w:rPr>
          <w:rFonts w:ascii="Times New Roman" w:hAnsi="Times New Roman" w:hint="eastAsia"/>
        </w:rPr>
        <w:t>č</w:t>
      </w:r>
      <w:r w:rsidRPr="00552BEF">
        <w:rPr>
          <w:rFonts w:ascii="Times New Roman" w:hAnsi="Times New Roman"/>
        </w:rPr>
        <w:t>iti zavarovanje za dobro izvedbo pogodbenih obveznosti.</w:t>
      </w:r>
    </w:p>
    <w:p w:rsidR="001756EC" w:rsidRDefault="001756EC" w:rsidP="001756EC">
      <w:pPr>
        <w:jc w:val="both"/>
        <w:rPr>
          <w:rFonts w:ascii="Times New Roman" w:hAnsi="Times New Roman"/>
        </w:rPr>
      </w:pPr>
    </w:p>
    <w:p w:rsidR="001756EC" w:rsidRPr="001D4E7E" w:rsidRDefault="001756EC" w:rsidP="001756EC">
      <w:pPr>
        <w:keepNext/>
        <w:overflowPunct w:val="0"/>
        <w:autoSpaceDE w:val="0"/>
        <w:autoSpaceDN w:val="0"/>
        <w:adjustRightInd w:val="0"/>
        <w:jc w:val="center"/>
        <w:textAlignment w:val="baseline"/>
        <w:outlineLvl w:val="0"/>
        <w:rPr>
          <w:rFonts w:ascii="Times New Roman" w:hAnsi="Times New Roman"/>
          <w:b/>
          <w:lang w:val="de-DE"/>
        </w:rPr>
      </w:pPr>
      <w:bookmarkStart w:id="104" w:name="_Toc515428811"/>
      <w:r w:rsidRPr="001D4E7E">
        <w:rPr>
          <w:rFonts w:ascii="Times New Roman" w:hAnsi="Times New Roman"/>
          <w:b/>
          <w:lang w:val="de-DE"/>
        </w:rPr>
        <w:t>NASTOPANJE S PODIZVAJALCI</w:t>
      </w:r>
      <w:bookmarkEnd w:id="104"/>
    </w:p>
    <w:p w:rsidR="001756EC" w:rsidRPr="001D4E7E" w:rsidRDefault="001756EC" w:rsidP="001756EC">
      <w:pPr>
        <w:rPr>
          <w:rFonts w:ascii="Times New Roman" w:hAnsi="Times New Roman"/>
          <w:lang w:val="de-DE"/>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101993" w:rsidRDefault="001756EC" w:rsidP="001756EC">
      <w:pPr>
        <w:rPr>
          <w:rFonts w:ascii="Times New Roman" w:hAnsi="Times New Roman"/>
        </w:rPr>
      </w:pPr>
      <w:r>
        <w:rPr>
          <w:rFonts w:ascii="Times New Roman" w:hAnsi="Times New Roman"/>
        </w:rPr>
        <w:t>Izvajalec</w:t>
      </w:r>
      <w:r w:rsidRPr="00101993">
        <w:rPr>
          <w:rFonts w:ascii="Times New Roman" w:hAnsi="Times New Roman"/>
        </w:rPr>
        <w:t xml:space="preserve"> bo izvedel dela, prevzeta s to pogodbo, brez podizvajalcev. </w:t>
      </w:r>
    </w:p>
    <w:p w:rsidR="001756EC" w:rsidRPr="00CF336E" w:rsidRDefault="001756EC" w:rsidP="001756EC">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rsidR="001756EC" w:rsidRPr="001D4E7E" w:rsidRDefault="001756EC" w:rsidP="001756EC">
      <w:pPr>
        <w:rPr>
          <w:rFonts w:ascii="Times New Roman" w:hAnsi="Times New Roman"/>
        </w:rPr>
      </w:pPr>
      <w:r>
        <w:rPr>
          <w:rFonts w:ascii="Times New Roman" w:hAnsi="Times New Roman"/>
        </w:rPr>
        <w:t>Izvajalec</w:t>
      </w:r>
      <w:r w:rsidRPr="001D4E7E">
        <w:rPr>
          <w:rFonts w:ascii="Times New Roman" w:hAnsi="Times New Roman"/>
        </w:rPr>
        <w:t xml:space="preserve"> pri izvajanju te pogodbe nastopa s podizvajalci:</w:t>
      </w:r>
    </w:p>
    <w:p w:rsidR="001756EC" w:rsidRPr="001D4E7E" w:rsidRDefault="001756EC" w:rsidP="001756EC">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rsidR="001756EC" w:rsidRPr="00A54055" w:rsidRDefault="001756EC" w:rsidP="001756EC">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rsidR="001756EC" w:rsidRPr="001D4E7E" w:rsidRDefault="001756EC" w:rsidP="001756EC">
      <w:pPr>
        <w:rPr>
          <w:rFonts w:ascii="Times New Roman" w:hAnsi="Times New Roman"/>
        </w:rPr>
      </w:pPr>
      <w:r w:rsidRPr="001D4E7E">
        <w:rPr>
          <w:rFonts w:ascii="Times New Roman" w:hAnsi="Times New Roman"/>
        </w:rPr>
        <w:t xml:space="preserve">in sicer bo navedeni podizvajalec izvajal </w:t>
      </w:r>
    </w:p>
    <w:p w:rsidR="001756EC" w:rsidRPr="00A54055" w:rsidRDefault="001756EC" w:rsidP="001756EC">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rsidR="001756EC" w:rsidRDefault="001756EC" w:rsidP="001756EC">
      <w:pPr>
        <w:keepNext/>
        <w:overflowPunct w:val="0"/>
        <w:autoSpaceDE w:val="0"/>
        <w:autoSpaceDN w:val="0"/>
        <w:adjustRightInd w:val="0"/>
        <w:jc w:val="center"/>
        <w:textAlignment w:val="baseline"/>
        <w:outlineLvl w:val="0"/>
        <w:rPr>
          <w:rFonts w:ascii="Times New Roman" w:hAnsi="Times New Roman"/>
        </w:rPr>
      </w:pPr>
      <w:bookmarkStart w:id="105" w:name="_Toc515428812"/>
    </w:p>
    <w:p w:rsidR="001756EC" w:rsidRDefault="001756EC" w:rsidP="001756EC">
      <w:pPr>
        <w:jc w:val="both"/>
        <w:rPr>
          <w:rFonts w:ascii="Times New Roman" w:hAnsi="Times New Roman"/>
        </w:rPr>
      </w:pPr>
      <w:r w:rsidRPr="00E904E8">
        <w:rPr>
          <w:rFonts w:ascii="Times New Roman" w:hAnsi="Times New Roman"/>
        </w:rPr>
        <w:t>Izvajalec se obvezuje, da ne bo zamenjal katerega od navedenih podizvajalcev brez predhodnega soglasja</w:t>
      </w:r>
      <w:r>
        <w:rPr>
          <w:rFonts w:ascii="Times New Roman" w:hAnsi="Times New Roman"/>
        </w:rPr>
        <w:t xml:space="preserve"> </w:t>
      </w:r>
      <w:r w:rsidRPr="00E904E8">
        <w:rPr>
          <w:rFonts w:ascii="Times New Roman" w:hAnsi="Times New Roman"/>
        </w:rPr>
        <w:t>naročnika in ob pogoju, da novi izvajalec izpolnjuje pogoje za podizvajalce iz razpisne dokumentacije. Zamenjavo predlaga izvajalec s pisno vlogo, kateri morajo biti priložena tudi vsa dokazila o tem, da podizvajalec izpolnjuje razpisane pogoje za podizvajalca.</w:t>
      </w:r>
    </w:p>
    <w:p w:rsidR="00187B6E" w:rsidRDefault="00187B6E" w:rsidP="001756EC">
      <w:pPr>
        <w:keepNext/>
        <w:overflowPunct w:val="0"/>
        <w:autoSpaceDE w:val="0"/>
        <w:autoSpaceDN w:val="0"/>
        <w:adjustRightInd w:val="0"/>
        <w:jc w:val="center"/>
        <w:textAlignment w:val="baseline"/>
        <w:outlineLvl w:val="0"/>
        <w:rPr>
          <w:rFonts w:ascii="Times New Roman" w:hAnsi="Times New Roman"/>
        </w:rPr>
      </w:pPr>
    </w:p>
    <w:p w:rsidR="001756EC" w:rsidRDefault="001756EC" w:rsidP="001756EC">
      <w:pPr>
        <w:ind w:left="720"/>
        <w:jc w:val="center"/>
        <w:rPr>
          <w:rFonts w:ascii="Times New Roman" w:hAnsi="Times New Roman"/>
          <w:b/>
        </w:rPr>
      </w:pPr>
      <w:r w:rsidRPr="0059794F">
        <w:rPr>
          <w:rFonts w:ascii="Times New Roman" w:hAnsi="Times New Roman"/>
          <w:b/>
        </w:rPr>
        <w:t xml:space="preserve">SODELOVANJE, </w:t>
      </w:r>
      <w:r>
        <w:rPr>
          <w:rFonts w:ascii="Times New Roman" w:hAnsi="Times New Roman"/>
          <w:b/>
        </w:rPr>
        <w:t>POOBLAŠČENE OSEBE</w:t>
      </w:r>
    </w:p>
    <w:p w:rsidR="001756EC" w:rsidRDefault="001756EC" w:rsidP="001756EC">
      <w:pPr>
        <w:ind w:left="720"/>
        <w:jc w:val="center"/>
        <w:rPr>
          <w:rFonts w:ascii="Times New Roman" w:hAnsi="Times New Roman"/>
          <w:b/>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59794F" w:rsidRDefault="001756EC" w:rsidP="001756EC">
      <w:pPr>
        <w:jc w:val="both"/>
        <w:rPr>
          <w:rFonts w:ascii="Times New Roman" w:hAnsi="Times New Roman"/>
        </w:rPr>
      </w:pPr>
      <w:r>
        <w:rPr>
          <w:rFonts w:ascii="Times New Roman" w:hAnsi="Times New Roman"/>
        </w:rPr>
        <w:t>Izvajalec</w:t>
      </w:r>
      <w:r w:rsidRPr="0059794F">
        <w:rPr>
          <w:rFonts w:ascii="Times New Roman" w:hAnsi="Times New Roman"/>
        </w:rPr>
        <w:t xml:space="preserve"> bo morebitne ovire za izvedbo pogodbe nemudoma sporočil naročniku in predlagal, kako jih razrešiti v okviru pogodbenih določil. Naročnik se bo na opozorila nemudoma odzval in potrdil ali zavrnil predlagano rešitev.</w:t>
      </w:r>
    </w:p>
    <w:p w:rsidR="001756EC" w:rsidRDefault="001756EC" w:rsidP="001756EC">
      <w:pPr>
        <w:jc w:val="both"/>
        <w:rPr>
          <w:rFonts w:ascii="Times New Roman" w:hAnsi="Times New Roman"/>
        </w:rPr>
      </w:pPr>
    </w:p>
    <w:p w:rsidR="00B10529" w:rsidRDefault="00B10529" w:rsidP="001756EC">
      <w:pPr>
        <w:jc w:val="both"/>
        <w:rPr>
          <w:rFonts w:ascii="Times New Roman" w:hAnsi="Times New Roman"/>
        </w:rPr>
      </w:pPr>
    </w:p>
    <w:p w:rsidR="00B10529" w:rsidRDefault="00B10529" w:rsidP="001756EC">
      <w:pPr>
        <w:jc w:val="both"/>
        <w:rPr>
          <w:rFonts w:ascii="Times New Roman" w:hAnsi="Times New Roman"/>
        </w:rPr>
      </w:pPr>
    </w:p>
    <w:p w:rsidR="00B10529" w:rsidRDefault="00B10529" w:rsidP="001756EC">
      <w:pPr>
        <w:jc w:val="both"/>
        <w:rPr>
          <w:rFonts w:ascii="Times New Roman" w:hAnsi="Times New Roman"/>
        </w:rPr>
      </w:pPr>
    </w:p>
    <w:p w:rsidR="001756EC" w:rsidRPr="004440FA" w:rsidRDefault="001756EC" w:rsidP="001756EC">
      <w:pPr>
        <w:jc w:val="both"/>
        <w:rPr>
          <w:rFonts w:ascii="Times New Roman" w:hAnsi="Times New Roman"/>
          <w:u w:val="single"/>
        </w:rPr>
      </w:pPr>
      <w:r w:rsidRPr="004440FA">
        <w:rPr>
          <w:rFonts w:ascii="Times New Roman" w:hAnsi="Times New Roman"/>
          <w:u w:val="single"/>
        </w:rPr>
        <w:lastRenderedPageBreak/>
        <w:t>Pooblaščene osebe pri izvajanju pogodbe so:</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sidRPr="0059794F">
        <w:rPr>
          <w:rFonts w:ascii="Times New Roman" w:hAnsi="Times New Roman"/>
        </w:rPr>
        <w:t xml:space="preserve">za naročnika:  </w:t>
      </w:r>
      <w:r>
        <w:rPr>
          <w:rFonts w:ascii="Times New Roman" w:hAnsi="Times New Roman"/>
        </w:rPr>
        <w:t>………………………………………</w:t>
      </w:r>
      <w:r w:rsidRPr="0059794F">
        <w:rPr>
          <w:rFonts w:ascii="Times New Roman" w:hAnsi="Times New Roman"/>
        </w:rPr>
        <w:t xml:space="preserve">            </w:t>
      </w:r>
    </w:p>
    <w:p w:rsidR="001756EC" w:rsidRPr="0059794F" w:rsidRDefault="001756EC" w:rsidP="001756EC">
      <w:pPr>
        <w:jc w:val="both"/>
        <w:rPr>
          <w:rFonts w:ascii="Times New Roman" w:hAnsi="Times New Roman"/>
        </w:rPr>
      </w:pPr>
      <w:r w:rsidRPr="0059794F">
        <w:rPr>
          <w:rFonts w:ascii="Times New Roman" w:hAnsi="Times New Roman"/>
        </w:rPr>
        <w:t xml:space="preserve">       </w:t>
      </w:r>
    </w:p>
    <w:p w:rsidR="001756EC" w:rsidRDefault="001756EC" w:rsidP="001756EC">
      <w:pPr>
        <w:jc w:val="both"/>
        <w:rPr>
          <w:rFonts w:ascii="Times New Roman" w:hAnsi="Times New Roman"/>
        </w:rPr>
      </w:pPr>
      <w:r w:rsidRPr="0059794F">
        <w:rPr>
          <w:rFonts w:ascii="Times New Roman" w:hAnsi="Times New Roman"/>
        </w:rPr>
        <w:t xml:space="preserve">za </w:t>
      </w:r>
      <w:r>
        <w:rPr>
          <w:rFonts w:ascii="Times New Roman" w:hAnsi="Times New Roman"/>
        </w:rPr>
        <w:t>izvajalca</w:t>
      </w:r>
      <w:r w:rsidRPr="0059794F">
        <w:rPr>
          <w:rFonts w:ascii="Times New Roman" w:hAnsi="Times New Roman"/>
        </w:rPr>
        <w:t>:   ………………………………………</w:t>
      </w:r>
    </w:p>
    <w:p w:rsidR="001756EC" w:rsidRDefault="001756EC" w:rsidP="001756EC">
      <w:pPr>
        <w:keepNext/>
        <w:overflowPunct w:val="0"/>
        <w:autoSpaceDE w:val="0"/>
        <w:autoSpaceDN w:val="0"/>
        <w:adjustRightInd w:val="0"/>
        <w:spacing w:line="276" w:lineRule="auto"/>
        <w:textAlignment w:val="baseline"/>
        <w:outlineLvl w:val="0"/>
        <w:rPr>
          <w:rFonts w:ascii="CIDFont+F4" w:eastAsiaTheme="minorHAnsi" w:hAnsi="CIDFont+F4" w:cs="CIDFont+F4"/>
          <w:sz w:val="20"/>
          <w:szCs w:val="20"/>
          <w:lang w:eastAsia="en-US"/>
        </w:rPr>
      </w:pPr>
    </w:p>
    <w:p w:rsidR="001756EC" w:rsidRPr="00E904E8" w:rsidRDefault="001756EC" w:rsidP="001756EC">
      <w:pPr>
        <w:keepNext/>
        <w:overflowPunct w:val="0"/>
        <w:autoSpaceDE w:val="0"/>
        <w:autoSpaceDN w:val="0"/>
        <w:adjustRightInd w:val="0"/>
        <w:textAlignment w:val="baseline"/>
        <w:outlineLvl w:val="0"/>
        <w:rPr>
          <w:rFonts w:ascii="Times New Roman" w:hAnsi="Times New Roman"/>
        </w:rPr>
      </w:pPr>
      <w:r w:rsidRPr="00E904E8">
        <w:rPr>
          <w:rFonts w:ascii="Times New Roman" w:eastAsiaTheme="minorHAnsi" w:hAnsi="Times New Roman"/>
          <w:lang w:eastAsia="en-US"/>
        </w:rPr>
        <w:t>vodja del za vodenje GOI del na strani izvajalca je: ………………………………………….</w:t>
      </w:r>
    </w:p>
    <w:p w:rsidR="001756EC" w:rsidRPr="00E904E8" w:rsidRDefault="001756EC" w:rsidP="001756EC">
      <w:pPr>
        <w:keepNext/>
        <w:overflowPunct w:val="0"/>
        <w:autoSpaceDE w:val="0"/>
        <w:autoSpaceDN w:val="0"/>
        <w:adjustRightInd w:val="0"/>
        <w:jc w:val="center"/>
        <w:textAlignment w:val="baseline"/>
        <w:outlineLvl w:val="0"/>
        <w:rPr>
          <w:rFonts w:ascii="Times New Roman" w:hAnsi="Times New Roman"/>
        </w:rPr>
      </w:pPr>
    </w:p>
    <w:p w:rsidR="001756EC" w:rsidRPr="00E904E8" w:rsidRDefault="001756EC" w:rsidP="001756EC">
      <w:pPr>
        <w:keepNext/>
        <w:overflowPunct w:val="0"/>
        <w:autoSpaceDE w:val="0"/>
        <w:autoSpaceDN w:val="0"/>
        <w:adjustRightInd w:val="0"/>
        <w:spacing w:line="360" w:lineRule="auto"/>
        <w:textAlignment w:val="baseline"/>
        <w:outlineLvl w:val="0"/>
        <w:rPr>
          <w:rFonts w:ascii="Times New Roman" w:hAnsi="Times New Roman"/>
        </w:rPr>
      </w:pPr>
      <w:r w:rsidRPr="00E904E8">
        <w:rPr>
          <w:rFonts w:ascii="Times New Roman" w:eastAsiaTheme="minorHAnsi" w:hAnsi="Times New Roman"/>
          <w:lang w:eastAsia="en-US"/>
        </w:rPr>
        <w:t>vodja projekta (odgovorni vodja projekta in pooblaščeni arhitekt) na strani izvajalca je: ………………………………………………………………….</w:t>
      </w:r>
    </w:p>
    <w:p w:rsidR="001756EC" w:rsidRDefault="001756EC" w:rsidP="001756EC">
      <w:pPr>
        <w:keepNext/>
        <w:overflowPunct w:val="0"/>
        <w:autoSpaceDE w:val="0"/>
        <w:autoSpaceDN w:val="0"/>
        <w:adjustRightInd w:val="0"/>
        <w:jc w:val="center"/>
        <w:textAlignment w:val="baseline"/>
        <w:outlineLvl w:val="0"/>
        <w:rPr>
          <w:rFonts w:ascii="Times New Roman" w:hAnsi="Times New Roman"/>
        </w:rPr>
      </w:pPr>
    </w:p>
    <w:p w:rsidR="001756EC" w:rsidRPr="00E904E8" w:rsidRDefault="001756EC" w:rsidP="001756EC">
      <w:pPr>
        <w:autoSpaceDE w:val="0"/>
        <w:autoSpaceDN w:val="0"/>
        <w:adjustRightInd w:val="0"/>
        <w:jc w:val="both"/>
        <w:rPr>
          <w:rFonts w:ascii="Times New Roman" w:eastAsiaTheme="minorHAnsi" w:hAnsi="Times New Roman"/>
          <w:lang w:eastAsia="en-US"/>
        </w:rPr>
      </w:pPr>
      <w:r w:rsidRPr="00E904E8">
        <w:rPr>
          <w:rFonts w:ascii="Times New Roman" w:eastAsiaTheme="minorHAnsi" w:hAnsi="Times New Roman"/>
          <w:lang w:eastAsia="en-US"/>
        </w:rPr>
        <w:t>Pogodbeni stranki sta dolžni obvestiti nasprotno stranko o zamenjavi skrbnikov pogodb v roku treh (3) dni po zamenjavi.</w:t>
      </w:r>
    </w:p>
    <w:p w:rsidR="001756EC" w:rsidRPr="00D97734" w:rsidRDefault="001756EC" w:rsidP="001756EC">
      <w:pPr>
        <w:autoSpaceDE w:val="0"/>
        <w:autoSpaceDN w:val="0"/>
        <w:adjustRightInd w:val="0"/>
        <w:jc w:val="both"/>
        <w:rPr>
          <w:rFonts w:ascii="Times New Roman" w:eastAsiaTheme="minorHAnsi" w:hAnsi="Times New Roman"/>
          <w:lang w:eastAsia="en-US"/>
        </w:rPr>
      </w:pPr>
      <w:r w:rsidRPr="00D97734">
        <w:rPr>
          <w:rFonts w:ascii="Times New Roman" w:eastAsiaTheme="minorHAnsi" w:hAnsi="Times New Roman"/>
          <w:lang w:eastAsia="en-US"/>
        </w:rPr>
        <w:t xml:space="preserve">Vsa obvestila strank in ostale pomembne komunikacije morajo biti poslane nasprotni stranki po pošti, pisno. Pomembne komunikacije so tiste, ki zadevajo določbe te pogodbe, potek GOI del, storitev in dobav, projektno dokumentacijo ter spremembe le-te, situacije, prevzeme in potrjevanja, plačila, naročila, odredbe, opomine in pritožbe. </w:t>
      </w:r>
    </w:p>
    <w:p w:rsidR="001756EC" w:rsidRDefault="001756EC" w:rsidP="001756EC">
      <w:pPr>
        <w:autoSpaceDE w:val="0"/>
        <w:autoSpaceDN w:val="0"/>
        <w:adjustRightInd w:val="0"/>
        <w:jc w:val="both"/>
        <w:rPr>
          <w:rFonts w:ascii="Times New Roman" w:eastAsiaTheme="minorHAnsi" w:hAnsi="Times New Roman"/>
          <w:lang w:eastAsia="en-US"/>
        </w:rPr>
      </w:pPr>
      <w:r w:rsidRPr="00D97734">
        <w:rPr>
          <w:rFonts w:ascii="Times New Roman" w:eastAsiaTheme="minorHAnsi" w:hAnsi="Times New Roman"/>
          <w:lang w:eastAsia="en-US"/>
        </w:rPr>
        <w:t>Komunikacije, ki imajo za posledico spremembo GOI del, pogodbene cene ali pogodbenega roka kot tudi vsi dokumenti, ki so podlaga za plačilo ali zavrnitev, se pošiljajo pisno (priporočeno).</w:t>
      </w:r>
      <w:r w:rsidRPr="00E904E8">
        <w:rPr>
          <w:rFonts w:ascii="Times New Roman" w:eastAsiaTheme="minorHAnsi" w:hAnsi="Times New Roman"/>
          <w:lang w:eastAsia="en-US"/>
        </w:rPr>
        <w:t xml:space="preserve"> </w:t>
      </w:r>
    </w:p>
    <w:p w:rsidR="001756EC" w:rsidRDefault="001756EC" w:rsidP="001756EC">
      <w:pPr>
        <w:autoSpaceDE w:val="0"/>
        <w:autoSpaceDN w:val="0"/>
        <w:adjustRightInd w:val="0"/>
        <w:jc w:val="both"/>
        <w:rPr>
          <w:rFonts w:ascii="Times New Roman" w:eastAsiaTheme="minorHAnsi" w:hAnsi="Times New Roman"/>
          <w:lang w:eastAsia="en-US"/>
        </w:rPr>
      </w:pPr>
    </w:p>
    <w:p w:rsidR="001756EC" w:rsidRPr="00E904E8" w:rsidRDefault="001756EC" w:rsidP="001756EC">
      <w:pPr>
        <w:autoSpaceDE w:val="0"/>
        <w:autoSpaceDN w:val="0"/>
        <w:adjustRightInd w:val="0"/>
        <w:jc w:val="both"/>
        <w:rPr>
          <w:rFonts w:ascii="Times New Roman" w:eastAsiaTheme="minorHAnsi" w:hAnsi="Times New Roman"/>
          <w:lang w:eastAsia="en-US"/>
        </w:rPr>
      </w:pPr>
      <w:r w:rsidRPr="00E904E8">
        <w:rPr>
          <w:rFonts w:ascii="Times New Roman" w:eastAsiaTheme="minorHAnsi" w:hAnsi="Times New Roman"/>
          <w:lang w:eastAsia="en-US"/>
        </w:rPr>
        <w:t>Operativne komunikacije brez zgoraj naštetih učinkov lahko potekajo</w:t>
      </w:r>
      <w:r>
        <w:rPr>
          <w:rFonts w:ascii="Times New Roman" w:eastAsiaTheme="minorHAnsi" w:hAnsi="Times New Roman"/>
          <w:lang w:eastAsia="en-US"/>
        </w:rPr>
        <w:t xml:space="preserve"> </w:t>
      </w:r>
      <w:r w:rsidRPr="00E904E8">
        <w:rPr>
          <w:rFonts w:ascii="Times New Roman" w:eastAsiaTheme="minorHAnsi" w:hAnsi="Times New Roman"/>
          <w:lang w:eastAsia="en-US"/>
        </w:rPr>
        <w:t>preko telefona ali na elektronski način. Vsa pisanja in elektronska pošta mora biti naslovljena na</w:t>
      </w:r>
      <w:r>
        <w:rPr>
          <w:rFonts w:ascii="Times New Roman" w:eastAsiaTheme="minorHAnsi" w:hAnsi="Times New Roman"/>
          <w:lang w:eastAsia="en-US"/>
        </w:rPr>
        <w:t xml:space="preserve"> </w:t>
      </w:r>
      <w:r w:rsidRPr="00E904E8">
        <w:rPr>
          <w:rFonts w:ascii="Times New Roman" w:eastAsiaTheme="minorHAnsi" w:hAnsi="Times New Roman"/>
          <w:lang w:eastAsia="en-US"/>
        </w:rPr>
        <w:t>pristojne kontaktne osebe v skladu s to pogodbo.</w:t>
      </w:r>
    </w:p>
    <w:p w:rsidR="001756EC" w:rsidRDefault="001756EC" w:rsidP="001756EC">
      <w:pPr>
        <w:autoSpaceDE w:val="0"/>
        <w:autoSpaceDN w:val="0"/>
        <w:adjustRightInd w:val="0"/>
        <w:rPr>
          <w:rFonts w:ascii="CIDFont+F2" w:eastAsiaTheme="minorHAnsi" w:hAnsi="CIDFont+F2" w:cs="CIDFont+F2"/>
          <w:sz w:val="20"/>
          <w:szCs w:val="20"/>
          <w:lang w:eastAsia="en-US"/>
        </w:rPr>
      </w:pPr>
    </w:p>
    <w:p w:rsidR="001756EC" w:rsidRPr="008A7BA8" w:rsidRDefault="001756EC" w:rsidP="005604B9">
      <w:pPr>
        <w:pStyle w:val="Odstavekseznama"/>
        <w:numPr>
          <w:ilvl w:val="0"/>
          <w:numId w:val="19"/>
        </w:numPr>
        <w:jc w:val="center"/>
        <w:rPr>
          <w:rFonts w:ascii="Times New Roman" w:hAnsi="Times New Roman"/>
        </w:rPr>
      </w:pPr>
      <w:r w:rsidRPr="008A7BA8">
        <w:rPr>
          <w:rFonts w:ascii="Times New Roman" w:hAnsi="Times New Roman"/>
        </w:rPr>
        <w:t>člen</w:t>
      </w:r>
    </w:p>
    <w:p w:rsidR="001756EC" w:rsidRDefault="001756EC" w:rsidP="001756EC">
      <w:pPr>
        <w:autoSpaceDE w:val="0"/>
        <w:autoSpaceDN w:val="0"/>
        <w:adjustRightInd w:val="0"/>
        <w:jc w:val="both"/>
        <w:rPr>
          <w:rFonts w:ascii="Times New Roman" w:eastAsiaTheme="minorHAnsi" w:hAnsi="Times New Roman"/>
          <w:lang w:eastAsia="en-US"/>
        </w:rPr>
      </w:pPr>
      <w:r w:rsidRPr="00E904E8">
        <w:rPr>
          <w:rFonts w:ascii="Times New Roman" w:eastAsiaTheme="minorHAnsi" w:hAnsi="Times New Roman"/>
          <w:lang w:eastAsia="en-US"/>
        </w:rPr>
        <w:t>Izvajalec mora pogodbene obveznosti izvajati s priglašenimi kadri, za katere je bilo ugotovljeno, da</w:t>
      </w:r>
      <w:r>
        <w:rPr>
          <w:rFonts w:ascii="Times New Roman" w:eastAsiaTheme="minorHAnsi" w:hAnsi="Times New Roman"/>
          <w:lang w:eastAsia="en-US"/>
        </w:rPr>
        <w:t xml:space="preserve"> </w:t>
      </w:r>
      <w:r w:rsidRPr="00E904E8">
        <w:rPr>
          <w:rFonts w:ascii="Times New Roman" w:eastAsiaTheme="minorHAnsi" w:hAnsi="Times New Roman"/>
          <w:lang w:eastAsia="en-US"/>
        </w:rPr>
        <w:t>izpolnjujejo naročnikove pogoje za izvedbo javnega naročila</w:t>
      </w:r>
      <w:r>
        <w:rPr>
          <w:rFonts w:ascii="Times New Roman" w:eastAsiaTheme="minorHAnsi" w:hAnsi="Times New Roman"/>
          <w:lang w:eastAsia="en-US"/>
        </w:rPr>
        <w:t>.</w:t>
      </w:r>
    </w:p>
    <w:p w:rsidR="001756EC" w:rsidRPr="00E904E8" w:rsidRDefault="001756EC" w:rsidP="001756EC">
      <w:pPr>
        <w:autoSpaceDE w:val="0"/>
        <w:autoSpaceDN w:val="0"/>
        <w:adjustRightInd w:val="0"/>
        <w:jc w:val="both"/>
        <w:rPr>
          <w:rFonts w:ascii="Times New Roman" w:eastAsiaTheme="minorHAnsi" w:hAnsi="Times New Roman"/>
          <w:lang w:eastAsia="en-US"/>
        </w:rPr>
      </w:pPr>
      <w:r>
        <w:rPr>
          <w:rFonts w:ascii="Times New Roman" w:eastAsiaTheme="minorHAnsi" w:hAnsi="Times New Roman"/>
          <w:lang w:eastAsia="en-US"/>
        </w:rPr>
        <w:t xml:space="preserve">Izvajalec lahko </w:t>
      </w:r>
      <w:r w:rsidRPr="00E904E8">
        <w:rPr>
          <w:rFonts w:ascii="Times New Roman" w:eastAsiaTheme="minorHAnsi" w:hAnsi="Times New Roman"/>
          <w:lang w:eastAsia="en-US"/>
        </w:rPr>
        <w:t>individualno priglašeni kader zamenja samo po predhodnem soglasju naročnika in uporabnika, če dokaže, da tudi</w:t>
      </w:r>
      <w:r>
        <w:rPr>
          <w:rFonts w:ascii="Times New Roman" w:eastAsiaTheme="minorHAnsi" w:hAnsi="Times New Roman"/>
          <w:lang w:eastAsia="en-US"/>
        </w:rPr>
        <w:t xml:space="preserve"> </w:t>
      </w:r>
      <w:r w:rsidRPr="00E904E8">
        <w:rPr>
          <w:rFonts w:ascii="Times New Roman" w:eastAsiaTheme="minorHAnsi" w:hAnsi="Times New Roman"/>
          <w:lang w:eastAsia="en-US"/>
        </w:rPr>
        <w:t>novi kader izpolnjuje vse kadrovske in referenčne zahteve iz dokumentacije.</w:t>
      </w:r>
    </w:p>
    <w:p w:rsidR="001756EC" w:rsidRDefault="001756EC" w:rsidP="001756EC">
      <w:pPr>
        <w:keepNext/>
        <w:overflowPunct w:val="0"/>
        <w:autoSpaceDE w:val="0"/>
        <w:autoSpaceDN w:val="0"/>
        <w:adjustRightInd w:val="0"/>
        <w:jc w:val="both"/>
        <w:textAlignment w:val="baseline"/>
        <w:outlineLvl w:val="0"/>
        <w:rPr>
          <w:rFonts w:ascii="Times New Roman" w:eastAsiaTheme="minorHAnsi" w:hAnsi="Times New Roman"/>
          <w:lang w:eastAsia="en-US"/>
        </w:rPr>
      </w:pPr>
    </w:p>
    <w:p w:rsidR="001756EC" w:rsidRPr="0059794F" w:rsidRDefault="001756EC" w:rsidP="001756EC">
      <w:pPr>
        <w:jc w:val="both"/>
        <w:rPr>
          <w:rFonts w:ascii="Times New Roman" w:hAnsi="Times New Roman"/>
        </w:rPr>
      </w:pPr>
      <w:r w:rsidRPr="0059794F">
        <w:rPr>
          <w:rFonts w:ascii="Times New Roman" w:hAnsi="Times New Roman"/>
        </w:rPr>
        <w:t xml:space="preserve">Naročnik bo </w:t>
      </w:r>
      <w:r>
        <w:rPr>
          <w:rFonts w:ascii="Times New Roman" w:hAnsi="Times New Roman"/>
        </w:rPr>
        <w:t>izvajalcu</w:t>
      </w:r>
      <w:r w:rsidRPr="0059794F">
        <w:rPr>
          <w:rFonts w:ascii="Times New Roman" w:hAnsi="Times New Roman"/>
        </w:rPr>
        <w:t xml:space="preserve"> nudil  pomoč in bo v ta namen zagotovil ustrezne kadre za sodelovanje z </w:t>
      </w:r>
      <w:r>
        <w:rPr>
          <w:rFonts w:ascii="Times New Roman" w:hAnsi="Times New Roman"/>
        </w:rPr>
        <w:t>izvajalcem</w:t>
      </w:r>
      <w:r w:rsidRPr="0059794F">
        <w:rPr>
          <w:rFonts w:ascii="Times New Roman" w:hAnsi="Times New Roman"/>
        </w:rPr>
        <w:t xml:space="preserve"> ob montaži nove opreme. Naročnik bo ob montaži zagotovil varne delovne pogoje v skladu s predpisi o varnosti in zdravju pri delu.</w:t>
      </w:r>
    </w:p>
    <w:p w:rsidR="001756EC" w:rsidRDefault="001756EC" w:rsidP="001756EC">
      <w:pPr>
        <w:jc w:val="both"/>
        <w:rPr>
          <w:rFonts w:ascii="Times New Roman" w:hAnsi="Times New Roman"/>
        </w:rPr>
      </w:pPr>
      <w:r>
        <w:rPr>
          <w:rFonts w:ascii="Times New Roman" w:hAnsi="Times New Roman"/>
        </w:rPr>
        <w:t>Izvajalec</w:t>
      </w:r>
      <w:r w:rsidRPr="0059794F">
        <w:rPr>
          <w:rFonts w:ascii="Times New Roman" w:hAnsi="Times New Roman"/>
        </w:rPr>
        <w:t xml:space="preserve"> zagotavlja, da bo delovišče ustrezno zaščitil, tako da ne bo moten delovni proces pri naročniku in da oprema ustreza veljavnim standardom, za kar prilaga ustrezne certifikate.</w:t>
      </w:r>
    </w:p>
    <w:p w:rsidR="00187B6E" w:rsidRDefault="00187B6E" w:rsidP="001756EC">
      <w:pPr>
        <w:keepNext/>
        <w:overflowPunct w:val="0"/>
        <w:autoSpaceDE w:val="0"/>
        <w:autoSpaceDN w:val="0"/>
        <w:adjustRightInd w:val="0"/>
        <w:jc w:val="center"/>
        <w:textAlignment w:val="baseline"/>
        <w:outlineLvl w:val="0"/>
        <w:rPr>
          <w:rFonts w:ascii="Times New Roman" w:hAnsi="Times New Roman"/>
          <w:b/>
          <w:lang w:val="de-DE"/>
        </w:rPr>
      </w:pPr>
    </w:p>
    <w:p w:rsidR="001756EC" w:rsidRPr="001D4E7E" w:rsidRDefault="001756EC" w:rsidP="001756EC">
      <w:pPr>
        <w:keepNext/>
        <w:overflowPunct w:val="0"/>
        <w:autoSpaceDE w:val="0"/>
        <w:autoSpaceDN w:val="0"/>
        <w:adjustRightInd w:val="0"/>
        <w:jc w:val="center"/>
        <w:textAlignment w:val="baseline"/>
        <w:outlineLvl w:val="0"/>
        <w:rPr>
          <w:rFonts w:ascii="Times New Roman" w:hAnsi="Times New Roman"/>
          <w:b/>
          <w:lang w:val="de-DE"/>
        </w:rPr>
      </w:pPr>
      <w:r w:rsidRPr="001D4E7E">
        <w:rPr>
          <w:rFonts w:ascii="Times New Roman" w:hAnsi="Times New Roman"/>
          <w:b/>
          <w:lang w:val="de-DE"/>
        </w:rPr>
        <w:t>PROTIKORUPCIJSKO DOLOČILO</w:t>
      </w:r>
      <w:bookmarkEnd w:id="105"/>
    </w:p>
    <w:p w:rsidR="001756EC" w:rsidRPr="001D4E7E" w:rsidRDefault="001756EC" w:rsidP="001756EC">
      <w:pPr>
        <w:jc w:val="center"/>
        <w:rPr>
          <w:rFonts w:ascii="Times New Roman" w:hAnsi="Times New Roman"/>
          <w:b/>
          <w:bCs/>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147F9D" w:rsidRDefault="001756EC" w:rsidP="001756EC">
      <w:pPr>
        <w:jc w:val="both"/>
        <w:rPr>
          <w:rFonts w:ascii="Times New Roman" w:hAnsi="Times New Roman"/>
        </w:rPr>
      </w:pPr>
      <w:r w:rsidRPr="00147F9D">
        <w:rPr>
          <w:rFonts w:ascii="Times New Roman" w:hAnsi="Times New Roman"/>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147F9D" w:rsidRDefault="00147F9D" w:rsidP="001756EC">
      <w:pPr>
        <w:jc w:val="both"/>
      </w:pPr>
    </w:p>
    <w:p w:rsidR="00B10529" w:rsidRDefault="00B10529" w:rsidP="001756EC">
      <w:pPr>
        <w:jc w:val="both"/>
      </w:pPr>
    </w:p>
    <w:p w:rsidR="00B10529" w:rsidRDefault="00B10529" w:rsidP="001756EC">
      <w:pPr>
        <w:jc w:val="both"/>
      </w:pPr>
    </w:p>
    <w:p w:rsidR="00B10529" w:rsidRDefault="00B10529" w:rsidP="001756EC">
      <w:pPr>
        <w:jc w:val="both"/>
      </w:pPr>
    </w:p>
    <w:p w:rsidR="00B10529" w:rsidRDefault="00B10529" w:rsidP="001756EC">
      <w:pPr>
        <w:jc w:val="both"/>
      </w:pPr>
    </w:p>
    <w:p w:rsidR="001756EC" w:rsidRDefault="001756EC" w:rsidP="001756EC">
      <w:pPr>
        <w:jc w:val="center"/>
      </w:pPr>
      <w:r>
        <w:rPr>
          <w:rFonts w:ascii="Times New Roman" w:hAnsi="Times New Roman"/>
          <w:b/>
          <w:bCs/>
        </w:rPr>
        <w:lastRenderedPageBreak/>
        <w:t>RAZVEZNI POGOJ</w:t>
      </w:r>
    </w:p>
    <w:p w:rsidR="001756EC" w:rsidRPr="005B3E4C" w:rsidRDefault="001756EC" w:rsidP="001756EC">
      <w:pPr>
        <w:jc w:val="center"/>
        <w:rPr>
          <w:rFonts w:ascii="Times New Roman" w:hAnsi="Times New Roman"/>
          <w:b/>
          <w:color w:val="000000"/>
          <w:highlight w:val="yellow"/>
        </w:rPr>
      </w:pPr>
    </w:p>
    <w:p w:rsidR="001756EC" w:rsidRPr="008F47F0" w:rsidRDefault="001756EC" w:rsidP="005604B9">
      <w:pPr>
        <w:numPr>
          <w:ilvl w:val="0"/>
          <w:numId w:val="19"/>
        </w:numPr>
        <w:jc w:val="center"/>
        <w:rPr>
          <w:rFonts w:ascii="Times New Roman" w:hAnsi="Times New Roman"/>
        </w:rPr>
      </w:pPr>
      <w:r w:rsidRPr="008F47F0">
        <w:rPr>
          <w:rFonts w:ascii="Times New Roman" w:hAnsi="Times New Roman"/>
        </w:rPr>
        <w:t>člen</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Ta pogodba je sklenjena pod razveznim pogojem, ki se uresniči v primeru izpolnitve ene od naslednjih okoliščin:</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           če bo naročnik seznanjen, da je sodišče s pravnomočno odločitvijo ugotovilo kršitev obveznosti delovne, okoljske ali socialne zakonodaje s strani izvajalca/dobavitelja ali podizvajalca ali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če bo naročnik seznanjen, da je pristojni državni organ pri izvajalcu v času izvajanja pogodbe ugotovil najmanj dve kršitvi v zvezi s:</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o          plačilom za delo,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o          delovnim časom,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o          počitki,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o          opravljanjem dela na podlagi pogodb civilnega prava kljub obstoju elementov delovnega razmerja ali v zvezi z zaposlovanjem na črno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1756EC" w:rsidRPr="00B23939" w:rsidRDefault="001756EC" w:rsidP="001756EC">
      <w:pPr>
        <w:jc w:val="both"/>
        <w:rPr>
          <w:rFonts w:ascii="Times New Roman" w:hAnsi="Times New Roman"/>
          <w:sz w:val="22"/>
          <w:szCs w:val="22"/>
        </w:rPr>
      </w:pPr>
      <w:r w:rsidRPr="00B23939">
        <w:rPr>
          <w:rFonts w:ascii="Times New Roman" w:hAnsi="Times New Roman"/>
          <w:sz w:val="22"/>
          <w:szCs w:val="22"/>
        </w:rPr>
        <w:t>Če naročnik v roku 30 dni od seznanitve s kršitvijo ne začne novega postopka javnega naročila, se šteje, da je pogodba (okvirni sporazum) razvezana trideseti dan od seznanitve s kršitvijo.</w:t>
      </w:r>
    </w:p>
    <w:p w:rsidR="001756EC" w:rsidRPr="005A35E8" w:rsidRDefault="001756EC" w:rsidP="001756EC">
      <w:pPr>
        <w:rPr>
          <w:rFonts w:ascii="Times New Roman" w:hAnsi="Times New Roman"/>
          <w:b/>
        </w:rPr>
      </w:pPr>
    </w:p>
    <w:p w:rsidR="001756EC" w:rsidRPr="005A35E8" w:rsidRDefault="001756EC" w:rsidP="001756EC">
      <w:pPr>
        <w:ind w:left="720"/>
        <w:jc w:val="center"/>
        <w:rPr>
          <w:rFonts w:ascii="Times New Roman" w:hAnsi="Times New Roman"/>
          <w:b/>
        </w:rPr>
      </w:pPr>
      <w:r w:rsidRPr="005A35E8">
        <w:rPr>
          <w:rFonts w:ascii="Times New Roman" w:hAnsi="Times New Roman"/>
          <w:b/>
        </w:rPr>
        <w:t>VAROVANJE OSEBNIH PODATKOV</w:t>
      </w:r>
    </w:p>
    <w:p w:rsidR="001756EC" w:rsidRPr="005A35E8" w:rsidRDefault="001756EC" w:rsidP="001756EC">
      <w:pPr>
        <w:ind w:left="720"/>
        <w:jc w:val="center"/>
        <w:rPr>
          <w:rFonts w:ascii="Times New Roman" w:hAnsi="Times New Roman"/>
          <w:b/>
        </w:rPr>
      </w:pPr>
    </w:p>
    <w:p w:rsidR="001756EC" w:rsidRPr="005A35E8" w:rsidRDefault="001756EC" w:rsidP="005604B9">
      <w:pPr>
        <w:pStyle w:val="Odstavekseznama"/>
        <w:numPr>
          <w:ilvl w:val="0"/>
          <w:numId w:val="19"/>
        </w:numPr>
        <w:jc w:val="center"/>
        <w:rPr>
          <w:rFonts w:ascii="Times New Roman" w:hAnsi="Times New Roman"/>
        </w:rPr>
      </w:pPr>
      <w:r w:rsidRPr="005A35E8">
        <w:rPr>
          <w:rFonts w:ascii="Times New Roman" w:hAnsi="Times New Roman"/>
        </w:rPr>
        <w:t>člen</w:t>
      </w:r>
    </w:p>
    <w:p w:rsidR="001756EC" w:rsidRPr="00925DBD" w:rsidRDefault="001756EC" w:rsidP="001756EC">
      <w:pPr>
        <w:jc w:val="both"/>
        <w:rPr>
          <w:rFonts w:ascii="Times New Roman" w:hAnsi="Times New Roman"/>
          <w:sz w:val="22"/>
          <w:szCs w:val="22"/>
        </w:rPr>
      </w:pPr>
      <w:r w:rsidRPr="00925DBD">
        <w:rPr>
          <w:rFonts w:ascii="Times New Roman" w:hAnsi="Times New Roman"/>
          <w:sz w:val="22"/>
          <w:szCs w:val="22"/>
        </w:rPr>
        <w:t>Pogodbeni stranki se zavezujeta, da obdelujeta osebne podatke v skladu z Uredbo (</w:t>
      </w:r>
      <w:bookmarkStart w:id="106" w:name="_Hlk514841042"/>
      <w:r w:rsidRPr="00925DBD">
        <w:rPr>
          <w:rFonts w:ascii="Times New Roman" w:hAnsi="Times New Roman"/>
          <w:sz w:val="22"/>
          <w:szCs w:val="22"/>
        </w:rPr>
        <w:t>EU) 2016/679  Evropskega parlamenta in Sveta z dne 27. aprila 2016 o varstvu posameznikov pri obdelavi osebnih podatkov in o prostem pretoku takih podatkov ter o razveljavitvi Direktive 95/46/ES (Splošna uredba o varstvu podatkov –</w:t>
      </w:r>
      <w:bookmarkEnd w:id="106"/>
      <w:r w:rsidRPr="00925DBD">
        <w:rPr>
          <w:rFonts w:ascii="Times New Roman" w:hAnsi="Times New Roman"/>
          <w:sz w:val="22"/>
          <w:szCs w:val="22"/>
        </w:rPr>
        <w:t xml:space="preserve"> GDPR: </w:t>
      </w:r>
    </w:p>
    <w:p w:rsidR="001756EC" w:rsidRPr="00925DBD" w:rsidRDefault="001756EC" w:rsidP="001756EC">
      <w:pPr>
        <w:rPr>
          <w:rFonts w:ascii="Times New Roman" w:hAnsi="Times New Roman"/>
          <w:i/>
          <w:sz w:val="22"/>
          <w:szCs w:val="22"/>
        </w:rPr>
      </w:pPr>
      <w:r w:rsidRPr="00925DBD">
        <w:rPr>
          <w:rFonts w:ascii="Times New Roman" w:hAnsi="Times New Roman"/>
          <w:i/>
          <w:sz w:val="22"/>
          <w:szCs w:val="22"/>
        </w:rPr>
        <w:t>(</w:t>
      </w:r>
      <w:hyperlink r:id="rId26" w:history="1">
        <w:r w:rsidRPr="00925DBD">
          <w:rPr>
            <w:rStyle w:val="Hiperpovezava"/>
            <w:rFonts w:ascii="Times New Roman" w:hAnsi="Times New Roman"/>
            <w:i/>
          </w:rPr>
          <w:t>https://eur-lex.europa.eu/legal-content/SL/TXT/?uri=CELEX%3A32016R0679</w:t>
        </w:r>
      </w:hyperlink>
      <w:r w:rsidRPr="00925DBD">
        <w:rPr>
          <w:rFonts w:ascii="Times New Roman" w:hAnsi="Times New Roman"/>
          <w:i/>
          <w:sz w:val="22"/>
          <w:szCs w:val="22"/>
        </w:rPr>
        <w:t>).</w:t>
      </w:r>
    </w:p>
    <w:p w:rsidR="001756EC" w:rsidRPr="00D97734" w:rsidRDefault="001756EC" w:rsidP="001756EC">
      <w:pPr>
        <w:jc w:val="both"/>
        <w:rPr>
          <w:rFonts w:ascii="Times New Roman" w:hAnsi="Times New Roman"/>
          <w:sz w:val="22"/>
          <w:szCs w:val="22"/>
        </w:rPr>
      </w:pPr>
      <w:r w:rsidRPr="00D97734">
        <w:rPr>
          <w:rFonts w:ascii="Times New Roman" w:hAnsi="Times New Roman"/>
          <w:sz w:val="22"/>
          <w:szCs w:val="22"/>
        </w:rPr>
        <w:t>ter v skladu z veljavno zakonodajo, ki ureja področje varstva osebnih podatkov.</w:t>
      </w:r>
    </w:p>
    <w:p w:rsidR="001756EC" w:rsidRPr="005A35E8" w:rsidRDefault="001756EC" w:rsidP="001756EC">
      <w:pPr>
        <w:jc w:val="both"/>
        <w:rPr>
          <w:rFonts w:ascii="Times New Roman" w:hAnsi="Times New Roman"/>
          <w:i/>
        </w:rPr>
      </w:pPr>
    </w:p>
    <w:p w:rsidR="001756EC" w:rsidRDefault="001756EC" w:rsidP="001756EC">
      <w:pPr>
        <w:jc w:val="center"/>
        <w:rPr>
          <w:rFonts w:ascii="Times New Roman" w:hAnsi="Times New Roman"/>
          <w:b/>
        </w:rPr>
      </w:pPr>
      <w:r w:rsidRPr="0059794F">
        <w:rPr>
          <w:rFonts w:ascii="Times New Roman" w:hAnsi="Times New Roman"/>
          <w:b/>
        </w:rPr>
        <w:t xml:space="preserve">VIŠJA SILA, </w:t>
      </w:r>
      <w:r>
        <w:rPr>
          <w:rFonts w:ascii="Times New Roman" w:hAnsi="Times New Roman"/>
          <w:b/>
        </w:rPr>
        <w:t xml:space="preserve">SPREMEMBE, </w:t>
      </w:r>
      <w:r w:rsidRPr="0059794F">
        <w:rPr>
          <w:rFonts w:ascii="Times New Roman" w:hAnsi="Times New Roman"/>
          <w:b/>
        </w:rPr>
        <w:t>POSLOVNA TAJNOST</w:t>
      </w:r>
    </w:p>
    <w:p w:rsidR="001756EC" w:rsidRPr="0059794F" w:rsidRDefault="001756EC" w:rsidP="001756EC">
      <w:pPr>
        <w:ind w:left="720"/>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Default="001756EC" w:rsidP="001756EC">
      <w:pPr>
        <w:jc w:val="both"/>
        <w:rPr>
          <w:rFonts w:ascii="Times New Roman" w:hAnsi="Times New Roman"/>
        </w:rPr>
      </w:pPr>
      <w:r w:rsidRPr="0059794F">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rsidR="00D04E7B" w:rsidRPr="0059794F" w:rsidRDefault="00D04E7B" w:rsidP="001756EC">
      <w:pPr>
        <w:jc w:val="both"/>
        <w:rPr>
          <w:rFonts w:ascii="Times New Roman" w:hAnsi="Times New Roman"/>
        </w:rPr>
      </w:pPr>
    </w:p>
    <w:p w:rsidR="001756EC" w:rsidRPr="00DE294E" w:rsidRDefault="001756EC" w:rsidP="005604B9">
      <w:pPr>
        <w:numPr>
          <w:ilvl w:val="0"/>
          <w:numId w:val="19"/>
        </w:numPr>
        <w:jc w:val="center"/>
        <w:rPr>
          <w:rFonts w:ascii="Times New Roman" w:hAnsi="Times New Roman"/>
        </w:rPr>
      </w:pPr>
      <w:r w:rsidRPr="00DE294E">
        <w:rPr>
          <w:rFonts w:ascii="Times New Roman" w:hAnsi="Times New Roman"/>
        </w:rPr>
        <w:t>člen</w:t>
      </w:r>
    </w:p>
    <w:p w:rsidR="001756EC" w:rsidRPr="00DE294E" w:rsidRDefault="001756EC" w:rsidP="001756EC">
      <w:pPr>
        <w:jc w:val="both"/>
        <w:rPr>
          <w:rFonts w:ascii="Times New Roman" w:hAnsi="Times New Roman"/>
        </w:rPr>
      </w:pPr>
      <w:r>
        <w:rPr>
          <w:rFonts w:ascii="Times New Roman" w:hAnsi="Times New Roman"/>
        </w:rPr>
        <w:t>Izvajalec</w:t>
      </w:r>
      <w:r w:rsidRPr="00DE294E">
        <w:rPr>
          <w:rFonts w:ascii="Times New Roman" w:hAnsi="Times New Roman"/>
        </w:rPr>
        <w:t xml:space="preserve"> ima pravico podaljšati dobavni rok in rok montaže, brez pravice zvišanja cene, še v naslednjih primerih :</w:t>
      </w:r>
    </w:p>
    <w:p w:rsidR="001756EC" w:rsidRPr="00DE294E" w:rsidRDefault="001756EC" w:rsidP="001756EC">
      <w:pPr>
        <w:numPr>
          <w:ilvl w:val="0"/>
          <w:numId w:val="20"/>
        </w:numPr>
        <w:jc w:val="both"/>
        <w:rPr>
          <w:rFonts w:ascii="Times New Roman" w:hAnsi="Times New Roman"/>
        </w:rPr>
      </w:pPr>
      <w:r w:rsidRPr="00DE294E">
        <w:rPr>
          <w:rFonts w:ascii="Times New Roman" w:hAnsi="Times New Roman"/>
        </w:rPr>
        <w:t>če naročnik ne izpolni obveznosti iz te pogodbe,</w:t>
      </w:r>
    </w:p>
    <w:p w:rsidR="001756EC" w:rsidRPr="00DE294E" w:rsidRDefault="001756EC" w:rsidP="001756EC">
      <w:pPr>
        <w:numPr>
          <w:ilvl w:val="0"/>
          <w:numId w:val="20"/>
        </w:numPr>
        <w:jc w:val="both"/>
        <w:rPr>
          <w:rFonts w:ascii="Times New Roman" w:hAnsi="Times New Roman"/>
        </w:rPr>
      </w:pPr>
      <w:r w:rsidRPr="00DE294E">
        <w:rPr>
          <w:rFonts w:ascii="Times New Roman" w:hAnsi="Times New Roman"/>
        </w:rPr>
        <w:t>če pride do nepričakovanih dodatnih del.</w:t>
      </w:r>
    </w:p>
    <w:p w:rsidR="001756EC" w:rsidRDefault="001756EC" w:rsidP="001756EC">
      <w:pPr>
        <w:jc w:val="both"/>
        <w:rPr>
          <w:rFonts w:ascii="Times New Roman" w:hAnsi="Times New Roman"/>
        </w:rPr>
      </w:pPr>
    </w:p>
    <w:p w:rsidR="001756EC" w:rsidRPr="00DE294E" w:rsidRDefault="001756EC" w:rsidP="005604B9">
      <w:pPr>
        <w:numPr>
          <w:ilvl w:val="0"/>
          <w:numId w:val="19"/>
        </w:numPr>
        <w:jc w:val="center"/>
        <w:rPr>
          <w:rFonts w:ascii="Times New Roman" w:hAnsi="Times New Roman"/>
        </w:rPr>
      </w:pPr>
      <w:r w:rsidRPr="00DE294E">
        <w:rPr>
          <w:rFonts w:ascii="Times New Roman" w:hAnsi="Times New Roman"/>
        </w:rPr>
        <w:t>člen</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Pogodbene stranke so sporazumne, da vsi podatki, do katerih bi prišli z izvedbo te pogodbe, predstavljajo poslovno skrivnost in se zavezujejo, da bodo vse podatke skrbno varovali in jih uporabljali izključno v zvezi z izvedbo te pogodbe.</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 xml:space="preserve">Izvajalec je dolžan obvestiti svoje delavce, da lahko pri svojem delu pridejo v stik z zaupnimi podatki naročnika, ki predstavljajo poslovno skrivnost, pri delu z njimi pa morajo ti ravnati z največjo mero skrbnosti in </w:t>
      </w:r>
      <w:r w:rsidRPr="00742C3D">
        <w:rPr>
          <w:rFonts w:ascii="Times New Roman" w:hAnsi="Times New Roman"/>
        </w:rPr>
        <w:t>spoštovati dobre poslovne običaje.</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lastRenderedPageBreak/>
        <w:t xml:space="preserve">Obveznost varovanja podatkov se nanaša tako na čas izvrševanja pogodbe, kot tudi za čas po tem. </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V primeru kršitve določb o varovanju poslovne skrivnosti, je izvajalec naročniku odškodninsko odgovoren za vso posredno in neposredno škodo. Morebitna zloraba podatkov pa pomeni tudi kazensko odgovornost kršiteljev.</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Izvajalec sme objaviti svojo poslovno skrivnost povezano z naročnikom samo ob izrecnem pisnem dovoljenju naročnika.</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 xml:space="preserve">Izvajalec ne sme v imenu naročnika brez njegovega soglasja dajati izjav (ustno, pisno ali preko elektronske pošte) za javnost, neposredno, preko medijev ali preko predstavnikov medijev. Prav tako ne sme dajati kakršnakoli zagotovila in izjave tretjim osebam o izvajanju storitev. </w:t>
      </w:r>
    </w:p>
    <w:p w:rsidR="001756EC" w:rsidRPr="00742C3D" w:rsidRDefault="001756EC" w:rsidP="001756EC">
      <w:pPr>
        <w:autoSpaceDE w:val="0"/>
        <w:autoSpaceDN w:val="0"/>
        <w:adjustRightInd w:val="0"/>
        <w:jc w:val="both"/>
        <w:rPr>
          <w:rFonts w:ascii="Times New Roman" w:hAnsi="Times New Roman"/>
        </w:rPr>
      </w:pPr>
      <w:r w:rsidRPr="00742C3D">
        <w:rPr>
          <w:rFonts w:ascii="Times New Roman" w:eastAsiaTheme="minorHAnsi" w:hAnsi="Times New Roman"/>
          <w:lang w:eastAsia="en-US"/>
        </w:rPr>
        <w:t>Vsa uradna komunikacija mora potekati preko naročnika oziroma po pooblastilu naročnika.</w:t>
      </w:r>
    </w:p>
    <w:p w:rsidR="001756EC" w:rsidRDefault="001756EC" w:rsidP="001756EC">
      <w:pPr>
        <w:jc w:val="both"/>
        <w:rPr>
          <w:rFonts w:ascii="Times New Roman" w:hAnsi="Times New Roman"/>
        </w:rPr>
      </w:pPr>
    </w:p>
    <w:p w:rsidR="001756EC" w:rsidRPr="0059794F" w:rsidRDefault="001756EC" w:rsidP="001756EC">
      <w:pPr>
        <w:jc w:val="center"/>
        <w:rPr>
          <w:rFonts w:ascii="Times New Roman" w:hAnsi="Times New Roman"/>
          <w:b/>
        </w:rPr>
      </w:pPr>
      <w:r w:rsidRPr="0059794F">
        <w:rPr>
          <w:rFonts w:ascii="Times New Roman" w:hAnsi="Times New Roman"/>
          <w:b/>
        </w:rPr>
        <w:t>REŠEVANJE SPOROV, DOKUMENTACIJA</w:t>
      </w:r>
    </w:p>
    <w:p w:rsidR="001756EC" w:rsidRPr="0059794F" w:rsidRDefault="001756EC" w:rsidP="001756EC">
      <w:pPr>
        <w:jc w:val="both"/>
        <w:rPr>
          <w:rFonts w:ascii="Times New Roman" w:hAnsi="Times New Roman"/>
        </w:rPr>
      </w:pPr>
    </w:p>
    <w:p w:rsidR="001756EC" w:rsidRPr="006C037D" w:rsidRDefault="001756EC" w:rsidP="005604B9">
      <w:pPr>
        <w:numPr>
          <w:ilvl w:val="0"/>
          <w:numId w:val="19"/>
        </w:numPr>
        <w:jc w:val="center"/>
        <w:rPr>
          <w:rFonts w:ascii="Times New Roman" w:hAnsi="Times New Roman"/>
        </w:rPr>
      </w:pPr>
      <w:r w:rsidRPr="006C037D">
        <w:rPr>
          <w:rFonts w:ascii="Times New Roman" w:hAnsi="Times New Roman"/>
        </w:rPr>
        <w:t>člen</w:t>
      </w:r>
    </w:p>
    <w:p w:rsidR="001756EC" w:rsidRPr="0059794F" w:rsidRDefault="001756EC" w:rsidP="001756EC">
      <w:pPr>
        <w:jc w:val="both"/>
        <w:rPr>
          <w:rFonts w:ascii="Times New Roman" w:hAnsi="Times New Roman"/>
        </w:rPr>
      </w:pPr>
      <w:r w:rsidRPr="0059794F">
        <w:rPr>
          <w:rFonts w:ascii="Times New Roman" w:hAnsi="Times New Roman"/>
        </w:rPr>
        <w:t xml:space="preserve">Vse spore iz te pogodbe bosta pogodbeni stranki reševali sporazumno, če do sporazuma ne pride, bo spore reševalo pristojno sodišče </w:t>
      </w:r>
      <w:r>
        <w:rPr>
          <w:rFonts w:ascii="Times New Roman" w:hAnsi="Times New Roman"/>
        </w:rPr>
        <w:t>po sedežu naročnika</w:t>
      </w:r>
      <w:r w:rsidRPr="0059794F">
        <w:rPr>
          <w:rFonts w:ascii="Times New Roman" w:hAnsi="Times New Roman"/>
        </w:rPr>
        <w:t>.</w:t>
      </w:r>
    </w:p>
    <w:p w:rsidR="001756EC" w:rsidRPr="0059794F" w:rsidRDefault="001756EC" w:rsidP="001756EC">
      <w:pPr>
        <w:jc w:val="both"/>
        <w:rPr>
          <w:rFonts w:ascii="Times New Roman" w:hAnsi="Times New Roman"/>
        </w:rPr>
      </w:pPr>
    </w:p>
    <w:p w:rsidR="001756EC" w:rsidRPr="0059794F" w:rsidRDefault="001756EC" w:rsidP="001756EC">
      <w:pPr>
        <w:jc w:val="both"/>
        <w:rPr>
          <w:rFonts w:ascii="Times New Roman" w:hAnsi="Times New Roman"/>
        </w:rPr>
      </w:pPr>
      <w:r w:rsidRPr="0059794F">
        <w:rPr>
          <w:rFonts w:ascii="Times New Roman" w:hAnsi="Times New Roman"/>
        </w:rPr>
        <w:t xml:space="preserve">Pri tolmačenju te pogodbe in reševanju sporov se poleg pogodbe in Obligacijskega zakonika </w:t>
      </w:r>
    </w:p>
    <w:p w:rsidR="001756EC" w:rsidRPr="0059794F" w:rsidRDefault="001756EC" w:rsidP="001756EC">
      <w:pPr>
        <w:jc w:val="both"/>
        <w:rPr>
          <w:rFonts w:ascii="Times New Roman" w:hAnsi="Times New Roman"/>
        </w:rPr>
      </w:pPr>
      <w:r>
        <w:rPr>
          <w:rFonts w:ascii="Times New Roman" w:hAnsi="Times New Roman"/>
        </w:rPr>
        <w:t>(UL</w:t>
      </w:r>
      <w:r w:rsidRPr="0059794F">
        <w:rPr>
          <w:rFonts w:ascii="Times New Roman" w:hAnsi="Times New Roman"/>
        </w:rPr>
        <w:t xml:space="preserve"> RS št. 83/01</w:t>
      </w:r>
      <w:r>
        <w:rPr>
          <w:rFonts w:ascii="Times New Roman" w:hAnsi="Times New Roman"/>
        </w:rPr>
        <w:t xml:space="preserve"> in naslednji</w:t>
      </w:r>
      <w:r w:rsidRPr="0059794F">
        <w:rPr>
          <w:rFonts w:ascii="Times New Roman" w:hAnsi="Times New Roman"/>
        </w:rPr>
        <w:t>) upoštevajo kot sestavni deli pogodbe:</w:t>
      </w:r>
    </w:p>
    <w:p w:rsidR="001756EC" w:rsidRPr="00742C3D" w:rsidRDefault="001756EC" w:rsidP="001756EC">
      <w:pPr>
        <w:jc w:val="both"/>
        <w:rPr>
          <w:rFonts w:ascii="Times New Roman" w:hAnsi="Times New Roman"/>
          <w:sz w:val="20"/>
          <w:szCs w:val="20"/>
        </w:rPr>
      </w:pPr>
      <w:r w:rsidRPr="00742C3D">
        <w:rPr>
          <w:rFonts w:ascii="Times New Roman" w:hAnsi="Times New Roman"/>
          <w:sz w:val="20"/>
          <w:szCs w:val="20"/>
        </w:rPr>
        <w:t>- razpisna dokumentacija</w:t>
      </w:r>
      <w:r>
        <w:rPr>
          <w:rFonts w:ascii="Times New Roman" w:hAnsi="Times New Roman"/>
          <w:sz w:val="20"/>
          <w:szCs w:val="20"/>
        </w:rPr>
        <w:t>,</w:t>
      </w:r>
      <w:r w:rsidRPr="00742C3D">
        <w:rPr>
          <w:rFonts w:ascii="Times New Roman" w:hAnsi="Times New Roman"/>
          <w:sz w:val="20"/>
          <w:szCs w:val="20"/>
        </w:rPr>
        <w:t xml:space="preserve"> projektna naloga</w:t>
      </w:r>
      <w:r>
        <w:rPr>
          <w:rFonts w:ascii="Times New Roman" w:hAnsi="Times New Roman"/>
          <w:sz w:val="20"/>
          <w:szCs w:val="20"/>
        </w:rPr>
        <w:t>, študija požarne varnosti</w:t>
      </w:r>
    </w:p>
    <w:p w:rsidR="001756EC" w:rsidRDefault="001756EC" w:rsidP="001756EC">
      <w:pPr>
        <w:jc w:val="both"/>
        <w:rPr>
          <w:rFonts w:ascii="Times New Roman" w:hAnsi="Times New Roman"/>
          <w:sz w:val="20"/>
          <w:szCs w:val="20"/>
        </w:rPr>
      </w:pPr>
      <w:r w:rsidRPr="00742C3D">
        <w:rPr>
          <w:rFonts w:ascii="Times New Roman" w:hAnsi="Times New Roman"/>
          <w:sz w:val="20"/>
          <w:szCs w:val="20"/>
        </w:rPr>
        <w:t>- ponudbena dokumentacija z izjavo o soglašanju z razpisnimi pogoji</w:t>
      </w:r>
    </w:p>
    <w:p w:rsidR="001756EC" w:rsidRPr="00742C3D" w:rsidRDefault="001756EC" w:rsidP="001756EC">
      <w:pPr>
        <w:jc w:val="both"/>
        <w:rPr>
          <w:rFonts w:ascii="Times New Roman" w:hAnsi="Times New Roman"/>
          <w:sz w:val="20"/>
          <w:szCs w:val="20"/>
        </w:rPr>
      </w:pPr>
      <w:r w:rsidRPr="00742C3D">
        <w:rPr>
          <w:rFonts w:ascii="Times New Roman" w:hAnsi="Times New Roman"/>
          <w:sz w:val="20"/>
          <w:szCs w:val="20"/>
        </w:rPr>
        <w:t>- odločitev o oddaji javnega naročila</w:t>
      </w:r>
    </w:p>
    <w:p w:rsidR="001756EC" w:rsidRDefault="001756EC" w:rsidP="001756EC">
      <w:pPr>
        <w:jc w:val="both"/>
        <w:rPr>
          <w:rFonts w:ascii="Times New Roman" w:hAnsi="Times New Roman"/>
          <w:sz w:val="20"/>
          <w:szCs w:val="20"/>
        </w:rPr>
      </w:pPr>
      <w:r w:rsidRPr="00742C3D">
        <w:rPr>
          <w:rFonts w:ascii="Times New Roman" w:hAnsi="Times New Roman"/>
          <w:sz w:val="20"/>
          <w:szCs w:val="20"/>
        </w:rPr>
        <w:t>- specifikacije in na njih nanašajoči se prospekti</w:t>
      </w:r>
    </w:p>
    <w:p w:rsidR="001756EC" w:rsidRPr="00742C3D" w:rsidRDefault="001756EC" w:rsidP="001756EC">
      <w:pPr>
        <w:jc w:val="both"/>
        <w:rPr>
          <w:rFonts w:ascii="Times New Roman" w:hAnsi="Times New Roman"/>
          <w:sz w:val="20"/>
          <w:szCs w:val="20"/>
        </w:rPr>
      </w:pPr>
      <w:r>
        <w:rPr>
          <w:rFonts w:ascii="Times New Roman" w:hAnsi="Times New Roman"/>
          <w:sz w:val="20"/>
          <w:szCs w:val="20"/>
        </w:rPr>
        <w:t>- izdelana projektna dokumentacija</w:t>
      </w:r>
    </w:p>
    <w:p w:rsidR="001756EC" w:rsidRPr="00742C3D" w:rsidRDefault="001756EC" w:rsidP="001756EC">
      <w:pPr>
        <w:jc w:val="both"/>
        <w:rPr>
          <w:rFonts w:ascii="Times New Roman" w:hAnsi="Times New Roman"/>
          <w:sz w:val="20"/>
          <w:szCs w:val="20"/>
        </w:rPr>
      </w:pPr>
      <w:r w:rsidRPr="00742C3D">
        <w:rPr>
          <w:rFonts w:ascii="Times New Roman" w:hAnsi="Times New Roman"/>
          <w:sz w:val="20"/>
          <w:szCs w:val="20"/>
        </w:rPr>
        <w:t>- ostala dokumentacija v zvezi s pogodbo.</w:t>
      </w:r>
    </w:p>
    <w:p w:rsidR="001756EC" w:rsidRDefault="001756EC" w:rsidP="001756EC">
      <w:pPr>
        <w:jc w:val="both"/>
        <w:rPr>
          <w:rFonts w:ascii="Times New Roman" w:hAnsi="Times New Roman"/>
        </w:rPr>
      </w:pPr>
    </w:p>
    <w:p w:rsidR="001756EC" w:rsidRDefault="001756EC" w:rsidP="001756EC">
      <w:pPr>
        <w:jc w:val="both"/>
        <w:rPr>
          <w:rFonts w:ascii="Times New Roman" w:hAnsi="Times New Roman"/>
        </w:rPr>
      </w:pPr>
      <w:r>
        <w:rPr>
          <w:rFonts w:ascii="Times New Roman" w:hAnsi="Times New Roman"/>
        </w:rPr>
        <w:t>Morebitne spremembe in dopolnitve pogodbe pogodbeni stranki dogovorita z aneksom k pogodbi.</w:t>
      </w:r>
    </w:p>
    <w:p w:rsidR="001756EC" w:rsidRDefault="001756EC" w:rsidP="001756EC">
      <w:pPr>
        <w:autoSpaceDE w:val="0"/>
        <w:autoSpaceDN w:val="0"/>
        <w:adjustRightInd w:val="0"/>
        <w:rPr>
          <w:rFonts w:ascii="CIDFont+F2" w:eastAsiaTheme="minorHAnsi" w:hAnsi="CIDFont+F2" w:cs="CIDFont+F2"/>
          <w:color w:val="FF0000"/>
          <w:sz w:val="20"/>
          <w:szCs w:val="20"/>
          <w:lang w:eastAsia="en-US"/>
        </w:rPr>
      </w:pPr>
    </w:p>
    <w:p w:rsidR="001756EC" w:rsidRPr="00742C3D" w:rsidRDefault="001756EC" w:rsidP="00D97734">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V primeru razveze pogodbe je dolžna stranka, na strani katere so nastali razlogi za razvezo, povrniti</w:t>
      </w:r>
      <w:r w:rsidR="00D97734">
        <w:rPr>
          <w:rFonts w:ascii="Times New Roman" w:eastAsiaTheme="minorHAnsi" w:hAnsi="Times New Roman"/>
          <w:lang w:eastAsia="en-US"/>
        </w:rPr>
        <w:t xml:space="preserve"> </w:t>
      </w:r>
      <w:r w:rsidRPr="00742C3D">
        <w:rPr>
          <w:rFonts w:ascii="Times New Roman" w:eastAsiaTheme="minorHAnsi" w:hAnsi="Times New Roman"/>
          <w:lang w:eastAsia="en-US"/>
        </w:rPr>
        <w:t>drugi stranki vso škodo, ki bi ji nastala zaradi razveze.</w:t>
      </w:r>
    </w:p>
    <w:p w:rsidR="001756EC" w:rsidRPr="00742C3D" w:rsidRDefault="001756EC" w:rsidP="001756EC">
      <w:pPr>
        <w:autoSpaceDE w:val="0"/>
        <w:autoSpaceDN w:val="0"/>
        <w:adjustRightInd w:val="0"/>
        <w:jc w:val="both"/>
        <w:rPr>
          <w:rFonts w:ascii="Times New Roman" w:eastAsiaTheme="minorHAnsi" w:hAnsi="Times New Roman"/>
          <w:lang w:eastAsia="en-US"/>
        </w:rPr>
      </w:pPr>
      <w:r w:rsidRPr="00742C3D">
        <w:rPr>
          <w:rFonts w:ascii="Times New Roman" w:eastAsiaTheme="minorHAnsi" w:hAnsi="Times New Roman"/>
          <w:lang w:eastAsia="en-US"/>
        </w:rPr>
        <w:t>V primeru statusne spremembe pogodbenih strank, se vse obveznosti po tej pogodbi prenesejo na</w:t>
      </w:r>
    </w:p>
    <w:p w:rsidR="001756EC" w:rsidRPr="00742C3D" w:rsidRDefault="001756EC" w:rsidP="001756EC">
      <w:pPr>
        <w:jc w:val="both"/>
        <w:rPr>
          <w:rFonts w:ascii="Times New Roman" w:eastAsiaTheme="minorHAnsi" w:hAnsi="Times New Roman"/>
          <w:lang w:eastAsia="en-US"/>
        </w:rPr>
      </w:pPr>
      <w:r w:rsidRPr="00742C3D">
        <w:rPr>
          <w:rFonts w:ascii="Times New Roman" w:eastAsiaTheme="minorHAnsi" w:hAnsi="Times New Roman"/>
          <w:lang w:eastAsia="en-US"/>
        </w:rPr>
        <w:t>njihove pravne naslednike.</w:t>
      </w:r>
    </w:p>
    <w:p w:rsidR="001756EC" w:rsidRDefault="001756EC" w:rsidP="001756EC">
      <w:pPr>
        <w:jc w:val="both"/>
        <w:rPr>
          <w:rFonts w:ascii="Times New Roman" w:hAnsi="Times New Roman"/>
        </w:rPr>
      </w:pPr>
    </w:p>
    <w:p w:rsidR="001756EC" w:rsidRPr="0059794F" w:rsidRDefault="001756EC" w:rsidP="001756EC">
      <w:pPr>
        <w:jc w:val="center"/>
        <w:rPr>
          <w:rFonts w:ascii="Times New Roman" w:hAnsi="Times New Roman"/>
          <w:b/>
        </w:rPr>
      </w:pPr>
      <w:r w:rsidRPr="0059794F">
        <w:rPr>
          <w:rFonts w:ascii="Times New Roman" w:hAnsi="Times New Roman"/>
          <w:b/>
        </w:rPr>
        <w:t>VELJAVNOST POGODBE</w:t>
      </w:r>
    </w:p>
    <w:p w:rsidR="001756EC" w:rsidRPr="0059794F" w:rsidRDefault="001756EC" w:rsidP="001756EC">
      <w:pPr>
        <w:jc w:val="both"/>
        <w:rPr>
          <w:rFonts w:ascii="Times New Roman" w:hAnsi="Times New Roman"/>
        </w:rPr>
      </w:pPr>
    </w:p>
    <w:p w:rsidR="001756EC" w:rsidRPr="00742C3D" w:rsidRDefault="001756EC" w:rsidP="005604B9">
      <w:pPr>
        <w:pStyle w:val="Odstavekseznama"/>
        <w:numPr>
          <w:ilvl w:val="0"/>
          <w:numId w:val="19"/>
        </w:numPr>
        <w:jc w:val="center"/>
        <w:rPr>
          <w:rFonts w:ascii="Times New Roman" w:hAnsi="Times New Roman"/>
        </w:rPr>
      </w:pPr>
      <w:r w:rsidRPr="00742C3D">
        <w:rPr>
          <w:rFonts w:ascii="Times New Roman" w:hAnsi="Times New Roman"/>
        </w:rPr>
        <w:t>člen</w:t>
      </w:r>
    </w:p>
    <w:p w:rsidR="001756EC" w:rsidRPr="00742C3D" w:rsidRDefault="001756EC" w:rsidP="001756EC">
      <w:pPr>
        <w:jc w:val="both"/>
        <w:rPr>
          <w:rFonts w:ascii="Times New Roman" w:hAnsi="Times New Roman"/>
        </w:rPr>
      </w:pPr>
      <w:r w:rsidRPr="00101993">
        <w:rPr>
          <w:rFonts w:ascii="Times New Roman" w:hAnsi="Times New Roman"/>
        </w:rPr>
        <w:t>Pogodba stopi v veljavo z dnem, ko jo podpišeta obe pogodbeni</w:t>
      </w:r>
      <w:r>
        <w:rPr>
          <w:rFonts w:ascii="Times New Roman" w:hAnsi="Times New Roman"/>
        </w:rPr>
        <w:t xml:space="preserve"> stranki in izvajalec predloži finančno zavarovanje za dobro izvedbo pogodbenih obveznosti ter </w:t>
      </w:r>
      <w:r w:rsidRPr="00742C3D">
        <w:rPr>
          <w:rFonts w:ascii="Times New Roman" w:hAnsi="Times New Roman"/>
        </w:rPr>
        <w:t>velja do zaključka vseh del in preteka garancijskih rokov.</w:t>
      </w:r>
    </w:p>
    <w:p w:rsidR="001756EC" w:rsidRDefault="001756EC" w:rsidP="001756EC">
      <w:pPr>
        <w:jc w:val="both"/>
        <w:rPr>
          <w:rFonts w:ascii="Times New Roman" w:hAnsi="Times New Roman"/>
        </w:rPr>
      </w:pPr>
      <w:r w:rsidRPr="00B53256">
        <w:rPr>
          <w:rFonts w:ascii="Times New Roman" w:hAnsi="Times New Roman"/>
        </w:rPr>
        <w:t>Pogodba solidarno zavezuje</w:t>
      </w:r>
      <w:r w:rsidRPr="00101993">
        <w:rPr>
          <w:rFonts w:ascii="Times New Roman" w:hAnsi="Times New Roman"/>
        </w:rPr>
        <w:t xml:space="preserve"> vsakokratne pravne naslednike tudi v primeru organizacijskih oziroma statusno–lastninskih sprememb.</w:t>
      </w:r>
    </w:p>
    <w:p w:rsidR="001756EC" w:rsidRPr="00101993" w:rsidRDefault="001756EC" w:rsidP="001756EC">
      <w:pPr>
        <w:jc w:val="both"/>
        <w:rPr>
          <w:rFonts w:ascii="Times New Roman" w:hAnsi="Times New Roman"/>
        </w:rPr>
      </w:pPr>
      <w:r w:rsidRPr="00101993">
        <w:rPr>
          <w:rFonts w:ascii="Times New Roman" w:hAnsi="Times New Roman"/>
        </w:rPr>
        <w:t xml:space="preserve">Pogodba je sestavljena v dveh (2) enakih izvodih, od katerih prejme naročnik en (1) izvod in </w:t>
      </w:r>
      <w:r>
        <w:rPr>
          <w:rFonts w:ascii="Times New Roman" w:hAnsi="Times New Roman"/>
        </w:rPr>
        <w:t>izvajalec</w:t>
      </w:r>
      <w:r w:rsidRPr="00101993">
        <w:rPr>
          <w:rFonts w:ascii="Times New Roman" w:hAnsi="Times New Roman"/>
        </w:rPr>
        <w:t xml:space="preserve"> en (1) izvod. </w:t>
      </w:r>
    </w:p>
    <w:p w:rsidR="00D97734" w:rsidRPr="0059794F" w:rsidRDefault="00D97734" w:rsidP="001756EC">
      <w:pPr>
        <w:jc w:val="both"/>
        <w:rPr>
          <w:rFonts w:ascii="Times New Roman" w:hAnsi="Times New Roman"/>
        </w:rPr>
      </w:pPr>
    </w:p>
    <w:p w:rsidR="001756EC" w:rsidRPr="00870A83" w:rsidRDefault="001756EC" w:rsidP="001756EC">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D97734" w:rsidRDefault="00D97734" w:rsidP="001756EC">
      <w:pPr>
        <w:rPr>
          <w:rFonts w:ascii="Times New Roman" w:hAnsi="Times New Roman"/>
          <w:b/>
        </w:rPr>
      </w:pPr>
    </w:p>
    <w:p w:rsidR="001756EC" w:rsidRDefault="001756EC" w:rsidP="001756EC">
      <w:pPr>
        <w:rPr>
          <w:rFonts w:ascii="Times New Roman" w:hAnsi="Times New Roman"/>
          <w:b/>
        </w:rPr>
      </w:pPr>
      <w:r w:rsidRPr="001D4E7E">
        <w:rPr>
          <w:rFonts w:ascii="Times New Roman" w:hAnsi="Times New Roman"/>
          <w:b/>
        </w:rPr>
        <w:t xml:space="preserve">NAROČNIK:                                                              </w:t>
      </w:r>
      <w:r w:rsidRPr="001D4E7E">
        <w:rPr>
          <w:rFonts w:ascii="Times New Roman" w:hAnsi="Times New Roman"/>
          <w:b/>
        </w:rPr>
        <w:tab/>
        <w:t>IZVAJALEC:</w:t>
      </w:r>
    </w:p>
    <w:p w:rsidR="001756EC" w:rsidRPr="001D4E7E" w:rsidRDefault="001756EC" w:rsidP="001756EC">
      <w:pPr>
        <w:rPr>
          <w:rFonts w:ascii="Times New Roman" w:hAnsi="Times New Roman"/>
          <w:b/>
        </w:rPr>
      </w:pPr>
      <w:r w:rsidRPr="001D4E7E">
        <w:rPr>
          <w:rFonts w:ascii="Times New Roman" w:hAnsi="Times New Roman"/>
          <w:b/>
        </w:rPr>
        <w:t xml:space="preserve">Splošna bolnišnica    </w:t>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t xml:space="preserve"> </w:t>
      </w:r>
    </w:p>
    <w:p w:rsidR="001756EC" w:rsidRPr="001D4E7E" w:rsidRDefault="001756EC" w:rsidP="001756EC">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1756EC" w:rsidRPr="00EC3B48" w:rsidRDefault="001756EC" w:rsidP="001756EC">
      <w:pPr>
        <w:rPr>
          <w:rFonts w:ascii="Times New Roman" w:hAnsi="Times New Roman"/>
          <w:b/>
        </w:rPr>
      </w:pPr>
      <w:r w:rsidRPr="00EC3B48">
        <w:rPr>
          <w:rFonts w:ascii="Times New Roman" w:hAnsi="Times New Roman"/>
          <w:b/>
        </w:rPr>
        <w:t xml:space="preserve">Direktor :      </w:t>
      </w:r>
      <w:r w:rsidRPr="00EC3B48">
        <w:rPr>
          <w:rFonts w:ascii="Times New Roman" w:hAnsi="Times New Roman"/>
          <w:b/>
        </w:rPr>
        <w:tab/>
      </w:r>
      <w:r w:rsidRPr="00EC3B48">
        <w:rPr>
          <w:rFonts w:ascii="Times New Roman" w:hAnsi="Times New Roman"/>
          <w:b/>
        </w:rPr>
        <w:tab/>
      </w:r>
      <w:r w:rsidRPr="00EC3B48">
        <w:rPr>
          <w:rFonts w:ascii="Times New Roman" w:hAnsi="Times New Roman"/>
          <w:b/>
        </w:rPr>
        <w:tab/>
      </w:r>
      <w:r w:rsidRPr="00EC3B48">
        <w:rPr>
          <w:rFonts w:ascii="Times New Roman" w:hAnsi="Times New Roman"/>
          <w:b/>
        </w:rPr>
        <w:tab/>
      </w:r>
      <w:r w:rsidRPr="00EC3B48">
        <w:rPr>
          <w:rFonts w:ascii="Times New Roman" w:hAnsi="Times New Roman"/>
          <w:b/>
        </w:rPr>
        <w:tab/>
      </w:r>
      <w:r w:rsidRPr="00EC3B48">
        <w:rPr>
          <w:rFonts w:ascii="Times New Roman" w:hAnsi="Times New Roman"/>
          <w:b/>
        </w:rPr>
        <w:tab/>
      </w:r>
      <w:r w:rsidRPr="00EC3B48">
        <w:rPr>
          <w:rFonts w:ascii="Times New Roman" w:hAnsi="Times New Roman"/>
          <w:b/>
        </w:rPr>
        <w:tab/>
        <w:t xml:space="preserve">                                                    </w:t>
      </w:r>
    </w:p>
    <w:p w:rsidR="001756EC" w:rsidRDefault="001756EC" w:rsidP="001756EC">
      <w:r w:rsidRPr="001D4E7E">
        <w:rPr>
          <w:rFonts w:ascii="Times New Roman" w:hAnsi="Times New Roman"/>
          <w:b/>
        </w:rPr>
        <w:t xml:space="preserve">Janez </w:t>
      </w:r>
      <w:r>
        <w:rPr>
          <w:rFonts w:ascii="Times New Roman" w:hAnsi="Times New Roman"/>
          <w:b/>
        </w:rPr>
        <w:t xml:space="preserve"> </w:t>
      </w:r>
      <w:r w:rsidRPr="001D4E7E">
        <w:rPr>
          <w:rFonts w:ascii="Times New Roman" w:hAnsi="Times New Roman"/>
          <w:b/>
        </w:rPr>
        <w:t xml:space="preserve">Lavre, dr.med. </w:t>
      </w:r>
    </w:p>
    <w:p w:rsidR="008F2FA7" w:rsidRDefault="008F2FA7" w:rsidP="005D420E">
      <w:pPr>
        <w:rPr>
          <w:rFonts w:ascii="Times New Roman" w:hAnsi="Times New Roman"/>
          <w:b/>
        </w:rPr>
      </w:pPr>
    </w:p>
    <w:p w:rsidR="008F2FA7" w:rsidRDefault="008F2FA7" w:rsidP="005D420E">
      <w:pPr>
        <w:rPr>
          <w:rFonts w:ascii="Times New Roman" w:hAnsi="Times New Roman"/>
          <w:b/>
        </w:rPr>
      </w:pPr>
    </w:p>
    <w:p w:rsidR="00E83BFE" w:rsidRDefault="00E83BFE" w:rsidP="005D420E">
      <w:pPr>
        <w:rPr>
          <w:rFonts w:ascii="Times New Roman" w:hAnsi="Times New Roman"/>
          <w:b/>
        </w:rPr>
      </w:pPr>
    </w:p>
    <w:p w:rsidR="00B004A5" w:rsidRPr="00E609E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OBR-7</w:t>
      </w:r>
    </w:p>
    <w:p w:rsidR="00B004A5" w:rsidRPr="00E609E0" w:rsidRDefault="00B004A5" w:rsidP="00B004A5">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B004A5" w:rsidRDefault="00B004A5" w:rsidP="00B004A5">
      <w:pPr>
        <w:pStyle w:val="Telobesedila"/>
        <w:rPr>
          <w:rFonts w:ascii="Calibri" w:hAnsi="Calibri" w:cs="Calibri"/>
          <w:b/>
          <w:i/>
          <w:szCs w:val="24"/>
        </w:rPr>
      </w:pPr>
    </w:p>
    <w:p w:rsidR="00B004A5" w:rsidRDefault="00B004A5" w:rsidP="00B004A5">
      <w:pPr>
        <w:pStyle w:val="Telobesedila"/>
        <w:rPr>
          <w:rFonts w:ascii="Calibri" w:hAnsi="Calibri" w:cs="Calibri"/>
          <w:b/>
          <w:i/>
          <w:szCs w:val="24"/>
        </w:rPr>
      </w:pPr>
    </w:p>
    <w:p w:rsidR="00B004A5" w:rsidRPr="00B3667B" w:rsidRDefault="00B004A5" w:rsidP="00B004A5">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in ODPRAVO NAPAK V GARANCIJSKI DOBI</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p>
    <w:p w:rsidR="00B004A5" w:rsidRPr="00B3667B" w:rsidRDefault="00B004A5" w:rsidP="00B004A5">
      <w:pPr>
        <w:ind w:right="-32"/>
        <w:rPr>
          <w:rFonts w:ascii="Times New Roman" w:hAnsi="Times New Roman"/>
          <w:szCs w:val="20"/>
        </w:rPr>
      </w:pPr>
      <w:r w:rsidRPr="00B3667B">
        <w:rPr>
          <w:rFonts w:ascii="Times New Roman" w:hAnsi="Times New Roman"/>
          <w:szCs w:val="20"/>
        </w:rPr>
        <w:t>V skladu z javnim naročilom</w:t>
      </w:r>
      <w:r w:rsidR="001D4E51">
        <w:rPr>
          <w:rFonts w:ascii="Times New Roman" w:hAnsi="Times New Roman"/>
          <w:szCs w:val="20"/>
        </w:rPr>
        <w:t xml:space="preserve"> </w:t>
      </w:r>
      <w:r w:rsidRPr="00B3667B">
        <w:rPr>
          <w:rFonts w:ascii="Times New Roman" w:hAnsi="Times New Roman"/>
          <w:szCs w:val="20"/>
        </w:rPr>
        <w:t xml:space="preserve"> </w:t>
      </w:r>
      <w:r w:rsidRPr="00B004A5">
        <w:rPr>
          <w:rFonts w:ascii="Times New Roman" w:hAnsi="Times New Roman"/>
          <w:b/>
          <w:bCs/>
        </w:rPr>
        <w:t>»</w:t>
      </w:r>
      <w:r w:rsidRPr="00B004A5">
        <w:rPr>
          <w:rFonts w:ascii="Times New Roman" w:hAnsi="Times New Roman" w:cs="Arial"/>
          <w:b/>
          <w:szCs w:val="20"/>
        </w:rPr>
        <w:t>Oprema za radiologijo z ureditvijo prostorov</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r w:rsidRPr="00B3667B">
        <w:rPr>
          <w:rFonts w:ascii="Times New Roman" w:hAnsi="Times New Roman"/>
          <w:szCs w:val="20"/>
        </w:rPr>
        <w:t xml:space="preserve">nepreklicno potrjujemo,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B004A5" w:rsidRPr="00B3667B" w:rsidRDefault="00B004A5" w:rsidP="00B004A5">
      <w:pPr>
        <w:widowControl w:val="0"/>
        <w:tabs>
          <w:tab w:val="left" w:pos="3960"/>
        </w:tabs>
        <w:jc w:val="both"/>
        <w:rPr>
          <w:rFonts w:ascii="Times New Roman" w:hAnsi="Times New Roman"/>
          <w:szCs w:val="20"/>
        </w:rPr>
      </w:pPr>
    </w:p>
    <w:p w:rsidR="00B004A5" w:rsidRDefault="00B004A5" w:rsidP="00B004A5">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finančn</w:t>
      </w:r>
      <w:r w:rsidR="00E60D1C">
        <w:rPr>
          <w:rFonts w:ascii="Times New Roman" w:hAnsi="Times New Roman" w:cs="Arial"/>
          <w:b/>
          <w:szCs w:val="20"/>
          <w:lang w:eastAsia="x-none"/>
        </w:rPr>
        <w:t>a</w:t>
      </w:r>
      <w:r>
        <w:rPr>
          <w:rFonts w:ascii="Times New Roman" w:hAnsi="Times New Roman" w:cs="Arial"/>
          <w:b/>
          <w:szCs w:val="20"/>
          <w:lang w:eastAsia="x-none"/>
        </w:rPr>
        <w:t xml:space="preserve"> zavarovanj</w:t>
      </w:r>
      <w:r w:rsidR="00E60D1C">
        <w:rPr>
          <w:rFonts w:ascii="Times New Roman" w:hAnsi="Times New Roman" w:cs="Arial"/>
          <w:b/>
          <w:szCs w:val="20"/>
          <w:lang w:eastAsia="x-none"/>
        </w:rPr>
        <w:t>a</w:t>
      </w:r>
      <w:r>
        <w:rPr>
          <w:rFonts w:ascii="Times New Roman" w:hAnsi="Times New Roman" w:cs="Arial"/>
          <w:b/>
          <w:szCs w:val="20"/>
          <w:lang w:eastAsia="x-none"/>
        </w:rPr>
        <w:t xml:space="preserve"> </w:t>
      </w:r>
      <w:r>
        <w:rPr>
          <w:rFonts w:ascii="Times New Roman" w:hAnsi="Times New Roman" w:cs="Arial"/>
          <w:b/>
          <w:szCs w:val="20"/>
          <w:lang w:val="x-none" w:eastAsia="x-none"/>
        </w:rPr>
        <w:t xml:space="preserve">v višini </w:t>
      </w:r>
      <w:r w:rsidRPr="00D04E7B">
        <w:rPr>
          <w:rFonts w:ascii="Times New Roman" w:hAnsi="Times New Roman" w:cs="Arial"/>
          <w:b/>
          <w:szCs w:val="20"/>
          <w:lang w:eastAsia="x-none"/>
        </w:rPr>
        <w:t>5</w:t>
      </w:r>
      <w:r w:rsidRPr="00D04E7B">
        <w:rPr>
          <w:rFonts w:ascii="Times New Roman" w:hAnsi="Times New Roman" w:cs="Arial"/>
          <w:b/>
          <w:szCs w:val="20"/>
          <w:lang w:val="x-none" w:eastAsia="x-none"/>
        </w:rPr>
        <w:t>%</w:t>
      </w:r>
      <w:r>
        <w:rPr>
          <w:rFonts w:ascii="Times New Roman" w:hAnsi="Times New Roman" w:cs="Arial"/>
          <w:b/>
          <w:szCs w:val="20"/>
          <w:lang w:val="x-none" w:eastAsia="x-none"/>
        </w:rPr>
        <w:t xml:space="preserve"> pogodbene vrednosti (EUR z DDV) za zavarovanje dobre izvedbe pogodbenih obveznosti</w:t>
      </w:r>
      <w:r>
        <w:rPr>
          <w:rFonts w:ascii="Times New Roman" w:hAnsi="Times New Roman" w:cs="Arial"/>
          <w:b/>
          <w:szCs w:val="20"/>
          <w:lang w:eastAsia="x-none"/>
        </w:rPr>
        <w:t xml:space="preserve"> in odpravo napak v garancijski dobi v skladu z </w:t>
      </w:r>
      <w:r>
        <w:rPr>
          <w:rFonts w:ascii="Times New Roman" w:hAnsi="Times New Roman" w:cs="Arial"/>
          <w:b/>
          <w:szCs w:val="20"/>
          <w:lang w:val="x-none" w:eastAsia="x-none"/>
        </w:rPr>
        <w:t xml:space="preserve"> </w:t>
      </w:r>
      <w:r w:rsidRPr="00187B6E">
        <w:rPr>
          <w:rFonts w:ascii="Times New Roman" w:hAnsi="Times New Roman" w:cs="Arial"/>
          <w:b/>
          <w:i/>
          <w:szCs w:val="20"/>
          <w:lang w:val="x-none" w:eastAsia="x-none"/>
        </w:rPr>
        <w:t>OBR-</w:t>
      </w:r>
      <w:r w:rsidRPr="00187B6E">
        <w:rPr>
          <w:rFonts w:ascii="Times New Roman" w:hAnsi="Times New Roman" w:cs="Arial"/>
          <w:b/>
          <w:i/>
          <w:szCs w:val="20"/>
          <w:lang w:eastAsia="x-none"/>
        </w:rPr>
        <w:t>8</w:t>
      </w:r>
      <w:r w:rsidR="00333788" w:rsidRPr="00187B6E">
        <w:rPr>
          <w:rFonts w:ascii="Times New Roman" w:hAnsi="Times New Roman" w:cs="Arial"/>
          <w:b/>
          <w:i/>
          <w:szCs w:val="20"/>
          <w:lang w:eastAsia="x-none"/>
        </w:rPr>
        <w:t>, 8/1, 8/2</w:t>
      </w:r>
      <w:r w:rsidRPr="00187B6E">
        <w:rPr>
          <w:rFonts w:ascii="Times New Roman" w:hAnsi="Times New Roman" w:cs="Arial"/>
          <w:b/>
          <w:szCs w:val="20"/>
          <w:lang w:eastAsia="x-none"/>
        </w:rPr>
        <w:t xml:space="preserve"> </w:t>
      </w:r>
      <w:r w:rsidRPr="00187B6E">
        <w:rPr>
          <w:rFonts w:ascii="Times New Roman" w:hAnsi="Times New Roman" w:cs="Arial"/>
          <w:szCs w:val="20"/>
          <w:lang w:eastAsia="x-none"/>
        </w:rPr>
        <w:t xml:space="preserve">in </w:t>
      </w:r>
      <w:r w:rsidRPr="00187B6E">
        <w:rPr>
          <w:rFonts w:ascii="Times New Roman" w:hAnsi="Times New Roman" w:cs="Arial"/>
          <w:b/>
          <w:i/>
          <w:szCs w:val="20"/>
          <w:lang w:eastAsia="x-none"/>
        </w:rPr>
        <w:t>OBR-</w:t>
      </w:r>
      <w:r w:rsidR="00333788" w:rsidRPr="00187B6E">
        <w:rPr>
          <w:rFonts w:ascii="Times New Roman" w:hAnsi="Times New Roman" w:cs="Arial"/>
          <w:b/>
          <w:i/>
          <w:szCs w:val="20"/>
          <w:lang w:eastAsia="x-none"/>
        </w:rPr>
        <w:t xml:space="preserve">9, </w:t>
      </w:r>
      <w:r w:rsidRPr="00187B6E">
        <w:rPr>
          <w:rFonts w:ascii="Times New Roman" w:hAnsi="Times New Roman" w:cs="Arial"/>
          <w:b/>
          <w:i/>
          <w:szCs w:val="20"/>
          <w:lang w:eastAsia="x-none"/>
        </w:rPr>
        <w:t>9</w:t>
      </w:r>
      <w:r w:rsidR="00E60D1C" w:rsidRPr="00187B6E">
        <w:rPr>
          <w:rFonts w:ascii="Times New Roman" w:hAnsi="Times New Roman" w:cs="Arial"/>
          <w:b/>
          <w:i/>
          <w:szCs w:val="20"/>
          <w:lang w:eastAsia="x-none"/>
        </w:rPr>
        <w:t>/1</w:t>
      </w:r>
      <w:r w:rsidR="00333788" w:rsidRPr="00187B6E">
        <w:rPr>
          <w:rFonts w:ascii="Times New Roman" w:hAnsi="Times New Roman" w:cs="Arial"/>
          <w:b/>
          <w:szCs w:val="20"/>
          <w:lang w:eastAsia="x-none"/>
        </w:rPr>
        <w:t xml:space="preserve">, </w:t>
      </w:r>
      <w:r w:rsidR="00E60D1C" w:rsidRPr="00187B6E">
        <w:rPr>
          <w:rFonts w:ascii="Times New Roman" w:hAnsi="Times New Roman" w:cs="Arial"/>
          <w:b/>
          <w:i/>
          <w:szCs w:val="20"/>
          <w:lang w:eastAsia="x-none"/>
        </w:rPr>
        <w:t>9/2</w:t>
      </w:r>
      <w:r w:rsidRPr="00187B6E">
        <w:rPr>
          <w:rFonts w:ascii="Times New Roman" w:hAnsi="Times New Roman" w:cs="Arial"/>
          <w:b/>
          <w:szCs w:val="20"/>
          <w:lang w:eastAsia="x-none"/>
        </w:rPr>
        <w:t>.</w:t>
      </w:r>
      <w:r>
        <w:rPr>
          <w:rFonts w:ascii="Times New Roman" w:hAnsi="Times New Roman" w:cs="Arial"/>
          <w:b/>
          <w:szCs w:val="20"/>
          <w:lang w:val="x-none" w:eastAsia="x-none"/>
        </w:rPr>
        <w:t xml:space="preserve"> </w:t>
      </w:r>
    </w:p>
    <w:p w:rsidR="00B004A5" w:rsidRPr="004304E6" w:rsidRDefault="00B004A5" w:rsidP="00B004A5">
      <w:pPr>
        <w:widowControl w:val="0"/>
        <w:tabs>
          <w:tab w:val="left" w:pos="3960"/>
        </w:tabs>
        <w:jc w:val="both"/>
        <w:rPr>
          <w:rFonts w:ascii="Times New Roman" w:hAnsi="Times New Roman"/>
          <w:strike/>
          <w:szCs w:val="20"/>
          <w:lang w:val="x-none"/>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Kraj in datum:                                                                                  </w:t>
      </w: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rsidR="00B004A5" w:rsidRDefault="00B004A5" w:rsidP="00B004A5">
      <w:pPr>
        <w:widowControl w:val="0"/>
        <w:rPr>
          <w:rFonts w:ascii="Times New Roman" w:hAnsi="Times New Roman"/>
          <w:i/>
          <w:sz w:val="18"/>
          <w:szCs w:val="18"/>
        </w:rPr>
      </w:pPr>
    </w:p>
    <w:p w:rsidR="00BD30DA" w:rsidRDefault="00BD30DA"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9D59C6" w:rsidRDefault="009D59C6"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87B6E" w:rsidRDefault="00187B6E"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D04E7B" w:rsidRDefault="00D04E7B"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C26AD2" w:rsidRPr="00E609E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lastRenderedPageBreak/>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i/>
          <w:szCs w:val="20"/>
        </w:rPr>
        <w:t>OBR-</w:t>
      </w:r>
      <w:r w:rsidRPr="003B557E">
        <w:rPr>
          <w:rFonts w:ascii="Times New Roman" w:hAnsi="Times New Roman"/>
          <w:i/>
          <w:szCs w:val="20"/>
        </w:rPr>
        <w:t>8</w:t>
      </w:r>
      <w:r w:rsidR="00DD4000">
        <w:rPr>
          <w:rFonts w:ascii="Times New Roman" w:hAnsi="Times New Roman"/>
          <w:i/>
          <w:szCs w:val="20"/>
        </w:rPr>
        <w:t>, 8/1, 8/2</w:t>
      </w:r>
    </w:p>
    <w:p w:rsidR="001D4E51" w:rsidRPr="00E609E0" w:rsidRDefault="001D4E51" w:rsidP="001D4E51">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C26AD2" w:rsidRDefault="00C26AD2" w:rsidP="00C26AD2">
      <w:pPr>
        <w:pStyle w:val="Telobesedila22"/>
        <w:ind w:left="0"/>
        <w:rPr>
          <w:rFonts w:ascii="Calibri" w:hAnsi="Calibri" w:cs="Calibri"/>
          <w:sz w:val="24"/>
          <w:szCs w:val="24"/>
          <w:lang w:val="sl-SI"/>
        </w:rPr>
      </w:pPr>
    </w:p>
    <w:p w:rsidR="00C26AD2" w:rsidRDefault="00C26AD2" w:rsidP="00C26AD2">
      <w:pPr>
        <w:widowControl w:val="0"/>
        <w:jc w:val="both"/>
        <w:rPr>
          <w:rFonts w:ascii="Times New Roman" w:hAnsi="Times New Roman"/>
          <w:i/>
          <w:iCs/>
          <w:color w:val="0000CC"/>
        </w:rPr>
      </w:pPr>
      <w:r>
        <w:rPr>
          <w:rFonts w:ascii="Times New Roman" w:hAnsi="Times New Roman"/>
          <w:i/>
          <w:iCs/>
          <w:color w:val="0000CC"/>
        </w:rPr>
        <w:t>Vzorec</w:t>
      </w:r>
    </w:p>
    <w:p w:rsidR="00DD4000" w:rsidRDefault="00DD4000" w:rsidP="00DD4000">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rsidR="00DD4000" w:rsidRPr="00B3667B" w:rsidRDefault="00DD4000" w:rsidP="00DD4000">
      <w:pPr>
        <w:widowControl w:val="0"/>
        <w:tabs>
          <w:tab w:val="left" w:pos="3960"/>
        </w:tabs>
        <w:jc w:val="center"/>
        <w:rPr>
          <w:rFonts w:ascii="Times New Roman" w:hAnsi="Times New Roman"/>
          <w:b/>
          <w:szCs w:val="20"/>
        </w:rPr>
      </w:pPr>
      <w:r>
        <w:rPr>
          <w:rFonts w:ascii="Times New Roman" w:hAnsi="Times New Roman"/>
          <w:b/>
          <w:szCs w:val="20"/>
        </w:rPr>
        <w:t>in po primopredaji prostorov in opreme</w:t>
      </w:r>
    </w:p>
    <w:p w:rsidR="00DD4000" w:rsidRDefault="00DD4000" w:rsidP="00DD4000">
      <w:pPr>
        <w:widowControl w:val="0"/>
        <w:rPr>
          <w:rFonts w:ascii="Times New Roman" w:hAnsi="Times New Roman"/>
          <w:b/>
          <w:bCs/>
        </w:rPr>
      </w:pPr>
      <w:r>
        <w:rPr>
          <w:rFonts w:ascii="Times New Roman" w:hAnsi="Times New Roman"/>
          <w:b/>
          <w:szCs w:val="20"/>
        </w:rPr>
        <w:tab/>
      </w:r>
      <w:r>
        <w:rPr>
          <w:rFonts w:ascii="Times New Roman" w:hAnsi="Times New Roman"/>
          <w:b/>
          <w:szCs w:val="20"/>
        </w:rPr>
        <w:tab/>
        <w:t xml:space="preserve">      </w:t>
      </w:r>
      <w:r w:rsidRPr="00DD4000">
        <w:rPr>
          <w:rFonts w:ascii="Times New Roman" w:hAnsi="Times New Roman"/>
          <w:b/>
          <w:bCs/>
        </w:rPr>
        <w:t>ZA ODPRAVO NAPAK V GARANCIJSK</w:t>
      </w:r>
      <w:r w:rsidR="001904FE">
        <w:rPr>
          <w:rFonts w:ascii="Times New Roman" w:hAnsi="Times New Roman"/>
          <w:b/>
          <w:bCs/>
        </w:rPr>
        <w:t>I</w:t>
      </w:r>
      <w:r w:rsidRPr="00DD4000">
        <w:rPr>
          <w:rFonts w:ascii="Times New Roman" w:hAnsi="Times New Roman"/>
          <w:b/>
          <w:bCs/>
        </w:rPr>
        <w:t xml:space="preserve"> </w:t>
      </w:r>
      <w:r w:rsidR="001904FE">
        <w:rPr>
          <w:rFonts w:ascii="Times New Roman" w:hAnsi="Times New Roman"/>
          <w:b/>
          <w:bCs/>
        </w:rPr>
        <w:t>DOBI</w:t>
      </w:r>
    </w:p>
    <w:p w:rsidR="00DD4000" w:rsidRDefault="00DD4000" w:rsidP="00DD4000">
      <w:pPr>
        <w:widowControl w:val="0"/>
        <w:jc w:val="both"/>
        <w:rPr>
          <w:rFonts w:ascii="Times New Roman" w:hAnsi="Times New Roman"/>
          <w:b/>
          <w:bCs/>
        </w:rPr>
      </w:pP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DD4000" w:rsidRPr="00B3667B" w:rsidRDefault="00DD4000" w:rsidP="00DD4000">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DD4000" w:rsidRPr="00B3667B" w:rsidRDefault="00DD4000" w:rsidP="00DD4000">
      <w:pPr>
        <w:widowControl w:val="0"/>
        <w:jc w:val="both"/>
        <w:rPr>
          <w:rFonts w:ascii="Times New Roman" w:hAnsi="Times New Roman"/>
          <w:szCs w:val="20"/>
          <w:lang w:val="x-none" w:eastAsia="x-none"/>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sidRPr="001D4E51">
        <w:rPr>
          <w:rFonts w:ascii="Times New Roman" w:hAnsi="Times New Roman" w:cs="Arial"/>
          <w:b/>
          <w:sz w:val="22"/>
          <w:szCs w:val="22"/>
        </w:rPr>
        <w:t>Oprema za radiologijo z ureditvijo prostorov</w:t>
      </w:r>
      <w:r w:rsidRPr="00B3667B">
        <w:rPr>
          <w:rFonts w:ascii="Times New Roman" w:hAnsi="Times New Roman"/>
          <w:b/>
          <w:sz w:val="22"/>
          <w:szCs w:val="22"/>
        </w:rPr>
        <w:t xml:space="preserve">« </w:t>
      </w:r>
      <w:r w:rsidRPr="00B3667B">
        <w:rPr>
          <w:rFonts w:ascii="Times New Roman" w:hAnsi="Times New Roman"/>
          <w:sz w:val="22"/>
          <w:szCs w:val="22"/>
        </w:rPr>
        <w:t xml:space="preserve">v  pogodbeni vrednosti: _________________ EUR </w:t>
      </w:r>
      <w:r w:rsidRPr="00EF3C64">
        <w:rPr>
          <w:rFonts w:ascii="Times New Roman" w:hAnsi="Times New Roman"/>
          <w:sz w:val="22"/>
          <w:szCs w:val="22"/>
        </w:rPr>
        <w:t>z</w:t>
      </w:r>
      <w:r w:rsidRPr="00B3667B">
        <w:rPr>
          <w:rFonts w:ascii="Times New Roman" w:hAnsi="Times New Roman"/>
          <w:sz w:val="22"/>
          <w:szCs w:val="22"/>
        </w:rPr>
        <w:t xml:space="preserve"> DDV v roku  ter v količini in kvaliteti, opredeljeni v citirani pogodbi.</w:t>
      </w:r>
    </w:p>
    <w:p w:rsidR="00DD4000" w:rsidRPr="00B3667B" w:rsidRDefault="00DD4000" w:rsidP="00DD4000">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»brez protesta«  v </w:t>
      </w:r>
      <w:r w:rsidRPr="002638C5">
        <w:rPr>
          <w:rFonts w:ascii="Times New Roman" w:hAnsi="Times New Roman"/>
          <w:sz w:val="22"/>
          <w:szCs w:val="22"/>
        </w:rPr>
        <w:t xml:space="preserve">višini </w:t>
      </w:r>
      <w:r>
        <w:rPr>
          <w:rFonts w:ascii="Times New Roman" w:hAnsi="Times New Roman"/>
          <w:sz w:val="22"/>
          <w:szCs w:val="22"/>
        </w:rPr>
        <w:t xml:space="preserve">5% 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je neprenosljiva, unovčljiva na prvi poziv, brez protesta in jo je podpisala pooblaščena oseba ponudnika:</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DD4000" w:rsidRPr="00B3667B" w:rsidRDefault="00DD4000" w:rsidP="00DD4000">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v  navedeni višini ……………….  EUR, kot garancijo za dobro izvedbo pogodbenih obveznosti</w:t>
      </w:r>
      <w:r>
        <w:rPr>
          <w:rFonts w:ascii="Times New Roman" w:hAnsi="Times New Roman"/>
          <w:sz w:val="22"/>
          <w:szCs w:val="22"/>
        </w:rPr>
        <w:t xml:space="preserve"> (oz. odpravo napak v garancijsk</w:t>
      </w:r>
      <w:r w:rsidR="001904FE">
        <w:rPr>
          <w:rFonts w:ascii="Times New Roman" w:hAnsi="Times New Roman"/>
          <w:sz w:val="22"/>
          <w:szCs w:val="22"/>
        </w:rPr>
        <w:t>i dobi</w:t>
      </w:r>
      <w:r>
        <w:rPr>
          <w:rFonts w:ascii="Times New Roman" w:hAnsi="Times New Roman"/>
          <w:sz w:val="22"/>
          <w:szCs w:val="22"/>
        </w:rPr>
        <w:t>)</w:t>
      </w:r>
      <w:r w:rsidRPr="00B3667B">
        <w:rPr>
          <w:rFonts w:ascii="Times New Roman" w:hAnsi="Times New Roman"/>
          <w:sz w:val="22"/>
          <w:szCs w:val="22"/>
        </w:rPr>
        <w:t>, ki bo unovčena  v naslednjih primerih:</w:t>
      </w:r>
    </w:p>
    <w:p w:rsidR="00DD4000" w:rsidRPr="00B3667B" w:rsidRDefault="00DD4000" w:rsidP="00DD4000">
      <w:pPr>
        <w:widowControl w:val="0"/>
        <w:numPr>
          <w:ilvl w:val="0"/>
          <w:numId w:val="46"/>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DD4000" w:rsidRDefault="00DD4000" w:rsidP="00DD4000">
      <w:pPr>
        <w:widowControl w:val="0"/>
        <w:numPr>
          <w:ilvl w:val="0"/>
          <w:numId w:val="46"/>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rsidR="00DD4000" w:rsidRPr="00DD4000" w:rsidRDefault="00DD4000" w:rsidP="00DD4000">
      <w:pPr>
        <w:pStyle w:val="Odstavekseznama"/>
        <w:widowControl w:val="0"/>
        <w:numPr>
          <w:ilvl w:val="0"/>
          <w:numId w:val="46"/>
        </w:numPr>
        <w:jc w:val="both"/>
        <w:rPr>
          <w:rFonts w:ascii="Times New Roman" w:hAnsi="Times New Roman"/>
          <w:sz w:val="22"/>
          <w:szCs w:val="22"/>
        </w:rPr>
      </w:pPr>
      <w:r w:rsidRPr="00DD4000">
        <w:rPr>
          <w:rFonts w:ascii="Times New Roman" w:hAnsi="Times New Roman"/>
          <w:sz w:val="22"/>
          <w:szCs w:val="22"/>
        </w:rPr>
        <w:t>če izvajalec svoje pogodbene obveznosti odprave napak na izvedenih storitvah in vgrajeni opremi v garancijsk</w:t>
      </w:r>
      <w:r w:rsidR="001904FE">
        <w:rPr>
          <w:rFonts w:ascii="Times New Roman" w:hAnsi="Times New Roman"/>
          <w:sz w:val="22"/>
          <w:szCs w:val="22"/>
        </w:rPr>
        <w:t>i</w:t>
      </w:r>
      <w:r w:rsidRPr="00DD4000">
        <w:rPr>
          <w:rFonts w:ascii="Times New Roman" w:hAnsi="Times New Roman"/>
          <w:sz w:val="22"/>
          <w:szCs w:val="22"/>
        </w:rPr>
        <w:t xml:space="preserve"> </w:t>
      </w:r>
      <w:r w:rsidR="001904FE">
        <w:rPr>
          <w:rFonts w:ascii="Times New Roman" w:hAnsi="Times New Roman"/>
          <w:sz w:val="22"/>
          <w:szCs w:val="22"/>
        </w:rPr>
        <w:t>dobi</w:t>
      </w:r>
      <w:r w:rsidRPr="00DD4000">
        <w:rPr>
          <w:rFonts w:ascii="Times New Roman" w:hAnsi="Times New Roman"/>
          <w:sz w:val="22"/>
          <w:szCs w:val="22"/>
        </w:rPr>
        <w:t xml:space="preserve"> ne bo izpolnil v dogovorjeni kvaliteti, količini in rokih, opredeljeni v zgoraj citirani pogodbi. </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Menični izjavi je priložena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in nalog za plačilo.</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DD4000" w:rsidRPr="00E9516B" w:rsidRDefault="00DD4000" w:rsidP="00DD4000">
      <w:pPr>
        <w:pStyle w:val="Telobesedila22"/>
        <w:ind w:left="0"/>
        <w:rPr>
          <w:rFonts w:ascii="Calibri" w:hAnsi="Calibri" w:cs="Calibri"/>
          <w:sz w:val="24"/>
          <w:szCs w:val="24"/>
          <w:lang w:val="sl-SI"/>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rsidR="00DD4000" w:rsidRDefault="00DD4000" w:rsidP="00DD4000">
      <w:pPr>
        <w:autoSpaceDE w:val="0"/>
        <w:autoSpaceDN w:val="0"/>
        <w:adjustRightInd w:val="0"/>
        <w:jc w:val="both"/>
        <w:rPr>
          <w:rFonts w:ascii="Times New Roman" w:hAnsi="Times New Roman"/>
        </w:rPr>
      </w:pPr>
    </w:p>
    <w:p w:rsidR="00C26AD2" w:rsidRDefault="00C26AD2" w:rsidP="00C26AD2">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i/>
          <w:color w:val="0000FF"/>
          <w:sz w:val="20"/>
          <w:szCs w:val="20"/>
        </w:rPr>
      </w:pPr>
      <w:r>
        <w:rPr>
          <w:rFonts w:ascii="Times New Roman" w:hAnsi="Times New Roman"/>
          <w:i/>
          <w:color w:val="0000FF"/>
          <w:sz w:val="20"/>
          <w:szCs w:val="20"/>
        </w:rPr>
        <w:t>Opomba:Menična izjava bo ustrezno prilagojena pred podpisom pogodbe-v skladu z razpisnimi pogoji!</w:t>
      </w:r>
    </w:p>
    <w:p w:rsidR="00B004A5" w:rsidRDefault="00B004A5" w:rsidP="00B004A5">
      <w:pPr>
        <w:widowControl w:val="0"/>
        <w:tabs>
          <w:tab w:val="left" w:pos="3960"/>
        </w:tabs>
        <w:jc w:val="both"/>
        <w:rPr>
          <w:rFonts w:ascii="Times New Roman" w:hAnsi="Times New Roman"/>
          <w:b/>
          <w:szCs w:val="20"/>
        </w:rPr>
      </w:pPr>
    </w:p>
    <w:p w:rsidR="00E11A05" w:rsidRPr="00E609E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szCs w:val="20"/>
        </w:rPr>
        <w:t xml:space="preserve">                    </w:t>
      </w:r>
      <w:r w:rsidR="00333788">
        <w:rPr>
          <w:rFonts w:ascii="Times New Roman" w:hAnsi="Times New Roman"/>
          <w:i/>
          <w:szCs w:val="20"/>
        </w:rPr>
        <w:t xml:space="preserve">OBR-9, </w:t>
      </w:r>
      <w:r w:rsidRPr="003B557E">
        <w:rPr>
          <w:rFonts w:ascii="Times New Roman" w:hAnsi="Times New Roman"/>
          <w:i/>
          <w:szCs w:val="20"/>
        </w:rPr>
        <w:t>9/1</w:t>
      </w:r>
      <w:r w:rsidR="00333788">
        <w:rPr>
          <w:rFonts w:ascii="Times New Roman" w:hAnsi="Times New Roman"/>
          <w:i/>
          <w:szCs w:val="20"/>
        </w:rPr>
        <w:t>, 9/2</w:t>
      </w:r>
    </w:p>
    <w:p w:rsidR="00E11A05" w:rsidRPr="00E609E0" w:rsidRDefault="00E11A05" w:rsidP="00E11A05">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C26AD2" w:rsidRDefault="00C26AD2" w:rsidP="00B004A5">
      <w:pPr>
        <w:widowControl w:val="0"/>
        <w:tabs>
          <w:tab w:val="left" w:pos="3960"/>
        </w:tabs>
        <w:jc w:val="both"/>
        <w:rPr>
          <w:rFonts w:ascii="Times New Roman" w:hAnsi="Times New Roman"/>
          <w:b/>
          <w:szCs w:val="20"/>
        </w:rPr>
      </w:pPr>
    </w:p>
    <w:p w:rsidR="00DD4000" w:rsidRDefault="00DD4000" w:rsidP="00DD4000">
      <w:pPr>
        <w:widowControl w:val="0"/>
        <w:jc w:val="both"/>
        <w:rPr>
          <w:rFonts w:ascii="Times New Roman" w:hAnsi="Times New Roman" w:cs="Arial"/>
          <w:b/>
          <w:szCs w:val="20"/>
        </w:rPr>
      </w:pPr>
    </w:p>
    <w:p w:rsidR="00DD4000" w:rsidRDefault="00DD4000" w:rsidP="00DD4000">
      <w:pPr>
        <w:widowControl w:val="0"/>
        <w:jc w:val="center"/>
        <w:rPr>
          <w:rFonts w:ascii="Times New Roman" w:hAnsi="Times New Roman" w:cs="Arial"/>
          <w:b/>
          <w:szCs w:val="20"/>
        </w:rPr>
      </w:pPr>
    </w:p>
    <w:p w:rsidR="00DD4000" w:rsidRPr="00B86FFC" w:rsidRDefault="00DD4000" w:rsidP="00DD4000">
      <w:pPr>
        <w:widowControl w:val="0"/>
        <w:jc w:val="center"/>
        <w:rPr>
          <w:rFonts w:ascii="Times New Roman" w:hAnsi="Times New Roman" w:cs="Arial"/>
          <w:b/>
          <w:szCs w:val="20"/>
        </w:rPr>
      </w:pPr>
      <w:r w:rsidRPr="00B86FFC">
        <w:rPr>
          <w:rFonts w:ascii="Times New Roman" w:hAnsi="Times New Roman" w:cs="Arial"/>
          <w:b/>
          <w:szCs w:val="20"/>
        </w:rPr>
        <w:t>NALOG ZA PLAČILO</w:t>
      </w:r>
    </w:p>
    <w:p w:rsidR="00DD4000" w:rsidRPr="00B86FFC" w:rsidRDefault="00DD4000" w:rsidP="00DD4000">
      <w:pPr>
        <w:widowControl w:val="0"/>
        <w:jc w:val="both"/>
        <w:rPr>
          <w:rFonts w:ascii="Times New Roman" w:hAnsi="Times New Roman" w:cs="Arial"/>
          <w:b/>
          <w:szCs w:val="20"/>
        </w:rPr>
      </w:pPr>
    </w:p>
    <w:p w:rsidR="00333788" w:rsidRPr="00995870" w:rsidRDefault="00333788" w:rsidP="00333788">
      <w:pPr>
        <w:ind w:right="-32"/>
        <w:jc w:val="center"/>
        <w:rPr>
          <w:rFonts w:ascii="Times New Roman" w:hAnsi="Times New Roman"/>
          <w:b/>
          <w:bCs/>
        </w:rPr>
      </w:pPr>
      <w:r w:rsidRPr="00995870">
        <w:rPr>
          <w:rFonts w:ascii="Times New Roman" w:hAnsi="Times New Roman"/>
          <w:b/>
          <w:bCs/>
        </w:rPr>
        <w:t>»</w:t>
      </w:r>
      <w:r w:rsidRPr="00995870">
        <w:rPr>
          <w:rFonts w:ascii="Times New Roman" w:hAnsi="Times New Roman" w:cs="Arial"/>
          <w:b/>
          <w:szCs w:val="20"/>
        </w:rPr>
        <w:t>Oprema za radiologijo z ureditvijo prostorov</w:t>
      </w:r>
      <w:r w:rsidRPr="00995870">
        <w:rPr>
          <w:rFonts w:ascii="Times New Roman" w:hAnsi="Times New Roman"/>
          <w:b/>
          <w:bCs/>
        </w:rPr>
        <w:t>«</w:t>
      </w:r>
    </w:p>
    <w:p w:rsidR="00DD4000" w:rsidRPr="00B86FFC" w:rsidRDefault="00DD4000" w:rsidP="00DD4000">
      <w:pPr>
        <w:widowControl w:val="0"/>
        <w:jc w:val="center"/>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DD4000" w:rsidRPr="00B86FFC" w:rsidRDefault="00DD4000" w:rsidP="00DD4000">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DD4000" w:rsidRPr="00B86FFC" w:rsidRDefault="00DD4000" w:rsidP="00DD4000">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rsidR="00DD4000" w:rsidRPr="00B86FFC" w:rsidRDefault="00DD4000" w:rsidP="00DD4000">
      <w:pPr>
        <w:widowControl w:val="0"/>
        <w:jc w:val="both"/>
        <w:rPr>
          <w:rFonts w:ascii="Times New Roman" w:hAnsi="Times New Roman" w:cs="Arial"/>
          <w:sz w:val="18"/>
          <w:szCs w:val="18"/>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 </w:t>
      </w:r>
      <w:r w:rsidRPr="00B86FFC">
        <w:rPr>
          <w:rFonts w:ascii="Times New Roman" w:hAnsi="Times New Roman" w:cs="Arial"/>
          <w:szCs w:val="20"/>
        </w:rPr>
        <w:t>EUR ter ta znesek nakažite v dobro računa</w:t>
      </w:r>
    </w:p>
    <w:p w:rsidR="00DD4000" w:rsidRPr="00B86FFC" w:rsidRDefault="00DD4000" w:rsidP="00DD4000">
      <w:pPr>
        <w:widowControl w:val="0"/>
        <w:jc w:val="both"/>
        <w:rPr>
          <w:rFonts w:ascii="Times New Roman" w:hAnsi="Times New Roman" w:cs="Arial"/>
          <w:szCs w:val="20"/>
        </w:rPr>
      </w:pPr>
    </w:p>
    <w:p w:rsidR="00DD4000"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rsidR="00DD4000" w:rsidRPr="00E9516B" w:rsidRDefault="00DD4000" w:rsidP="00DD4000">
      <w:pPr>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333788">
      <w:pPr>
        <w:widowControl w:val="0"/>
        <w:jc w:val="both"/>
        <w:rPr>
          <w:rFonts w:ascii="Times New Roman" w:hAnsi="Times New Roman"/>
          <w:i/>
          <w:color w:val="0000FF"/>
          <w:sz w:val="20"/>
          <w:szCs w:val="20"/>
        </w:rPr>
      </w:pPr>
      <w:r>
        <w:rPr>
          <w:rFonts w:ascii="Times New Roman" w:hAnsi="Times New Roman"/>
          <w:i/>
          <w:color w:val="0000FF"/>
          <w:sz w:val="20"/>
          <w:szCs w:val="20"/>
        </w:rPr>
        <w:t>Opomba:Izbrani ponudnik bo ob podpisu pogodbe predložil 3 Naloge za plačilo!</w:t>
      </w:r>
    </w:p>
    <w:p w:rsidR="00C26AD2" w:rsidRDefault="00C26AD2"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B10529" w:rsidRDefault="00B10529"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C26AD2" w:rsidRPr="003C2EEC"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w:t>
      </w:r>
      <w:r w:rsidR="00E122C1" w:rsidRPr="003C2EEC">
        <w:rPr>
          <w:rFonts w:ascii="Times New Roman" w:hAnsi="Times New Roman"/>
          <w:i/>
          <w:szCs w:val="20"/>
        </w:rPr>
        <w:t>10</w:t>
      </w:r>
    </w:p>
    <w:p w:rsidR="00C26AD2" w:rsidRPr="00E609E0" w:rsidRDefault="00C26AD2" w:rsidP="00C26AD2">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C26AD2" w:rsidRDefault="00C26AD2" w:rsidP="00C26AD2">
      <w:pPr>
        <w:jc w:val="both"/>
        <w:rPr>
          <w:rFonts w:ascii="Times New Roman" w:hAnsi="Times New Roman"/>
          <w:sz w:val="22"/>
          <w:szCs w:val="22"/>
        </w:rPr>
      </w:pPr>
    </w:p>
    <w:p w:rsidR="00C26AD2" w:rsidRPr="00935AAE" w:rsidRDefault="00C26AD2" w:rsidP="00C26AD2">
      <w:pPr>
        <w:jc w:val="both"/>
        <w:rPr>
          <w:rFonts w:ascii="Times New Roman" w:hAnsi="Times New Roman"/>
        </w:rPr>
      </w:pPr>
      <w:r w:rsidRPr="00935AAE">
        <w:rPr>
          <w:rFonts w:ascii="Times New Roman" w:hAnsi="Times New Roman"/>
        </w:rPr>
        <w:t>PONUDNIK</w:t>
      </w:r>
    </w:p>
    <w:p w:rsidR="00C26AD2" w:rsidRPr="00935AAE" w:rsidRDefault="00C26AD2" w:rsidP="00C26AD2">
      <w:pPr>
        <w:jc w:val="both"/>
        <w:rPr>
          <w:rFonts w:ascii="Times New Roman" w:hAnsi="Times New Roman"/>
        </w:rPr>
      </w:pPr>
      <w:r w:rsidRPr="00935AAE">
        <w:rPr>
          <w:rFonts w:ascii="Times New Roman" w:hAnsi="Times New Roman"/>
        </w:rPr>
        <w:t>___________________________________________________________________________</w:t>
      </w:r>
    </w:p>
    <w:p w:rsidR="00C26AD2" w:rsidRPr="00283FCE" w:rsidRDefault="00C26AD2" w:rsidP="00C26AD2">
      <w:pPr>
        <w:jc w:val="center"/>
        <w:rPr>
          <w:rFonts w:ascii="Times New Roman" w:hAnsi="Times New Roman"/>
          <w:b/>
          <w:sz w:val="22"/>
          <w:szCs w:val="22"/>
          <w:u w:val="single"/>
        </w:rPr>
      </w:pPr>
    </w:p>
    <w:p w:rsidR="00C26AD2" w:rsidRPr="00E122C1" w:rsidRDefault="00C26AD2" w:rsidP="00C26AD2">
      <w:pPr>
        <w:keepNext/>
        <w:jc w:val="center"/>
        <w:outlineLvl w:val="0"/>
        <w:rPr>
          <w:rFonts w:ascii="Times New Roman" w:hAnsi="Times New Roman"/>
          <w:b/>
        </w:rPr>
      </w:pPr>
      <w:bookmarkStart w:id="107" w:name="_Toc527367581"/>
      <w:r w:rsidRPr="00E122C1">
        <w:rPr>
          <w:rFonts w:ascii="Times New Roman" w:hAnsi="Times New Roman"/>
          <w:b/>
        </w:rPr>
        <w:t>IZJAVA  O  PRISOTNOSTI  NA  TRGU - REFERENCE</w:t>
      </w:r>
      <w:bookmarkEnd w:id="107"/>
    </w:p>
    <w:p w:rsidR="00C26AD2" w:rsidRPr="00283FCE" w:rsidRDefault="00C26AD2" w:rsidP="00C26AD2">
      <w:pPr>
        <w:jc w:val="both"/>
        <w:rPr>
          <w:rFonts w:ascii="Times New Roman" w:hAnsi="Times New Roman"/>
          <w:sz w:val="22"/>
          <w:szCs w:val="22"/>
        </w:rPr>
      </w:pPr>
    </w:p>
    <w:p w:rsidR="00C26AD2" w:rsidRDefault="00C26AD2" w:rsidP="00C26AD2">
      <w:pPr>
        <w:jc w:val="both"/>
        <w:rPr>
          <w:rFonts w:ascii="Times New Roman" w:hAnsi="Times New Roman"/>
        </w:rPr>
      </w:pPr>
      <w:r w:rsidRPr="00581D0C">
        <w:rPr>
          <w:rFonts w:ascii="Times New Roman" w:hAnsi="Times New Roman"/>
          <w:bCs/>
        </w:rPr>
        <w:t>Pod materialno in odškodninsko odgovornostjo izjavljamo, da smo k</w:t>
      </w:r>
      <w:r w:rsidRPr="00581D0C">
        <w:rPr>
          <w:rFonts w:ascii="Times New Roman" w:hAnsi="Times New Roman"/>
        </w:rPr>
        <w:t xml:space="preserve">valitetno in strokovno </w:t>
      </w:r>
      <w:r w:rsidRPr="00E272B6">
        <w:rPr>
          <w:rFonts w:ascii="Times New Roman" w:hAnsi="Times New Roman"/>
        </w:rPr>
        <w:t>izpolnjevali obveznosti</w:t>
      </w:r>
      <w:r w:rsidRPr="00581D0C">
        <w:rPr>
          <w:rFonts w:ascii="Times New Roman" w:hAnsi="Times New Roman"/>
        </w:rPr>
        <w:t xml:space="preserve"> iz prejšnjih pogodb. Zagotavljamo, da naročniki zoper nas niso vlagali upravičenih reklamacij glede kakovosti storitev in nespoštovanja drugih določil pogodbe. </w:t>
      </w:r>
    </w:p>
    <w:p w:rsidR="00C26AD2" w:rsidRPr="00581D0C" w:rsidRDefault="00C26AD2" w:rsidP="00C26AD2">
      <w:pPr>
        <w:jc w:val="both"/>
        <w:rPr>
          <w:rFonts w:ascii="Times New Roman" w:hAnsi="Times New Roman"/>
        </w:rPr>
      </w:pPr>
      <w:r w:rsidRPr="00581D0C">
        <w:rPr>
          <w:rFonts w:ascii="Times New Roman" w:hAnsi="Times New Roman"/>
        </w:rPr>
        <w:t xml:space="preserve">Če naročnik razpolaga z dokazili o nespoštovanju pogodbenih obveznosti, lahko ponudnika izloči iz predmetnega postopka.   </w:t>
      </w:r>
    </w:p>
    <w:p w:rsidR="00C26AD2" w:rsidRPr="00581D0C" w:rsidRDefault="00C26AD2" w:rsidP="00C26AD2">
      <w:pPr>
        <w:jc w:val="both"/>
        <w:rPr>
          <w:rFonts w:ascii="Times New Roman" w:hAnsi="Times New Roman"/>
          <w:b/>
          <w:bCs/>
        </w:rPr>
      </w:pPr>
    </w:p>
    <w:p w:rsidR="00E122C1" w:rsidRPr="004D4FF3" w:rsidRDefault="00C26AD2" w:rsidP="00E122C1">
      <w:pPr>
        <w:widowControl w:val="0"/>
        <w:numPr>
          <w:ilvl w:val="12"/>
          <w:numId w:val="0"/>
        </w:numPr>
        <w:tabs>
          <w:tab w:val="left" w:pos="360"/>
        </w:tabs>
        <w:jc w:val="both"/>
        <w:rPr>
          <w:rFonts w:ascii="Times New Roman" w:hAnsi="Times New Roman"/>
        </w:rPr>
      </w:pPr>
      <w:r w:rsidRPr="00962D43">
        <w:rPr>
          <w:rFonts w:ascii="Times New Roman" w:hAnsi="Times New Roman"/>
          <w:b/>
          <w:bCs/>
          <w:szCs w:val="20"/>
        </w:rPr>
        <w:t xml:space="preserve">Pogoj: </w:t>
      </w:r>
      <w:r w:rsidRPr="00304669">
        <w:rPr>
          <w:rFonts w:ascii="Times New Roman" w:hAnsi="Times New Roman"/>
        </w:rPr>
        <w:t xml:space="preserve">Ponudnik mora navesti </w:t>
      </w:r>
      <w:r w:rsidRPr="00304669">
        <w:rPr>
          <w:rFonts w:ascii="Times New Roman" w:hAnsi="Times New Roman"/>
          <w:u w:val="single"/>
        </w:rPr>
        <w:t>najmanj EN referenčni posel</w:t>
      </w:r>
      <w:r w:rsidRPr="00304669">
        <w:rPr>
          <w:rFonts w:ascii="Times New Roman" w:hAnsi="Times New Roman"/>
        </w:rPr>
        <w:t xml:space="preserve"> – oziroma mora izkazati, da je v zadnjih treh letih pred objavo razpisa kvalitetno </w:t>
      </w:r>
      <w:r w:rsidR="00E122C1" w:rsidRPr="004D4FF3">
        <w:rPr>
          <w:rFonts w:ascii="Times New Roman" w:hAnsi="Times New Roman"/>
        </w:rPr>
        <w:t xml:space="preserve">izvedel </w:t>
      </w:r>
      <w:r w:rsidR="00E122C1" w:rsidRPr="004D4FF3">
        <w:rPr>
          <w:rFonts w:ascii="Times New Roman" w:hAnsi="Times New Roman"/>
          <w:u w:val="single"/>
        </w:rPr>
        <w:t xml:space="preserve">vsaj eno dobavo in montažo </w:t>
      </w:r>
      <w:proofErr w:type="spellStart"/>
      <w:r w:rsidR="00E122C1" w:rsidRPr="00407C6B">
        <w:rPr>
          <w:rFonts w:ascii="Times New Roman" w:hAnsi="Times New Roman"/>
          <w:u w:val="single"/>
        </w:rPr>
        <w:t>angiografskega</w:t>
      </w:r>
      <w:proofErr w:type="spellEnd"/>
      <w:r w:rsidR="00E122C1" w:rsidRPr="00407C6B">
        <w:rPr>
          <w:rFonts w:ascii="Times New Roman" w:hAnsi="Times New Roman"/>
          <w:u w:val="single"/>
        </w:rPr>
        <w:t xml:space="preserve"> RTG aparata v RS ali EU</w:t>
      </w:r>
      <w:r w:rsidR="00E122C1" w:rsidRPr="00407C6B">
        <w:rPr>
          <w:rFonts w:ascii="Times New Roman" w:hAnsi="Times New Roman"/>
        </w:rPr>
        <w:t>, ki zagotavlja enake funkcionalnosti kot ponujena oprema (sterilni hibridni posegi).</w:t>
      </w:r>
    </w:p>
    <w:p w:rsidR="00E122C1" w:rsidRPr="004D4FF3" w:rsidRDefault="00E122C1" w:rsidP="00E122C1">
      <w:pPr>
        <w:widowControl w:val="0"/>
        <w:numPr>
          <w:ilvl w:val="12"/>
          <w:numId w:val="0"/>
        </w:numPr>
        <w:tabs>
          <w:tab w:val="left" w:pos="360"/>
        </w:tabs>
        <w:jc w:val="both"/>
        <w:rPr>
          <w:rFonts w:ascii="Times New Roman" w:hAnsi="Times New Roman"/>
          <w:sz w:val="20"/>
          <w:szCs w:val="20"/>
        </w:rPr>
      </w:pPr>
      <w:r w:rsidRPr="004D4FF3">
        <w:rPr>
          <w:rFonts w:ascii="Times New Roman" w:hAnsi="Times New Roman"/>
          <w:sz w:val="20"/>
          <w:szCs w:val="20"/>
        </w:rPr>
        <w:t>(v kolikor ponudnik ni proizvajalec opreme, naročnik dopušča tudi referenco proizvajalca ponujenega aparata)</w:t>
      </w:r>
    </w:p>
    <w:p w:rsidR="00C26AD2" w:rsidRDefault="00C26AD2" w:rsidP="00C26AD2">
      <w:pPr>
        <w:jc w:val="both"/>
        <w:rPr>
          <w:rFonts w:ascii="Times New Roman" w:hAnsi="Times New Roman"/>
          <w:sz w:val="22"/>
          <w:szCs w:val="22"/>
        </w:rPr>
      </w:pPr>
    </w:p>
    <w:p w:rsidR="00C26AD2" w:rsidRDefault="00C26AD2" w:rsidP="00C26AD2">
      <w:pPr>
        <w:tabs>
          <w:tab w:val="left" w:pos="360"/>
        </w:tabs>
        <w:jc w:val="both"/>
        <w:rPr>
          <w:rFonts w:ascii="Times New Roman" w:hAnsi="Times New Roman"/>
          <w:b/>
          <w:sz w:val="22"/>
          <w:szCs w:val="22"/>
          <w:u w:val="single"/>
        </w:rPr>
      </w:pPr>
    </w:p>
    <w:p w:rsidR="00E122C1" w:rsidRPr="00DF1707" w:rsidRDefault="00E122C1" w:rsidP="00E122C1">
      <w:pPr>
        <w:keepNext/>
        <w:tabs>
          <w:tab w:val="left" w:pos="851"/>
        </w:tabs>
        <w:jc w:val="center"/>
        <w:outlineLvl w:val="2"/>
        <w:rPr>
          <w:rFonts w:ascii="Times New Roman" w:hAnsi="Times New Roman"/>
          <w:b/>
          <w:bCs/>
          <w:sz w:val="22"/>
          <w:szCs w:val="22"/>
          <w:lang w:eastAsia="en-US"/>
        </w:rPr>
      </w:pPr>
      <w:bookmarkStart w:id="108" w:name="_Toc509941887"/>
      <w:bookmarkStart w:id="109" w:name="_Toc513118679"/>
      <w:bookmarkStart w:id="110" w:name="_Toc513709029"/>
      <w:r w:rsidRPr="00DF1707">
        <w:rPr>
          <w:rFonts w:ascii="Times New Roman" w:hAnsi="Times New Roman"/>
          <w:b/>
          <w:bCs/>
          <w:sz w:val="22"/>
          <w:szCs w:val="22"/>
          <w:lang w:eastAsia="en-US"/>
        </w:rPr>
        <w:t>SEZNAM REFERENC PONUDNIKA oziroma POSLOVODEČEGA IN</w:t>
      </w:r>
    </w:p>
    <w:p w:rsidR="00E122C1" w:rsidRPr="00DF1707" w:rsidRDefault="00E122C1" w:rsidP="00E122C1">
      <w:pPr>
        <w:keepNext/>
        <w:tabs>
          <w:tab w:val="left" w:pos="851"/>
        </w:tabs>
        <w:jc w:val="center"/>
        <w:outlineLvl w:val="2"/>
        <w:rPr>
          <w:rFonts w:ascii="Times New Roman" w:hAnsi="Times New Roman"/>
          <w:b/>
          <w:bCs/>
          <w:sz w:val="22"/>
          <w:szCs w:val="22"/>
          <w:lang w:eastAsia="en-US"/>
        </w:rPr>
      </w:pPr>
      <w:r w:rsidRPr="00DF1707">
        <w:rPr>
          <w:rFonts w:ascii="Times New Roman" w:hAnsi="Times New Roman"/>
          <w:b/>
          <w:bCs/>
          <w:sz w:val="22"/>
          <w:szCs w:val="22"/>
          <w:lang w:eastAsia="en-US"/>
        </w:rPr>
        <w:t>PARTNERJEV V SKUPNEM NASTOPU oziroma PODIZVAJALCEV</w:t>
      </w:r>
      <w:bookmarkEnd w:id="108"/>
      <w:bookmarkEnd w:id="109"/>
      <w:bookmarkEnd w:id="110"/>
    </w:p>
    <w:p w:rsidR="00E122C1" w:rsidRPr="00F4003F" w:rsidRDefault="00E122C1" w:rsidP="00E122C1">
      <w:pPr>
        <w:overflowPunct w:val="0"/>
        <w:autoSpaceDE w:val="0"/>
        <w:autoSpaceDN w:val="0"/>
        <w:adjustRightInd w:val="0"/>
        <w:textAlignment w:val="baseline"/>
        <w:rPr>
          <w:rFonts w:ascii="Times New Roman" w:hAnsi="Times New Roman"/>
        </w:rPr>
      </w:pP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3"/>
        <w:gridCol w:w="2835"/>
        <w:gridCol w:w="1843"/>
      </w:tblGrid>
      <w:tr w:rsidR="00E122C1" w:rsidRPr="00F4003F" w:rsidTr="008A5E57">
        <w:trPr>
          <w:trHeight w:val="650"/>
        </w:trPr>
        <w:tc>
          <w:tcPr>
            <w:tcW w:w="4253" w:type="dxa"/>
            <w:shd w:val="pct10" w:color="auto" w:fill="auto"/>
          </w:tcPr>
          <w:p w:rsidR="00E122C1" w:rsidRPr="00F4003F" w:rsidRDefault="00E122C1" w:rsidP="00E122C1">
            <w:pPr>
              <w:overflowPunct w:val="0"/>
              <w:autoSpaceDE w:val="0"/>
              <w:autoSpaceDN w:val="0"/>
              <w:adjustRightInd w:val="0"/>
              <w:jc w:val="center"/>
              <w:textAlignment w:val="baseline"/>
              <w:rPr>
                <w:rFonts w:ascii="Times New Roman" w:hAnsi="Times New Roman"/>
              </w:rPr>
            </w:pPr>
            <w:r w:rsidRPr="00F4003F">
              <w:rPr>
                <w:rFonts w:ascii="Times New Roman" w:hAnsi="Times New Roman"/>
              </w:rPr>
              <w:t>Investitor</w:t>
            </w:r>
            <w:r>
              <w:rPr>
                <w:rFonts w:ascii="Times New Roman" w:hAnsi="Times New Roman"/>
              </w:rPr>
              <w:t>/naročnik</w:t>
            </w:r>
          </w:p>
          <w:p w:rsidR="008A5E57" w:rsidRDefault="00E122C1" w:rsidP="00E122C1">
            <w:pPr>
              <w:overflowPunct w:val="0"/>
              <w:autoSpaceDE w:val="0"/>
              <w:autoSpaceDN w:val="0"/>
              <w:adjustRightInd w:val="0"/>
              <w:jc w:val="center"/>
              <w:textAlignment w:val="baseline"/>
              <w:rPr>
                <w:rFonts w:ascii="Times New Roman" w:hAnsi="Times New Roman"/>
                <w:i/>
                <w:color w:val="3333FF"/>
                <w:sz w:val="20"/>
                <w:szCs w:val="20"/>
              </w:rPr>
            </w:pPr>
            <w:r w:rsidRPr="009050EF">
              <w:rPr>
                <w:rFonts w:ascii="Times New Roman" w:hAnsi="Times New Roman"/>
                <w:i/>
                <w:color w:val="3333FF"/>
                <w:sz w:val="20"/>
                <w:szCs w:val="20"/>
              </w:rPr>
              <w:t xml:space="preserve">Navesti ime in priimek kontaktne osebe, </w:t>
            </w:r>
          </w:p>
          <w:p w:rsidR="00E122C1" w:rsidRPr="009050EF" w:rsidRDefault="00E122C1" w:rsidP="00E122C1">
            <w:pPr>
              <w:overflowPunct w:val="0"/>
              <w:autoSpaceDE w:val="0"/>
              <w:autoSpaceDN w:val="0"/>
              <w:adjustRightInd w:val="0"/>
              <w:jc w:val="center"/>
              <w:textAlignment w:val="baseline"/>
              <w:rPr>
                <w:rFonts w:ascii="Times New Roman" w:hAnsi="Times New Roman"/>
                <w:i/>
                <w:color w:val="3333FF"/>
                <w:sz w:val="20"/>
                <w:szCs w:val="20"/>
              </w:rPr>
            </w:pPr>
            <w:r w:rsidRPr="009050EF">
              <w:rPr>
                <w:rFonts w:ascii="Times New Roman" w:hAnsi="Times New Roman"/>
                <w:i/>
                <w:color w:val="3333FF"/>
                <w:sz w:val="20"/>
                <w:szCs w:val="20"/>
              </w:rPr>
              <w:t>telefon in E-naslov</w:t>
            </w:r>
          </w:p>
        </w:tc>
        <w:tc>
          <w:tcPr>
            <w:tcW w:w="2835" w:type="dxa"/>
            <w:shd w:val="pct10" w:color="auto" w:fill="auto"/>
          </w:tcPr>
          <w:p w:rsidR="00E122C1" w:rsidRPr="00F4003F" w:rsidRDefault="00E122C1" w:rsidP="00E122C1">
            <w:pPr>
              <w:overflowPunct w:val="0"/>
              <w:autoSpaceDE w:val="0"/>
              <w:autoSpaceDN w:val="0"/>
              <w:adjustRightInd w:val="0"/>
              <w:jc w:val="center"/>
              <w:textAlignment w:val="baseline"/>
              <w:rPr>
                <w:rFonts w:ascii="Times New Roman" w:hAnsi="Times New Roman"/>
              </w:rPr>
            </w:pPr>
            <w:r w:rsidRPr="00F4003F">
              <w:rPr>
                <w:rFonts w:ascii="Times New Roman" w:hAnsi="Times New Roman"/>
              </w:rPr>
              <w:t>Naziv objekta in kraj izvedbe</w:t>
            </w:r>
          </w:p>
        </w:tc>
        <w:tc>
          <w:tcPr>
            <w:tcW w:w="1843" w:type="dxa"/>
            <w:shd w:val="pct10" w:color="auto" w:fill="auto"/>
          </w:tcPr>
          <w:p w:rsidR="00E122C1" w:rsidRPr="00F4003F" w:rsidRDefault="00E122C1" w:rsidP="00DF1707">
            <w:pPr>
              <w:overflowPunct w:val="0"/>
              <w:autoSpaceDE w:val="0"/>
              <w:autoSpaceDN w:val="0"/>
              <w:adjustRightInd w:val="0"/>
              <w:jc w:val="center"/>
              <w:textAlignment w:val="baseline"/>
              <w:rPr>
                <w:rFonts w:ascii="Times New Roman" w:hAnsi="Times New Roman"/>
              </w:rPr>
            </w:pPr>
            <w:r w:rsidRPr="00F4003F">
              <w:rPr>
                <w:rFonts w:ascii="Times New Roman" w:hAnsi="Times New Roman"/>
              </w:rPr>
              <w:t>Datum izvedbe</w:t>
            </w:r>
            <w:r w:rsidR="008A5E57">
              <w:rPr>
                <w:rFonts w:ascii="Times New Roman" w:hAnsi="Times New Roman"/>
              </w:rPr>
              <w:t>-</w:t>
            </w:r>
            <w:r w:rsidR="008A5E57" w:rsidRPr="008A5E57">
              <w:rPr>
                <w:rFonts w:ascii="Times New Roman" w:hAnsi="Times New Roman"/>
                <w:sz w:val="18"/>
                <w:szCs w:val="18"/>
              </w:rPr>
              <w:t>končna primopredaje aparata</w:t>
            </w:r>
          </w:p>
        </w:tc>
      </w:tr>
      <w:tr w:rsidR="00E122C1" w:rsidRPr="00F4003F" w:rsidTr="007B6933">
        <w:trPr>
          <w:trHeight w:val="566"/>
        </w:trPr>
        <w:tc>
          <w:tcPr>
            <w:tcW w:w="4253"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2835"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1843" w:type="dxa"/>
          </w:tcPr>
          <w:p w:rsidR="00E122C1" w:rsidRPr="00F4003F" w:rsidRDefault="00E122C1" w:rsidP="00E122C1">
            <w:pPr>
              <w:overflowPunct w:val="0"/>
              <w:autoSpaceDE w:val="0"/>
              <w:autoSpaceDN w:val="0"/>
              <w:adjustRightInd w:val="0"/>
              <w:textAlignment w:val="baseline"/>
              <w:rPr>
                <w:rFonts w:ascii="Times New Roman" w:hAnsi="Times New Roman"/>
              </w:rPr>
            </w:pPr>
          </w:p>
        </w:tc>
      </w:tr>
      <w:tr w:rsidR="00E122C1" w:rsidRPr="00F4003F" w:rsidTr="007B6933">
        <w:trPr>
          <w:trHeight w:val="546"/>
        </w:trPr>
        <w:tc>
          <w:tcPr>
            <w:tcW w:w="4253"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2835"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1843" w:type="dxa"/>
          </w:tcPr>
          <w:p w:rsidR="00E122C1" w:rsidRPr="00F4003F" w:rsidRDefault="00E122C1" w:rsidP="00E122C1">
            <w:pPr>
              <w:overflowPunct w:val="0"/>
              <w:autoSpaceDE w:val="0"/>
              <w:autoSpaceDN w:val="0"/>
              <w:adjustRightInd w:val="0"/>
              <w:textAlignment w:val="baseline"/>
              <w:rPr>
                <w:rFonts w:ascii="Times New Roman" w:hAnsi="Times New Roman"/>
              </w:rPr>
            </w:pPr>
          </w:p>
        </w:tc>
      </w:tr>
      <w:tr w:rsidR="00E122C1" w:rsidRPr="00F4003F" w:rsidTr="007B6933">
        <w:trPr>
          <w:trHeight w:val="568"/>
        </w:trPr>
        <w:tc>
          <w:tcPr>
            <w:tcW w:w="4253"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2835" w:type="dxa"/>
          </w:tcPr>
          <w:p w:rsidR="00E122C1" w:rsidRPr="00F4003F" w:rsidRDefault="00E122C1" w:rsidP="00E122C1">
            <w:pPr>
              <w:overflowPunct w:val="0"/>
              <w:autoSpaceDE w:val="0"/>
              <w:autoSpaceDN w:val="0"/>
              <w:adjustRightInd w:val="0"/>
              <w:textAlignment w:val="baseline"/>
              <w:rPr>
                <w:rFonts w:ascii="Times New Roman" w:hAnsi="Times New Roman"/>
              </w:rPr>
            </w:pPr>
          </w:p>
        </w:tc>
        <w:tc>
          <w:tcPr>
            <w:tcW w:w="1843" w:type="dxa"/>
          </w:tcPr>
          <w:p w:rsidR="00E122C1" w:rsidRPr="00F4003F" w:rsidRDefault="00E122C1" w:rsidP="00E122C1">
            <w:pPr>
              <w:overflowPunct w:val="0"/>
              <w:autoSpaceDE w:val="0"/>
              <w:autoSpaceDN w:val="0"/>
              <w:adjustRightInd w:val="0"/>
              <w:textAlignment w:val="baseline"/>
              <w:rPr>
                <w:rFonts w:ascii="Times New Roman" w:hAnsi="Times New Roman"/>
              </w:rPr>
            </w:pPr>
          </w:p>
        </w:tc>
      </w:tr>
    </w:tbl>
    <w:p w:rsidR="00E122C1" w:rsidRPr="00F4003F" w:rsidRDefault="00E122C1" w:rsidP="00E122C1">
      <w:pPr>
        <w:overflowPunct w:val="0"/>
        <w:autoSpaceDE w:val="0"/>
        <w:autoSpaceDN w:val="0"/>
        <w:adjustRightInd w:val="0"/>
        <w:textAlignment w:val="baseline"/>
        <w:rPr>
          <w:rFonts w:ascii="Times New Roman" w:hAnsi="Times New Roman"/>
        </w:rPr>
      </w:pPr>
    </w:p>
    <w:p w:rsidR="00E122C1" w:rsidRPr="00F4003F" w:rsidRDefault="00E122C1" w:rsidP="00E122C1">
      <w:pPr>
        <w:autoSpaceDE w:val="0"/>
        <w:autoSpaceDN w:val="0"/>
        <w:adjustRightInd w:val="0"/>
        <w:rPr>
          <w:rFonts w:ascii="Times New Roman" w:eastAsia="Calibri" w:hAnsi="Times New Roman"/>
          <w:i/>
          <w:iCs/>
        </w:rPr>
      </w:pPr>
      <w:r w:rsidRPr="00F4003F">
        <w:rPr>
          <w:rFonts w:ascii="Times New Roman" w:eastAsia="Calibri" w:hAnsi="Times New Roman"/>
          <w:i/>
          <w:iCs/>
        </w:rPr>
        <w:t>Opomba:</w:t>
      </w:r>
    </w:p>
    <w:p w:rsidR="00E122C1" w:rsidRPr="00DF1707" w:rsidRDefault="00E122C1" w:rsidP="001756EC">
      <w:pPr>
        <w:numPr>
          <w:ilvl w:val="0"/>
          <w:numId w:val="43"/>
        </w:numPr>
        <w:autoSpaceDE w:val="0"/>
        <w:autoSpaceDN w:val="0"/>
        <w:adjustRightInd w:val="0"/>
        <w:spacing w:line="276" w:lineRule="auto"/>
        <w:jc w:val="both"/>
        <w:rPr>
          <w:rFonts w:ascii="Times New Roman" w:eastAsia="Calibri" w:hAnsi="Times New Roman"/>
          <w:iCs/>
          <w:sz w:val="22"/>
          <w:szCs w:val="22"/>
        </w:rPr>
      </w:pPr>
      <w:r w:rsidRPr="00DF1707">
        <w:rPr>
          <w:rFonts w:ascii="Times New Roman" w:hAnsi="Times New Roman"/>
          <w:sz w:val="22"/>
          <w:szCs w:val="22"/>
        </w:rPr>
        <w:t>V tabelo navesti ime in priimek kontaktne osebe, telefon in E-naslov za preveritev navedenih referenčnih podatkov.</w:t>
      </w:r>
    </w:p>
    <w:p w:rsidR="00E122C1" w:rsidRPr="00DF1707" w:rsidRDefault="00E122C1" w:rsidP="001756EC">
      <w:pPr>
        <w:numPr>
          <w:ilvl w:val="0"/>
          <w:numId w:val="43"/>
        </w:numPr>
        <w:autoSpaceDE w:val="0"/>
        <w:autoSpaceDN w:val="0"/>
        <w:adjustRightInd w:val="0"/>
        <w:spacing w:line="276" w:lineRule="auto"/>
        <w:jc w:val="both"/>
        <w:rPr>
          <w:rFonts w:ascii="Times New Roman" w:eastAsia="Calibri" w:hAnsi="Times New Roman"/>
          <w:iCs/>
          <w:sz w:val="22"/>
          <w:szCs w:val="22"/>
        </w:rPr>
      </w:pPr>
      <w:r w:rsidRPr="00DF1707">
        <w:rPr>
          <w:rFonts w:ascii="Times New Roman" w:eastAsia="Calibri" w:hAnsi="Times New Roman"/>
          <w:iCs/>
          <w:sz w:val="22"/>
          <w:szCs w:val="22"/>
        </w:rPr>
        <w:t>Naro</w:t>
      </w:r>
      <w:r w:rsidRPr="00DF1707">
        <w:rPr>
          <w:rFonts w:ascii="Times New Roman" w:eastAsia="Calibri" w:hAnsi="Times New Roman"/>
          <w:sz w:val="22"/>
          <w:szCs w:val="22"/>
        </w:rPr>
        <w:t>č</w:t>
      </w:r>
      <w:r w:rsidRPr="00DF1707">
        <w:rPr>
          <w:rFonts w:ascii="Times New Roman" w:eastAsia="Calibri" w:hAnsi="Times New Roman"/>
          <w:iCs/>
          <w:sz w:val="22"/>
          <w:szCs w:val="22"/>
        </w:rPr>
        <w:t>nik si pridržuje pravico, da zahteva od ponudnikov izjave ponudnikovih pogodbenih partnerjev o podrobnejši vsebini in kakovosti izvedbe predmeta pogodbe iz tega seznama oz. tabele.</w:t>
      </w:r>
    </w:p>
    <w:p w:rsidR="00E122C1" w:rsidRPr="00DF1707" w:rsidRDefault="00E122C1" w:rsidP="00E122C1">
      <w:pPr>
        <w:overflowPunct w:val="0"/>
        <w:autoSpaceDE w:val="0"/>
        <w:autoSpaceDN w:val="0"/>
        <w:adjustRightInd w:val="0"/>
        <w:ind w:left="720"/>
        <w:jc w:val="both"/>
        <w:textAlignment w:val="baseline"/>
        <w:rPr>
          <w:rFonts w:ascii="Times New Roman" w:hAnsi="Times New Roman"/>
          <w:sz w:val="22"/>
          <w:szCs w:val="22"/>
        </w:rPr>
      </w:pPr>
    </w:p>
    <w:p w:rsidR="00E122C1" w:rsidRPr="00F4003F" w:rsidRDefault="00E122C1" w:rsidP="00E122C1">
      <w:pPr>
        <w:widowControl w:val="0"/>
        <w:jc w:val="both"/>
        <w:rPr>
          <w:rFonts w:ascii="Times New Roman" w:hAnsi="Times New Roman"/>
        </w:rPr>
      </w:pPr>
      <w:r w:rsidRPr="00F4003F">
        <w:rPr>
          <w:rFonts w:ascii="Times New Roman" w:hAnsi="Times New Roman"/>
        </w:rPr>
        <w:t>Naročnik ima pravico preveriti priložene reference.</w:t>
      </w:r>
    </w:p>
    <w:p w:rsidR="00E122C1" w:rsidRDefault="00E122C1" w:rsidP="00E122C1">
      <w:pPr>
        <w:widowControl w:val="0"/>
        <w:tabs>
          <w:tab w:val="left" w:pos="4395"/>
        </w:tabs>
        <w:jc w:val="both"/>
        <w:rPr>
          <w:rFonts w:ascii="Times New Roman" w:hAnsi="Times New Roman"/>
        </w:rPr>
      </w:pPr>
    </w:p>
    <w:p w:rsidR="00E122C1" w:rsidRDefault="00E122C1" w:rsidP="00E122C1">
      <w:pPr>
        <w:widowControl w:val="0"/>
        <w:tabs>
          <w:tab w:val="left" w:pos="4395"/>
        </w:tabs>
        <w:jc w:val="both"/>
        <w:rPr>
          <w:rFonts w:ascii="Times New Roman" w:hAnsi="Times New Roman"/>
        </w:rPr>
      </w:pPr>
    </w:p>
    <w:p w:rsidR="00662EB7" w:rsidRDefault="00662EB7" w:rsidP="00662EB7">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D66086" w:rsidRDefault="00662EB7" w:rsidP="00662EB7">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662EB7" w:rsidRDefault="00662EB7" w:rsidP="00662EB7">
      <w:pPr>
        <w:autoSpaceDE w:val="0"/>
        <w:autoSpaceDN w:val="0"/>
        <w:adjustRightInd w:val="0"/>
        <w:jc w:val="both"/>
        <w:rPr>
          <w:rFonts w:ascii="Times New Roman" w:hAnsi="Times New Roman"/>
        </w:rPr>
      </w:pPr>
      <w:r w:rsidRPr="00E9516B">
        <w:rPr>
          <w:rFonts w:ascii="Times New Roman" w:hAnsi="Times New Roman"/>
        </w:rPr>
        <w:t xml:space="preserve">                                          </w:t>
      </w:r>
    </w:p>
    <w:p w:rsidR="00003964" w:rsidRDefault="00003964" w:rsidP="00662EB7">
      <w:pPr>
        <w:autoSpaceDE w:val="0"/>
        <w:autoSpaceDN w:val="0"/>
        <w:adjustRightInd w:val="0"/>
        <w:jc w:val="both"/>
        <w:rPr>
          <w:rFonts w:ascii="Times New Roman" w:hAnsi="Times New Roman"/>
        </w:rPr>
      </w:pPr>
    </w:p>
    <w:p w:rsidR="007B6933" w:rsidRPr="004D4FF3" w:rsidRDefault="007B6933" w:rsidP="007B6933">
      <w:pPr>
        <w:autoSpaceDE w:val="0"/>
        <w:autoSpaceDN w:val="0"/>
        <w:adjustRightInd w:val="0"/>
        <w:rPr>
          <w:rFonts w:ascii="Times New Roman" w:hAnsi="Times New Roman"/>
          <w:b/>
          <w:bCs/>
          <w:i/>
          <w:sz w:val="20"/>
          <w:szCs w:val="20"/>
        </w:rPr>
      </w:pPr>
      <w:r w:rsidRPr="004D4FF3">
        <w:rPr>
          <w:rFonts w:ascii="Times New Roman" w:hAnsi="Times New Roman"/>
          <w:b/>
          <w:bCs/>
          <w:i/>
          <w:sz w:val="20"/>
          <w:szCs w:val="20"/>
          <w:u w:val="single"/>
        </w:rPr>
        <w:t>Dokazilo</w:t>
      </w:r>
      <w:r w:rsidRPr="004D4FF3">
        <w:rPr>
          <w:rFonts w:ascii="Times New Roman" w:hAnsi="Times New Roman"/>
          <w:bCs/>
          <w:sz w:val="20"/>
          <w:szCs w:val="20"/>
          <w:u w:val="single"/>
        </w:rPr>
        <w:t>:</w:t>
      </w:r>
      <w:r w:rsidRPr="004D4FF3">
        <w:rPr>
          <w:rFonts w:ascii="Times New Roman" w:hAnsi="Times New Roman"/>
          <w:sz w:val="20"/>
          <w:szCs w:val="20"/>
        </w:rPr>
        <w:t xml:space="preserve">  </w:t>
      </w:r>
      <w:r w:rsidRPr="004D4FF3">
        <w:rPr>
          <w:rFonts w:ascii="Times New Roman" w:hAnsi="Times New Roman"/>
          <w:i/>
          <w:sz w:val="20"/>
          <w:szCs w:val="20"/>
        </w:rPr>
        <w:t>Izpolnjen</w:t>
      </w:r>
      <w:r w:rsidRPr="004D4FF3">
        <w:rPr>
          <w:rFonts w:ascii="Times New Roman" w:hAnsi="Times New Roman"/>
          <w:b/>
          <w:bCs/>
          <w:i/>
          <w:sz w:val="20"/>
          <w:szCs w:val="20"/>
        </w:rPr>
        <w:t xml:space="preserve"> obrazec »ESPD« </w:t>
      </w:r>
    </w:p>
    <w:p w:rsidR="007B6933" w:rsidRPr="0020288F" w:rsidRDefault="007B6933" w:rsidP="007B6933">
      <w:pPr>
        <w:autoSpaceDE w:val="0"/>
        <w:autoSpaceDN w:val="0"/>
        <w:adjustRightInd w:val="0"/>
        <w:rPr>
          <w:rFonts w:ascii="Times New Roman" w:hAnsi="Times New Roman"/>
          <w:b/>
          <w:i/>
          <w:sz w:val="20"/>
          <w:szCs w:val="20"/>
        </w:rPr>
      </w:pPr>
      <w:r w:rsidRPr="007B6933">
        <w:rPr>
          <w:rFonts w:ascii="Times New Roman" w:hAnsi="Times New Roman"/>
          <w:bCs/>
          <w:sz w:val="20"/>
          <w:szCs w:val="20"/>
        </w:rPr>
        <w:t>in</w:t>
      </w:r>
      <w:r w:rsidRPr="007B6933">
        <w:rPr>
          <w:rFonts w:ascii="Times New Roman" w:hAnsi="Times New Roman"/>
          <w:b/>
          <w:bCs/>
          <w:sz w:val="20"/>
          <w:szCs w:val="20"/>
        </w:rPr>
        <w:t xml:space="preserve"> </w:t>
      </w:r>
      <w:r w:rsidRPr="007B6933">
        <w:rPr>
          <w:rFonts w:ascii="Times New Roman" w:hAnsi="Times New Roman"/>
          <w:i/>
          <w:sz w:val="20"/>
          <w:szCs w:val="20"/>
        </w:rPr>
        <w:t xml:space="preserve">referenčna potrdila naročnikov </w:t>
      </w:r>
      <w:r w:rsidRPr="007B6933">
        <w:rPr>
          <w:rFonts w:ascii="Times New Roman" w:hAnsi="Times New Roman"/>
          <w:b/>
          <w:i/>
          <w:sz w:val="20"/>
          <w:szCs w:val="20"/>
        </w:rPr>
        <w:t>(OBR-</w:t>
      </w:r>
      <w:r>
        <w:rPr>
          <w:rFonts w:ascii="Times New Roman" w:hAnsi="Times New Roman"/>
          <w:b/>
          <w:i/>
          <w:sz w:val="20"/>
          <w:szCs w:val="20"/>
        </w:rPr>
        <w:t>10/1</w:t>
      </w:r>
      <w:r w:rsidRPr="007B6933">
        <w:rPr>
          <w:rFonts w:ascii="Times New Roman" w:hAnsi="Times New Roman"/>
          <w:b/>
          <w:i/>
          <w:sz w:val="20"/>
          <w:szCs w:val="20"/>
        </w:rPr>
        <w:t>).</w:t>
      </w:r>
    </w:p>
    <w:p w:rsidR="00003964" w:rsidRDefault="00003964" w:rsidP="00662EB7">
      <w:pPr>
        <w:autoSpaceDE w:val="0"/>
        <w:autoSpaceDN w:val="0"/>
        <w:adjustRightInd w:val="0"/>
        <w:jc w:val="both"/>
        <w:rPr>
          <w:rFonts w:ascii="Times New Roman" w:hAnsi="Times New Roman"/>
        </w:rPr>
      </w:pPr>
    </w:p>
    <w:p w:rsidR="00003964" w:rsidRDefault="00003964" w:rsidP="00662EB7">
      <w:pPr>
        <w:autoSpaceDE w:val="0"/>
        <w:autoSpaceDN w:val="0"/>
        <w:adjustRightInd w:val="0"/>
        <w:jc w:val="both"/>
        <w:rPr>
          <w:rFonts w:ascii="Times New Roman" w:hAnsi="Times New Roman"/>
        </w:rPr>
      </w:pPr>
    </w:p>
    <w:p w:rsidR="007B6933" w:rsidRDefault="007B6933" w:rsidP="00662EB7">
      <w:pPr>
        <w:autoSpaceDE w:val="0"/>
        <w:autoSpaceDN w:val="0"/>
        <w:adjustRightInd w:val="0"/>
        <w:jc w:val="both"/>
        <w:rPr>
          <w:rFonts w:ascii="Times New Roman" w:hAnsi="Times New Roman"/>
        </w:rPr>
      </w:pPr>
    </w:p>
    <w:p w:rsidR="00003964" w:rsidRPr="00407C6B" w:rsidRDefault="00003964" w:rsidP="0000396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407C6B">
        <w:rPr>
          <w:rFonts w:ascii="Times New Roman" w:hAnsi="Times New Roman"/>
          <w:szCs w:val="20"/>
        </w:rPr>
        <w:lastRenderedPageBreak/>
        <w:t>Naročnik :</w:t>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407C6B">
        <w:rPr>
          <w:rFonts w:ascii="Times New Roman" w:hAnsi="Times New Roman"/>
          <w:szCs w:val="20"/>
        </w:rPr>
        <w:tab/>
      </w:r>
      <w:r w:rsidRPr="003C2EEC">
        <w:rPr>
          <w:rFonts w:ascii="Times New Roman" w:hAnsi="Times New Roman"/>
          <w:i/>
          <w:szCs w:val="20"/>
        </w:rPr>
        <w:t>OBR-10/1</w:t>
      </w:r>
    </w:p>
    <w:p w:rsidR="00003964" w:rsidRPr="00407C6B" w:rsidRDefault="00003964" w:rsidP="00003964">
      <w:pPr>
        <w:jc w:val="both"/>
        <w:rPr>
          <w:rFonts w:ascii="Times New Roman" w:hAnsi="Times New Roman"/>
          <w:b/>
          <w:szCs w:val="20"/>
        </w:rPr>
      </w:pPr>
      <w:r w:rsidRPr="00407C6B">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003964" w:rsidRPr="00407C6B" w:rsidRDefault="00003964" w:rsidP="00003964">
      <w:pPr>
        <w:jc w:val="both"/>
        <w:rPr>
          <w:rFonts w:ascii="Times New Roman" w:hAnsi="Times New Roman"/>
          <w:sz w:val="22"/>
          <w:szCs w:val="22"/>
        </w:rPr>
      </w:pPr>
    </w:p>
    <w:p w:rsidR="00003964" w:rsidRPr="00407C6B" w:rsidRDefault="00003964" w:rsidP="00003964">
      <w:pPr>
        <w:jc w:val="center"/>
        <w:rPr>
          <w:rFonts w:ascii="Times New Roman" w:hAnsi="Times New Roman"/>
          <w:b/>
          <w:sz w:val="22"/>
          <w:szCs w:val="22"/>
          <w:u w:val="single"/>
        </w:rPr>
      </w:pPr>
    </w:p>
    <w:p w:rsidR="00003964" w:rsidRPr="00407C6B" w:rsidRDefault="00003964" w:rsidP="00003964">
      <w:pPr>
        <w:keepNext/>
        <w:jc w:val="center"/>
        <w:outlineLvl w:val="0"/>
        <w:rPr>
          <w:rFonts w:ascii="Times New Roman" w:hAnsi="Times New Roman"/>
          <w:b/>
        </w:rPr>
      </w:pPr>
      <w:r w:rsidRPr="00407C6B">
        <w:rPr>
          <w:rFonts w:ascii="Times New Roman" w:hAnsi="Times New Roman"/>
          <w:b/>
        </w:rPr>
        <w:t>REFEREN</w:t>
      </w:r>
      <w:r w:rsidR="00470E1A" w:rsidRPr="00407C6B">
        <w:rPr>
          <w:rFonts w:ascii="Times New Roman" w:hAnsi="Times New Roman"/>
          <w:b/>
        </w:rPr>
        <w:t>ČNO POTRDILO NAROČNIKA</w:t>
      </w:r>
    </w:p>
    <w:p w:rsidR="0032755F" w:rsidRPr="00F71B60" w:rsidRDefault="0032755F" w:rsidP="0032755F">
      <w:pPr>
        <w:autoSpaceDE w:val="0"/>
        <w:autoSpaceDN w:val="0"/>
        <w:adjustRightInd w:val="0"/>
        <w:jc w:val="center"/>
        <w:rPr>
          <w:rFonts w:ascii="Times New Roman" w:hAnsi="Times New Roman"/>
          <w:b/>
        </w:rPr>
      </w:pPr>
      <w:r w:rsidRPr="00407C6B">
        <w:rPr>
          <w:rFonts w:ascii="Times New Roman" w:hAnsi="Times New Roman"/>
          <w:b/>
        </w:rPr>
        <w:t>O DOBRO OPRAVLJENEM DELU PONUDNIKA</w:t>
      </w:r>
      <w:r w:rsidRPr="00F71B60">
        <w:rPr>
          <w:rFonts w:ascii="Times New Roman" w:hAnsi="Times New Roman"/>
          <w:b/>
        </w:rPr>
        <w:t xml:space="preserve"> </w:t>
      </w:r>
    </w:p>
    <w:p w:rsidR="0032755F" w:rsidRPr="00F71B60" w:rsidRDefault="0032755F" w:rsidP="0032755F">
      <w:pPr>
        <w:autoSpaceDE w:val="0"/>
        <w:autoSpaceDN w:val="0"/>
        <w:adjustRightInd w:val="0"/>
        <w:jc w:val="center"/>
        <w:rPr>
          <w:rFonts w:ascii="CIDFont+F2" w:hAnsi="CIDFont+F2" w:cs="CIDFont+F2"/>
          <w:b/>
          <w:sz w:val="22"/>
          <w:szCs w:val="22"/>
        </w:rPr>
      </w:pPr>
      <w:r w:rsidRPr="00F71B60">
        <w:rPr>
          <w:rFonts w:ascii="Times New Roman" w:hAnsi="Times New Roman"/>
          <w:b/>
        </w:rPr>
        <w:t>DOBAVA ANGIOGRAFSKEGA RTG APARATA</w:t>
      </w:r>
    </w:p>
    <w:p w:rsidR="0032755F" w:rsidRDefault="0032755F" w:rsidP="0032755F">
      <w:pPr>
        <w:autoSpaceDE w:val="0"/>
        <w:autoSpaceDN w:val="0"/>
        <w:adjustRightInd w:val="0"/>
        <w:rPr>
          <w:rFonts w:ascii="CIDFont+F6" w:hAnsi="CIDFont+F6" w:cs="CIDFont+F6"/>
          <w:sz w:val="18"/>
          <w:szCs w:val="18"/>
        </w:rPr>
      </w:pPr>
    </w:p>
    <w:p w:rsidR="0032755F" w:rsidRDefault="0032755F" w:rsidP="0032755F">
      <w:pPr>
        <w:autoSpaceDE w:val="0"/>
        <w:autoSpaceDN w:val="0"/>
        <w:adjustRightInd w:val="0"/>
        <w:rPr>
          <w:rFonts w:ascii="CIDFont+F6" w:hAnsi="CIDFont+F6" w:cs="CIDFont+F6"/>
          <w:sz w:val="18"/>
          <w:szCs w:val="18"/>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F71B60">
        <w:rPr>
          <w:rFonts w:ascii="Times New Roman" w:hAnsi="Times New Roman"/>
          <w:b/>
          <w:sz w:val="22"/>
          <w:szCs w:val="22"/>
        </w:rPr>
        <w:t>Referenčni naročnik</w:t>
      </w:r>
      <w:r w:rsidRPr="0032755F">
        <w:rPr>
          <w:rFonts w:ascii="Times New Roman" w:hAnsi="Times New Roman"/>
          <w:sz w:val="22"/>
          <w:szCs w:val="22"/>
        </w:rPr>
        <w:t xml:space="preserve"> (</w:t>
      </w:r>
      <w:r w:rsidRPr="00F71B60">
        <w:rPr>
          <w:rFonts w:ascii="Times New Roman" w:hAnsi="Times New Roman"/>
          <w:i/>
          <w:sz w:val="18"/>
          <w:szCs w:val="18"/>
        </w:rPr>
        <w:t>potrjevalec reference</w:t>
      </w:r>
      <w:r w:rsidR="00F71B60">
        <w:rPr>
          <w:rFonts w:ascii="Times New Roman" w:hAnsi="Times New Roman"/>
          <w:sz w:val="22"/>
          <w:szCs w:val="22"/>
        </w:rPr>
        <w:t xml:space="preserve"> - </w:t>
      </w:r>
      <w:r w:rsidRPr="0032755F">
        <w:rPr>
          <w:rFonts w:ascii="Times New Roman" w:hAnsi="Times New Roman"/>
          <w:i/>
          <w:sz w:val="18"/>
          <w:szCs w:val="18"/>
        </w:rPr>
        <w:t>naziv in naslov</w:t>
      </w:r>
      <w:r w:rsidRPr="0032755F">
        <w:rPr>
          <w:rFonts w:ascii="Times New Roman" w:hAnsi="Times New Roman"/>
          <w:sz w:val="22"/>
          <w:szCs w:val="22"/>
        </w:rPr>
        <w:t xml:space="preserve">): </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w:t>
      </w:r>
      <w:r w:rsidR="00F71B60">
        <w:rPr>
          <w:rFonts w:ascii="Times New Roman" w:hAnsi="Times New Roman"/>
          <w:sz w:val="22"/>
          <w:szCs w:val="22"/>
        </w:rPr>
        <w:t>.........</w:t>
      </w:r>
    </w:p>
    <w:p w:rsidR="0032755F" w:rsidRDefault="0032755F" w:rsidP="00F71B60">
      <w:pPr>
        <w:autoSpaceDE w:val="0"/>
        <w:autoSpaceDN w:val="0"/>
        <w:adjustRightInd w:val="0"/>
        <w:spacing w:line="276" w:lineRule="auto"/>
        <w:jc w:val="both"/>
        <w:rPr>
          <w:rFonts w:ascii="Times New Roman" w:hAnsi="Times New Roman"/>
          <w:sz w:val="22"/>
          <w:szCs w:val="22"/>
        </w:rPr>
      </w:pPr>
    </w:p>
    <w:p w:rsidR="0032755F" w:rsidRDefault="0032755F" w:rsidP="00F71B60">
      <w:pPr>
        <w:autoSpaceDE w:val="0"/>
        <w:autoSpaceDN w:val="0"/>
        <w:adjustRightInd w:val="0"/>
        <w:spacing w:line="276" w:lineRule="auto"/>
        <w:jc w:val="both"/>
        <w:rPr>
          <w:rFonts w:ascii="Times New Roman" w:hAnsi="Times New Roman"/>
          <w:sz w:val="22"/>
          <w:szCs w:val="22"/>
        </w:rPr>
      </w:pPr>
    </w:p>
    <w:p w:rsidR="0032755F" w:rsidRDefault="0032755F"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P</w:t>
      </w:r>
      <w:r w:rsidRPr="0032755F">
        <w:rPr>
          <w:rFonts w:ascii="Times New Roman" w:hAnsi="Times New Roman"/>
          <w:sz w:val="22"/>
          <w:szCs w:val="22"/>
        </w:rPr>
        <w:t xml:space="preserve">od kazensko in materialno odgovornostjo izjavljam, da je </w:t>
      </w:r>
      <w:r w:rsidRPr="00F71B60">
        <w:rPr>
          <w:rFonts w:ascii="Times New Roman" w:hAnsi="Times New Roman"/>
          <w:b/>
          <w:sz w:val="22"/>
          <w:szCs w:val="22"/>
        </w:rPr>
        <w:t>ponudnik</w:t>
      </w:r>
      <w:r>
        <w:rPr>
          <w:rFonts w:ascii="Times New Roman" w:hAnsi="Times New Roman"/>
          <w:sz w:val="22"/>
          <w:szCs w:val="22"/>
        </w:rPr>
        <w:t xml:space="preserve"> (</w:t>
      </w:r>
      <w:r w:rsidRPr="0032755F">
        <w:rPr>
          <w:rFonts w:ascii="Times New Roman" w:hAnsi="Times New Roman"/>
          <w:i/>
          <w:sz w:val="18"/>
          <w:szCs w:val="18"/>
        </w:rPr>
        <w:t>naziv in naslov ponudnika</w:t>
      </w:r>
      <w:r>
        <w:rPr>
          <w:rFonts w:ascii="Times New Roman" w:hAnsi="Times New Roman"/>
          <w:sz w:val="22"/>
          <w:szCs w:val="22"/>
        </w:rPr>
        <w:t>)</w:t>
      </w:r>
      <w:r w:rsidRPr="0032755F">
        <w:rPr>
          <w:rFonts w:ascii="Times New Roman" w:hAnsi="Times New Roman"/>
          <w:sz w:val="22"/>
          <w:szCs w:val="22"/>
        </w:rPr>
        <w:t>:</w:t>
      </w:r>
    </w:p>
    <w:p w:rsidR="0032755F" w:rsidRDefault="0032755F"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na podlagi pogodbe/naročilnice (</w:t>
      </w:r>
      <w:r w:rsidRPr="0032755F">
        <w:rPr>
          <w:rFonts w:ascii="Times New Roman" w:hAnsi="Times New Roman"/>
          <w:i/>
          <w:sz w:val="18"/>
          <w:szCs w:val="18"/>
        </w:rPr>
        <w:t>naziv dokumenta, št. dokumenta, datum</w:t>
      </w:r>
      <w:r w:rsidRPr="0032755F">
        <w:rPr>
          <w:rFonts w:ascii="Times New Roman" w:hAnsi="Times New Roman"/>
          <w:sz w:val="22"/>
          <w:szCs w:val="22"/>
        </w:rPr>
        <w:t>):</w:t>
      </w:r>
      <w:r>
        <w:rPr>
          <w:rFonts w:ascii="Times New Roman" w:hAnsi="Times New Roman"/>
          <w:sz w:val="22"/>
          <w:szCs w:val="22"/>
        </w:rPr>
        <w:t xml:space="preserve"> ………………………………………..</w:t>
      </w:r>
    </w:p>
    <w:p w:rsidR="0032755F" w:rsidRDefault="0032755F" w:rsidP="00F71B60">
      <w:pPr>
        <w:autoSpaceDE w:val="0"/>
        <w:autoSpaceDN w:val="0"/>
        <w:adjustRightInd w:val="0"/>
        <w:spacing w:line="276" w:lineRule="auto"/>
        <w:jc w:val="both"/>
        <w:rPr>
          <w:rFonts w:ascii="Times New Roman" w:hAnsi="Times New Roman"/>
          <w:sz w:val="22"/>
          <w:szCs w:val="22"/>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sklenjene z nami kot naročnikom, v obdobju od – do oziroma dne</w:t>
      </w:r>
      <w:r w:rsidR="00442715" w:rsidRPr="00442715">
        <w:rPr>
          <w:rFonts w:ascii="Times New Roman" w:hAnsi="Times New Roman"/>
          <w:b/>
          <w:color w:val="C00000"/>
        </w:rPr>
        <w:t>*</w:t>
      </w:r>
      <w:r w:rsidRPr="0032755F">
        <w:rPr>
          <w:rFonts w:ascii="Times New Roman" w:hAnsi="Times New Roman"/>
          <w:sz w:val="22"/>
          <w:szCs w:val="22"/>
        </w:rPr>
        <w:t>(</w:t>
      </w:r>
      <w:r w:rsidRPr="00F71B60">
        <w:rPr>
          <w:rFonts w:ascii="Times New Roman" w:hAnsi="Times New Roman"/>
          <w:i/>
          <w:sz w:val="18"/>
          <w:szCs w:val="18"/>
        </w:rPr>
        <w:t>navesti datum</w:t>
      </w:r>
      <w:r w:rsidR="00442715">
        <w:rPr>
          <w:rFonts w:ascii="Times New Roman" w:hAnsi="Times New Roman"/>
          <w:i/>
          <w:sz w:val="18"/>
          <w:szCs w:val="18"/>
        </w:rPr>
        <w:t xml:space="preserve"> primopredaje</w:t>
      </w:r>
      <w:r w:rsidRPr="0032755F">
        <w:rPr>
          <w:rFonts w:ascii="Times New Roman" w:hAnsi="Times New Roman"/>
          <w:sz w:val="22"/>
          <w:szCs w:val="22"/>
        </w:rPr>
        <w:t>):</w:t>
      </w:r>
      <w:r w:rsidR="00F71B60">
        <w:rPr>
          <w:rFonts w:ascii="Times New Roman" w:hAnsi="Times New Roman"/>
          <w:sz w:val="22"/>
          <w:szCs w:val="22"/>
        </w:rPr>
        <w:t xml:space="preserve"> ………………………</w:t>
      </w:r>
      <w:r w:rsidR="00442715">
        <w:rPr>
          <w:rFonts w:ascii="Times New Roman" w:hAnsi="Times New Roman"/>
          <w:sz w:val="22"/>
          <w:szCs w:val="22"/>
        </w:rPr>
        <w:t>…………..</w:t>
      </w:r>
      <w:r w:rsidR="00F71B60">
        <w:rPr>
          <w:rFonts w:ascii="Times New Roman" w:hAnsi="Times New Roman"/>
          <w:sz w:val="22"/>
          <w:szCs w:val="22"/>
        </w:rPr>
        <w:t>…</w:t>
      </w:r>
    </w:p>
    <w:p w:rsidR="00F71B60" w:rsidRDefault="00F71B60" w:rsidP="00F71B60">
      <w:pPr>
        <w:autoSpaceDE w:val="0"/>
        <w:autoSpaceDN w:val="0"/>
        <w:adjustRightInd w:val="0"/>
        <w:spacing w:line="276" w:lineRule="auto"/>
        <w:jc w:val="both"/>
        <w:rPr>
          <w:rFonts w:ascii="Times New Roman" w:hAnsi="Times New Roman"/>
          <w:sz w:val="22"/>
          <w:szCs w:val="22"/>
        </w:rPr>
      </w:pPr>
    </w:p>
    <w:p w:rsidR="00F71B60" w:rsidRDefault="00F71B60"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u</w:t>
      </w:r>
      <w:r w:rsidR="0032755F" w:rsidRPr="0032755F">
        <w:rPr>
          <w:rFonts w:ascii="Times New Roman" w:hAnsi="Times New Roman"/>
          <w:sz w:val="22"/>
          <w:szCs w:val="22"/>
        </w:rPr>
        <w:t xml:space="preserve">spešno izvedel </w:t>
      </w:r>
      <w:r w:rsidR="00442715" w:rsidRPr="0032755F">
        <w:rPr>
          <w:rFonts w:ascii="Times New Roman" w:hAnsi="Times New Roman"/>
          <w:sz w:val="22"/>
          <w:szCs w:val="22"/>
        </w:rPr>
        <w:t>količinsko in kakovostno</w:t>
      </w:r>
      <w:r w:rsidR="00442715">
        <w:rPr>
          <w:rFonts w:ascii="Times New Roman" w:hAnsi="Times New Roman"/>
          <w:sz w:val="22"/>
          <w:szCs w:val="22"/>
        </w:rPr>
        <w:t xml:space="preserve"> ter</w:t>
      </w:r>
      <w:r w:rsidR="00442715" w:rsidRPr="00442715">
        <w:rPr>
          <w:rFonts w:ascii="Times New Roman" w:hAnsi="Times New Roman"/>
          <w:sz w:val="22"/>
          <w:szCs w:val="22"/>
        </w:rPr>
        <w:t xml:space="preserve"> </w:t>
      </w:r>
      <w:r w:rsidR="00442715" w:rsidRPr="0032755F">
        <w:rPr>
          <w:rFonts w:ascii="Times New Roman" w:hAnsi="Times New Roman"/>
          <w:sz w:val="22"/>
          <w:szCs w:val="22"/>
        </w:rPr>
        <w:t xml:space="preserve">v skladu z naročilom </w:t>
      </w:r>
      <w:r w:rsidR="0032755F" w:rsidRPr="0032755F">
        <w:rPr>
          <w:rFonts w:ascii="Times New Roman" w:hAnsi="Times New Roman"/>
          <w:sz w:val="22"/>
          <w:szCs w:val="22"/>
        </w:rPr>
        <w:t>dobavo in</w:t>
      </w:r>
      <w:r>
        <w:rPr>
          <w:rFonts w:ascii="Times New Roman" w:hAnsi="Times New Roman"/>
          <w:sz w:val="22"/>
          <w:szCs w:val="22"/>
        </w:rPr>
        <w:t xml:space="preserve"> </w:t>
      </w:r>
      <w:r w:rsidR="0032755F" w:rsidRPr="0032755F">
        <w:rPr>
          <w:rFonts w:ascii="Times New Roman" w:hAnsi="Times New Roman"/>
          <w:sz w:val="22"/>
          <w:szCs w:val="22"/>
        </w:rPr>
        <w:t xml:space="preserve">montažo naprave </w:t>
      </w:r>
      <w:proofErr w:type="spellStart"/>
      <w:r w:rsidR="0032755F" w:rsidRPr="0032755F">
        <w:rPr>
          <w:rFonts w:ascii="Times New Roman" w:hAnsi="Times New Roman"/>
          <w:sz w:val="22"/>
          <w:szCs w:val="22"/>
        </w:rPr>
        <w:t>angiografski</w:t>
      </w:r>
      <w:proofErr w:type="spellEnd"/>
      <w:r w:rsidR="0032755F" w:rsidRPr="0032755F">
        <w:rPr>
          <w:rFonts w:ascii="Times New Roman" w:hAnsi="Times New Roman"/>
          <w:sz w:val="22"/>
          <w:szCs w:val="22"/>
        </w:rPr>
        <w:t xml:space="preserve"> RTG aparat</w:t>
      </w:r>
      <w:r>
        <w:rPr>
          <w:rFonts w:ascii="Times New Roman" w:hAnsi="Times New Roman"/>
          <w:sz w:val="22"/>
          <w:szCs w:val="22"/>
        </w:rPr>
        <w:t xml:space="preserve">  </w:t>
      </w:r>
      <w:r w:rsidR="0032755F" w:rsidRPr="0032755F">
        <w:rPr>
          <w:rFonts w:ascii="Times New Roman" w:hAnsi="Times New Roman"/>
          <w:sz w:val="22"/>
          <w:szCs w:val="22"/>
        </w:rPr>
        <w:t>(</w:t>
      </w:r>
      <w:r w:rsidRPr="00442715">
        <w:rPr>
          <w:rFonts w:ascii="Times New Roman" w:hAnsi="Times New Roman"/>
          <w:i/>
          <w:sz w:val="18"/>
          <w:szCs w:val="18"/>
        </w:rPr>
        <w:t>navede se proizvajalec, model/tip aparata</w:t>
      </w:r>
      <w:r w:rsidR="0032755F" w:rsidRPr="0032755F">
        <w:rPr>
          <w:rFonts w:ascii="Times New Roman" w:hAnsi="Times New Roman"/>
          <w:sz w:val="22"/>
          <w:szCs w:val="22"/>
        </w:rPr>
        <w:t>)</w:t>
      </w:r>
      <w:r>
        <w:rPr>
          <w:rFonts w:ascii="Times New Roman" w:hAnsi="Times New Roman"/>
          <w:sz w:val="22"/>
          <w:szCs w:val="22"/>
        </w:rPr>
        <w:t>:</w:t>
      </w:r>
    </w:p>
    <w:p w:rsidR="0032755F" w:rsidRPr="0032755F" w:rsidRDefault="00F71B60" w:rsidP="00F71B60">
      <w:pPr>
        <w:autoSpaceDE w:val="0"/>
        <w:autoSpaceDN w:val="0"/>
        <w:adjustRightInd w:val="0"/>
        <w:spacing w:line="276" w:lineRule="auto"/>
        <w:jc w:val="both"/>
        <w:rPr>
          <w:rFonts w:ascii="Times New Roman" w:hAnsi="Times New Roman"/>
          <w:sz w:val="22"/>
          <w:szCs w:val="22"/>
        </w:rPr>
      </w:pPr>
      <w:r>
        <w:rPr>
          <w:rFonts w:ascii="Times New Roman" w:hAnsi="Times New Roman"/>
          <w:sz w:val="22"/>
          <w:szCs w:val="22"/>
        </w:rPr>
        <w:t>………………………………………………………………………………………………………………,</w:t>
      </w:r>
      <w:r w:rsidR="0032755F" w:rsidRPr="0032755F">
        <w:rPr>
          <w:rFonts w:ascii="Times New Roman" w:hAnsi="Times New Roman"/>
          <w:sz w:val="22"/>
          <w:szCs w:val="22"/>
        </w:rPr>
        <w:t xml:space="preserve"> </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Moč naprave:</w:t>
      </w:r>
      <w:r w:rsidR="00F71B60">
        <w:rPr>
          <w:rFonts w:ascii="Times New Roman" w:hAnsi="Times New Roman"/>
          <w:sz w:val="22"/>
          <w:szCs w:val="22"/>
        </w:rPr>
        <w:t xml:space="preserve"> ……………………..</w:t>
      </w:r>
    </w:p>
    <w:p w:rsidR="00F71B60" w:rsidRDefault="00F71B60" w:rsidP="00F71B60">
      <w:pPr>
        <w:autoSpaceDE w:val="0"/>
        <w:autoSpaceDN w:val="0"/>
        <w:adjustRightInd w:val="0"/>
        <w:spacing w:line="276" w:lineRule="auto"/>
        <w:jc w:val="both"/>
        <w:rPr>
          <w:rFonts w:ascii="Times New Roman" w:hAnsi="Times New Roman"/>
          <w:sz w:val="22"/>
          <w:szCs w:val="22"/>
        </w:rPr>
      </w:pPr>
    </w:p>
    <w:p w:rsidR="00F71B60" w:rsidRDefault="00F71B60" w:rsidP="00F71B60">
      <w:pPr>
        <w:autoSpaceDE w:val="0"/>
        <w:autoSpaceDN w:val="0"/>
        <w:adjustRightInd w:val="0"/>
        <w:spacing w:line="276" w:lineRule="auto"/>
        <w:jc w:val="both"/>
        <w:rPr>
          <w:rFonts w:ascii="Times New Roman" w:hAnsi="Times New Roman"/>
          <w:sz w:val="22"/>
          <w:szCs w:val="22"/>
        </w:rPr>
      </w:pPr>
    </w:p>
    <w:p w:rsidR="0032755F" w:rsidRPr="00F71B60" w:rsidRDefault="0032755F" w:rsidP="00407C6B">
      <w:pPr>
        <w:autoSpaceDE w:val="0"/>
        <w:autoSpaceDN w:val="0"/>
        <w:adjustRightInd w:val="0"/>
        <w:jc w:val="both"/>
        <w:rPr>
          <w:rFonts w:ascii="Times New Roman" w:hAnsi="Times New Roman"/>
          <w:b/>
          <w:sz w:val="20"/>
          <w:szCs w:val="20"/>
        </w:rPr>
      </w:pPr>
      <w:r w:rsidRPr="00442715">
        <w:rPr>
          <w:rFonts w:ascii="Times New Roman" w:hAnsi="Times New Roman"/>
          <w:b/>
          <w:color w:val="C00000"/>
        </w:rPr>
        <w:t>*</w:t>
      </w:r>
      <w:r w:rsidR="00407C6B">
        <w:rPr>
          <w:rFonts w:ascii="Times New Roman" w:hAnsi="Times New Roman"/>
          <w:b/>
          <w:color w:val="C00000"/>
        </w:rPr>
        <w:t xml:space="preserve">  </w:t>
      </w:r>
      <w:r w:rsidRPr="00F71B60">
        <w:rPr>
          <w:rFonts w:ascii="Times New Roman" w:hAnsi="Times New Roman"/>
          <w:b/>
          <w:sz w:val="20"/>
          <w:szCs w:val="20"/>
        </w:rPr>
        <w:t xml:space="preserve">Potrebno je navesti datum primopredaje </w:t>
      </w:r>
      <w:proofErr w:type="spellStart"/>
      <w:r w:rsidR="00187B6E">
        <w:rPr>
          <w:rFonts w:ascii="Times New Roman" w:hAnsi="Times New Roman"/>
          <w:b/>
          <w:sz w:val="20"/>
          <w:szCs w:val="20"/>
        </w:rPr>
        <w:t>angiografskega</w:t>
      </w:r>
      <w:proofErr w:type="spellEnd"/>
      <w:r w:rsidR="00187B6E">
        <w:rPr>
          <w:rFonts w:ascii="Times New Roman" w:hAnsi="Times New Roman"/>
          <w:b/>
          <w:sz w:val="20"/>
          <w:szCs w:val="20"/>
        </w:rPr>
        <w:t xml:space="preserve"> aparata</w:t>
      </w:r>
      <w:r w:rsidRPr="00F71B60">
        <w:rPr>
          <w:rFonts w:ascii="Times New Roman" w:hAnsi="Times New Roman"/>
          <w:b/>
          <w:sz w:val="20"/>
          <w:szCs w:val="20"/>
        </w:rPr>
        <w:t xml:space="preserve"> v zadnjih treh (3) letih pred rokom</w:t>
      </w:r>
      <w:r w:rsidR="00F71B60">
        <w:rPr>
          <w:rFonts w:ascii="Times New Roman" w:hAnsi="Times New Roman"/>
          <w:b/>
          <w:sz w:val="20"/>
          <w:szCs w:val="20"/>
        </w:rPr>
        <w:t xml:space="preserve"> </w:t>
      </w:r>
      <w:r w:rsidRPr="00F71B60">
        <w:rPr>
          <w:rFonts w:ascii="Times New Roman" w:hAnsi="Times New Roman"/>
          <w:b/>
          <w:sz w:val="20"/>
          <w:szCs w:val="20"/>
        </w:rPr>
        <w:t>za oddajo</w:t>
      </w:r>
      <w:r w:rsidR="00187B6E">
        <w:rPr>
          <w:rFonts w:ascii="Times New Roman" w:hAnsi="Times New Roman"/>
          <w:b/>
          <w:sz w:val="20"/>
          <w:szCs w:val="20"/>
        </w:rPr>
        <w:t xml:space="preserve"> </w:t>
      </w:r>
      <w:r w:rsidRPr="00F71B60">
        <w:rPr>
          <w:rFonts w:ascii="Times New Roman" w:hAnsi="Times New Roman"/>
          <w:b/>
          <w:sz w:val="20"/>
          <w:szCs w:val="20"/>
        </w:rPr>
        <w:t>ponudbe.</w:t>
      </w:r>
    </w:p>
    <w:p w:rsidR="00F71B60" w:rsidRDefault="00F71B60" w:rsidP="00F71B60">
      <w:pPr>
        <w:autoSpaceDE w:val="0"/>
        <w:autoSpaceDN w:val="0"/>
        <w:adjustRightInd w:val="0"/>
        <w:spacing w:line="276" w:lineRule="auto"/>
        <w:jc w:val="both"/>
        <w:rPr>
          <w:rFonts w:ascii="Times New Roman" w:hAnsi="Times New Roman"/>
          <w:sz w:val="22"/>
          <w:szCs w:val="22"/>
        </w:rPr>
      </w:pPr>
    </w:p>
    <w:p w:rsidR="00F71B60" w:rsidRDefault="00F71B60" w:rsidP="00F71B60">
      <w:pPr>
        <w:autoSpaceDE w:val="0"/>
        <w:autoSpaceDN w:val="0"/>
        <w:adjustRightInd w:val="0"/>
        <w:spacing w:line="276" w:lineRule="auto"/>
        <w:jc w:val="both"/>
        <w:rPr>
          <w:rFonts w:ascii="Times New Roman" w:hAnsi="Times New Roman"/>
          <w:sz w:val="22"/>
          <w:szCs w:val="22"/>
        </w:rPr>
      </w:pP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Odgovorna oseba naročnika, pri katerem se lahko dobijo dodatne informacije:</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 xml:space="preserve">Ime in priimek: </w:t>
      </w:r>
      <w:r w:rsidR="00F71B60">
        <w:rPr>
          <w:rFonts w:ascii="Times New Roman" w:hAnsi="Times New Roman"/>
          <w:sz w:val="22"/>
          <w:szCs w:val="22"/>
        </w:rPr>
        <w:t>……………………………………….</w:t>
      </w:r>
      <w:r w:rsidRPr="0032755F">
        <w:rPr>
          <w:rFonts w:ascii="Times New Roman" w:hAnsi="Times New Roman"/>
          <w:sz w:val="22"/>
          <w:szCs w:val="22"/>
        </w:rPr>
        <w:t>,</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Tel. št.:</w:t>
      </w:r>
      <w:r w:rsidR="00F71B60">
        <w:rPr>
          <w:rFonts w:ascii="Times New Roman" w:hAnsi="Times New Roman"/>
          <w:sz w:val="22"/>
          <w:szCs w:val="22"/>
        </w:rPr>
        <w:t xml:space="preserve"> ………………………………..</w:t>
      </w:r>
    </w:p>
    <w:p w:rsidR="0032755F" w:rsidRPr="0032755F" w:rsidRDefault="0032755F" w:rsidP="00F71B60">
      <w:pPr>
        <w:autoSpaceDE w:val="0"/>
        <w:autoSpaceDN w:val="0"/>
        <w:adjustRightInd w:val="0"/>
        <w:spacing w:line="276" w:lineRule="auto"/>
        <w:jc w:val="both"/>
        <w:rPr>
          <w:rFonts w:ascii="Times New Roman" w:hAnsi="Times New Roman"/>
          <w:sz w:val="22"/>
          <w:szCs w:val="22"/>
        </w:rPr>
      </w:pPr>
      <w:r w:rsidRPr="0032755F">
        <w:rPr>
          <w:rFonts w:ascii="Times New Roman" w:hAnsi="Times New Roman"/>
          <w:sz w:val="22"/>
          <w:szCs w:val="22"/>
        </w:rPr>
        <w:t>e-naslov:</w:t>
      </w:r>
      <w:r w:rsidR="00F71B60">
        <w:rPr>
          <w:rFonts w:ascii="Times New Roman" w:hAnsi="Times New Roman"/>
          <w:sz w:val="22"/>
          <w:szCs w:val="22"/>
        </w:rPr>
        <w:t xml:space="preserve"> ………………………………</w:t>
      </w:r>
    </w:p>
    <w:p w:rsidR="00F71B60" w:rsidRDefault="00F71B60" w:rsidP="0032755F">
      <w:pPr>
        <w:autoSpaceDE w:val="0"/>
        <w:autoSpaceDN w:val="0"/>
        <w:adjustRightInd w:val="0"/>
        <w:rPr>
          <w:rFonts w:ascii="CIDFont+F6" w:hAnsi="CIDFont+F6" w:cs="CIDFont+F6"/>
          <w:sz w:val="18"/>
          <w:szCs w:val="18"/>
        </w:rPr>
      </w:pPr>
    </w:p>
    <w:p w:rsidR="00F71B60" w:rsidRDefault="00F71B60" w:rsidP="0032755F">
      <w:pPr>
        <w:autoSpaceDE w:val="0"/>
        <w:autoSpaceDN w:val="0"/>
        <w:adjustRightInd w:val="0"/>
        <w:rPr>
          <w:rFonts w:ascii="CIDFont+F6" w:hAnsi="CIDFont+F6" w:cs="CIDFont+F6"/>
          <w:sz w:val="18"/>
          <w:szCs w:val="18"/>
        </w:rPr>
      </w:pPr>
    </w:p>
    <w:p w:rsidR="0032755F" w:rsidRPr="00F71B60" w:rsidRDefault="0032755F" w:rsidP="00F71B60">
      <w:pPr>
        <w:autoSpaceDE w:val="0"/>
        <w:autoSpaceDN w:val="0"/>
        <w:adjustRightInd w:val="0"/>
        <w:jc w:val="both"/>
        <w:rPr>
          <w:rFonts w:ascii="Times New Roman" w:hAnsi="Times New Roman"/>
          <w:sz w:val="22"/>
          <w:szCs w:val="22"/>
        </w:rPr>
      </w:pPr>
      <w:r w:rsidRPr="00F71B60">
        <w:rPr>
          <w:rFonts w:ascii="Times New Roman" w:hAnsi="Times New Roman"/>
          <w:sz w:val="22"/>
          <w:szCs w:val="22"/>
        </w:rPr>
        <w:t xml:space="preserve">Kraj in datum: </w:t>
      </w:r>
      <w:r w:rsidR="00F71B60" w:rsidRPr="00F71B60">
        <w:rPr>
          <w:rFonts w:ascii="Times New Roman" w:hAnsi="Times New Roman"/>
          <w:sz w:val="22"/>
          <w:szCs w:val="22"/>
        </w:rPr>
        <w:t xml:space="preserve">          </w:t>
      </w:r>
      <w:r w:rsidR="00F71B60">
        <w:rPr>
          <w:rFonts w:ascii="Times New Roman" w:hAnsi="Times New Roman"/>
          <w:sz w:val="22"/>
          <w:szCs w:val="22"/>
        </w:rPr>
        <w:t xml:space="preserve">                </w:t>
      </w:r>
      <w:r w:rsidR="00F71B60" w:rsidRPr="00F71B60">
        <w:rPr>
          <w:rFonts w:ascii="Times New Roman" w:hAnsi="Times New Roman"/>
          <w:sz w:val="22"/>
          <w:szCs w:val="22"/>
        </w:rPr>
        <w:t xml:space="preserve">                        </w:t>
      </w:r>
      <w:r w:rsidRPr="00F71B60">
        <w:rPr>
          <w:rFonts w:ascii="Times New Roman" w:hAnsi="Times New Roman"/>
          <w:sz w:val="22"/>
          <w:szCs w:val="22"/>
        </w:rPr>
        <w:t xml:space="preserve">Žig: </w:t>
      </w:r>
      <w:r w:rsidR="00F71B60" w:rsidRPr="00F71B60">
        <w:rPr>
          <w:rFonts w:ascii="Times New Roman" w:hAnsi="Times New Roman"/>
          <w:sz w:val="22"/>
          <w:szCs w:val="22"/>
        </w:rPr>
        <w:t xml:space="preserve">                                         </w:t>
      </w:r>
      <w:r w:rsidRPr="00F71B60">
        <w:rPr>
          <w:rFonts w:ascii="Times New Roman" w:hAnsi="Times New Roman"/>
          <w:sz w:val="22"/>
          <w:szCs w:val="22"/>
        </w:rPr>
        <w:t>Ime, priimek in podpis</w:t>
      </w:r>
    </w:p>
    <w:p w:rsidR="0032755F" w:rsidRPr="00F71B60" w:rsidRDefault="00F71B60" w:rsidP="00F71B60">
      <w:pPr>
        <w:autoSpaceDE w:val="0"/>
        <w:autoSpaceDN w:val="0"/>
        <w:adjustRightInd w:val="0"/>
        <w:jc w:val="both"/>
        <w:rPr>
          <w:rFonts w:ascii="Times New Roman" w:hAnsi="Times New Roman"/>
          <w:sz w:val="22"/>
          <w:szCs w:val="22"/>
        </w:rPr>
      </w:pPr>
      <w:r w:rsidRPr="00F71B60">
        <w:rPr>
          <w:rFonts w:ascii="Times New Roman" w:hAnsi="Times New Roman"/>
          <w:sz w:val="22"/>
          <w:szCs w:val="22"/>
        </w:rPr>
        <w:t xml:space="preserve">                                                                                        </w:t>
      </w:r>
      <w:r>
        <w:rPr>
          <w:rFonts w:ascii="Times New Roman" w:hAnsi="Times New Roman"/>
          <w:sz w:val="22"/>
          <w:szCs w:val="22"/>
        </w:rPr>
        <w:t xml:space="preserve">                     </w:t>
      </w:r>
      <w:r w:rsidRPr="00F71B60">
        <w:rPr>
          <w:rFonts w:ascii="Times New Roman" w:hAnsi="Times New Roman"/>
          <w:sz w:val="22"/>
          <w:szCs w:val="22"/>
        </w:rPr>
        <w:t xml:space="preserve">     </w:t>
      </w:r>
      <w:r w:rsidR="0032755F" w:rsidRPr="00F71B60">
        <w:rPr>
          <w:rFonts w:ascii="Times New Roman" w:hAnsi="Times New Roman"/>
          <w:sz w:val="22"/>
          <w:szCs w:val="22"/>
        </w:rPr>
        <w:t>odgovorne osebe potrjevalca:</w:t>
      </w:r>
    </w:p>
    <w:p w:rsidR="00F71B60" w:rsidRPr="00F71B60" w:rsidRDefault="00F71B60" w:rsidP="0032755F">
      <w:pPr>
        <w:autoSpaceDE w:val="0"/>
        <w:autoSpaceDN w:val="0"/>
        <w:adjustRightInd w:val="0"/>
        <w:rPr>
          <w:rFonts w:ascii="Times New Roman" w:hAnsi="Times New Roman"/>
          <w:sz w:val="22"/>
          <w:szCs w:val="22"/>
        </w:rPr>
      </w:pPr>
    </w:p>
    <w:p w:rsidR="00F71B60" w:rsidRPr="00F71B60" w:rsidRDefault="00F71B60" w:rsidP="0032755F">
      <w:pPr>
        <w:autoSpaceDE w:val="0"/>
        <w:autoSpaceDN w:val="0"/>
        <w:adjustRightInd w:val="0"/>
        <w:rPr>
          <w:rFonts w:ascii="Times New Roman" w:hAnsi="Times New Roman"/>
          <w:sz w:val="22"/>
          <w:szCs w:val="22"/>
        </w:rPr>
      </w:pPr>
    </w:p>
    <w:p w:rsidR="0032755F" w:rsidRPr="00442715" w:rsidRDefault="0032755F" w:rsidP="0032755F">
      <w:pPr>
        <w:autoSpaceDE w:val="0"/>
        <w:autoSpaceDN w:val="0"/>
        <w:adjustRightInd w:val="0"/>
        <w:rPr>
          <w:rFonts w:ascii="Times New Roman" w:hAnsi="Times New Roman"/>
          <w:b/>
          <w:sz w:val="20"/>
          <w:szCs w:val="20"/>
        </w:rPr>
      </w:pPr>
      <w:r w:rsidRPr="00442715">
        <w:rPr>
          <w:rFonts w:ascii="Times New Roman" w:hAnsi="Times New Roman"/>
          <w:b/>
          <w:sz w:val="20"/>
          <w:szCs w:val="20"/>
        </w:rPr>
        <w:t>NAVODILO:</w:t>
      </w:r>
    </w:p>
    <w:p w:rsidR="0032755F" w:rsidRPr="00442715" w:rsidRDefault="00442715" w:rsidP="00442715">
      <w:pPr>
        <w:autoSpaceDE w:val="0"/>
        <w:autoSpaceDN w:val="0"/>
        <w:adjustRightInd w:val="0"/>
        <w:jc w:val="both"/>
        <w:rPr>
          <w:rFonts w:ascii="Times New Roman" w:hAnsi="Times New Roman"/>
          <w:sz w:val="20"/>
          <w:szCs w:val="20"/>
        </w:rPr>
      </w:pPr>
      <w:r>
        <w:rPr>
          <w:rFonts w:ascii="Times New Roman" w:eastAsia="CIDFont+F8" w:hAnsi="Times New Roman"/>
          <w:sz w:val="20"/>
          <w:szCs w:val="20"/>
        </w:rPr>
        <w:t xml:space="preserve">-  </w:t>
      </w:r>
      <w:r w:rsidR="0032755F" w:rsidRPr="00442715">
        <w:rPr>
          <w:rFonts w:ascii="Times New Roman" w:hAnsi="Times New Roman"/>
          <w:sz w:val="20"/>
          <w:szCs w:val="20"/>
        </w:rPr>
        <w:t>V primeru, da ponudnik potrebuje referenčno potrdilo iz prejšnjih poslov, kjer je sodeloval kot podizvajalec,</w:t>
      </w:r>
    </w:p>
    <w:p w:rsidR="0032755F" w:rsidRPr="00442715" w:rsidRDefault="0032755F" w:rsidP="00442715">
      <w:pPr>
        <w:autoSpaceDE w:val="0"/>
        <w:autoSpaceDN w:val="0"/>
        <w:adjustRightInd w:val="0"/>
        <w:jc w:val="both"/>
        <w:rPr>
          <w:rFonts w:ascii="Times New Roman" w:hAnsi="Times New Roman"/>
          <w:sz w:val="20"/>
          <w:szCs w:val="20"/>
        </w:rPr>
      </w:pPr>
      <w:r w:rsidRPr="00442715">
        <w:rPr>
          <w:rFonts w:ascii="Times New Roman" w:hAnsi="Times New Roman"/>
          <w:sz w:val="20"/>
          <w:szCs w:val="20"/>
        </w:rPr>
        <w:t>mora biti referenčno potrdilo podpisano s strani naročnika opreme in glavnega izvajalca.</w:t>
      </w:r>
    </w:p>
    <w:p w:rsidR="0032755F" w:rsidRPr="00442715" w:rsidRDefault="00442715" w:rsidP="00442715">
      <w:pPr>
        <w:autoSpaceDE w:val="0"/>
        <w:autoSpaceDN w:val="0"/>
        <w:adjustRightInd w:val="0"/>
        <w:jc w:val="both"/>
        <w:rPr>
          <w:rFonts w:ascii="Times New Roman" w:hAnsi="Times New Roman"/>
          <w:sz w:val="20"/>
          <w:szCs w:val="20"/>
        </w:rPr>
      </w:pPr>
      <w:r>
        <w:rPr>
          <w:rFonts w:ascii="Times New Roman" w:eastAsia="CIDFont+F8" w:hAnsi="Times New Roman"/>
          <w:sz w:val="20"/>
          <w:szCs w:val="20"/>
        </w:rPr>
        <w:t xml:space="preserve">-  </w:t>
      </w:r>
      <w:r w:rsidR="0032755F" w:rsidRPr="00442715">
        <w:rPr>
          <w:rFonts w:ascii="Times New Roman" w:hAnsi="Times New Roman"/>
          <w:sz w:val="20"/>
          <w:szCs w:val="20"/>
        </w:rPr>
        <w:t>V primeru, da je na referenčnem potrdilu podpisan pooblaščenec, je potrebno referenčnemu potrdilu predložiti</w:t>
      </w:r>
    </w:p>
    <w:p w:rsidR="0032755F" w:rsidRPr="00442715" w:rsidRDefault="0032755F" w:rsidP="00442715">
      <w:pPr>
        <w:autoSpaceDE w:val="0"/>
        <w:autoSpaceDN w:val="0"/>
        <w:adjustRightInd w:val="0"/>
        <w:jc w:val="both"/>
        <w:rPr>
          <w:rFonts w:ascii="Times New Roman" w:hAnsi="Times New Roman"/>
          <w:sz w:val="20"/>
          <w:szCs w:val="20"/>
        </w:rPr>
      </w:pPr>
      <w:r w:rsidRPr="00442715">
        <w:rPr>
          <w:rFonts w:ascii="Times New Roman" w:hAnsi="Times New Roman"/>
          <w:sz w:val="20"/>
          <w:szCs w:val="20"/>
        </w:rPr>
        <w:t>pooblastilo zakonitega zastopnika investitorja (oz. glavnega izvajalca)</w:t>
      </w:r>
      <w:r w:rsidR="00442715">
        <w:rPr>
          <w:rFonts w:ascii="Times New Roman" w:hAnsi="Times New Roman"/>
          <w:sz w:val="20"/>
          <w:szCs w:val="20"/>
        </w:rPr>
        <w:t>.</w:t>
      </w:r>
    </w:p>
    <w:p w:rsidR="00003964" w:rsidRPr="00442715" w:rsidRDefault="00442715" w:rsidP="00442715">
      <w:pPr>
        <w:autoSpaceDE w:val="0"/>
        <w:autoSpaceDN w:val="0"/>
        <w:adjustRightInd w:val="0"/>
        <w:jc w:val="both"/>
        <w:rPr>
          <w:rFonts w:ascii="Times New Roman" w:hAnsi="Times New Roman"/>
          <w:sz w:val="20"/>
          <w:szCs w:val="20"/>
        </w:rPr>
      </w:pPr>
      <w:r>
        <w:rPr>
          <w:rFonts w:ascii="Times New Roman" w:eastAsia="CIDFont+F8" w:hAnsi="Times New Roman"/>
          <w:sz w:val="20"/>
          <w:szCs w:val="20"/>
        </w:rPr>
        <w:t xml:space="preserve">-  </w:t>
      </w:r>
      <w:r w:rsidR="0032755F" w:rsidRPr="00442715">
        <w:rPr>
          <w:rFonts w:ascii="Times New Roman" w:hAnsi="Times New Roman"/>
          <w:sz w:val="20"/>
          <w:szCs w:val="20"/>
        </w:rPr>
        <w:t xml:space="preserve">Ponudnik naloži Obrazec v informacijski </w:t>
      </w:r>
      <w:r w:rsidR="0032755F" w:rsidRPr="00442715">
        <w:rPr>
          <w:rFonts w:ascii="Times New Roman" w:hAnsi="Times New Roman"/>
          <w:i/>
          <w:sz w:val="20"/>
          <w:szCs w:val="20"/>
        </w:rPr>
        <w:t>sistem e-JN</w:t>
      </w:r>
      <w:r w:rsidR="0032755F" w:rsidRPr="00442715">
        <w:rPr>
          <w:rFonts w:ascii="Times New Roman" w:hAnsi="Times New Roman"/>
          <w:sz w:val="20"/>
          <w:szCs w:val="20"/>
        </w:rPr>
        <w:t xml:space="preserve"> v razdelek »</w:t>
      </w:r>
      <w:r w:rsidR="0032755F" w:rsidRPr="00442715">
        <w:rPr>
          <w:rFonts w:ascii="Times New Roman" w:hAnsi="Times New Roman"/>
          <w:i/>
          <w:sz w:val="20"/>
          <w:szCs w:val="20"/>
        </w:rPr>
        <w:t>Drugi dokumenti</w:t>
      </w:r>
      <w:r w:rsidR="0032755F" w:rsidRPr="00442715">
        <w:rPr>
          <w:rFonts w:ascii="Times New Roman" w:hAnsi="Times New Roman"/>
          <w:sz w:val="20"/>
          <w:szCs w:val="20"/>
        </w:rPr>
        <w:t>«.</w:t>
      </w:r>
    </w:p>
    <w:p w:rsidR="00003964" w:rsidRDefault="00003964" w:rsidP="00442715">
      <w:pPr>
        <w:autoSpaceDE w:val="0"/>
        <w:autoSpaceDN w:val="0"/>
        <w:adjustRightInd w:val="0"/>
        <w:jc w:val="both"/>
        <w:rPr>
          <w:rFonts w:ascii="Times New Roman" w:hAnsi="Times New Roman"/>
        </w:rPr>
      </w:pPr>
    </w:p>
    <w:p w:rsidR="00003964" w:rsidRDefault="00003964" w:rsidP="00662EB7">
      <w:pPr>
        <w:autoSpaceDE w:val="0"/>
        <w:autoSpaceDN w:val="0"/>
        <w:adjustRightInd w:val="0"/>
        <w:jc w:val="both"/>
        <w:rPr>
          <w:rFonts w:ascii="Times New Roman" w:hAnsi="Times New Roman"/>
        </w:rPr>
      </w:pPr>
    </w:p>
    <w:p w:rsidR="00003964" w:rsidRDefault="00003964" w:rsidP="00662EB7">
      <w:pPr>
        <w:autoSpaceDE w:val="0"/>
        <w:autoSpaceDN w:val="0"/>
        <w:adjustRightInd w:val="0"/>
        <w:jc w:val="both"/>
        <w:rPr>
          <w:rFonts w:ascii="Times New Roman" w:hAnsi="Times New Roman"/>
        </w:rPr>
      </w:pPr>
    </w:p>
    <w:p w:rsidR="00003964" w:rsidRDefault="00003964" w:rsidP="00662EB7">
      <w:pPr>
        <w:autoSpaceDE w:val="0"/>
        <w:autoSpaceDN w:val="0"/>
        <w:adjustRightInd w:val="0"/>
        <w:jc w:val="both"/>
        <w:rPr>
          <w:rFonts w:ascii="Times New Roman" w:hAnsi="Times New Roman"/>
        </w:rPr>
      </w:pPr>
    </w:p>
    <w:p w:rsidR="00003964" w:rsidRDefault="00003964" w:rsidP="00662EB7">
      <w:pPr>
        <w:autoSpaceDE w:val="0"/>
        <w:autoSpaceDN w:val="0"/>
        <w:adjustRightInd w:val="0"/>
        <w:jc w:val="both"/>
        <w:rPr>
          <w:rFonts w:ascii="Times New Roman" w:hAnsi="Times New Roman"/>
        </w:rPr>
      </w:pPr>
    </w:p>
    <w:p w:rsidR="00003964" w:rsidRDefault="00003964" w:rsidP="00662EB7">
      <w:pPr>
        <w:autoSpaceDE w:val="0"/>
        <w:autoSpaceDN w:val="0"/>
        <w:adjustRightInd w:val="0"/>
        <w:jc w:val="both"/>
        <w:rPr>
          <w:rFonts w:ascii="Times New Roman" w:hAnsi="Times New Roman"/>
        </w:rPr>
      </w:pPr>
    </w:p>
    <w:p w:rsidR="00E122C1" w:rsidRPr="00E609E0" w:rsidRDefault="00E122C1" w:rsidP="00E122C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w:t>
      </w:r>
      <w:r w:rsidR="00DF1707" w:rsidRPr="003C2EEC">
        <w:rPr>
          <w:rFonts w:ascii="Times New Roman" w:hAnsi="Times New Roman"/>
          <w:i/>
          <w:szCs w:val="20"/>
        </w:rPr>
        <w:t>1</w:t>
      </w:r>
    </w:p>
    <w:p w:rsidR="00E122C1" w:rsidRPr="00E609E0" w:rsidRDefault="00E122C1" w:rsidP="00E122C1">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E122C1" w:rsidRDefault="00E122C1" w:rsidP="00E122C1">
      <w:pPr>
        <w:jc w:val="both"/>
        <w:rPr>
          <w:rFonts w:ascii="Times New Roman" w:hAnsi="Times New Roman"/>
          <w:sz w:val="22"/>
          <w:szCs w:val="22"/>
        </w:rPr>
      </w:pPr>
    </w:p>
    <w:p w:rsidR="00935AAE" w:rsidRDefault="00935AAE" w:rsidP="00E122C1">
      <w:pPr>
        <w:jc w:val="both"/>
        <w:rPr>
          <w:rFonts w:ascii="Times New Roman" w:hAnsi="Times New Roman"/>
          <w:sz w:val="22"/>
          <w:szCs w:val="22"/>
        </w:rPr>
      </w:pPr>
    </w:p>
    <w:p w:rsidR="00935AAE" w:rsidRDefault="00935AAE" w:rsidP="00E122C1">
      <w:pPr>
        <w:jc w:val="both"/>
        <w:rPr>
          <w:rFonts w:ascii="Times New Roman" w:hAnsi="Times New Roman"/>
          <w:sz w:val="22"/>
          <w:szCs w:val="22"/>
        </w:rPr>
      </w:pPr>
    </w:p>
    <w:p w:rsidR="00E122C1" w:rsidRPr="00935AAE" w:rsidRDefault="00E122C1" w:rsidP="00E122C1">
      <w:pPr>
        <w:jc w:val="both"/>
        <w:rPr>
          <w:rFonts w:ascii="Times New Roman" w:hAnsi="Times New Roman"/>
        </w:rPr>
      </w:pPr>
      <w:r w:rsidRPr="00935AAE">
        <w:rPr>
          <w:rFonts w:ascii="Times New Roman" w:hAnsi="Times New Roman"/>
        </w:rPr>
        <w:t>PONUDNIK</w:t>
      </w:r>
    </w:p>
    <w:p w:rsidR="00E122C1" w:rsidRPr="00935AAE" w:rsidRDefault="00E122C1" w:rsidP="00E122C1">
      <w:pPr>
        <w:jc w:val="both"/>
        <w:rPr>
          <w:rFonts w:ascii="Times New Roman" w:hAnsi="Times New Roman"/>
        </w:rPr>
      </w:pPr>
      <w:r w:rsidRPr="00935AAE">
        <w:rPr>
          <w:rFonts w:ascii="Times New Roman" w:hAnsi="Times New Roman"/>
        </w:rPr>
        <w:t>___________________________________________________________________________</w:t>
      </w:r>
    </w:p>
    <w:p w:rsidR="00E122C1" w:rsidRDefault="00E122C1" w:rsidP="00E122C1">
      <w:pPr>
        <w:jc w:val="center"/>
        <w:rPr>
          <w:rFonts w:ascii="Times New Roman" w:hAnsi="Times New Roman"/>
          <w:b/>
          <w:sz w:val="22"/>
          <w:szCs w:val="22"/>
          <w:u w:val="single"/>
        </w:rPr>
      </w:pPr>
    </w:p>
    <w:p w:rsidR="00DF1707" w:rsidRDefault="00DF1707" w:rsidP="00E122C1">
      <w:pPr>
        <w:jc w:val="center"/>
        <w:rPr>
          <w:rFonts w:ascii="Times New Roman" w:hAnsi="Times New Roman"/>
          <w:b/>
          <w:sz w:val="22"/>
          <w:szCs w:val="22"/>
          <w:u w:val="single"/>
        </w:rPr>
      </w:pPr>
    </w:p>
    <w:p w:rsidR="00DF1707" w:rsidRPr="00935AAE" w:rsidRDefault="00DF1707" w:rsidP="00DF1707">
      <w:pPr>
        <w:autoSpaceDE w:val="0"/>
        <w:autoSpaceDN w:val="0"/>
        <w:adjustRightInd w:val="0"/>
        <w:jc w:val="center"/>
        <w:rPr>
          <w:rFonts w:ascii="Times New Roman" w:hAnsi="Times New Roman"/>
          <w:b/>
          <w:bCs/>
        </w:rPr>
      </w:pPr>
      <w:r w:rsidRPr="00935AAE">
        <w:rPr>
          <w:rFonts w:ascii="Times New Roman" w:hAnsi="Times New Roman"/>
          <w:b/>
          <w:bCs/>
        </w:rPr>
        <w:t>SEZNAM PRIGLAŠENEGA KADRA</w:t>
      </w:r>
    </w:p>
    <w:p w:rsidR="00DF1707" w:rsidRDefault="00DF1707" w:rsidP="00E122C1">
      <w:pPr>
        <w:jc w:val="center"/>
        <w:rPr>
          <w:rFonts w:ascii="Times New Roman" w:hAnsi="Times New Roman"/>
          <w:b/>
          <w:sz w:val="22"/>
          <w:szCs w:val="22"/>
          <w:u w:val="single"/>
        </w:rPr>
      </w:pPr>
    </w:p>
    <w:p w:rsidR="008A5E57" w:rsidRDefault="008A5E57" w:rsidP="00E122C1">
      <w:pPr>
        <w:jc w:val="center"/>
        <w:rPr>
          <w:rFonts w:ascii="Times New Roman" w:hAnsi="Times New Roman"/>
          <w:b/>
          <w:sz w:val="22"/>
          <w:szCs w:val="22"/>
          <w:u w:val="single"/>
        </w:rPr>
      </w:pPr>
    </w:p>
    <w:p w:rsidR="008A5E57" w:rsidRDefault="008A5E57" w:rsidP="00E122C1">
      <w:pPr>
        <w:jc w:val="center"/>
        <w:rPr>
          <w:rFonts w:ascii="Times New Roman" w:hAnsi="Times New Roman"/>
          <w:b/>
          <w:sz w:val="22"/>
          <w:szCs w:val="22"/>
          <w:u w:val="single"/>
        </w:rPr>
      </w:pPr>
    </w:p>
    <w:tbl>
      <w:tblPr>
        <w:tblW w:w="9013" w:type="dxa"/>
        <w:tblInd w:w="55" w:type="dxa"/>
        <w:tblCellMar>
          <w:left w:w="70" w:type="dxa"/>
          <w:right w:w="70" w:type="dxa"/>
        </w:tblCellMar>
        <w:tblLook w:val="04A0" w:firstRow="1" w:lastRow="0" w:firstColumn="1" w:lastColumn="0" w:noHBand="0" w:noVBand="1"/>
      </w:tblPr>
      <w:tblGrid>
        <w:gridCol w:w="682"/>
        <w:gridCol w:w="4862"/>
        <w:gridCol w:w="1509"/>
        <w:gridCol w:w="1326"/>
        <w:gridCol w:w="634"/>
      </w:tblGrid>
      <w:tr w:rsidR="00935AAE" w:rsidRPr="001E1DC4" w:rsidTr="00722377">
        <w:trPr>
          <w:trHeight w:val="312"/>
        </w:trPr>
        <w:tc>
          <w:tcPr>
            <w:tcW w:w="8379" w:type="dxa"/>
            <w:gridSpan w:val="4"/>
            <w:tcBorders>
              <w:top w:val="nil"/>
              <w:left w:val="nil"/>
              <w:bottom w:val="nil"/>
              <w:right w:val="nil"/>
            </w:tcBorders>
            <w:shd w:val="clear" w:color="auto" w:fill="auto"/>
            <w:noWrap/>
            <w:vAlign w:val="center"/>
            <w:hideMark/>
          </w:tcPr>
          <w:p w:rsidR="001E1DC4" w:rsidRDefault="00935AAE" w:rsidP="001E1DC4">
            <w:pPr>
              <w:rPr>
                <w:rFonts w:ascii="Times New Roman" w:hAnsi="Times New Roman"/>
                <w:b/>
                <w:bCs/>
                <w:color w:val="000000"/>
                <w:sz w:val="22"/>
                <w:szCs w:val="22"/>
              </w:rPr>
            </w:pPr>
            <w:r w:rsidRPr="001E1DC4">
              <w:rPr>
                <w:rFonts w:ascii="Times New Roman" w:hAnsi="Times New Roman"/>
                <w:b/>
                <w:bCs/>
                <w:color w:val="000000"/>
                <w:sz w:val="22"/>
                <w:szCs w:val="22"/>
              </w:rPr>
              <w:t>STROKOVNI KADER IZVAJALCA v skladu z ZAID oz. GZ</w:t>
            </w:r>
            <w:r w:rsidR="00FC15A9" w:rsidRPr="001E1DC4">
              <w:rPr>
                <w:rFonts w:ascii="Times New Roman" w:hAnsi="Times New Roman"/>
                <w:b/>
                <w:bCs/>
                <w:color w:val="000000"/>
                <w:sz w:val="22"/>
                <w:szCs w:val="22"/>
              </w:rPr>
              <w:t xml:space="preserve"> </w:t>
            </w:r>
          </w:p>
          <w:p w:rsidR="00935AAE" w:rsidRPr="001E1DC4" w:rsidRDefault="00FC15A9" w:rsidP="001E1DC4">
            <w:pPr>
              <w:rPr>
                <w:rFonts w:ascii="Times New Roman" w:hAnsi="Times New Roman"/>
                <w:b/>
                <w:bCs/>
                <w:color w:val="000000"/>
                <w:sz w:val="22"/>
                <w:szCs w:val="22"/>
              </w:rPr>
            </w:pPr>
            <w:r w:rsidRPr="001E1DC4">
              <w:rPr>
                <w:rFonts w:ascii="Times New Roman" w:hAnsi="Times New Roman"/>
                <w:sz w:val="22"/>
                <w:szCs w:val="22"/>
              </w:rPr>
              <w:t xml:space="preserve">(Uradni list RS, št. </w:t>
            </w:r>
            <w:r w:rsidR="00722377" w:rsidRPr="001E1DC4">
              <w:rPr>
                <w:rFonts w:ascii="Times New Roman" w:hAnsi="Times New Roman"/>
                <w:sz w:val="22"/>
                <w:szCs w:val="22"/>
              </w:rPr>
              <w:t>61/17</w:t>
            </w:r>
            <w:r w:rsidR="001E1DC4">
              <w:rPr>
                <w:rFonts w:ascii="Times New Roman" w:hAnsi="Times New Roman"/>
                <w:sz w:val="22"/>
                <w:szCs w:val="22"/>
              </w:rPr>
              <w:t xml:space="preserve"> </w:t>
            </w:r>
            <w:r w:rsidR="00722377" w:rsidRPr="001E1DC4">
              <w:rPr>
                <w:rFonts w:ascii="Times New Roman" w:hAnsi="Times New Roman"/>
                <w:sz w:val="22"/>
                <w:szCs w:val="22"/>
              </w:rPr>
              <w:t>in 72/17)</w:t>
            </w:r>
          </w:p>
        </w:tc>
        <w:tc>
          <w:tcPr>
            <w:tcW w:w="634" w:type="dxa"/>
            <w:tcBorders>
              <w:top w:val="nil"/>
              <w:left w:val="nil"/>
              <w:bottom w:val="nil"/>
              <w:right w:val="nil"/>
            </w:tcBorders>
            <w:shd w:val="clear" w:color="auto" w:fill="auto"/>
            <w:noWrap/>
            <w:vAlign w:val="center"/>
            <w:hideMark/>
          </w:tcPr>
          <w:p w:rsidR="00935AAE" w:rsidRPr="001E1DC4" w:rsidRDefault="00935AAE" w:rsidP="00935AAE">
            <w:pPr>
              <w:rPr>
                <w:rFonts w:ascii="Times New Roman" w:hAnsi="Times New Roman"/>
                <w:color w:val="000000"/>
                <w:sz w:val="22"/>
                <w:szCs w:val="22"/>
              </w:rPr>
            </w:pPr>
          </w:p>
        </w:tc>
      </w:tr>
      <w:tr w:rsidR="00935AAE" w:rsidRPr="00935AAE" w:rsidTr="00935AAE">
        <w:trPr>
          <w:trHeight w:val="276"/>
        </w:trPr>
        <w:tc>
          <w:tcPr>
            <w:tcW w:w="682" w:type="dxa"/>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c>
          <w:tcPr>
            <w:tcW w:w="4862" w:type="dxa"/>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c>
          <w:tcPr>
            <w:tcW w:w="1509" w:type="dxa"/>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c>
          <w:tcPr>
            <w:tcW w:w="1960" w:type="dxa"/>
            <w:gridSpan w:val="2"/>
            <w:tcBorders>
              <w:top w:val="nil"/>
              <w:left w:val="nil"/>
              <w:bottom w:val="nil"/>
              <w:right w:val="nil"/>
            </w:tcBorders>
            <w:shd w:val="clear" w:color="auto" w:fill="auto"/>
            <w:noWrap/>
            <w:vAlign w:val="center"/>
            <w:hideMark/>
          </w:tcPr>
          <w:p w:rsidR="00935AAE" w:rsidRPr="00935AAE" w:rsidRDefault="00935AAE" w:rsidP="00935AAE">
            <w:pPr>
              <w:rPr>
                <w:rFonts w:ascii="Calibri" w:hAnsi="Calibri" w:cs="Calibri"/>
                <w:color w:val="000000"/>
                <w:sz w:val="20"/>
                <w:szCs w:val="20"/>
              </w:rPr>
            </w:pPr>
          </w:p>
        </w:tc>
      </w:tr>
      <w:tr w:rsidR="00935AAE" w:rsidRPr="00935AAE" w:rsidTr="00935AAE">
        <w:trPr>
          <w:trHeight w:val="276"/>
        </w:trPr>
        <w:tc>
          <w:tcPr>
            <w:tcW w:w="682" w:type="dxa"/>
            <w:tcBorders>
              <w:top w:val="single" w:sz="4" w:space="0" w:color="auto"/>
              <w:left w:val="single" w:sz="4" w:space="0" w:color="auto"/>
              <w:bottom w:val="single" w:sz="4" w:space="0" w:color="auto"/>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proofErr w:type="spellStart"/>
            <w:r w:rsidRPr="00935AAE">
              <w:rPr>
                <w:rFonts w:ascii="Calibri" w:hAnsi="Calibri" w:cs="Calibri"/>
                <w:b/>
                <w:bCs/>
                <w:color w:val="000000"/>
                <w:sz w:val="20"/>
                <w:szCs w:val="20"/>
              </w:rPr>
              <w:t>zap</w:t>
            </w:r>
            <w:proofErr w:type="spellEnd"/>
            <w:r w:rsidRPr="00935AAE">
              <w:rPr>
                <w:rFonts w:ascii="Calibri" w:hAnsi="Calibri" w:cs="Calibri"/>
                <w:b/>
                <w:bCs/>
                <w:color w:val="000000"/>
                <w:sz w:val="20"/>
                <w:szCs w:val="20"/>
              </w:rPr>
              <w:t>.št.</w:t>
            </w:r>
          </w:p>
        </w:tc>
        <w:tc>
          <w:tcPr>
            <w:tcW w:w="4862" w:type="dxa"/>
            <w:tcBorders>
              <w:top w:val="single" w:sz="4" w:space="0" w:color="auto"/>
              <w:left w:val="nil"/>
              <w:bottom w:val="nil"/>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KADER - Ime in priimek</w:t>
            </w:r>
          </w:p>
        </w:tc>
        <w:tc>
          <w:tcPr>
            <w:tcW w:w="1509" w:type="dxa"/>
            <w:tcBorders>
              <w:top w:val="single" w:sz="4" w:space="0" w:color="auto"/>
              <w:left w:val="nil"/>
              <w:bottom w:val="nil"/>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 xml:space="preserve">Izobrazba </w:t>
            </w:r>
          </w:p>
        </w:tc>
        <w:tc>
          <w:tcPr>
            <w:tcW w:w="1960" w:type="dxa"/>
            <w:gridSpan w:val="2"/>
            <w:tcBorders>
              <w:top w:val="single" w:sz="4" w:space="0" w:color="auto"/>
              <w:left w:val="nil"/>
              <w:bottom w:val="nil"/>
              <w:right w:val="single" w:sz="4" w:space="0" w:color="auto"/>
            </w:tcBorders>
            <w:shd w:val="pct12" w:color="000000" w:fill="F2F2F2"/>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Številka IZS ali ZAPS</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r>
              <w:rPr>
                <w:rFonts w:ascii="Calibri" w:hAnsi="Calibri" w:cs="Calibri"/>
                <w:color w:val="000000"/>
                <w:sz w:val="20"/>
                <w:szCs w:val="20"/>
              </w:rPr>
              <w:t>1</w:t>
            </w:r>
            <w:r w:rsidRPr="00935AAE">
              <w:rPr>
                <w:rFonts w:ascii="Calibri" w:hAnsi="Calibri" w:cs="Calibri"/>
                <w:color w:val="000000"/>
                <w:sz w:val="20"/>
                <w:szCs w:val="20"/>
              </w:rPr>
              <w:t> </w:t>
            </w:r>
          </w:p>
        </w:tc>
        <w:tc>
          <w:tcPr>
            <w:tcW w:w="4862" w:type="dxa"/>
            <w:tcBorders>
              <w:top w:val="single" w:sz="4" w:space="0" w:color="auto"/>
              <w:left w:val="nil"/>
              <w:bottom w:val="nil"/>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Vodja GOI del - v skladu z GZ</w:t>
            </w:r>
          </w:p>
        </w:tc>
        <w:tc>
          <w:tcPr>
            <w:tcW w:w="1509" w:type="dxa"/>
            <w:tcBorders>
              <w:top w:val="single" w:sz="4" w:space="0" w:color="auto"/>
              <w:left w:val="nil"/>
              <w:bottom w:val="nil"/>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single" w:sz="4" w:space="0" w:color="auto"/>
              <w:left w:val="nil"/>
              <w:bottom w:val="nil"/>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27"/>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1</w:t>
            </w:r>
          </w:p>
        </w:tc>
        <w:tc>
          <w:tcPr>
            <w:tcW w:w="4862" w:type="dxa"/>
            <w:tcBorders>
              <w:top w:val="single" w:sz="4" w:space="0" w:color="auto"/>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single" w:sz="4" w:space="0" w:color="auto"/>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Cs/>
                <w:color w:val="000000"/>
                <w:sz w:val="20"/>
                <w:szCs w:val="20"/>
              </w:rPr>
            </w:pPr>
            <w:r w:rsidRPr="00935AAE">
              <w:rPr>
                <w:rFonts w:ascii="Calibri" w:hAnsi="Calibri" w:cs="Calibri"/>
                <w:bCs/>
                <w:color w:val="000000"/>
                <w:sz w:val="20"/>
                <w:szCs w:val="20"/>
              </w:rPr>
              <w:t> 2</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 xml:space="preserve">Pooblaščeni inženir s področja gradbeništva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09"/>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2</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Cs/>
                <w:color w:val="000000"/>
                <w:sz w:val="20"/>
                <w:szCs w:val="20"/>
              </w:rPr>
            </w:pPr>
            <w:r w:rsidRPr="00935AAE">
              <w:rPr>
                <w:rFonts w:ascii="Calibri" w:hAnsi="Calibri" w:cs="Calibri"/>
                <w:bCs/>
                <w:color w:val="000000"/>
                <w:sz w:val="20"/>
                <w:szCs w:val="20"/>
              </w:rPr>
              <w:t> 3</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Pooblaščeni inženir s področja strojništva</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19"/>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3</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Cs/>
                <w:color w:val="000000"/>
                <w:sz w:val="20"/>
                <w:szCs w:val="20"/>
              </w:rPr>
            </w:pPr>
            <w:r w:rsidRPr="00935AAE">
              <w:rPr>
                <w:rFonts w:ascii="Calibri" w:hAnsi="Calibri" w:cs="Calibri"/>
                <w:b/>
                <w:bCs/>
                <w:color w:val="000000"/>
                <w:sz w:val="20"/>
                <w:szCs w:val="20"/>
              </w:rPr>
              <w:t> </w:t>
            </w:r>
            <w:r>
              <w:rPr>
                <w:rFonts w:ascii="Calibri" w:hAnsi="Calibri" w:cs="Calibri"/>
                <w:bCs/>
                <w:color w:val="000000"/>
                <w:sz w:val="20"/>
                <w:szCs w:val="20"/>
              </w:rPr>
              <w:t>4</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Pooblaščeni inženir s področja elektrotehnike</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01"/>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4</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color w:val="000000"/>
                <w:sz w:val="20"/>
                <w:szCs w:val="20"/>
              </w:rPr>
            </w:pP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276"/>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
                <w:bCs/>
                <w:color w:val="000000"/>
                <w:sz w:val="20"/>
                <w:szCs w:val="20"/>
              </w:rPr>
            </w:pPr>
            <w:r>
              <w:rPr>
                <w:rFonts w:ascii="Calibri" w:hAnsi="Calibri" w:cs="Calibri"/>
                <w:bCs/>
                <w:color w:val="000000"/>
                <w:sz w:val="20"/>
                <w:szCs w:val="20"/>
              </w:rPr>
              <w:t>5</w:t>
            </w:r>
            <w:r w:rsidRPr="00935AAE">
              <w:rPr>
                <w:rFonts w:ascii="Calibri" w:hAnsi="Calibri" w:cs="Calibri"/>
                <w:b/>
                <w:bCs/>
                <w:color w:val="000000"/>
                <w:sz w:val="20"/>
                <w:szCs w:val="20"/>
              </w:rPr>
              <w:t> </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b/>
                <w:bCs/>
                <w:color w:val="000000"/>
                <w:sz w:val="20"/>
                <w:szCs w:val="20"/>
              </w:rPr>
            </w:pPr>
            <w:r w:rsidRPr="00935AAE">
              <w:rPr>
                <w:rFonts w:ascii="Calibri" w:hAnsi="Calibri" w:cs="Calibri"/>
                <w:b/>
                <w:bCs/>
                <w:color w:val="000000"/>
                <w:sz w:val="20"/>
                <w:szCs w:val="20"/>
              </w:rPr>
              <w:t>Vodjo projekta (odgovorni vodja projekta in pooblaščeni arhitekt</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r w:rsidR="00935AAE" w:rsidRPr="00935AAE" w:rsidTr="00935AAE">
        <w:trPr>
          <w:trHeight w:val="499"/>
        </w:trPr>
        <w:tc>
          <w:tcPr>
            <w:tcW w:w="682" w:type="dxa"/>
            <w:tcBorders>
              <w:top w:val="nil"/>
              <w:left w:val="single" w:sz="4" w:space="0" w:color="auto"/>
              <w:bottom w:val="single" w:sz="4" w:space="0" w:color="auto"/>
              <w:right w:val="single" w:sz="4" w:space="0" w:color="auto"/>
            </w:tcBorders>
            <w:shd w:val="clear" w:color="auto" w:fill="auto"/>
            <w:noWrap/>
            <w:vAlign w:val="center"/>
            <w:hideMark/>
          </w:tcPr>
          <w:p w:rsidR="00935AAE" w:rsidRPr="00935AAE" w:rsidRDefault="00935AAE" w:rsidP="00935AAE">
            <w:pPr>
              <w:jc w:val="center"/>
              <w:rPr>
                <w:rFonts w:ascii="Calibri" w:hAnsi="Calibri" w:cs="Calibri"/>
                <w:b/>
                <w:bCs/>
                <w:color w:val="000000"/>
                <w:sz w:val="20"/>
                <w:szCs w:val="20"/>
              </w:rPr>
            </w:pPr>
            <w:r w:rsidRPr="00935AAE">
              <w:rPr>
                <w:rFonts w:ascii="Calibri" w:hAnsi="Calibri" w:cs="Calibri"/>
                <w:b/>
                <w:bCs/>
                <w:color w:val="000000"/>
                <w:sz w:val="20"/>
                <w:szCs w:val="20"/>
              </w:rPr>
              <w:t>5</w:t>
            </w:r>
          </w:p>
        </w:tc>
        <w:tc>
          <w:tcPr>
            <w:tcW w:w="4862"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509" w:type="dxa"/>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c>
          <w:tcPr>
            <w:tcW w:w="1960" w:type="dxa"/>
            <w:gridSpan w:val="2"/>
            <w:tcBorders>
              <w:top w:val="nil"/>
              <w:left w:val="nil"/>
              <w:bottom w:val="single" w:sz="4" w:space="0" w:color="auto"/>
              <w:right w:val="single" w:sz="4" w:space="0" w:color="auto"/>
            </w:tcBorders>
            <w:shd w:val="clear" w:color="auto" w:fill="auto"/>
            <w:noWrap/>
            <w:vAlign w:val="center"/>
            <w:hideMark/>
          </w:tcPr>
          <w:p w:rsidR="00935AAE" w:rsidRPr="00935AAE" w:rsidRDefault="00935AAE" w:rsidP="00935AAE">
            <w:pPr>
              <w:rPr>
                <w:rFonts w:ascii="Calibri" w:hAnsi="Calibri" w:cs="Calibri"/>
                <w:color w:val="000000"/>
                <w:sz w:val="20"/>
                <w:szCs w:val="20"/>
              </w:rPr>
            </w:pPr>
            <w:r w:rsidRPr="00935AAE">
              <w:rPr>
                <w:rFonts w:ascii="Calibri" w:hAnsi="Calibri" w:cs="Calibri"/>
                <w:color w:val="000000"/>
                <w:sz w:val="20"/>
                <w:szCs w:val="20"/>
              </w:rPr>
              <w:t> </w:t>
            </w:r>
          </w:p>
        </w:tc>
      </w:tr>
    </w:tbl>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Pr="00935AAE" w:rsidRDefault="00935AAE" w:rsidP="00935AAE">
      <w:pPr>
        <w:rPr>
          <w:rFonts w:ascii="Times New Roman" w:hAnsi="Times New Roman"/>
          <w:b/>
          <w:i/>
          <w:sz w:val="22"/>
          <w:szCs w:val="22"/>
        </w:rPr>
      </w:pPr>
      <w:r>
        <w:rPr>
          <w:rFonts w:ascii="Times New Roman" w:hAnsi="Times New Roman"/>
          <w:b/>
          <w:i/>
          <w:sz w:val="22"/>
          <w:szCs w:val="22"/>
        </w:rPr>
        <w:t>Opomba:</w:t>
      </w:r>
    </w:p>
    <w:p w:rsidR="00935AAE" w:rsidRPr="004D4FF3" w:rsidRDefault="00935AAE" w:rsidP="00935AAE">
      <w:pPr>
        <w:autoSpaceDE w:val="0"/>
        <w:autoSpaceDN w:val="0"/>
        <w:adjustRightInd w:val="0"/>
        <w:jc w:val="both"/>
        <w:rPr>
          <w:rFonts w:ascii="Times New Roman" w:hAnsi="Times New Roman"/>
          <w:sz w:val="22"/>
          <w:szCs w:val="22"/>
        </w:rPr>
      </w:pPr>
      <w:r w:rsidRPr="00935AAE">
        <w:rPr>
          <w:rFonts w:ascii="Times New Roman" w:hAnsi="Times New Roman"/>
          <w:sz w:val="22"/>
          <w:szCs w:val="22"/>
        </w:rPr>
        <w:t xml:space="preserve">Naročnik bo ob preveritvi zahteval za priglašen kader iz </w:t>
      </w:r>
      <w:r w:rsidRPr="00407C6B">
        <w:rPr>
          <w:rFonts w:ascii="Times New Roman" w:hAnsi="Times New Roman"/>
          <w:i/>
          <w:sz w:val="22"/>
          <w:szCs w:val="22"/>
        </w:rPr>
        <w:t>OBR-11</w:t>
      </w:r>
      <w:r w:rsidRPr="00935AAE">
        <w:rPr>
          <w:rFonts w:ascii="Times New Roman" w:hAnsi="Times New Roman"/>
          <w:sz w:val="22"/>
          <w:szCs w:val="22"/>
        </w:rPr>
        <w:t xml:space="preserve"> dokazilo o zaposlitvi (pogodbo o</w:t>
      </w:r>
      <w:r w:rsidRPr="004D4FF3">
        <w:rPr>
          <w:rFonts w:ascii="Times New Roman" w:hAnsi="Times New Roman"/>
          <w:sz w:val="22"/>
          <w:szCs w:val="22"/>
        </w:rPr>
        <w:t xml:space="preserve"> zaposlitvi ali obrazec M1), dokazilo o izpolnitvi pogojev priglašenega kadra. </w:t>
      </w:r>
    </w:p>
    <w:p w:rsidR="00935AAE" w:rsidRPr="004D4FF3" w:rsidRDefault="00935AAE" w:rsidP="00935AAE">
      <w:pPr>
        <w:autoSpaceDE w:val="0"/>
        <w:autoSpaceDN w:val="0"/>
        <w:adjustRightInd w:val="0"/>
        <w:jc w:val="both"/>
        <w:rPr>
          <w:rFonts w:ascii="Times New Roman" w:hAnsi="Times New Roman"/>
          <w:sz w:val="22"/>
          <w:szCs w:val="22"/>
        </w:rPr>
      </w:pPr>
      <w:r w:rsidRPr="004D4FF3">
        <w:rPr>
          <w:rFonts w:ascii="Times New Roman" w:hAnsi="Times New Roman"/>
          <w:sz w:val="22"/>
          <w:szCs w:val="22"/>
        </w:rPr>
        <w:t>Zaželeno je, da ponudnik že v ponudbi predloži dokazila.</w:t>
      </w: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935AAE">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935AAE" w:rsidRPr="00E9516B" w:rsidRDefault="00935AAE" w:rsidP="00935AAE">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D66086" w:rsidRDefault="00D66086" w:rsidP="00E122C1">
      <w:pPr>
        <w:jc w:val="center"/>
        <w:rPr>
          <w:rFonts w:ascii="Times New Roman" w:hAnsi="Times New Roman"/>
          <w:b/>
          <w:sz w:val="22"/>
          <w:szCs w:val="22"/>
          <w:u w:val="single"/>
        </w:rPr>
      </w:pPr>
    </w:p>
    <w:p w:rsidR="00935AAE" w:rsidRDefault="00935AAE" w:rsidP="00E122C1">
      <w:pPr>
        <w:jc w:val="center"/>
        <w:rPr>
          <w:rFonts w:ascii="Times New Roman" w:hAnsi="Times New Roman"/>
          <w:b/>
          <w:sz w:val="22"/>
          <w:szCs w:val="22"/>
          <w:u w:val="single"/>
        </w:rPr>
      </w:pPr>
    </w:p>
    <w:p w:rsidR="00DF1707" w:rsidRPr="00E609E0" w:rsidRDefault="00DF1707" w:rsidP="00DF170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OBR-12</w:t>
      </w:r>
    </w:p>
    <w:p w:rsidR="00DF1707" w:rsidRPr="00E609E0" w:rsidRDefault="00DF1707" w:rsidP="00DF1707">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DF1707" w:rsidRDefault="00DF1707" w:rsidP="00DF1707">
      <w:pPr>
        <w:jc w:val="both"/>
        <w:rPr>
          <w:rFonts w:ascii="Times New Roman" w:hAnsi="Times New Roman"/>
          <w:sz w:val="22"/>
          <w:szCs w:val="22"/>
        </w:rPr>
      </w:pPr>
    </w:p>
    <w:p w:rsidR="00DF1707" w:rsidRPr="00283FCE" w:rsidRDefault="00DF1707" w:rsidP="00E122C1">
      <w:pPr>
        <w:jc w:val="center"/>
        <w:rPr>
          <w:rFonts w:ascii="Times New Roman" w:hAnsi="Times New Roman"/>
          <w:b/>
          <w:sz w:val="22"/>
          <w:szCs w:val="22"/>
          <w:u w:val="single"/>
        </w:rPr>
      </w:pPr>
    </w:p>
    <w:p w:rsidR="00B04630" w:rsidRDefault="00B04630" w:rsidP="00FC4F0D">
      <w:pPr>
        <w:widowControl w:val="0"/>
        <w:jc w:val="both"/>
        <w:rPr>
          <w:rFonts w:ascii="Times New Roman" w:hAnsi="Times New Roman" w:cs="Arial"/>
          <w:b/>
          <w:strike/>
          <w:szCs w:val="20"/>
        </w:rPr>
      </w:pPr>
    </w:p>
    <w:p w:rsidR="00C0759D" w:rsidRPr="009D59C6" w:rsidRDefault="00C0759D" w:rsidP="00DF1707">
      <w:pPr>
        <w:autoSpaceDE w:val="0"/>
        <w:autoSpaceDN w:val="0"/>
        <w:adjustRightInd w:val="0"/>
        <w:jc w:val="center"/>
        <w:rPr>
          <w:rFonts w:ascii="Times New Roman" w:hAnsi="Times New Roman"/>
          <w:b/>
          <w:bCs/>
        </w:rPr>
      </w:pPr>
      <w:r w:rsidRPr="003C2EEC">
        <w:rPr>
          <w:rFonts w:ascii="Times New Roman" w:hAnsi="Times New Roman"/>
          <w:b/>
          <w:bCs/>
        </w:rPr>
        <w:t>SOGLASJE / IZJAVA PODIZVAJALCA O NEPOSREDNEM</w:t>
      </w:r>
      <w:r w:rsidR="00E122C1" w:rsidRPr="003C2EEC">
        <w:rPr>
          <w:rFonts w:ascii="Times New Roman" w:hAnsi="Times New Roman"/>
          <w:b/>
          <w:bCs/>
        </w:rPr>
        <w:t xml:space="preserve"> </w:t>
      </w:r>
      <w:r w:rsidRPr="003C2EEC">
        <w:rPr>
          <w:rFonts w:ascii="Times New Roman" w:hAnsi="Times New Roman"/>
          <w:b/>
          <w:bCs/>
        </w:rPr>
        <w:t>PLAČILU</w:t>
      </w:r>
    </w:p>
    <w:p w:rsidR="009D59C6" w:rsidRDefault="009D59C6" w:rsidP="00C0759D">
      <w:pPr>
        <w:autoSpaceDE w:val="0"/>
        <w:autoSpaceDN w:val="0"/>
        <w:adjustRightInd w:val="0"/>
        <w:rPr>
          <w:rFonts w:ascii="Times New Roman" w:hAnsi="Times New Roman"/>
        </w:rPr>
      </w:pPr>
    </w:p>
    <w:p w:rsidR="009D59C6" w:rsidRDefault="009D59C6" w:rsidP="00C0759D">
      <w:pPr>
        <w:autoSpaceDE w:val="0"/>
        <w:autoSpaceDN w:val="0"/>
        <w:adjustRightInd w:val="0"/>
        <w:rPr>
          <w:rFonts w:ascii="Times New Roman" w:hAnsi="Times New Roman"/>
        </w:rPr>
      </w:pPr>
    </w:p>
    <w:p w:rsidR="00C0759D" w:rsidRPr="009D59C6" w:rsidRDefault="00C0759D" w:rsidP="00C0759D">
      <w:pPr>
        <w:autoSpaceDE w:val="0"/>
        <w:autoSpaceDN w:val="0"/>
        <w:adjustRightInd w:val="0"/>
        <w:rPr>
          <w:rFonts w:ascii="Times New Roman" w:hAnsi="Times New Roman"/>
        </w:rPr>
      </w:pPr>
      <w:r w:rsidRPr="009D59C6">
        <w:rPr>
          <w:rFonts w:ascii="Times New Roman" w:hAnsi="Times New Roman"/>
        </w:rPr>
        <w:t>Naziv podizvajalca:</w:t>
      </w:r>
    </w:p>
    <w:p w:rsidR="009D59C6" w:rsidRDefault="009D59C6" w:rsidP="00C0759D">
      <w:pPr>
        <w:autoSpaceDE w:val="0"/>
        <w:autoSpaceDN w:val="0"/>
        <w:adjustRightInd w:val="0"/>
        <w:rPr>
          <w:rFonts w:ascii="Times New Roman" w:hAnsi="Times New Roman"/>
        </w:rPr>
      </w:pPr>
    </w:p>
    <w:p w:rsidR="00C0759D" w:rsidRPr="009D59C6" w:rsidRDefault="00C0759D" w:rsidP="00C0759D">
      <w:pPr>
        <w:autoSpaceDE w:val="0"/>
        <w:autoSpaceDN w:val="0"/>
        <w:adjustRightInd w:val="0"/>
        <w:rPr>
          <w:rFonts w:ascii="Times New Roman" w:hAnsi="Times New Roman"/>
        </w:rPr>
      </w:pPr>
      <w:r w:rsidRPr="009D59C6">
        <w:rPr>
          <w:rFonts w:ascii="Times New Roman" w:hAnsi="Times New Roman"/>
        </w:rPr>
        <w:t>Sedež (naslov) podizvajalca:</w:t>
      </w:r>
    </w:p>
    <w:p w:rsidR="009D59C6" w:rsidRDefault="009D59C6" w:rsidP="00C0759D">
      <w:pPr>
        <w:autoSpaceDE w:val="0"/>
        <w:autoSpaceDN w:val="0"/>
        <w:adjustRightInd w:val="0"/>
        <w:rPr>
          <w:rFonts w:ascii="Times New Roman" w:hAnsi="Times New Roman"/>
        </w:rPr>
      </w:pPr>
    </w:p>
    <w:p w:rsidR="009D59C6" w:rsidRDefault="009D59C6" w:rsidP="00C0759D">
      <w:pPr>
        <w:autoSpaceDE w:val="0"/>
        <w:autoSpaceDN w:val="0"/>
        <w:adjustRightInd w:val="0"/>
        <w:rPr>
          <w:rFonts w:ascii="Times New Roman" w:hAnsi="Times New Roman"/>
        </w:rPr>
      </w:pPr>
    </w:p>
    <w:p w:rsidR="00C0759D" w:rsidRPr="009D59C6" w:rsidRDefault="00C0759D" w:rsidP="00C0759D">
      <w:pPr>
        <w:autoSpaceDE w:val="0"/>
        <w:autoSpaceDN w:val="0"/>
        <w:adjustRightInd w:val="0"/>
        <w:rPr>
          <w:rFonts w:ascii="Times New Roman" w:hAnsi="Times New Roman"/>
        </w:rPr>
      </w:pPr>
      <w:r w:rsidRPr="009D59C6">
        <w:rPr>
          <w:rFonts w:ascii="Times New Roman" w:hAnsi="Times New Roman"/>
        </w:rPr>
        <w:t>Podpisana pooblaščena oseba podizvajalca izjavlja, da</w:t>
      </w:r>
    </w:p>
    <w:p w:rsidR="00C0759D" w:rsidRPr="009D59C6" w:rsidRDefault="00C0759D" w:rsidP="00C0759D">
      <w:pPr>
        <w:autoSpaceDE w:val="0"/>
        <w:autoSpaceDN w:val="0"/>
        <w:adjustRightInd w:val="0"/>
        <w:rPr>
          <w:rFonts w:ascii="Times New Roman" w:hAnsi="Times New Roman"/>
          <w:b/>
          <w:bCs/>
          <w:u w:val="single"/>
        </w:rPr>
      </w:pPr>
      <w:r w:rsidRPr="009D59C6">
        <w:rPr>
          <w:rFonts w:ascii="Times New Roman" w:hAnsi="Times New Roman"/>
          <w:b/>
          <w:bCs/>
          <w:u w:val="single"/>
        </w:rPr>
        <w:t>ZAHTEVA / NE ZAHTEVA</w:t>
      </w:r>
    </w:p>
    <w:p w:rsidR="009D59C6" w:rsidRPr="007B6933" w:rsidRDefault="003C2EEC" w:rsidP="00C0759D">
      <w:pPr>
        <w:autoSpaceDE w:val="0"/>
        <w:autoSpaceDN w:val="0"/>
        <w:adjustRightInd w:val="0"/>
        <w:rPr>
          <w:rFonts w:ascii="Times New Roman" w:hAnsi="Times New Roman"/>
          <w:i/>
          <w:sz w:val="18"/>
          <w:szCs w:val="18"/>
        </w:rPr>
      </w:pPr>
      <w:r>
        <w:rPr>
          <w:rFonts w:ascii="Times New Roman" w:hAnsi="Times New Roman"/>
          <w:i/>
          <w:sz w:val="18"/>
          <w:szCs w:val="18"/>
        </w:rPr>
        <w:t xml:space="preserve">        </w:t>
      </w:r>
      <w:r w:rsidR="009D59C6" w:rsidRPr="007B6933">
        <w:rPr>
          <w:rFonts w:ascii="Times New Roman" w:hAnsi="Times New Roman"/>
          <w:i/>
          <w:sz w:val="18"/>
          <w:szCs w:val="18"/>
        </w:rPr>
        <w:t>(primerno obkrožiti).</w:t>
      </w:r>
    </w:p>
    <w:p w:rsidR="00C0759D" w:rsidRPr="009D59C6" w:rsidRDefault="009D59C6" w:rsidP="00C0759D">
      <w:pPr>
        <w:autoSpaceDE w:val="0"/>
        <w:autoSpaceDN w:val="0"/>
        <w:adjustRightInd w:val="0"/>
        <w:rPr>
          <w:rFonts w:ascii="Times New Roman" w:hAnsi="Times New Roman"/>
        </w:rPr>
      </w:pPr>
      <w:r>
        <w:rPr>
          <w:rFonts w:ascii="Times New Roman" w:hAnsi="Times New Roman"/>
        </w:rPr>
        <w:t>neposredna plačila.</w:t>
      </w:r>
    </w:p>
    <w:p w:rsidR="009D59C6" w:rsidRDefault="009D59C6" w:rsidP="00C0759D">
      <w:pPr>
        <w:autoSpaceDE w:val="0"/>
        <w:autoSpaceDN w:val="0"/>
        <w:adjustRightInd w:val="0"/>
        <w:rPr>
          <w:rFonts w:ascii="Times New Roman" w:hAnsi="Times New Roman"/>
        </w:rPr>
      </w:pPr>
    </w:p>
    <w:p w:rsidR="009D59C6" w:rsidRDefault="009D59C6" w:rsidP="00C0759D">
      <w:pPr>
        <w:autoSpaceDE w:val="0"/>
        <w:autoSpaceDN w:val="0"/>
        <w:adjustRightInd w:val="0"/>
        <w:rPr>
          <w:rFonts w:ascii="Times New Roman" w:hAnsi="Times New Roman"/>
        </w:rPr>
      </w:pPr>
    </w:p>
    <w:p w:rsidR="0076576B" w:rsidRPr="009D59C6" w:rsidRDefault="00C0759D" w:rsidP="001904FE">
      <w:pPr>
        <w:autoSpaceDE w:val="0"/>
        <w:autoSpaceDN w:val="0"/>
        <w:adjustRightInd w:val="0"/>
        <w:rPr>
          <w:rFonts w:ascii="Times New Roman" w:hAnsi="Times New Roman"/>
        </w:rPr>
      </w:pPr>
      <w:r w:rsidRPr="009D59C6">
        <w:rPr>
          <w:rFonts w:ascii="Times New Roman" w:hAnsi="Times New Roman"/>
        </w:rPr>
        <w:t>S podpisom te izjave pod kazensko in materialno odgovornostjo zahtevamo, da bo naročnik</w:t>
      </w:r>
    </w:p>
    <w:p w:rsidR="00C0759D" w:rsidRPr="001904FE" w:rsidRDefault="00C0759D" w:rsidP="001904FE">
      <w:pPr>
        <w:autoSpaceDE w:val="0"/>
        <w:autoSpaceDN w:val="0"/>
        <w:adjustRightInd w:val="0"/>
        <w:rPr>
          <w:rFonts w:ascii="Times New Roman" w:hAnsi="Times New Roman"/>
          <w:b/>
        </w:rPr>
      </w:pPr>
      <w:r w:rsidRPr="009D59C6">
        <w:rPr>
          <w:rFonts w:ascii="Times New Roman" w:hAnsi="Times New Roman"/>
        </w:rPr>
        <w:t xml:space="preserve">Splošna bolnišnica Slovenj Gradec za javno naročilo, katerega predmet je </w:t>
      </w:r>
      <w:r w:rsidRPr="009D59C6">
        <w:rPr>
          <w:rFonts w:ascii="Times New Roman" w:hAnsi="Times New Roman"/>
          <w:b/>
          <w:bCs/>
        </w:rPr>
        <w:t>»</w:t>
      </w:r>
      <w:r w:rsidRPr="009D59C6">
        <w:rPr>
          <w:rFonts w:ascii="Times New Roman" w:hAnsi="Times New Roman"/>
          <w:b/>
        </w:rPr>
        <w:t>Oprema za radiologijo z ureditvijo prostorov</w:t>
      </w:r>
      <w:r w:rsidRPr="009D59C6">
        <w:rPr>
          <w:rFonts w:ascii="Times New Roman" w:hAnsi="Times New Roman"/>
          <w:b/>
          <w:bCs/>
        </w:rPr>
        <w:t>«</w:t>
      </w:r>
      <w:r w:rsidRPr="009D59C6">
        <w:rPr>
          <w:rFonts w:ascii="Times New Roman" w:hAnsi="Times New Roman"/>
        </w:rPr>
        <w:t>, namesto ponudnik</w:t>
      </w:r>
      <w:r w:rsidR="004F3929">
        <w:rPr>
          <w:rFonts w:ascii="Times New Roman" w:hAnsi="Times New Roman"/>
        </w:rPr>
        <w:t>u/glavnemu izvajalcu</w:t>
      </w:r>
      <w:r w:rsidRPr="009D59C6">
        <w:rPr>
          <w:rFonts w:ascii="Times New Roman" w:hAnsi="Times New Roman"/>
        </w:rPr>
        <w:t xml:space="preserve"> ______________________________________________</w:t>
      </w:r>
    </w:p>
    <w:p w:rsidR="009D59C6" w:rsidRPr="009D59C6" w:rsidRDefault="00C0759D" w:rsidP="009D59C6">
      <w:pPr>
        <w:autoSpaceDE w:val="0"/>
        <w:autoSpaceDN w:val="0"/>
        <w:adjustRightInd w:val="0"/>
        <w:rPr>
          <w:rFonts w:ascii="Times New Roman" w:hAnsi="Times New Roman"/>
          <w:sz w:val="18"/>
          <w:szCs w:val="18"/>
        </w:rPr>
      </w:pPr>
      <w:r w:rsidRPr="009D59C6">
        <w:rPr>
          <w:rFonts w:ascii="Times New Roman" w:hAnsi="Times New Roman"/>
          <w:sz w:val="18"/>
          <w:szCs w:val="18"/>
        </w:rPr>
        <w:t>(</w:t>
      </w:r>
      <w:r w:rsidRPr="009D59C6">
        <w:rPr>
          <w:rFonts w:ascii="Times New Roman" w:hAnsi="Times New Roman"/>
          <w:i/>
          <w:sz w:val="18"/>
          <w:szCs w:val="18"/>
        </w:rPr>
        <w:t>v nadaljevanju: ponudnik</w:t>
      </w:r>
      <w:r w:rsidRPr="009D59C6">
        <w:rPr>
          <w:rFonts w:ascii="Times New Roman" w:hAnsi="Times New Roman"/>
          <w:sz w:val="18"/>
          <w:szCs w:val="18"/>
        </w:rPr>
        <w:t xml:space="preserve">) </w:t>
      </w:r>
    </w:p>
    <w:p w:rsidR="009D59C6" w:rsidRDefault="009D59C6" w:rsidP="009D59C6">
      <w:pPr>
        <w:autoSpaceDE w:val="0"/>
        <w:autoSpaceDN w:val="0"/>
        <w:adjustRightInd w:val="0"/>
        <w:rPr>
          <w:rFonts w:ascii="Times New Roman" w:hAnsi="Times New Roman"/>
        </w:rPr>
      </w:pPr>
    </w:p>
    <w:p w:rsidR="00C0759D" w:rsidRPr="009D59C6" w:rsidRDefault="00C0759D" w:rsidP="009D59C6">
      <w:pPr>
        <w:autoSpaceDE w:val="0"/>
        <w:autoSpaceDN w:val="0"/>
        <w:adjustRightInd w:val="0"/>
        <w:rPr>
          <w:rFonts w:ascii="Times New Roman" w:hAnsi="Times New Roman"/>
        </w:rPr>
      </w:pPr>
      <w:r w:rsidRPr="009D59C6">
        <w:rPr>
          <w:rFonts w:ascii="Times New Roman" w:hAnsi="Times New Roman"/>
        </w:rPr>
        <w:t>poravnaval naše terjatve do ponudnika neposredno nam.</w:t>
      </w:r>
    </w:p>
    <w:p w:rsidR="009D59C6" w:rsidRDefault="009D59C6" w:rsidP="009D59C6">
      <w:pPr>
        <w:autoSpaceDE w:val="0"/>
        <w:autoSpaceDN w:val="0"/>
        <w:adjustRightInd w:val="0"/>
        <w:rPr>
          <w:rFonts w:ascii="Times New Roman" w:hAnsi="Times New Roman"/>
        </w:rPr>
      </w:pPr>
    </w:p>
    <w:p w:rsidR="00692D58" w:rsidRDefault="00692D58" w:rsidP="009D59C6">
      <w:pPr>
        <w:autoSpaceDE w:val="0"/>
        <w:autoSpaceDN w:val="0"/>
        <w:adjustRightInd w:val="0"/>
        <w:rPr>
          <w:rFonts w:ascii="Times New Roman" w:hAnsi="Times New Roman"/>
        </w:rPr>
      </w:pPr>
    </w:p>
    <w:p w:rsidR="00692D58" w:rsidRDefault="00692D58" w:rsidP="009D59C6">
      <w:pPr>
        <w:autoSpaceDE w:val="0"/>
        <w:autoSpaceDN w:val="0"/>
        <w:adjustRightInd w:val="0"/>
        <w:rPr>
          <w:rFonts w:ascii="Times New Roman" w:hAnsi="Times New Roman"/>
        </w:rPr>
      </w:pPr>
    </w:p>
    <w:p w:rsidR="009D59C6" w:rsidRDefault="009D59C6" w:rsidP="009D59C6">
      <w:pPr>
        <w:autoSpaceDE w:val="0"/>
        <w:autoSpaceDN w:val="0"/>
        <w:adjustRightInd w:val="0"/>
        <w:rPr>
          <w:rFonts w:ascii="Times New Roman" w:hAnsi="Times New Roman"/>
        </w:rPr>
      </w:pPr>
      <w:r>
        <w:rPr>
          <w:rFonts w:ascii="Times New Roman" w:hAnsi="Times New Roman"/>
        </w:rPr>
        <w:t>Priložili bomo s strani ponudnika (glavnega izvajalca) potrjen obračun naših del</w:t>
      </w:r>
      <w:r w:rsidR="00692D58">
        <w:rPr>
          <w:rFonts w:ascii="Times New Roman" w:hAnsi="Times New Roman"/>
        </w:rPr>
        <w:t xml:space="preserve"> za neposredno plačilo.</w:t>
      </w:r>
    </w:p>
    <w:p w:rsidR="009D59C6" w:rsidRDefault="009D59C6" w:rsidP="009D59C6">
      <w:pPr>
        <w:autoSpaceDE w:val="0"/>
        <w:autoSpaceDN w:val="0"/>
        <w:adjustRightInd w:val="0"/>
        <w:rPr>
          <w:rFonts w:ascii="Times New Roman" w:hAnsi="Times New Roman"/>
        </w:rPr>
      </w:pPr>
    </w:p>
    <w:p w:rsidR="004F3929" w:rsidRDefault="004F3929" w:rsidP="004F3929">
      <w:pPr>
        <w:autoSpaceDE w:val="0"/>
        <w:autoSpaceDN w:val="0"/>
        <w:adjustRightInd w:val="0"/>
        <w:rPr>
          <w:rFonts w:ascii="CIDFont+F7" w:hAnsi="CIDFont+F7" w:cs="CIDFont+F7"/>
          <w:sz w:val="20"/>
          <w:szCs w:val="20"/>
        </w:rPr>
      </w:pPr>
    </w:p>
    <w:p w:rsidR="004F3929" w:rsidRDefault="004F3929" w:rsidP="004F3929">
      <w:pPr>
        <w:autoSpaceDE w:val="0"/>
        <w:autoSpaceDN w:val="0"/>
        <w:adjustRightInd w:val="0"/>
        <w:rPr>
          <w:rFonts w:ascii="CIDFont+F7" w:hAnsi="CIDFont+F7" w:cs="CIDFont+F7"/>
          <w:sz w:val="20"/>
          <w:szCs w:val="20"/>
        </w:rPr>
      </w:pPr>
    </w:p>
    <w:p w:rsidR="004F3929" w:rsidRPr="004F3929" w:rsidRDefault="004F3929" w:rsidP="004F3929">
      <w:pPr>
        <w:autoSpaceDE w:val="0"/>
        <w:autoSpaceDN w:val="0"/>
        <w:adjustRightInd w:val="0"/>
        <w:rPr>
          <w:rFonts w:ascii="Times New Roman" w:hAnsi="Times New Roman"/>
        </w:rPr>
      </w:pPr>
      <w:r w:rsidRPr="004F3929">
        <w:rPr>
          <w:rFonts w:ascii="Times New Roman" w:hAnsi="Times New Roman"/>
        </w:rPr>
        <w:t xml:space="preserve">Kraj in datum:                                                      Žig: </w:t>
      </w:r>
    </w:p>
    <w:p w:rsidR="009D59C6" w:rsidRDefault="009D59C6" w:rsidP="004F3929">
      <w:pPr>
        <w:autoSpaceDE w:val="0"/>
        <w:autoSpaceDN w:val="0"/>
        <w:adjustRightInd w:val="0"/>
        <w:rPr>
          <w:rFonts w:ascii="Times New Roman" w:hAnsi="Times New Roman"/>
        </w:rPr>
      </w:pPr>
    </w:p>
    <w:p w:rsidR="00C0759D" w:rsidRPr="009D59C6" w:rsidRDefault="00C0759D" w:rsidP="009D59C6">
      <w:pPr>
        <w:autoSpaceDE w:val="0"/>
        <w:autoSpaceDN w:val="0"/>
        <w:adjustRightInd w:val="0"/>
        <w:rPr>
          <w:rFonts w:ascii="Times New Roman" w:hAnsi="Times New Roman"/>
        </w:rPr>
      </w:pPr>
      <w:r w:rsidRPr="009D59C6">
        <w:rPr>
          <w:rFonts w:ascii="Times New Roman" w:hAnsi="Times New Roman"/>
        </w:rPr>
        <w:t>Podpis zastopnika/pooblaščene osebe</w:t>
      </w:r>
    </w:p>
    <w:p w:rsidR="00C0759D" w:rsidRPr="009D59C6" w:rsidRDefault="00C0759D" w:rsidP="009D59C6">
      <w:pPr>
        <w:autoSpaceDE w:val="0"/>
        <w:autoSpaceDN w:val="0"/>
        <w:adjustRightInd w:val="0"/>
        <w:rPr>
          <w:rFonts w:ascii="Times New Roman" w:hAnsi="Times New Roman"/>
        </w:rPr>
      </w:pPr>
      <w:r w:rsidRPr="009D59C6">
        <w:rPr>
          <w:rFonts w:ascii="Times New Roman" w:hAnsi="Times New Roman"/>
        </w:rPr>
        <w:t>podizvajalca:</w:t>
      </w:r>
    </w:p>
    <w:p w:rsidR="00C0759D" w:rsidRPr="009D59C6" w:rsidRDefault="00C0759D" w:rsidP="009D59C6">
      <w:pPr>
        <w:widowControl w:val="0"/>
        <w:rPr>
          <w:rFonts w:ascii="Times New Roman" w:hAnsi="Times New Roman"/>
        </w:rPr>
      </w:pPr>
      <w:r w:rsidRPr="009D59C6">
        <w:rPr>
          <w:rFonts w:ascii="Times New Roman" w:hAnsi="Times New Roman"/>
        </w:rPr>
        <w:t>_________________________________</w:t>
      </w:r>
    </w:p>
    <w:p w:rsidR="00C0759D" w:rsidRPr="009D59C6" w:rsidRDefault="00C0759D" w:rsidP="00C0759D">
      <w:pPr>
        <w:widowControl w:val="0"/>
        <w:jc w:val="both"/>
        <w:rPr>
          <w:rFonts w:ascii="Times New Roman" w:hAnsi="Times New Roman"/>
        </w:rPr>
      </w:pPr>
    </w:p>
    <w:p w:rsidR="00C0759D" w:rsidRDefault="00C0759D" w:rsidP="00C0759D">
      <w:pPr>
        <w:widowControl w:val="0"/>
        <w:jc w:val="both"/>
        <w:rPr>
          <w:rFonts w:ascii="Times New Roman" w:hAnsi="Times New Roman"/>
        </w:rPr>
      </w:pPr>
    </w:p>
    <w:p w:rsidR="007B6933" w:rsidRDefault="007B6933" w:rsidP="00C0759D">
      <w:pPr>
        <w:widowControl w:val="0"/>
        <w:jc w:val="both"/>
        <w:rPr>
          <w:rFonts w:ascii="Times New Roman" w:hAnsi="Times New Roman"/>
        </w:rPr>
      </w:pPr>
    </w:p>
    <w:p w:rsidR="007B6933" w:rsidRDefault="007B6933"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4F3929" w:rsidRPr="004F3929" w:rsidRDefault="004F3929" w:rsidP="004F3929">
      <w:pPr>
        <w:autoSpaceDE w:val="0"/>
        <w:autoSpaceDN w:val="0"/>
        <w:adjustRightInd w:val="0"/>
        <w:rPr>
          <w:rFonts w:ascii="Times New Roman" w:hAnsi="Times New Roman"/>
          <w:i/>
          <w:color w:val="0000CC"/>
          <w:sz w:val="20"/>
          <w:szCs w:val="20"/>
        </w:rPr>
      </w:pPr>
      <w:r w:rsidRPr="004F3929">
        <w:rPr>
          <w:rFonts w:ascii="Times New Roman" w:hAnsi="Times New Roman"/>
          <w:i/>
          <w:color w:val="0000CC"/>
          <w:sz w:val="20"/>
          <w:szCs w:val="20"/>
        </w:rPr>
        <w:t>Zahteva (4. alineja 2. odst. 94. člena ZJN-3) in soglasje podizvajalca za neposredno plačilo (2. alineja 5. odst. Istega čl.) (izpolni podizvajalec v primeru, da zahteva neposredno plačilo):</w:t>
      </w:r>
    </w:p>
    <w:p w:rsidR="00662EB7" w:rsidRDefault="00662EB7" w:rsidP="00C0759D">
      <w:pPr>
        <w:widowControl w:val="0"/>
        <w:jc w:val="both"/>
        <w:rPr>
          <w:rFonts w:ascii="Times New Roman" w:hAnsi="Times New Roman"/>
        </w:rPr>
      </w:pPr>
    </w:p>
    <w:p w:rsidR="00662EB7" w:rsidRPr="00DA484A" w:rsidRDefault="004F3929" w:rsidP="004F3929">
      <w:pPr>
        <w:autoSpaceDE w:val="0"/>
        <w:autoSpaceDN w:val="0"/>
        <w:adjustRightInd w:val="0"/>
        <w:rPr>
          <w:rFonts w:ascii="Times New Roman" w:hAnsi="Times New Roman"/>
          <w:i/>
          <w:color w:val="0000CC"/>
          <w:sz w:val="18"/>
          <w:szCs w:val="18"/>
        </w:rPr>
      </w:pPr>
      <w:r w:rsidRPr="00DA484A">
        <w:rPr>
          <w:rFonts w:ascii="Times New Roman" w:hAnsi="Times New Roman"/>
          <w:i/>
          <w:color w:val="0000CC"/>
          <w:sz w:val="18"/>
          <w:szCs w:val="18"/>
        </w:rPr>
        <w:t>Ta obrazec se izpolni zgolj v primeru nastopa s podizvajalci (v nasprotnem primeru tega obrazca ni potrebno prilagati).</w:t>
      </w: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DF1707" w:rsidRPr="00E609E0" w:rsidRDefault="00DF1707" w:rsidP="00DF170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OBR-13</w:t>
      </w:r>
    </w:p>
    <w:p w:rsidR="00DF1707" w:rsidRPr="00E609E0" w:rsidRDefault="00DF1707" w:rsidP="00DF1707">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DF1707" w:rsidRDefault="00DF1707" w:rsidP="00DF1707">
      <w:pPr>
        <w:jc w:val="both"/>
        <w:rPr>
          <w:rFonts w:ascii="Times New Roman" w:hAnsi="Times New Roman"/>
          <w:sz w:val="22"/>
          <w:szCs w:val="22"/>
        </w:rPr>
      </w:pPr>
    </w:p>
    <w:p w:rsidR="00DF1707" w:rsidRPr="00935AAE" w:rsidRDefault="00DF1707" w:rsidP="00DF1707">
      <w:pPr>
        <w:jc w:val="both"/>
        <w:rPr>
          <w:rFonts w:ascii="Times New Roman" w:hAnsi="Times New Roman"/>
        </w:rPr>
      </w:pPr>
      <w:r w:rsidRPr="00935AAE">
        <w:rPr>
          <w:rFonts w:ascii="Times New Roman" w:hAnsi="Times New Roman"/>
        </w:rPr>
        <w:t>PONUDNIK</w:t>
      </w:r>
    </w:p>
    <w:p w:rsidR="00DF1707" w:rsidRPr="00935AAE" w:rsidRDefault="00DF1707" w:rsidP="00DF1707">
      <w:pPr>
        <w:jc w:val="both"/>
        <w:rPr>
          <w:rFonts w:ascii="Times New Roman" w:hAnsi="Times New Roman"/>
        </w:rPr>
      </w:pPr>
      <w:r w:rsidRPr="00935AAE">
        <w:rPr>
          <w:rFonts w:ascii="Times New Roman" w:hAnsi="Times New Roman"/>
        </w:rPr>
        <w:t>___________________________________________________________________________</w:t>
      </w:r>
    </w:p>
    <w:p w:rsidR="00DF1707" w:rsidRPr="00283FCE" w:rsidRDefault="00DF1707" w:rsidP="00DF1707">
      <w:pPr>
        <w:jc w:val="center"/>
        <w:rPr>
          <w:rFonts w:ascii="Times New Roman" w:hAnsi="Times New Roman"/>
          <w:b/>
          <w:sz w:val="22"/>
          <w:szCs w:val="22"/>
          <w:u w:val="single"/>
        </w:rPr>
      </w:pPr>
    </w:p>
    <w:p w:rsidR="00C0759D" w:rsidRDefault="00C0759D" w:rsidP="00C0759D">
      <w:pPr>
        <w:widowControl w:val="0"/>
        <w:jc w:val="both"/>
        <w:rPr>
          <w:rFonts w:ascii="Times New Roman" w:hAnsi="Times New Roman"/>
        </w:rPr>
      </w:pPr>
    </w:p>
    <w:p w:rsidR="00DF1707" w:rsidRPr="00662EB7" w:rsidRDefault="00DF1707" w:rsidP="00DF1707">
      <w:pPr>
        <w:autoSpaceDE w:val="0"/>
        <w:autoSpaceDN w:val="0"/>
        <w:adjustRightInd w:val="0"/>
        <w:jc w:val="center"/>
        <w:rPr>
          <w:rFonts w:ascii="Times New Roman" w:hAnsi="Times New Roman"/>
          <w:b/>
          <w:bCs/>
        </w:rPr>
      </w:pPr>
      <w:r w:rsidRPr="00662EB7">
        <w:rPr>
          <w:rFonts w:ascii="Times New Roman" w:hAnsi="Times New Roman"/>
          <w:b/>
          <w:bCs/>
        </w:rPr>
        <w:t>IZJAVA O ZAGOTAVLJANJU KOMERCIALNIH POGOJEV</w:t>
      </w:r>
    </w:p>
    <w:p w:rsidR="00C0759D" w:rsidRDefault="00C0759D" w:rsidP="00C0759D">
      <w:pPr>
        <w:widowControl w:val="0"/>
        <w:jc w:val="both"/>
        <w:rPr>
          <w:rFonts w:ascii="Times New Roman" w:hAnsi="Times New Roman"/>
        </w:rPr>
      </w:pPr>
    </w:p>
    <w:p w:rsidR="00C0759D" w:rsidRDefault="00C0759D" w:rsidP="00C0759D">
      <w:pPr>
        <w:widowControl w:val="0"/>
        <w:jc w:val="both"/>
        <w:rPr>
          <w:rFonts w:ascii="Times New Roman" w:hAnsi="Times New Roman"/>
        </w:rPr>
      </w:pPr>
    </w:p>
    <w:p w:rsidR="00662EB7" w:rsidRDefault="00662EB7" w:rsidP="00C0759D">
      <w:pPr>
        <w:widowControl w:val="0"/>
        <w:jc w:val="both"/>
        <w:rPr>
          <w:rFonts w:ascii="Times New Roman" w:hAnsi="Times New Roman"/>
        </w:rPr>
      </w:pPr>
    </w:p>
    <w:p w:rsidR="00662EB7" w:rsidRPr="00193A71" w:rsidRDefault="00662EB7" w:rsidP="00662EB7">
      <w:pPr>
        <w:jc w:val="both"/>
        <w:rPr>
          <w:rFonts w:ascii="Times New Roman" w:hAnsi="Times New Roman"/>
          <w:u w:val="single"/>
        </w:rPr>
      </w:pPr>
      <w:r w:rsidRPr="00935AAE">
        <w:rPr>
          <w:rFonts w:ascii="Times New Roman" w:hAnsi="Times New Roman"/>
          <w:b/>
          <w:u w:val="single"/>
        </w:rPr>
        <w:t>1.  Roki za izvedbo</w:t>
      </w:r>
      <w:r w:rsidRPr="00193A71">
        <w:rPr>
          <w:rFonts w:ascii="Times New Roman" w:hAnsi="Times New Roman"/>
          <w:u w:val="single"/>
        </w:rPr>
        <w:t xml:space="preserve"> – skupni rok dokončanja največ </w:t>
      </w:r>
      <w:r w:rsidRPr="00193A71">
        <w:rPr>
          <w:rFonts w:ascii="Times New Roman" w:hAnsi="Times New Roman"/>
          <w:b/>
          <w:u w:val="single"/>
        </w:rPr>
        <w:t>120</w:t>
      </w:r>
      <w:r w:rsidRPr="00193A71">
        <w:rPr>
          <w:rFonts w:ascii="Times New Roman" w:hAnsi="Times New Roman"/>
          <w:u w:val="single"/>
        </w:rPr>
        <w:t xml:space="preserve"> dni od podpisa pogodbe</w:t>
      </w:r>
    </w:p>
    <w:p w:rsidR="00662EB7" w:rsidRPr="00193A71"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 xml:space="preserve">Idejni projekt IDP  - največ 10 dni po podpisu pogodbe; potrditev naročnika </w:t>
      </w:r>
    </w:p>
    <w:p w:rsidR="00662EB7" w:rsidRPr="00193A71"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Projekt za izvedbo gradnje – PZI – največ 20 dni po potrditvi IDP s strani naročnika</w:t>
      </w:r>
    </w:p>
    <w:p w:rsidR="00662EB7" w:rsidRPr="00193A71"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Uvedba v delo in začetek gradnje – po potrditvi PZI s strani naročnika</w:t>
      </w:r>
    </w:p>
    <w:p w:rsidR="00662EB7" w:rsidRPr="004E3A0F" w:rsidRDefault="00662EB7" w:rsidP="001756EC">
      <w:pPr>
        <w:numPr>
          <w:ilvl w:val="0"/>
          <w:numId w:val="22"/>
        </w:numPr>
        <w:spacing w:line="276" w:lineRule="auto"/>
        <w:jc w:val="both"/>
        <w:rPr>
          <w:rFonts w:ascii="Times New Roman" w:hAnsi="Times New Roman"/>
          <w:sz w:val="22"/>
          <w:szCs w:val="22"/>
        </w:rPr>
      </w:pPr>
      <w:r w:rsidRPr="004E3A0F">
        <w:rPr>
          <w:rFonts w:ascii="Times New Roman" w:hAnsi="Times New Roman"/>
          <w:sz w:val="22"/>
          <w:szCs w:val="22"/>
        </w:rPr>
        <w:t>Izvedba GOI del</w:t>
      </w:r>
    </w:p>
    <w:p w:rsidR="00662EB7" w:rsidRPr="004E3A0F" w:rsidRDefault="00662EB7" w:rsidP="001756EC">
      <w:pPr>
        <w:numPr>
          <w:ilvl w:val="0"/>
          <w:numId w:val="22"/>
        </w:numPr>
        <w:spacing w:line="276" w:lineRule="auto"/>
        <w:jc w:val="both"/>
        <w:rPr>
          <w:rFonts w:ascii="Times New Roman" w:hAnsi="Times New Roman"/>
          <w:sz w:val="22"/>
          <w:szCs w:val="22"/>
        </w:rPr>
      </w:pPr>
      <w:r w:rsidRPr="004E3A0F">
        <w:rPr>
          <w:rFonts w:ascii="Times New Roman" w:hAnsi="Times New Roman"/>
          <w:sz w:val="22"/>
          <w:szCs w:val="22"/>
        </w:rPr>
        <w:t>Dobava in montaža opreme</w:t>
      </w:r>
    </w:p>
    <w:p w:rsidR="00662EB7" w:rsidRPr="004E3A0F" w:rsidRDefault="00662EB7" w:rsidP="001756EC">
      <w:pPr>
        <w:numPr>
          <w:ilvl w:val="0"/>
          <w:numId w:val="22"/>
        </w:numPr>
        <w:spacing w:line="276" w:lineRule="auto"/>
        <w:jc w:val="both"/>
        <w:rPr>
          <w:rFonts w:ascii="Times New Roman" w:hAnsi="Times New Roman"/>
          <w:sz w:val="22"/>
          <w:szCs w:val="22"/>
        </w:rPr>
      </w:pPr>
      <w:r w:rsidRPr="004E3A0F">
        <w:rPr>
          <w:rFonts w:ascii="Times New Roman" w:hAnsi="Times New Roman"/>
          <w:sz w:val="22"/>
          <w:szCs w:val="22"/>
        </w:rPr>
        <w:t>Izdelava PID projektov</w:t>
      </w:r>
    </w:p>
    <w:p w:rsidR="00662EB7" w:rsidRPr="004E3A0F" w:rsidRDefault="00662EB7" w:rsidP="001756EC">
      <w:pPr>
        <w:numPr>
          <w:ilvl w:val="0"/>
          <w:numId w:val="22"/>
        </w:numPr>
        <w:spacing w:line="276" w:lineRule="auto"/>
        <w:jc w:val="both"/>
        <w:rPr>
          <w:rFonts w:ascii="Times New Roman" w:hAnsi="Times New Roman"/>
          <w:sz w:val="22"/>
          <w:szCs w:val="22"/>
        </w:rPr>
      </w:pPr>
      <w:r w:rsidRPr="004E3A0F">
        <w:rPr>
          <w:rFonts w:ascii="Times New Roman" w:hAnsi="Times New Roman"/>
          <w:sz w:val="22"/>
          <w:szCs w:val="22"/>
        </w:rPr>
        <w:t>Šolanje uporabnikov</w:t>
      </w:r>
    </w:p>
    <w:p w:rsidR="00662EB7"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Primopredaja prostorov in opreme – najkasneje v 120 dneh po podpisu pogodbe</w:t>
      </w:r>
    </w:p>
    <w:p w:rsidR="00662EB7" w:rsidRPr="00193A71" w:rsidRDefault="00662EB7" w:rsidP="00662EB7">
      <w:pPr>
        <w:spacing w:line="276" w:lineRule="auto"/>
        <w:ind w:left="720"/>
        <w:jc w:val="both"/>
        <w:rPr>
          <w:rFonts w:ascii="Times New Roman" w:hAnsi="Times New Roman"/>
          <w:sz w:val="22"/>
          <w:szCs w:val="22"/>
        </w:rPr>
      </w:pPr>
    </w:p>
    <w:p w:rsidR="00662EB7" w:rsidRPr="004D4FF3" w:rsidRDefault="00662EB7" w:rsidP="00662EB7">
      <w:pPr>
        <w:jc w:val="both"/>
        <w:rPr>
          <w:rFonts w:ascii="Times New Roman" w:hAnsi="Times New Roman"/>
          <w:u w:val="single"/>
        </w:rPr>
      </w:pPr>
      <w:r w:rsidRPr="00935AAE">
        <w:rPr>
          <w:rFonts w:ascii="Times New Roman" w:hAnsi="Times New Roman"/>
          <w:b/>
          <w:u w:val="single"/>
        </w:rPr>
        <w:t>2.  Plačilni roki:</w:t>
      </w:r>
      <w:r w:rsidRPr="004D4FF3">
        <w:rPr>
          <w:rFonts w:ascii="Times New Roman" w:hAnsi="Times New Roman"/>
          <w:u w:val="single"/>
        </w:rPr>
        <w:t xml:space="preserve"> vse po načelu »ključ v roke«</w:t>
      </w:r>
    </w:p>
    <w:p w:rsidR="00662EB7" w:rsidRPr="001E1DC4" w:rsidRDefault="00662EB7" w:rsidP="00A918B6">
      <w:pPr>
        <w:numPr>
          <w:ilvl w:val="0"/>
          <w:numId w:val="22"/>
        </w:numPr>
        <w:spacing w:line="276" w:lineRule="auto"/>
        <w:jc w:val="both"/>
        <w:rPr>
          <w:rFonts w:ascii="Times New Roman" w:hAnsi="Times New Roman"/>
          <w:sz w:val="22"/>
          <w:szCs w:val="22"/>
        </w:rPr>
      </w:pPr>
      <w:r w:rsidRPr="001E1DC4">
        <w:rPr>
          <w:rFonts w:ascii="Times New Roman" w:hAnsi="Times New Roman"/>
          <w:sz w:val="22"/>
          <w:szCs w:val="22"/>
        </w:rPr>
        <w:t>za opremo (1) je plačilni rok v 60 enakih zaporednih mesečnih</w:t>
      </w:r>
      <w:r w:rsidR="001E1DC4">
        <w:rPr>
          <w:rFonts w:ascii="Times New Roman" w:hAnsi="Times New Roman"/>
          <w:sz w:val="22"/>
          <w:szCs w:val="22"/>
        </w:rPr>
        <w:t xml:space="preserve"> </w:t>
      </w:r>
      <w:r w:rsidRPr="001E1DC4">
        <w:rPr>
          <w:rFonts w:ascii="Times New Roman" w:hAnsi="Times New Roman"/>
          <w:sz w:val="22"/>
          <w:szCs w:val="22"/>
        </w:rPr>
        <w:t>obrokih, 1. obrok plačljiv 60 dni po dokončni primopredaji;</w:t>
      </w:r>
    </w:p>
    <w:p w:rsidR="00662EB7"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 xml:space="preserve">za </w:t>
      </w:r>
      <w:r w:rsidR="001E1DC4">
        <w:rPr>
          <w:rFonts w:ascii="Times New Roman" w:hAnsi="Times New Roman"/>
          <w:sz w:val="22"/>
          <w:szCs w:val="22"/>
        </w:rPr>
        <w:t>p</w:t>
      </w:r>
      <w:r w:rsidR="001E1DC4" w:rsidRPr="00193A71">
        <w:rPr>
          <w:rFonts w:ascii="Times New Roman" w:hAnsi="Times New Roman"/>
          <w:sz w:val="22"/>
          <w:szCs w:val="22"/>
        </w:rPr>
        <w:t xml:space="preserve">rojektno dokumentacijo (2) </w:t>
      </w:r>
      <w:r w:rsidR="001E1DC4">
        <w:rPr>
          <w:rFonts w:ascii="Times New Roman" w:hAnsi="Times New Roman"/>
          <w:sz w:val="22"/>
          <w:szCs w:val="22"/>
        </w:rPr>
        <w:t xml:space="preserve">in </w:t>
      </w:r>
      <w:r w:rsidRPr="00193A71">
        <w:rPr>
          <w:rFonts w:ascii="Times New Roman" w:hAnsi="Times New Roman"/>
          <w:sz w:val="22"/>
          <w:szCs w:val="22"/>
        </w:rPr>
        <w:t>GOI dela ureditve prostorov (3) je plačilni rok 60 dni po dokončni primopredaji objekta in opreme.</w:t>
      </w:r>
    </w:p>
    <w:p w:rsidR="00662EB7" w:rsidRPr="00193A71" w:rsidRDefault="00662EB7" w:rsidP="00662EB7">
      <w:pPr>
        <w:rPr>
          <w:rFonts w:ascii="Times New Roman" w:hAnsi="Times New Roman"/>
          <w:sz w:val="22"/>
          <w:szCs w:val="22"/>
        </w:rPr>
      </w:pPr>
    </w:p>
    <w:p w:rsidR="00662EB7" w:rsidRPr="00935AAE" w:rsidRDefault="00662EB7" w:rsidP="00662EB7">
      <w:pPr>
        <w:jc w:val="both"/>
        <w:rPr>
          <w:rFonts w:ascii="Times New Roman" w:hAnsi="Times New Roman"/>
          <w:b/>
        </w:rPr>
      </w:pPr>
      <w:r w:rsidRPr="00935AAE">
        <w:rPr>
          <w:rFonts w:ascii="Times New Roman" w:hAnsi="Times New Roman"/>
          <w:b/>
          <w:u w:val="single"/>
        </w:rPr>
        <w:t>3.  Garancijski roki:</w:t>
      </w:r>
      <w:r w:rsidRPr="00935AAE">
        <w:rPr>
          <w:rFonts w:ascii="Times New Roman" w:hAnsi="Times New Roman"/>
          <w:b/>
        </w:rPr>
        <w:t xml:space="preserve"> </w:t>
      </w:r>
    </w:p>
    <w:p w:rsidR="00662EB7" w:rsidRPr="00193A71"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 xml:space="preserve">najmanj dve (2) leti za medicinsko in splošno opremo in </w:t>
      </w:r>
    </w:p>
    <w:p w:rsidR="00662EB7" w:rsidRPr="00193A71" w:rsidRDefault="00662EB7" w:rsidP="001756EC">
      <w:pPr>
        <w:numPr>
          <w:ilvl w:val="0"/>
          <w:numId w:val="22"/>
        </w:numPr>
        <w:spacing w:line="276" w:lineRule="auto"/>
        <w:jc w:val="both"/>
        <w:rPr>
          <w:rFonts w:ascii="Times New Roman" w:hAnsi="Times New Roman"/>
          <w:sz w:val="22"/>
          <w:szCs w:val="22"/>
        </w:rPr>
      </w:pPr>
      <w:r w:rsidRPr="00193A71">
        <w:rPr>
          <w:rFonts w:ascii="Times New Roman" w:hAnsi="Times New Roman"/>
          <w:sz w:val="22"/>
          <w:szCs w:val="22"/>
        </w:rPr>
        <w:t xml:space="preserve">najmanj pet (5) let za izvedena GOI dela vključno z vgrajeno tehnološko opremo </w:t>
      </w:r>
    </w:p>
    <w:p w:rsidR="00662EB7" w:rsidRPr="00193A71" w:rsidRDefault="00662EB7" w:rsidP="00662EB7">
      <w:pPr>
        <w:jc w:val="both"/>
        <w:rPr>
          <w:rFonts w:ascii="Times New Roman" w:hAnsi="Times New Roman"/>
          <w:sz w:val="22"/>
          <w:szCs w:val="22"/>
        </w:rPr>
      </w:pPr>
      <w:r w:rsidRPr="00193A71">
        <w:rPr>
          <w:rFonts w:ascii="Times New Roman" w:hAnsi="Times New Roman"/>
          <w:sz w:val="22"/>
          <w:szCs w:val="22"/>
        </w:rPr>
        <w:t>– vse veljavno od dneva končne primopredaje prostorov in opreme</w:t>
      </w:r>
      <w:r>
        <w:rPr>
          <w:rFonts w:ascii="Times New Roman" w:hAnsi="Times New Roman"/>
          <w:sz w:val="22"/>
          <w:szCs w:val="22"/>
        </w:rPr>
        <w:t>.</w:t>
      </w:r>
    </w:p>
    <w:p w:rsidR="00B04630" w:rsidRDefault="00B04630" w:rsidP="00B04630">
      <w:pPr>
        <w:widowControl w:val="0"/>
        <w:jc w:val="both"/>
        <w:rPr>
          <w:rFonts w:ascii="Times New Roman" w:hAnsi="Times New Roman" w:cs="Arial"/>
          <w:b/>
          <w:strike/>
          <w:szCs w:val="20"/>
        </w:rPr>
      </w:pPr>
    </w:p>
    <w:p w:rsidR="00E60D1C" w:rsidRDefault="00E60D1C"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662EB7">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662EB7" w:rsidRPr="00E9516B" w:rsidRDefault="00662EB7" w:rsidP="00662EB7">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662EB7" w:rsidRDefault="00662EB7" w:rsidP="00B04630">
      <w:pPr>
        <w:widowControl w:val="0"/>
        <w:jc w:val="both"/>
        <w:rPr>
          <w:rFonts w:ascii="Times New Roman" w:hAnsi="Times New Roman" w:cs="Arial"/>
          <w:b/>
          <w:strike/>
          <w:szCs w:val="20"/>
        </w:rPr>
      </w:pPr>
    </w:p>
    <w:p w:rsidR="00B04630" w:rsidRDefault="00B04630"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692D58" w:rsidRDefault="00692D58" w:rsidP="00B04630">
      <w:pPr>
        <w:widowControl w:val="0"/>
        <w:jc w:val="both"/>
        <w:rPr>
          <w:rFonts w:ascii="Times New Roman" w:hAnsi="Times New Roman" w:cs="Arial"/>
          <w:b/>
          <w:strike/>
          <w:szCs w:val="20"/>
        </w:rPr>
      </w:pPr>
    </w:p>
    <w:p w:rsidR="00692D58" w:rsidRDefault="00692D58" w:rsidP="00B04630">
      <w:pPr>
        <w:widowControl w:val="0"/>
        <w:jc w:val="both"/>
        <w:rPr>
          <w:rFonts w:ascii="Times New Roman" w:hAnsi="Times New Roman" w:cs="Arial"/>
          <w:b/>
          <w:strike/>
          <w:szCs w:val="20"/>
        </w:rPr>
      </w:pPr>
    </w:p>
    <w:p w:rsidR="00662EB7" w:rsidRDefault="00662EB7" w:rsidP="00B04630">
      <w:pPr>
        <w:widowControl w:val="0"/>
        <w:jc w:val="both"/>
        <w:rPr>
          <w:rFonts w:ascii="Times New Roman" w:hAnsi="Times New Roman" w:cs="Arial"/>
          <w:b/>
          <w:strike/>
          <w:szCs w:val="20"/>
        </w:rPr>
      </w:pPr>
    </w:p>
    <w:p w:rsidR="00BD30DA" w:rsidRPr="003C2EEC" w:rsidRDefault="00BD30DA" w:rsidP="00BD30D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w:t>
      </w:r>
      <w:r w:rsidR="00DF1707" w:rsidRPr="003C2EEC">
        <w:rPr>
          <w:rFonts w:ascii="Times New Roman" w:hAnsi="Times New Roman"/>
          <w:i/>
          <w:szCs w:val="20"/>
        </w:rPr>
        <w:t>14</w:t>
      </w:r>
    </w:p>
    <w:p w:rsidR="00BD30DA" w:rsidRPr="00E609E0" w:rsidRDefault="00BD30DA" w:rsidP="00BD30DA">
      <w:pPr>
        <w:jc w:val="both"/>
        <w:rPr>
          <w:rFonts w:ascii="Times New Roman" w:hAnsi="Times New Roman"/>
          <w:b/>
          <w:szCs w:val="20"/>
        </w:rPr>
      </w:pPr>
      <w:r w:rsidRPr="00E609E0">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8F2FA7" w:rsidRPr="004617F4" w:rsidRDefault="008F2FA7" w:rsidP="008F2FA7">
      <w:pPr>
        <w:jc w:val="both"/>
        <w:rPr>
          <w:rFonts w:ascii="Times New Roman" w:hAnsi="Times New Roman"/>
        </w:rPr>
      </w:pPr>
    </w:p>
    <w:p w:rsidR="008F2FA7" w:rsidRPr="008F2FA7" w:rsidRDefault="008F2FA7" w:rsidP="008F2FA7">
      <w:pPr>
        <w:jc w:val="center"/>
        <w:rPr>
          <w:rFonts w:ascii="Times New Roman" w:hAnsi="Times New Roman"/>
          <w:b/>
          <w:i/>
          <w:color w:val="3333FF"/>
        </w:rPr>
      </w:pPr>
      <w:r w:rsidRPr="008F2FA7">
        <w:rPr>
          <w:rFonts w:ascii="Times New Roman" w:hAnsi="Times New Roman"/>
          <w:b/>
          <w:i/>
          <w:color w:val="3333FF"/>
        </w:rPr>
        <w:t>Vzorec</w:t>
      </w:r>
    </w:p>
    <w:p w:rsidR="008F2FA7" w:rsidRPr="004617F4" w:rsidRDefault="008F2FA7" w:rsidP="008F2FA7">
      <w:pPr>
        <w:jc w:val="both"/>
        <w:rPr>
          <w:rFonts w:ascii="Times New Roman" w:hAnsi="Times New Roman"/>
        </w:rPr>
      </w:pPr>
    </w:p>
    <w:p w:rsidR="008F2FA7" w:rsidRPr="004617F4" w:rsidRDefault="008F2FA7" w:rsidP="008F2FA7">
      <w:pPr>
        <w:jc w:val="center"/>
        <w:rPr>
          <w:rFonts w:ascii="Times New Roman" w:eastAsia="Arial" w:hAnsi="Times New Roman"/>
        </w:rPr>
      </w:pPr>
      <w:r w:rsidRPr="004617F4">
        <w:rPr>
          <w:rFonts w:ascii="Times New Roman" w:hAnsi="Times New Roman"/>
        </w:rPr>
        <w:t>Na</w:t>
      </w:r>
      <w:r w:rsidRPr="004617F4">
        <w:rPr>
          <w:rFonts w:ascii="Times New Roman" w:eastAsia="Arial" w:hAnsi="Times New Roman"/>
        </w:rPr>
        <w:t xml:space="preserve"> </w:t>
      </w:r>
      <w:r w:rsidRPr="004617F4">
        <w:rPr>
          <w:rFonts w:ascii="Times New Roman" w:hAnsi="Times New Roman"/>
        </w:rPr>
        <w:t>podlagi</w:t>
      </w:r>
      <w:r w:rsidRPr="004617F4">
        <w:rPr>
          <w:rFonts w:ascii="Times New Roman" w:eastAsia="Arial" w:hAnsi="Times New Roman"/>
        </w:rPr>
        <w:t xml:space="preserve"> 39</w:t>
      </w:r>
      <w:r w:rsidRPr="004617F4">
        <w:rPr>
          <w:rFonts w:ascii="Times New Roman" w:hAnsi="Times New Roman"/>
        </w:rPr>
        <w:t>.</w:t>
      </w:r>
      <w:r w:rsidRPr="004617F4">
        <w:rPr>
          <w:rFonts w:ascii="Times New Roman" w:eastAsia="Arial" w:hAnsi="Times New Roman"/>
        </w:rPr>
        <w:t xml:space="preserve"> </w:t>
      </w:r>
      <w:r w:rsidRPr="004617F4">
        <w:rPr>
          <w:rFonts w:ascii="Times New Roman" w:hAnsi="Times New Roman"/>
        </w:rPr>
        <w:t>člena</w:t>
      </w:r>
      <w:r w:rsidRPr="004617F4">
        <w:rPr>
          <w:rFonts w:ascii="Times New Roman" w:eastAsia="Arial" w:hAnsi="Times New Roman"/>
        </w:rPr>
        <w:t xml:space="preserve"> </w:t>
      </w:r>
      <w:r w:rsidRPr="004617F4">
        <w:rPr>
          <w:rFonts w:ascii="Times New Roman" w:hAnsi="Times New Roman"/>
        </w:rPr>
        <w:t>Zakona</w:t>
      </w:r>
      <w:r w:rsidRPr="004617F4">
        <w:rPr>
          <w:rFonts w:ascii="Times New Roman" w:eastAsia="Arial" w:hAnsi="Times New Roman"/>
        </w:rPr>
        <w:t xml:space="preserve"> </w:t>
      </w:r>
      <w:r w:rsidRPr="004617F4">
        <w:rPr>
          <w:rFonts w:ascii="Times New Roman" w:hAnsi="Times New Roman"/>
        </w:rPr>
        <w:t>o</w:t>
      </w:r>
      <w:r w:rsidRPr="004617F4">
        <w:rPr>
          <w:rFonts w:ascii="Times New Roman" w:eastAsia="Arial" w:hAnsi="Times New Roman"/>
        </w:rPr>
        <w:t xml:space="preserve"> </w:t>
      </w:r>
      <w:r w:rsidRPr="004617F4">
        <w:rPr>
          <w:rFonts w:ascii="Times New Roman" w:hAnsi="Times New Roman"/>
        </w:rPr>
        <w:t>varnosti</w:t>
      </w:r>
      <w:r w:rsidRPr="004617F4">
        <w:rPr>
          <w:rFonts w:ascii="Times New Roman" w:eastAsia="Arial" w:hAnsi="Times New Roman"/>
        </w:rPr>
        <w:t xml:space="preserve"> </w:t>
      </w:r>
      <w:r w:rsidRPr="004617F4">
        <w:rPr>
          <w:rFonts w:ascii="Times New Roman" w:hAnsi="Times New Roman"/>
        </w:rPr>
        <w:t>in</w:t>
      </w:r>
      <w:r w:rsidRPr="004617F4">
        <w:rPr>
          <w:rFonts w:ascii="Times New Roman" w:eastAsia="Arial" w:hAnsi="Times New Roman"/>
        </w:rPr>
        <w:t xml:space="preserve"> </w:t>
      </w:r>
      <w:r w:rsidRPr="004617F4">
        <w:rPr>
          <w:rFonts w:ascii="Times New Roman" w:hAnsi="Times New Roman"/>
        </w:rPr>
        <w:t>zdravju</w:t>
      </w:r>
      <w:r w:rsidRPr="004617F4">
        <w:rPr>
          <w:rFonts w:ascii="Times New Roman" w:eastAsia="Arial" w:hAnsi="Times New Roman"/>
        </w:rPr>
        <w:t xml:space="preserve"> </w:t>
      </w:r>
      <w:r w:rsidRPr="004617F4">
        <w:rPr>
          <w:rFonts w:ascii="Times New Roman" w:hAnsi="Times New Roman"/>
        </w:rPr>
        <w:t>pri</w:t>
      </w:r>
      <w:r w:rsidRPr="004617F4">
        <w:rPr>
          <w:rFonts w:ascii="Times New Roman" w:eastAsia="Arial" w:hAnsi="Times New Roman"/>
        </w:rPr>
        <w:t xml:space="preserve"> </w:t>
      </w:r>
      <w:r w:rsidRPr="004617F4">
        <w:rPr>
          <w:rFonts w:ascii="Times New Roman" w:hAnsi="Times New Roman"/>
        </w:rPr>
        <w:t>delu</w:t>
      </w:r>
      <w:r w:rsidRPr="004617F4">
        <w:rPr>
          <w:rFonts w:ascii="Times New Roman" w:eastAsia="Arial" w:hAnsi="Times New Roman"/>
        </w:rPr>
        <w:t xml:space="preserve"> </w:t>
      </w:r>
      <w:r w:rsidRPr="004617F4">
        <w:rPr>
          <w:rFonts w:ascii="Times New Roman" w:hAnsi="Times New Roman"/>
        </w:rPr>
        <w:t>(Ur.</w:t>
      </w:r>
      <w:r w:rsidRPr="004617F4">
        <w:rPr>
          <w:rFonts w:ascii="Times New Roman" w:eastAsia="Arial" w:hAnsi="Times New Roman"/>
        </w:rPr>
        <w:t xml:space="preserve"> </w:t>
      </w:r>
      <w:r w:rsidRPr="004617F4">
        <w:rPr>
          <w:rFonts w:ascii="Times New Roman" w:hAnsi="Times New Roman"/>
        </w:rPr>
        <w:t>list</w:t>
      </w:r>
      <w:r w:rsidRPr="004617F4">
        <w:rPr>
          <w:rFonts w:ascii="Times New Roman" w:eastAsia="Arial" w:hAnsi="Times New Roman"/>
        </w:rPr>
        <w:t xml:space="preserve"> </w:t>
      </w:r>
      <w:r w:rsidRPr="004617F4">
        <w:rPr>
          <w:rFonts w:ascii="Times New Roman" w:hAnsi="Times New Roman"/>
        </w:rPr>
        <w:t>RS;</w:t>
      </w:r>
      <w:r w:rsidRPr="004617F4">
        <w:rPr>
          <w:rFonts w:ascii="Times New Roman" w:eastAsia="Arial" w:hAnsi="Times New Roman"/>
        </w:rPr>
        <w:t xml:space="preserve"> </w:t>
      </w:r>
      <w:r w:rsidRPr="004617F4">
        <w:rPr>
          <w:rFonts w:ascii="Times New Roman" w:hAnsi="Times New Roman"/>
        </w:rPr>
        <w:t>št.</w:t>
      </w:r>
      <w:r w:rsidRPr="004617F4">
        <w:rPr>
          <w:rFonts w:ascii="Times New Roman" w:eastAsia="Arial" w:hAnsi="Times New Roman"/>
        </w:rPr>
        <w:t xml:space="preserve"> 43/2011</w:t>
      </w:r>
      <w:r w:rsidRPr="004617F4">
        <w:rPr>
          <w:rFonts w:ascii="Times New Roman" w:hAnsi="Times New Roman"/>
        </w:rPr>
        <w:t>)</w:t>
      </w:r>
      <w:r w:rsidRPr="004617F4">
        <w:rPr>
          <w:rFonts w:ascii="Times New Roman" w:eastAsia="Arial" w:hAnsi="Times New Roman"/>
        </w:rPr>
        <w:t xml:space="preserve"> </w:t>
      </w:r>
    </w:p>
    <w:p w:rsidR="008F2FA7" w:rsidRPr="004617F4" w:rsidRDefault="008F2FA7" w:rsidP="008F2FA7">
      <w:pPr>
        <w:rPr>
          <w:rFonts w:ascii="Times New Roman" w:hAnsi="Times New Roman"/>
        </w:rPr>
      </w:pPr>
    </w:p>
    <w:p w:rsidR="008F2FA7" w:rsidRPr="004617F4" w:rsidRDefault="008F2FA7" w:rsidP="008F2FA7">
      <w:pPr>
        <w:jc w:val="center"/>
        <w:rPr>
          <w:rFonts w:ascii="Times New Roman" w:hAnsi="Times New Roman"/>
        </w:rPr>
      </w:pPr>
      <w:r w:rsidRPr="004617F4">
        <w:rPr>
          <w:rFonts w:ascii="Times New Roman" w:hAnsi="Times New Roman"/>
        </w:rPr>
        <w:t>se</w:t>
      </w:r>
      <w:r w:rsidRPr="004617F4">
        <w:rPr>
          <w:rFonts w:ascii="Times New Roman" w:eastAsia="Arial" w:hAnsi="Times New Roman"/>
        </w:rPr>
        <w:t xml:space="preserve"> </w:t>
      </w:r>
      <w:r w:rsidRPr="004617F4">
        <w:rPr>
          <w:rFonts w:ascii="Times New Roman" w:hAnsi="Times New Roman"/>
        </w:rPr>
        <w:t>sklene</w:t>
      </w:r>
    </w:p>
    <w:p w:rsidR="008F2FA7" w:rsidRPr="004617F4" w:rsidRDefault="008F2FA7" w:rsidP="008F2FA7">
      <w:pPr>
        <w:jc w:val="center"/>
        <w:rPr>
          <w:rFonts w:ascii="Times New Roman" w:hAnsi="Times New Roman"/>
        </w:rPr>
      </w:pPr>
    </w:p>
    <w:p w:rsidR="008F2FA7" w:rsidRPr="004617F4" w:rsidRDefault="008F2FA7" w:rsidP="008F2FA7">
      <w:pPr>
        <w:jc w:val="center"/>
        <w:rPr>
          <w:rFonts w:ascii="Times New Roman" w:hAnsi="Times New Roman"/>
          <w:b/>
        </w:rPr>
      </w:pPr>
      <w:r w:rsidRPr="004617F4">
        <w:rPr>
          <w:rFonts w:ascii="Times New Roman" w:hAnsi="Times New Roman"/>
          <w:b/>
        </w:rPr>
        <w:t>PISNI</w:t>
      </w:r>
      <w:r w:rsidRPr="004617F4">
        <w:rPr>
          <w:rFonts w:ascii="Times New Roman" w:eastAsia="Arial" w:hAnsi="Times New Roman"/>
          <w:b/>
        </w:rPr>
        <w:t xml:space="preserve"> </w:t>
      </w:r>
      <w:r w:rsidRPr="004617F4">
        <w:rPr>
          <w:rFonts w:ascii="Times New Roman" w:hAnsi="Times New Roman"/>
          <w:b/>
        </w:rPr>
        <w:t>SPORAZUM</w:t>
      </w:r>
    </w:p>
    <w:p w:rsidR="008F2FA7" w:rsidRPr="004617F4" w:rsidRDefault="008F2FA7" w:rsidP="008F2FA7">
      <w:pPr>
        <w:jc w:val="center"/>
        <w:rPr>
          <w:rFonts w:ascii="Times New Roman" w:eastAsia="Arial" w:hAnsi="Times New Roman"/>
          <w:b/>
        </w:rPr>
      </w:pPr>
      <w:r w:rsidRPr="004617F4">
        <w:rPr>
          <w:rFonts w:ascii="Times New Roman" w:hAnsi="Times New Roman"/>
          <w:b/>
        </w:rPr>
        <w:t>o</w:t>
      </w:r>
      <w:r w:rsidRPr="004617F4">
        <w:rPr>
          <w:rFonts w:ascii="Times New Roman" w:eastAsia="Arial" w:hAnsi="Times New Roman"/>
          <w:b/>
        </w:rPr>
        <w:t xml:space="preserve"> </w:t>
      </w:r>
      <w:r w:rsidRPr="004617F4">
        <w:rPr>
          <w:rFonts w:ascii="Times New Roman" w:hAnsi="Times New Roman"/>
          <w:b/>
        </w:rPr>
        <w:t>organizaciji,</w:t>
      </w:r>
      <w:r w:rsidRPr="004617F4">
        <w:rPr>
          <w:rFonts w:ascii="Times New Roman" w:eastAsia="Arial" w:hAnsi="Times New Roman"/>
          <w:b/>
        </w:rPr>
        <w:t xml:space="preserve"> </w:t>
      </w:r>
      <w:r w:rsidRPr="004617F4">
        <w:rPr>
          <w:rFonts w:ascii="Times New Roman" w:hAnsi="Times New Roman"/>
          <w:b/>
        </w:rPr>
        <w:t>izvajanju</w:t>
      </w:r>
      <w:r w:rsidRPr="004617F4">
        <w:rPr>
          <w:rFonts w:ascii="Times New Roman" w:eastAsia="Arial" w:hAnsi="Times New Roman"/>
          <w:b/>
        </w:rPr>
        <w:t xml:space="preserve"> </w:t>
      </w:r>
      <w:r w:rsidRPr="004617F4">
        <w:rPr>
          <w:rFonts w:ascii="Times New Roman" w:hAnsi="Times New Roman"/>
          <w:b/>
        </w:rPr>
        <w:t>in</w:t>
      </w:r>
      <w:r w:rsidRPr="004617F4">
        <w:rPr>
          <w:rFonts w:ascii="Times New Roman" w:eastAsia="Arial" w:hAnsi="Times New Roman"/>
          <w:b/>
        </w:rPr>
        <w:t xml:space="preserve"> </w:t>
      </w:r>
      <w:r w:rsidRPr="004617F4">
        <w:rPr>
          <w:rFonts w:ascii="Times New Roman" w:hAnsi="Times New Roman"/>
          <w:b/>
        </w:rPr>
        <w:t>zagotavljanju</w:t>
      </w:r>
      <w:r w:rsidRPr="004617F4">
        <w:rPr>
          <w:rFonts w:ascii="Times New Roman" w:eastAsia="Arial" w:hAnsi="Times New Roman"/>
          <w:b/>
        </w:rPr>
        <w:t xml:space="preserve"> </w:t>
      </w:r>
      <w:r w:rsidRPr="004617F4">
        <w:rPr>
          <w:rFonts w:ascii="Times New Roman" w:hAnsi="Times New Roman"/>
          <w:b/>
        </w:rPr>
        <w:t>varnosti</w:t>
      </w:r>
      <w:r w:rsidRPr="004617F4">
        <w:rPr>
          <w:rFonts w:ascii="Times New Roman" w:eastAsia="Arial" w:hAnsi="Times New Roman"/>
          <w:b/>
        </w:rPr>
        <w:t xml:space="preserve"> </w:t>
      </w:r>
      <w:r w:rsidRPr="004617F4">
        <w:rPr>
          <w:rFonts w:ascii="Times New Roman" w:hAnsi="Times New Roman"/>
          <w:b/>
        </w:rPr>
        <w:t>in</w:t>
      </w:r>
      <w:r w:rsidRPr="004617F4">
        <w:rPr>
          <w:rFonts w:ascii="Times New Roman" w:eastAsia="Arial" w:hAnsi="Times New Roman"/>
          <w:b/>
        </w:rPr>
        <w:t xml:space="preserve"> </w:t>
      </w:r>
      <w:r w:rsidRPr="004617F4">
        <w:rPr>
          <w:rFonts w:ascii="Times New Roman" w:hAnsi="Times New Roman"/>
          <w:b/>
        </w:rPr>
        <w:t>zdravja</w:t>
      </w:r>
      <w:r w:rsidRPr="004617F4">
        <w:rPr>
          <w:rFonts w:ascii="Times New Roman" w:eastAsia="Arial" w:hAnsi="Times New Roman"/>
          <w:b/>
        </w:rPr>
        <w:t xml:space="preserve"> </w:t>
      </w:r>
      <w:r w:rsidRPr="004617F4">
        <w:rPr>
          <w:rFonts w:ascii="Times New Roman" w:hAnsi="Times New Roman"/>
          <w:b/>
        </w:rPr>
        <w:t>pri</w:t>
      </w:r>
      <w:r w:rsidRPr="004617F4">
        <w:rPr>
          <w:rFonts w:ascii="Times New Roman" w:eastAsia="Arial" w:hAnsi="Times New Roman"/>
          <w:b/>
        </w:rPr>
        <w:t xml:space="preserve"> </w:t>
      </w:r>
      <w:r w:rsidRPr="004617F4">
        <w:rPr>
          <w:rFonts w:ascii="Times New Roman" w:hAnsi="Times New Roman"/>
          <w:b/>
        </w:rPr>
        <w:t>delu</w:t>
      </w:r>
      <w:r w:rsidRPr="004617F4">
        <w:rPr>
          <w:rFonts w:ascii="Times New Roman" w:eastAsia="Arial" w:hAnsi="Times New Roman"/>
          <w:b/>
        </w:rPr>
        <w:t xml:space="preserve"> </w:t>
      </w:r>
    </w:p>
    <w:p w:rsidR="008F2FA7" w:rsidRPr="004617F4" w:rsidRDefault="008F2FA7" w:rsidP="008F2FA7">
      <w:pPr>
        <w:jc w:val="center"/>
        <w:rPr>
          <w:rFonts w:ascii="Times New Roman" w:hAnsi="Times New Roman"/>
          <w:b/>
        </w:rPr>
      </w:pPr>
      <w:r w:rsidRPr="004617F4">
        <w:rPr>
          <w:rFonts w:ascii="Times New Roman" w:hAnsi="Times New Roman"/>
          <w:b/>
        </w:rPr>
        <w:t>ter</w:t>
      </w:r>
      <w:r w:rsidRPr="004617F4">
        <w:rPr>
          <w:rFonts w:ascii="Times New Roman" w:eastAsia="Arial" w:hAnsi="Times New Roman"/>
          <w:b/>
        </w:rPr>
        <w:t xml:space="preserve"> </w:t>
      </w:r>
      <w:r w:rsidRPr="004617F4">
        <w:rPr>
          <w:rFonts w:ascii="Times New Roman" w:hAnsi="Times New Roman"/>
          <w:b/>
        </w:rPr>
        <w:t>varstva</w:t>
      </w:r>
      <w:r w:rsidRPr="004617F4">
        <w:rPr>
          <w:rFonts w:ascii="Times New Roman" w:eastAsia="Arial" w:hAnsi="Times New Roman"/>
          <w:b/>
        </w:rPr>
        <w:t xml:space="preserve"> </w:t>
      </w:r>
      <w:r w:rsidRPr="004617F4">
        <w:rPr>
          <w:rFonts w:ascii="Times New Roman" w:hAnsi="Times New Roman"/>
          <w:b/>
        </w:rPr>
        <w:t>pred</w:t>
      </w:r>
      <w:r w:rsidRPr="004617F4">
        <w:rPr>
          <w:rFonts w:ascii="Times New Roman" w:eastAsia="Arial" w:hAnsi="Times New Roman"/>
          <w:b/>
        </w:rPr>
        <w:t xml:space="preserve"> </w:t>
      </w:r>
      <w:r w:rsidRPr="004617F4">
        <w:rPr>
          <w:rFonts w:ascii="Times New Roman" w:hAnsi="Times New Roman"/>
          <w:b/>
        </w:rPr>
        <w:t>požarom</w:t>
      </w:r>
      <w:r w:rsidRPr="004617F4">
        <w:rPr>
          <w:rFonts w:ascii="Times New Roman" w:eastAsia="Arial" w:hAnsi="Times New Roman"/>
          <w:b/>
        </w:rPr>
        <w:t xml:space="preserve"> </w:t>
      </w:r>
      <w:r w:rsidRPr="004617F4">
        <w:rPr>
          <w:rFonts w:ascii="Times New Roman" w:hAnsi="Times New Roman"/>
          <w:b/>
        </w:rPr>
        <w:t>na</w:t>
      </w:r>
      <w:r w:rsidRPr="004617F4">
        <w:rPr>
          <w:rFonts w:ascii="Times New Roman" w:eastAsia="Arial" w:hAnsi="Times New Roman"/>
          <w:b/>
        </w:rPr>
        <w:t xml:space="preserve"> </w:t>
      </w:r>
      <w:r w:rsidRPr="004617F4">
        <w:rPr>
          <w:rFonts w:ascii="Times New Roman" w:hAnsi="Times New Roman"/>
          <w:b/>
        </w:rPr>
        <w:t>skupnem</w:t>
      </w:r>
      <w:r w:rsidRPr="004617F4">
        <w:rPr>
          <w:rFonts w:ascii="Times New Roman" w:eastAsia="Arial" w:hAnsi="Times New Roman"/>
          <w:b/>
        </w:rPr>
        <w:t xml:space="preserve"> </w:t>
      </w:r>
      <w:r w:rsidRPr="004617F4">
        <w:rPr>
          <w:rFonts w:ascii="Times New Roman" w:hAnsi="Times New Roman"/>
          <w:b/>
        </w:rPr>
        <w:t>delovišču</w:t>
      </w:r>
    </w:p>
    <w:p w:rsidR="008F2FA7" w:rsidRPr="004617F4" w:rsidRDefault="008F2FA7" w:rsidP="008F2FA7">
      <w:pPr>
        <w:jc w:val="center"/>
        <w:rPr>
          <w:rFonts w:ascii="Times New Roman" w:hAnsi="Times New Roman"/>
        </w:rPr>
      </w:pPr>
    </w:p>
    <w:p w:rsidR="008F2FA7" w:rsidRPr="004617F4" w:rsidRDefault="008F2FA7" w:rsidP="008F2FA7">
      <w:pPr>
        <w:jc w:val="both"/>
        <w:rPr>
          <w:rFonts w:ascii="Times New Roman" w:hAnsi="Times New Roman"/>
        </w:rPr>
      </w:pPr>
    </w:p>
    <w:p w:rsidR="008F2FA7" w:rsidRPr="004617F4" w:rsidRDefault="008F2FA7" w:rsidP="008F2FA7">
      <w:pPr>
        <w:jc w:val="both"/>
        <w:rPr>
          <w:rFonts w:ascii="Times New Roman" w:eastAsia="Arial" w:hAnsi="Times New Roman"/>
        </w:rPr>
      </w:pPr>
      <w:r w:rsidRPr="004617F4">
        <w:rPr>
          <w:rFonts w:ascii="Times New Roman" w:hAnsi="Times New Roman"/>
        </w:rPr>
        <w:t>Na</w:t>
      </w:r>
      <w:r w:rsidRPr="004617F4">
        <w:rPr>
          <w:rFonts w:ascii="Times New Roman" w:eastAsia="Arial" w:hAnsi="Times New Roman"/>
        </w:rPr>
        <w:t xml:space="preserve"> </w:t>
      </w:r>
      <w:r w:rsidRPr="004617F4">
        <w:rPr>
          <w:rFonts w:ascii="Times New Roman" w:hAnsi="Times New Roman"/>
        </w:rPr>
        <w:t>objektih:</w:t>
      </w:r>
      <w:r w:rsidRPr="004617F4">
        <w:rPr>
          <w:rFonts w:ascii="Times New Roman" w:eastAsia="Arial" w:hAnsi="Times New Roman"/>
        </w:rPr>
        <w:t xml:space="preserve">    </w:t>
      </w:r>
      <w:r w:rsidRPr="004617F4">
        <w:rPr>
          <w:rFonts w:ascii="Times New Roman" w:hAnsi="Times New Roman"/>
        </w:rPr>
        <w:t>Splošne bolnišnice Slovenj Gradec, Gosposvetska 1, 2380 Slovenj Gradec</w:t>
      </w:r>
      <w:r w:rsidRPr="004617F4">
        <w:rPr>
          <w:rFonts w:ascii="Times New Roman" w:eastAsia="Arial" w:hAnsi="Times New Roman"/>
        </w:rPr>
        <w:t xml:space="preserve">  </w:t>
      </w:r>
    </w:p>
    <w:p w:rsidR="008F2FA7" w:rsidRPr="004617F4" w:rsidRDefault="008F2FA7" w:rsidP="008F2FA7">
      <w:pPr>
        <w:jc w:val="both"/>
        <w:rPr>
          <w:rFonts w:ascii="Times New Roman" w:hAnsi="Times New Roman"/>
        </w:rPr>
      </w:pPr>
    </w:p>
    <w:p w:rsidR="008F2FA7" w:rsidRPr="00BD30DA" w:rsidRDefault="00E60D1C" w:rsidP="008F2FA7">
      <w:pPr>
        <w:jc w:val="both"/>
        <w:rPr>
          <w:rFonts w:ascii="Times New Roman" w:hAnsi="Times New Roman"/>
          <w:vertAlign w:val="superscript"/>
        </w:rPr>
      </w:pPr>
      <w:r>
        <w:rPr>
          <w:rFonts w:ascii="Times New Roman" w:hAnsi="Times New Roman"/>
        </w:rPr>
        <w:t>Pogodba</w:t>
      </w:r>
      <w:r w:rsidR="008F2FA7" w:rsidRPr="004617F4">
        <w:rPr>
          <w:rFonts w:ascii="Times New Roman" w:hAnsi="Times New Roman"/>
        </w:rPr>
        <w:t>:</w:t>
      </w:r>
      <w:r w:rsidR="008F2FA7" w:rsidRPr="004617F4">
        <w:rPr>
          <w:rFonts w:ascii="Times New Roman" w:eastAsia="Arial" w:hAnsi="Times New Roman"/>
        </w:rPr>
        <w:t xml:space="preserve">  </w:t>
      </w:r>
      <w:r>
        <w:rPr>
          <w:rFonts w:ascii="Times New Roman" w:eastAsia="Arial" w:hAnsi="Times New Roman"/>
        </w:rPr>
        <w:t xml:space="preserve">     </w:t>
      </w:r>
      <w:r w:rsidR="008F2FA7" w:rsidRPr="004617F4">
        <w:rPr>
          <w:rFonts w:ascii="Times New Roman" w:eastAsia="Arial" w:hAnsi="Times New Roman"/>
        </w:rPr>
        <w:t xml:space="preserve"> </w:t>
      </w:r>
      <w:r w:rsidR="008F2FA7" w:rsidRPr="00BD30DA">
        <w:rPr>
          <w:rFonts w:ascii="Times New Roman" w:hAnsi="Times New Roman"/>
          <w:b/>
          <w:bCs/>
        </w:rPr>
        <w:t>»</w:t>
      </w:r>
      <w:r w:rsidR="008F2FA7" w:rsidRPr="00BD30DA">
        <w:rPr>
          <w:rFonts w:ascii="Times New Roman" w:hAnsi="Times New Roman" w:cs="Arial"/>
          <w:b/>
          <w:szCs w:val="20"/>
        </w:rPr>
        <w:t>Oprema za radiologijo z ureditvijo prostorov</w:t>
      </w:r>
      <w:r w:rsidR="008F2FA7" w:rsidRPr="00BD30DA">
        <w:rPr>
          <w:rFonts w:ascii="Times New Roman" w:hAnsi="Times New Roman"/>
          <w:b/>
          <w:bCs/>
        </w:rPr>
        <w:t>«</w:t>
      </w:r>
    </w:p>
    <w:p w:rsidR="008F2FA7" w:rsidRPr="004617F4" w:rsidRDefault="008F2FA7" w:rsidP="008F2FA7">
      <w:pPr>
        <w:tabs>
          <w:tab w:val="left" w:pos="7116"/>
        </w:tabs>
        <w:rPr>
          <w:rFonts w:ascii="Times New Roman" w:hAnsi="Times New Roman"/>
        </w:rPr>
      </w:pPr>
    </w:p>
    <w:p w:rsidR="008F2FA7" w:rsidRPr="004617F4" w:rsidRDefault="008F2FA7" w:rsidP="008F2FA7">
      <w:pPr>
        <w:tabs>
          <w:tab w:val="left" w:pos="7116"/>
        </w:tabs>
        <w:rPr>
          <w:rFonts w:ascii="Times New Roman" w:hAnsi="Times New Roman"/>
        </w:rPr>
      </w:pPr>
      <w:r w:rsidRPr="004617F4">
        <w:rPr>
          <w:rFonts w:ascii="Times New Roman" w:hAnsi="Times New Roman"/>
        </w:rPr>
        <w:t xml:space="preserve">Izvajalec: </w:t>
      </w:r>
      <w:r w:rsidR="00E60D1C">
        <w:rPr>
          <w:rFonts w:ascii="Times New Roman" w:hAnsi="Times New Roman"/>
        </w:rPr>
        <w:t xml:space="preserve">        </w:t>
      </w:r>
    </w:p>
    <w:p w:rsidR="008F2FA7" w:rsidRPr="004617F4" w:rsidRDefault="008F2FA7" w:rsidP="008F2FA7">
      <w:pPr>
        <w:tabs>
          <w:tab w:val="left" w:pos="7116"/>
        </w:tabs>
        <w:rPr>
          <w:rFonts w:ascii="Times New Roman" w:hAnsi="Times New Roman"/>
        </w:rPr>
      </w:pPr>
    </w:p>
    <w:p w:rsidR="008F2FA7" w:rsidRPr="004617F4" w:rsidRDefault="008F2FA7" w:rsidP="008F2FA7">
      <w:pPr>
        <w:tabs>
          <w:tab w:val="left" w:pos="7116"/>
        </w:tabs>
        <w:rPr>
          <w:rFonts w:ascii="Times New Roman" w:hAnsi="Times New Roman"/>
        </w:rPr>
      </w:pPr>
      <w:r w:rsidRPr="004617F4">
        <w:rPr>
          <w:rFonts w:ascii="Times New Roman" w:hAnsi="Times New Roman"/>
        </w:rPr>
        <w:t>Naročnik</w:t>
      </w:r>
      <w:r w:rsidRPr="004617F4">
        <w:rPr>
          <w:rFonts w:ascii="Times New Roman" w:eastAsia="Arial" w:hAnsi="Times New Roman"/>
        </w:rPr>
        <w:t xml:space="preserve"> </w:t>
      </w:r>
      <w:r w:rsidRPr="004617F4">
        <w:rPr>
          <w:rFonts w:ascii="Times New Roman" w:hAnsi="Times New Roman"/>
        </w:rPr>
        <w:t>del:</w:t>
      </w:r>
      <w:r w:rsidRPr="004617F4">
        <w:rPr>
          <w:rFonts w:ascii="Times New Roman" w:eastAsia="Arial" w:hAnsi="Times New Roman"/>
        </w:rPr>
        <w:t xml:space="preserve">   </w:t>
      </w:r>
      <w:r w:rsidRPr="004617F4">
        <w:rPr>
          <w:rFonts w:ascii="Times New Roman" w:hAnsi="Times New Roman"/>
        </w:rPr>
        <w:t>Splošna bolnišnica Slovenj Gradec, Gosposvetska 1, 2380 Slovenj Gradec</w:t>
      </w:r>
      <w:r w:rsidRPr="004617F4">
        <w:rPr>
          <w:rFonts w:ascii="Times New Roman" w:eastAsia="Arial" w:hAnsi="Times New Roman"/>
        </w:rPr>
        <w:t xml:space="preserve">  </w:t>
      </w:r>
      <w:r w:rsidRPr="004617F4">
        <w:rPr>
          <w:rFonts w:ascii="Times New Roman" w:hAnsi="Times New Roman"/>
        </w:rPr>
        <w:tab/>
      </w:r>
      <w:r w:rsidRPr="004617F4">
        <w:rPr>
          <w:rFonts w:ascii="Times New Roman" w:hAnsi="Times New Roman"/>
        </w:rPr>
        <w:tab/>
      </w:r>
      <w:r w:rsidRPr="004617F4">
        <w:rPr>
          <w:rFonts w:ascii="Times New Roman" w:hAnsi="Times New Roman"/>
        </w:rPr>
        <w:tab/>
      </w:r>
    </w:p>
    <w:p w:rsidR="008F2FA7" w:rsidRPr="00BD30DA" w:rsidRDefault="008F2FA7" w:rsidP="008F2FA7">
      <w:pPr>
        <w:tabs>
          <w:tab w:val="left" w:pos="7116"/>
        </w:tabs>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ureja</w:t>
      </w:r>
      <w:r w:rsidRPr="00BD30DA">
        <w:rPr>
          <w:rFonts w:ascii="Times New Roman" w:eastAsia="Arial" w:hAnsi="Times New Roman"/>
          <w:sz w:val="22"/>
          <w:szCs w:val="22"/>
        </w:rPr>
        <w:t xml:space="preserve"> </w:t>
      </w:r>
      <w:r w:rsidRPr="00BD30DA">
        <w:rPr>
          <w:rFonts w:ascii="Times New Roman" w:hAnsi="Times New Roman"/>
          <w:sz w:val="22"/>
          <w:szCs w:val="22"/>
        </w:rPr>
        <w:t>skupna</w:t>
      </w:r>
      <w:r w:rsidRPr="00BD30DA">
        <w:rPr>
          <w:rFonts w:ascii="Times New Roman" w:eastAsia="Arial" w:hAnsi="Times New Roman"/>
          <w:sz w:val="22"/>
          <w:szCs w:val="22"/>
        </w:rPr>
        <w:t xml:space="preserve"> </w:t>
      </w:r>
      <w:r w:rsidRPr="00BD30DA">
        <w:rPr>
          <w:rFonts w:ascii="Times New Roman" w:hAnsi="Times New Roman"/>
          <w:sz w:val="22"/>
          <w:szCs w:val="22"/>
        </w:rPr>
        <w:t>določila,</w:t>
      </w:r>
      <w:r w:rsidRPr="00BD30DA">
        <w:rPr>
          <w:rFonts w:ascii="Times New Roman" w:eastAsia="Arial" w:hAnsi="Times New Roman"/>
          <w:sz w:val="22"/>
          <w:szCs w:val="22"/>
        </w:rPr>
        <w:t xml:space="preserve"> </w:t>
      </w:r>
      <w:r w:rsidRPr="00BD30DA">
        <w:rPr>
          <w:rFonts w:ascii="Times New Roman" w:hAnsi="Times New Roman"/>
          <w:sz w:val="22"/>
          <w:szCs w:val="22"/>
        </w:rPr>
        <w:t>skupne</w:t>
      </w:r>
      <w:r w:rsidRPr="00BD30DA">
        <w:rPr>
          <w:rFonts w:ascii="Times New Roman" w:eastAsia="Arial" w:hAnsi="Times New Roman"/>
          <w:sz w:val="22"/>
          <w:szCs w:val="22"/>
        </w:rPr>
        <w:t xml:space="preserve"> </w:t>
      </w:r>
      <w:r w:rsidRPr="00BD30DA">
        <w:rPr>
          <w:rFonts w:ascii="Times New Roman" w:hAnsi="Times New Roman"/>
          <w:sz w:val="22"/>
          <w:szCs w:val="22"/>
        </w:rPr>
        <w:t>varnostne</w:t>
      </w:r>
      <w:r w:rsidRPr="00BD30DA">
        <w:rPr>
          <w:rFonts w:ascii="Times New Roman" w:eastAsia="Arial" w:hAnsi="Times New Roman"/>
          <w:sz w:val="22"/>
          <w:szCs w:val="22"/>
        </w:rPr>
        <w:t xml:space="preserve"> </w:t>
      </w:r>
      <w:r w:rsidRPr="00BD30DA">
        <w:rPr>
          <w:rFonts w:ascii="Times New Roman" w:hAnsi="Times New Roman"/>
          <w:sz w:val="22"/>
          <w:szCs w:val="22"/>
        </w:rPr>
        <w:t>ukrepe,</w:t>
      </w:r>
      <w:r w:rsidRPr="00BD30DA">
        <w:rPr>
          <w:rFonts w:ascii="Times New Roman" w:eastAsia="Arial" w:hAnsi="Times New Roman"/>
          <w:sz w:val="22"/>
          <w:szCs w:val="22"/>
        </w:rPr>
        <w:t xml:space="preserve"> </w:t>
      </w:r>
      <w:r w:rsidRPr="00BD30DA">
        <w:rPr>
          <w:rFonts w:ascii="Times New Roman" w:hAnsi="Times New Roman"/>
          <w:sz w:val="22"/>
          <w:szCs w:val="22"/>
        </w:rPr>
        <w:t>skupno</w:t>
      </w:r>
      <w:r w:rsidRPr="00BD30DA">
        <w:rPr>
          <w:rFonts w:ascii="Times New Roman" w:eastAsia="Arial" w:hAnsi="Times New Roman"/>
          <w:sz w:val="22"/>
          <w:szCs w:val="22"/>
        </w:rPr>
        <w:t xml:space="preserve"> </w:t>
      </w:r>
      <w:r w:rsidRPr="00BD30DA">
        <w:rPr>
          <w:rFonts w:ascii="Times New Roman" w:hAnsi="Times New Roman"/>
          <w:sz w:val="22"/>
          <w:szCs w:val="22"/>
        </w:rPr>
        <w:t>organizacijo</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jim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naložena</w:t>
      </w:r>
      <w:r w:rsidRPr="00BD30DA">
        <w:rPr>
          <w:rFonts w:ascii="Times New Roman" w:eastAsia="Arial" w:hAnsi="Times New Roman"/>
          <w:sz w:val="22"/>
          <w:szCs w:val="22"/>
        </w:rPr>
        <w:t xml:space="preserve"> </w:t>
      </w:r>
      <w:r w:rsidRPr="00BD30DA">
        <w:rPr>
          <w:rFonts w:ascii="Times New Roman" w:hAnsi="Times New Roman"/>
          <w:sz w:val="22"/>
          <w:szCs w:val="22"/>
        </w:rPr>
        <w:t>skrb</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usklajevanje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varnih</w:t>
      </w:r>
      <w:r w:rsidRPr="00BD30DA">
        <w:rPr>
          <w:rFonts w:ascii="Times New Roman" w:eastAsia="Arial" w:hAnsi="Times New Roman"/>
          <w:sz w:val="22"/>
          <w:szCs w:val="22"/>
        </w:rPr>
        <w:t xml:space="preserve"> </w:t>
      </w:r>
      <w:r w:rsidRPr="00BD30DA">
        <w:rPr>
          <w:rFonts w:ascii="Times New Roman" w:hAnsi="Times New Roman"/>
          <w:sz w:val="22"/>
          <w:szCs w:val="22"/>
        </w:rPr>
        <w:t>delovnih</w:t>
      </w:r>
      <w:r w:rsidRPr="00BD30DA">
        <w:rPr>
          <w:rFonts w:ascii="Times New Roman" w:eastAsia="Arial" w:hAnsi="Times New Roman"/>
          <w:sz w:val="22"/>
          <w:szCs w:val="22"/>
        </w:rPr>
        <w:t xml:space="preserve"> </w:t>
      </w:r>
      <w:r w:rsidRPr="00BD30DA">
        <w:rPr>
          <w:rFonts w:ascii="Times New Roman" w:hAnsi="Times New Roman"/>
          <w:sz w:val="22"/>
          <w:szCs w:val="22"/>
        </w:rPr>
        <w:t>razmer</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omenjenem</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p>
    <w:p w:rsidR="008F2FA7" w:rsidRPr="00BD30DA" w:rsidRDefault="008F2FA7" w:rsidP="008F2FA7">
      <w:pPr>
        <w:tabs>
          <w:tab w:val="left" w:pos="7116"/>
        </w:tabs>
        <w:jc w:val="cente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rPr>
          <w:rFonts w:ascii="Times New Roman" w:hAnsi="Times New Roman"/>
          <w:sz w:val="22"/>
          <w:szCs w:val="22"/>
        </w:rPr>
      </w:pPr>
      <w:r w:rsidRPr="00BD30DA">
        <w:rPr>
          <w:rFonts w:ascii="Times New Roman" w:hAnsi="Times New Roman"/>
          <w:sz w:val="22"/>
          <w:szCs w:val="22"/>
        </w:rPr>
        <w:t>Skupno</w:t>
      </w:r>
      <w:r w:rsidRPr="00BD30DA">
        <w:rPr>
          <w:rFonts w:ascii="Times New Roman" w:eastAsia="Arial" w:hAnsi="Times New Roman"/>
          <w:sz w:val="22"/>
          <w:szCs w:val="22"/>
        </w:rPr>
        <w:t xml:space="preserve"> </w:t>
      </w:r>
      <w:r w:rsidRPr="00BD30DA">
        <w:rPr>
          <w:rFonts w:ascii="Times New Roman" w:hAnsi="Times New Roman"/>
          <w:sz w:val="22"/>
          <w:szCs w:val="22"/>
        </w:rPr>
        <w:t>varstvo</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izvajati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skladu</w:t>
      </w:r>
      <w:r w:rsidRPr="00BD30DA">
        <w:rPr>
          <w:rFonts w:ascii="Times New Roman" w:eastAsia="Arial" w:hAnsi="Times New Roman"/>
          <w:sz w:val="22"/>
          <w:szCs w:val="22"/>
        </w:rPr>
        <w:t xml:space="preserve"> </w:t>
      </w:r>
      <w:r w:rsidRPr="00BD30DA">
        <w:rPr>
          <w:rFonts w:ascii="Times New Roman" w:hAnsi="Times New Roman"/>
          <w:sz w:val="22"/>
          <w:szCs w:val="22"/>
        </w:rPr>
        <w:t>z:</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Zakonom</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zdravju</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(Ur.</w:t>
      </w:r>
      <w:r w:rsidRPr="00BD30DA">
        <w:rPr>
          <w:rFonts w:ascii="Times New Roman" w:eastAsia="Arial" w:hAnsi="Times New Roman"/>
          <w:sz w:val="22"/>
          <w:szCs w:val="22"/>
        </w:rPr>
        <w:t xml:space="preserve"> </w:t>
      </w:r>
      <w:r w:rsidRPr="00BD30DA">
        <w:rPr>
          <w:rFonts w:ascii="Times New Roman" w:hAnsi="Times New Roman"/>
          <w:sz w:val="22"/>
          <w:szCs w:val="22"/>
        </w:rPr>
        <w:t>list</w:t>
      </w:r>
      <w:r w:rsidRPr="00BD30DA">
        <w:rPr>
          <w:rFonts w:ascii="Times New Roman" w:eastAsia="Arial" w:hAnsi="Times New Roman"/>
          <w:sz w:val="22"/>
          <w:szCs w:val="22"/>
        </w:rPr>
        <w:t xml:space="preserve"> </w:t>
      </w:r>
      <w:r w:rsidRPr="00BD30DA">
        <w:rPr>
          <w:rFonts w:ascii="Times New Roman" w:hAnsi="Times New Roman"/>
          <w:sz w:val="22"/>
          <w:szCs w:val="22"/>
        </w:rPr>
        <w:t>RS;</w:t>
      </w:r>
      <w:r w:rsidRPr="00BD30DA">
        <w:rPr>
          <w:rFonts w:ascii="Times New Roman" w:eastAsia="Arial" w:hAnsi="Times New Roman"/>
          <w:sz w:val="22"/>
          <w:szCs w:val="22"/>
        </w:rPr>
        <w:t xml:space="preserve"> </w:t>
      </w:r>
      <w:r w:rsidRPr="00BD30DA">
        <w:rPr>
          <w:rFonts w:ascii="Times New Roman" w:hAnsi="Times New Roman"/>
          <w:sz w:val="22"/>
          <w:szCs w:val="22"/>
        </w:rPr>
        <w:t>št.</w:t>
      </w:r>
      <w:r w:rsidRPr="00BD30DA">
        <w:rPr>
          <w:rFonts w:ascii="Times New Roman" w:eastAsia="Arial" w:hAnsi="Times New Roman"/>
          <w:sz w:val="22"/>
          <w:szCs w:val="22"/>
        </w:rPr>
        <w:t xml:space="preserve"> 43/11</w:t>
      </w:r>
      <w:r w:rsidRPr="00BD30DA">
        <w:rPr>
          <w:rFonts w:ascii="Times New Roman" w:hAnsi="Times New Roman"/>
          <w:sz w:val="22"/>
          <w:szCs w:val="22"/>
        </w:rPr>
        <w:t>),</w:t>
      </w:r>
    </w:p>
    <w:p w:rsidR="008F2FA7" w:rsidRPr="00BD30DA" w:rsidRDefault="008F2FA7" w:rsidP="001756EC">
      <w:pPr>
        <w:numPr>
          <w:ilvl w:val="0"/>
          <w:numId w:val="25"/>
        </w:numPr>
        <w:tabs>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Zakonom</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varstvu</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(Uradni list RS, št. 71/1993, s spremembami in dopolnitvami),</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Požarnim</w:t>
      </w:r>
      <w:r w:rsidRPr="00BD30DA">
        <w:rPr>
          <w:rFonts w:ascii="Times New Roman" w:eastAsia="Arial" w:hAnsi="Times New Roman"/>
          <w:sz w:val="22"/>
          <w:szCs w:val="22"/>
        </w:rPr>
        <w:t xml:space="preserve"> </w:t>
      </w:r>
      <w:r w:rsidRPr="00BD30DA">
        <w:rPr>
          <w:rFonts w:ascii="Times New Roman" w:hAnsi="Times New Roman"/>
          <w:sz w:val="22"/>
          <w:szCs w:val="22"/>
        </w:rPr>
        <w:t>redom</w:t>
      </w:r>
      <w:r w:rsidRPr="00BD30DA">
        <w:rPr>
          <w:rFonts w:ascii="Times New Roman" w:eastAsia="Arial" w:hAnsi="Times New Roman"/>
          <w:sz w:val="22"/>
          <w:szCs w:val="22"/>
        </w:rPr>
        <w:t xml:space="preserve"> </w:t>
      </w:r>
      <w:r w:rsidRPr="00BD30DA">
        <w:rPr>
          <w:rFonts w:ascii="Times New Roman" w:hAnsi="Times New Roman"/>
          <w:sz w:val="22"/>
          <w:szCs w:val="22"/>
        </w:rPr>
        <w:t>ustanove,</w:t>
      </w:r>
      <w:r w:rsidRPr="00BD30DA">
        <w:rPr>
          <w:rFonts w:ascii="Times New Roman" w:eastAsia="Arial" w:hAnsi="Times New Roman"/>
          <w:sz w:val="22"/>
          <w:szCs w:val="22"/>
        </w:rPr>
        <w:t xml:space="preserve"> </w:t>
      </w:r>
      <w:r w:rsidRPr="00BD30DA">
        <w:rPr>
          <w:rFonts w:ascii="Times New Roman" w:hAnsi="Times New Roman"/>
          <w:sz w:val="22"/>
          <w:szCs w:val="22"/>
        </w:rPr>
        <w:t>kjer</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izvajajo,</w:t>
      </w:r>
    </w:p>
    <w:p w:rsidR="008F2FA7" w:rsidRPr="00BD30DA" w:rsidRDefault="008F2FA7" w:rsidP="001756EC">
      <w:pPr>
        <w:numPr>
          <w:ilvl w:val="0"/>
          <w:numId w:val="25"/>
        </w:numPr>
        <w:tabs>
          <w:tab w:val="num" w:pos="0"/>
          <w:tab w:val="left" w:pos="720"/>
          <w:tab w:val="left" w:pos="7116"/>
        </w:tabs>
        <w:suppressAutoHyphens/>
        <w:rPr>
          <w:rFonts w:ascii="Times New Roman" w:eastAsia="Arial" w:hAnsi="Times New Roman"/>
          <w:sz w:val="22"/>
          <w:szCs w:val="22"/>
        </w:rPr>
      </w:pPr>
      <w:bookmarkStart w:id="111" w:name="OLE_LINK2"/>
      <w:bookmarkStart w:id="112" w:name="OLE_LINK1"/>
      <w:r w:rsidRPr="00BD30DA">
        <w:rPr>
          <w:rFonts w:ascii="Times New Roman" w:hAnsi="Times New Roman"/>
          <w:sz w:val="22"/>
          <w:szCs w:val="22"/>
        </w:rPr>
        <w:t>Pisnimi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ustnimi</w:t>
      </w:r>
      <w:r w:rsidRPr="00BD30DA">
        <w:rPr>
          <w:rFonts w:ascii="Times New Roman" w:eastAsia="Arial" w:hAnsi="Times New Roman"/>
          <w:sz w:val="22"/>
          <w:szCs w:val="22"/>
        </w:rPr>
        <w:t xml:space="preserve"> </w:t>
      </w:r>
      <w:r w:rsidRPr="00BD30DA">
        <w:rPr>
          <w:rFonts w:ascii="Times New Roman" w:hAnsi="Times New Roman"/>
          <w:sz w:val="22"/>
          <w:szCs w:val="22"/>
        </w:rPr>
        <w:t>navodili,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podana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bookmarkEnd w:id="111"/>
      <w:bookmarkEnd w:id="112"/>
      <w:r w:rsidRPr="00BD30DA">
        <w:rPr>
          <w:rFonts w:ascii="Times New Roman" w:hAnsi="Times New Roman"/>
          <w:sz w:val="22"/>
          <w:szCs w:val="22"/>
        </w:rPr>
        <w:tab/>
      </w:r>
      <w:r w:rsidRPr="00BD30DA">
        <w:rPr>
          <w:rFonts w:ascii="Times New Roman" w:hAnsi="Times New Roman"/>
          <w:sz w:val="22"/>
          <w:szCs w:val="22"/>
        </w:rPr>
        <w:tab/>
      </w:r>
      <w:r w:rsidRPr="00BD30DA">
        <w:rPr>
          <w:rFonts w:ascii="Times New Roman" w:eastAsia="Arial" w:hAnsi="Times New Roman"/>
          <w:sz w:val="22"/>
          <w:szCs w:val="22"/>
        </w:rPr>
        <w:t xml:space="preserve">            </w:t>
      </w:r>
    </w:p>
    <w:p w:rsidR="008F2FA7" w:rsidRPr="00BD30DA" w:rsidRDefault="008F2FA7" w:rsidP="008F2FA7">
      <w:pP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Podpisniki</w:t>
      </w:r>
      <w:r w:rsidRPr="00BD30DA">
        <w:rPr>
          <w:rFonts w:ascii="Times New Roman" w:eastAsia="Arial" w:hAnsi="Times New Roman"/>
          <w:sz w:val="22"/>
          <w:szCs w:val="22"/>
        </w:rPr>
        <w:t xml:space="preserve"> </w:t>
      </w:r>
      <w:r w:rsidRPr="00BD30DA">
        <w:rPr>
          <w:rFonts w:ascii="Times New Roman" w:hAnsi="Times New Roman"/>
          <w:sz w:val="22"/>
          <w:szCs w:val="22"/>
        </w:rPr>
        <w:t>tega</w:t>
      </w:r>
      <w:r w:rsidRPr="00BD30DA">
        <w:rPr>
          <w:rFonts w:ascii="Times New Roman" w:eastAsia="Arial" w:hAnsi="Times New Roman"/>
          <w:sz w:val="22"/>
          <w:szCs w:val="22"/>
        </w:rPr>
        <w:t xml:space="preserve"> </w:t>
      </w:r>
      <w:r w:rsidRPr="00BD30DA">
        <w:rPr>
          <w:rFonts w:ascii="Times New Roman" w:hAnsi="Times New Roman"/>
          <w:sz w:val="22"/>
          <w:szCs w:val="22"/>
        </w:rPr>
        <w:t>sporazuma</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sporazumejo,</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usklajevanje,</w:t>
      </w:r>
      <w:r w:rsidRPr="00BD30DA">
        <w:rPr>
          <w:rFonts w:ascii="Times New Roman" w:eastAsia="Arial" w:hAnsi="Times New Roman"/>
          <w:sz w:val="22"/>
          <w:szCs w:val="22"/>
        </w:rPr>
        <w:t xml:space="preserve"> </w:t>
      </w:r>
      <w:r w:rsidRPr="00BD30DA">
        <w:rPr>
          <w:rFonts w:ascii="Times New Roman" w:hAnsi="Times New Roman"/>
          <w:sz w:val="22"/>
          <w:szCs w:val="22"/>
        </w:rPr>
        <w:t>koordiniranje,</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____________________</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spacing w:after="120"/>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zagotavljanje</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sta</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skrbeti</w:t>
      </w:r>
      <w:r w:rsidRPr="00BD30DA">
        <w:rPr>
          <w:rFonts w:ascii="Times New Roman" w:eastAsia="Arial" w:hAnsi="Times New Roman"/>
          <w:sz w:val="22"/>
          <w:szCs w:val="22"/>
        </w:rPr>
        <w:t xml:space="preserve"> </w:t>
      </w:r>
      <w:r w:rsidRPr="00BD30DA">
        <w:rPr>
          <w:rFonts w:ascii="Times New Roman" w:hAnsi="Times New Roman"/>
          <w:sz w:val="22"/>
          <w:szCs w:val="22"/>
        </w:rPr>
        <w:t>obe</w:t>
      </w:r>
      <w:r w:rsidRPr="00BD30DA">
        <w:rPr>
          <w:rFonts w:ascii="Times New Roman" w:eastAsia="Arial" w:hAnsi="Times New Roman"/>
          <w:sz w:val="22"/>
          <w:szCs w:val="22"/>
        </w:rPr>
        <w:t xml:space="preserve"> </w:t>
      </w:r>
      <w:r w:rsidRPr="00BD30DA">
        <w:rPr>
          <w:rFonts w:ascii="Times New Roman" w:hAnsi="Times New Roman"/>
          <w:sz w:val="22"/>
          <w:szCs w:val="22"/>
        </w:rPr>
        <w:t>pogodbeni</w:t>
      </w:r>
      <w:r w:rsidRPr="00BD30DA">
        <w:rPr>
          <w:rFonts w:ascii="Times New Roman" w:eastAsia="Arial" w:hAnsi="Times New Roman"/>
          <w:sz w:val="22"/>
          <w:szCs w:val="22"/>
        </w:rPr>
        <w:t xml:space="preserve"> </w:t>
      </w:r>
      <w:r w:rsidRPr="00BD30DA">
        <w:rPr>
          <w:rFonts w:ascii="Times New Roman" w:hAnsi="Times New Roman"/>
          <w:sz w:val="22"/>
          <w:szCs w:val="22"/>
        </w:rPr>
        <w:t>stranki,</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medsebojno</w:t>
      </w:r>
      <w:r w:rsidRPr="00BD30DA">
        <w:rPr>
          <w:rFonts w:ascii="Times New Roman" w:eastAsia="Arial" w:hAnsi="Times New Roman"/>
          <w:sz w:val="22"/>
          <w:szCs w:val="22"/>
        </w:rPr>
        <w:t xml:space="preserve"> </w:t>
      </w:r>
      <w:r w:rsidRPr="00BD30DA">
        <w:rPr>
          <w:rFonts w:ascii="Times New Roman" w:hAnsi="Times New Roman"/>
          <w:sz w:val="22"/>
          <w:szCs w:val="22"/>
        </w:rPr>
        <w:t>obveščati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sodelovati</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reševanju</w:t>
      </w:r>
      <w:r w:rsidRPr="00BD30DA">
        <w:rPr>
          <w:rFonts w:ascii="Times New Roman" w:eastAsia="Arial" w:hAnsi="Times New Roman"/>
          <w:sz w:val="22"/>
          <w:szCs w:val="22"/>
        </w:rPr>
        <w:t xml:space="preserve"> </w:t>
      </w:r>
      <w:r w:rsidRPr="00BD30DA">
        <w:rPr>
          <w:rFonts w:ascii="Times New Roman" w:hAnsi="Times New Roman"/>
          <w:sz w:val="22"/>
          <w:szCs w:val="22"/>
        </w:rPr>
        <w:t>nejasnosti.</w:t>
      </w:r>
    </w:p>
    <w:p w:rsidR="008F2FA7" w:rsidRPr="00BD30DA" w:rsidRDefault="008F2FA7" w:rsidP="00BD30DA">
      <w:pPr>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opustitve</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teh</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zvezi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delovno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delovnimi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inštalacijami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pogodbena</w:t>
      </w:r>
      <w:r w:rsidRPr="00BD30DA">
        <w:rPr>
          <w:rFonts w:ascii="Times New Roman" w:eastAsia="Arial" w:hAnsi="Times New Roman"/>
          <w:sz w:val="22"/>
          <w:szCs w:val="22"/>
        </w:rPr>
        <w:t xml:space="preserve"> </w:t>
      </w:r>
      <w:r w:rsidRPr="00BD30DA">
        <w:rPr>
          <w:rFonts w:ascii="Times New Roman" w:hAnsi="Times New Roman"/>
          <w:sz w:val="22"/>
          <w:szCs w:val="22"/>
        </w:rPr>
        <w:t>stranka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kateri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delavec</w:t>
      </w:r>
      <w:r w:rsidRPr="00BD30DA">
        <w:rPr>
          <w:rFonts w:ascii="Times New Roman" w:eastAsia="Arial" w:hAnsi="Times New Roman"/>
          <w:sz w:val="22"/>
          <w:szCs w:val="22"/>
        </w:rPr>
        <w:t xml:space="preserve"> </w:t>
      </w:r>
      <w:r w:rsidRPr="00BD30DA">
        <w:rPr>
          <w:rFonts w:ascii="Times New Roman" w:hAnsi="Times New Roman"/>
          <w:sz w:val="22"/>
          <w:szCs w:val="22"/>
        </w:rPr>
        <w:t>zaposlen</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lastnik</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prostorov.</w:t>
      </w:r>
    </w:p>
    <w:p w:rsidR="008F2FA7" w:rsidRPr="00BD30DA" w:rsidRDefault="008F2FA7" w:rsidP="008F2FA7">
      <w:pPr>
        <w:jc w:val="both"/>
        <w:rPr>
          <w:rFonts w:ascii="Times New Roman" w:hAnsi="Times New Roman"/>
          <w:b/>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Za zagotavljanje in usklajevanje skupnih varnostnih ukrepov sta izvajalec in naročnik dolžna določiti vsak svojo odgovorno osebo, odgovorna oseba naročnika istočasno vodi tudi koordiniranje skupnih varnostnih ukrepov. </w:t>
      </w:r>
    </w:p>
    <w:p w:rsidR="008F2FA7" w:rsidRDefault="008F2FA7" w:rsidP="008F2FA7">
      <w:pPr>
        <w:tabs>
          <w:tab w:val="left" w:pos="7116"/>
        </w:tabs>
        <w:jc w:val="both"/>
        <w:rPr>
          <w:rFonts w:ascii="Times New Roman" w:hAnsi="Times New Roman"/>
          <w:sz w:val="22"/>
          <w:szCs w:val="22"/>
        </w:rPr>
      </w:pPr>
    </w:p>
    <w:p w:rsidR="00BD30DA" w:rsidRDefault="00BD30DA" w:rsidP="008F2FA7">
      <w:pPr>
        <w:tabs>
          <w:tab w:val="left" w:pos="7116"/>
        </w:tabs>
        <w:jc w:val="both"/>
        <w:rPr>
          <w:rFonts w:ascii="Times New Roman" w:hAnsi="Times New Roman"/>
          <w:sz w:val="22"/>
          <w:szCs w:val="22"/>
        </w:rPr>
      </w:pPr>
    </w:p>
    <w:p w:rsidR="00BD30DA" w:rsidRPr="00BD30DA" w:rsidRDefault="00BD30DA" w:rsidP="008F2FA7">
      <w:pPr>
        <w:tabs>
          <w:tab w:val="left" w:pos="7116"/>
        </w:tabs>
        <w:jc w:val="both"/>
        <w:rPr>
          <w:rFonts w:ascii="Times New Roman" w:hAnsi="Times New Roman"/>
          <w:sz w:val="22"/>
          <w:szCs w:val="22"/>
        </w:rPr>
      </w:pPr>
    </w:p>
    <w:p w:rsidR="008F2FA7" w:rsidRPr="00BD30DA" w:rsidRDefault="008F2FA7" w:rsidP="008F2FA7">
      <w:pPr>
        <w:rPr>
          <w:rFonts w:ascii="Times New Roman" w:hAnsi="Times New Roman"/>
          <w:sz w:val="22"/>
          <w:szCs w:val="22"/>
        </w:rPr>
      </w:pPr>
      <w:r w:rsidRPr="00BD30DA">
        <w:rPr>
          <w:rFonts w:ascii="Times New Roman" w:hAnsi="Times New Roman"/>
          <w:sz w:val="22"/>
          <w:szCs w:val="22"/>
        </w:rPr>
        <w:lastRenderedPageBreak/>
        <w:t>Obveznosti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odgovornih</w:t>
      </w:r>
      <w:r w:rsidRPr="00BD30DA">
        <w:rPr>
          <w:rFonts w:ascii="Times New Roman" w:eastAsia="Arial" w:hAnsi="Times New Roman"/>
          <w:sz w:val="22"/>
          <w:szCs w:val="22"/>
        </w:rPr>
        <w:t xml:space="preserve"> </w:t>
      </w:r>
      <w:r w:rsidRPr="00BD30DA">
        <w:rPr>
          <w:rFonts w:ascii="Times New Roman" w:hAnsi="Times New Roman"/>
          <w:sz w:val="22"/>
          <w:szCs w:val="22"/>
        </w:rPr>
        <w:t>oseb</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naslednje:</w:t>
      </w:r>
    </w:p>
    <w:p w:rsidR="008F2FA7" w:rsidRPr="00BD30DA" w:rsidRDefault="008F2FA7" w:rsidP="001756EC">
      <w:pPr>
        <w:numPr>
          <w:ilvl w:val="0"/>
          <w:numId w:val="23"/>
        </w:numPr>
        <w:tabs>
          <w:tab w:val="num" w:pos="0"/>
        </w:tabs>
        <w:suppressAutoHyphens/>
        <w:jc w:val="both"/>
        <w:rPr>
          <w:rFonts w:ascii="Times New Roman" w:hAnsi="Times New Roman"/>
          <w:sz w:val="22"/>
          <w:szCs w:val="22"/>
        </w:rPr>
      </w:pPr>
      <w:r w:rsidRPr="00BD30DA">
        <w:rPr>
          <w:rFonts w:ascii="Times New Roman" w:hAnsi="Times New Roman"/>
          <w:sz w:val="22"/>
          <w:szCs w:val="22"/>
        </w:rPr>
        <w:t>nadzorovati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prepovedati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delavcu,</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drugih,</w:t>
      </w:r>
      <w:r w:rsidRPr="00BD30DA">
        <w:rPr>
          <w:rFonts w:ascii="Times New Roman" w:eastAsia="Arial" w:hAnsi="Times New Roman"/>
          <w:sz w:val="22"/>
          <w:szCs w:val="22"/>
        </w:rPr>
        <w:t xml:space="preserve"> </w:t>
      </w:r>
      <w:r w:rsidRPr="00BD30DA">
        <w:rPr>
          <w:rFonts w:ascii="Times New Roman" w:hAnsi="Times New Roman"/>
          <w:sz w:val="22"/>
          <w:szCs w:val="22"/>
        </w:rPr>
        <w:t>dokler</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uporabi</w:t>
      </w:r>
      <w:r w:rsidRPr="00BD30DA">
        <w:rPr>
          <w:rFonts w:ascii="Times New Roman" w:eastAsia="Arial" w:hAnsi="Times New Roman"/>
          <w:sz w:val="22"/>
          <w:szCs w:val="22"/>
        </w:rPr>
        <w:t xml:space="preserve"> </w:t>
      </w:r>
      <w:r w:rsidRPr="00BD30DA">
        <w:rPr>
          <w:rFonts w:ascii="Times New Roman" w:hAnsi="Times New Roman"/>
          <w:sz w:val="22"/>
          <w:szCs w:val="22"/>
        </w:rPr>
        <w:t>predpisanih</w:t>
      </w:r>
      <w:r w:rsidRPr="00BD30DA">
        <w:rPr>
          <w:rFonts w:ascii="Times New Roman" w:eastAsia="Arial" w:hAnsi="Times New Roman"/>
          <w:sz w:val="22"/>
          <w:szCs w:val="22"/>
        </w:rPr>
        <w:t xml:space="preserve"> </w:t>
      </w:r>
      <w:r w:rsidRPr="00BD30DA">
        <w:rPr>
          <w:rFonts w:ascii="Times New Roman" w:hAnsi="Times New Roman"/>
          <w:sz w:val="22"/>
          <w:szCs w:val="22"/>
        </w:rPr>
        <w:t>sredstev</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postopkov,</w:t>
      </w:r>
    </w:p>
    <w:p w:rsidR="008F2FA7" w:rsidRPr="00BD30DA" w:rsidRDefault="008F2FA7" w:rsidP="001756EC">
      <w:pPr>
        <w:numPr>
          <w:ilvl w:val="0"/>
          <w:numId w:val="23"/>
        </w:numPr>
        <w:tabs>
          <w:tab w:val="num" w:pos="0"/>
        </w:tabs>
        <w:suppressAutoHyphens/>
        <w:jc w:val="both"/>
        <w:rPr>
          <w:rFonts w:ascii="Times New Roman" w:hAnsi="Times New Roman"/>
          <w:sz w:val="22"/>
          <w:szCs w:val="22"/>
        </w:rPr>
      </w:pPr>
      <w:r w:rsidRPr="00BD30DA">
        <w:rPr>
          <w:rFonts w:ascii="Times New Roman" w:hAnsi="Times New Roman"/>
          <w:sz w:val="22"/>
          <w:szCs w:val="22"/>
        </w:rPr>
        <w:t>prepove</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delovnimi</w:t>
      </w:r>
      <w:r w:rsidRPr="00BD30DA">
        <w:rPr>
          <w:rFonts w:ascii="Times New Roman" w:eastAsia="Arial" w:hAnsi="Times New Roman"/>
          <w:sz w:val="22"/>
          <w:szCs w:val="22"/>
        </w:rPr>
        <w:t xml:space="preserve"> </w:t>
      </w:r>
      <w:r w:rsidRPr="00BD30DA">
        <w:rPr>
          <w:rFonts w:ascii="Times New Roman" w:hAnsi="Times New Roman"/>
          <w:sz w:val="22"/>
          <w:szCs w:val="22"/>
        </w:rPr>
        <w:t>sredstvi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pripravami,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ugotovi,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predstavljajo</w:t>
      </w:r>
      <w:r w:rsidRPr="00BD30DA">
        <w:rPr>
          <w:rFonts w:ascii="Times New Roman" w:eastAsia="Arial" w:hAnsi="Times New Roman"/>
          <w:sz w:val="22"/>
          <w:szCs w:val="22"/>
        </w:rPr>
        <w:t xml:space="preserve"> </w:t>
      </w:r>
      <w:r w:rsidRPr="00BD30DA">
        <w:rPr>
          <w:rFonts w:ascii="Times New Roman" w:hAnsi="Times New Roman"/>
          <w:sz w:val="22"/>
          <w:szCs w:val="22"/>
        </w:rPr>
        <w:t>večjo</w:t>
      </w:r>
      <w:r w:rsidRPr="00BD30DA">
        <w:rPr>
          <w:rFonts w:ascii="Times New Roman" w:eastAsia="Arial" w:hAnsi="Times New Roman"/>
          <w:sz w:val="22"/>
          <w:szCs w:val="22"/>
        </w:rPr>
        <w:t xml:space="preserve"> </w:t>
      </w:r>
      <w:r w:rsidRPr="00BD30DA">
        <w:rPr>
          <w:rFonts w:ascii="Times New Roman" w:hAnsi="Times New Roman"/>
          <w:sz w:val="22"/>
          <w:szCs w:val="22"/>
        </w:rPr>
        <w:t>nevarnost</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življenje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zdravje</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premoženje</w:t>
      </w:r>
      <w:r w:rsidRPr="00BD30DA">
        <w:rPr>
          <w:rFonts w:ascii="Times New Roman" w:eastAsia="Arial" w:hAnsi="Times New Roman"/>
          <w:sz w:val="22"/>
          <w:szCs w:val="22"/>
        </w:rPr>
        <w:t xml:space="preserve"> </w:t>
      </w:r>
      <w:r w:rsidRPr="00BD30DA">
        <w:rPr>
          <w:rFonts w:ascii="Times New Roman" w:hAnsi="Times New Roman"/>
          <w:sz w:val="22"/>
          <w:szCs w:val="22"/>
        </w:rPr>
        <w:t>večje</w:t>
      </w:r>
      <w:r w:rsidRPr="00BD30DA">
        <w:rPr>
          <w:rFonts w:ascii="Times New Roman" w:eastAsia="Arial" w:hAnsi="Times New Roman"/>
          <w:sz w:val="22"/>
          <w:szCs w:val="22"/>
        </w:rPr>
        <w:t xml:space="preserve"> </w:t>
      </w:r>
      <w:r w:rsidRPr="00BD30DA">
        <w:rPr>
          <w:rFonts w:ascii="Times New Roman" w:hAnsi="Times New Roman"/>
          <w:sz w:val="22"/>
          <w:szCs w:val="22"/>
        </w:rPr>
        <w:t>vrednosti,</w:t>
      </w:r>
    </w:p>
    <w:p w:rsidR="008F2FA7" w:rsidRPr="00BD30DA" w:rsidRDefault="008F2FA7" w:rsidP="001756EC">
      <w:pPr>
        <w:numPr>
          <w:ilvl w:val="0"/>
          <w:numId w:val="23"/>
        </w:numPr>
        <w:tabs>
          <w:tab w:val="num" w:pos="0"/>
        </w:tabs>
        <w:suppressAutoHyphens/>
        <w:jc w:val="both"/>
        <w:rPr>
          <w:rFonts w:ascii="Times New Roman" w:hAnsi="Times New Roman"/>
          <w:sz w:val="22"/>
          <w:szCs w:val="22"/>
        </w:rPr>
      </w:pPr>
      <w:r w:rsidRPr="00BD30DA">
        <w:rPr>
          <w:rFonts w:ascii="Times New Roman" w:hAnsi="Times New Roman"/>
          <w:sz w:val="22"/>
          <w:szCs w:val="22"/>
        </w:rPr>
        <w:t>takoj</w:t>
      </w:r>
      <w:r w:rsidRPr="00BD30DA">
        <w:rPr>
          <w:rFonts w:ascii="Times New Roman" w:eastAsia="Arial" w:hAnsi="Times New Roman"/>
          <w:sz w:val="22"/>
          <w:szCs w:val="22"/>
        </w:rPr>
        <w:t xml:space="preserve"> </w:t>
      </w:r>
      <w:r w:rsidRPr="00BD30DA">
        <w:rPr>
          <w:rFonts w:ascii="Times New Roman" w:hAnsi="Times New Roman"/>
          <w:sz w:val="22"/>
          <w:szCs w:val="22"/>
        </w:rPr>
        <w:t>odstrani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svojega</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pod</w:t>
      </w:r>
      <w:r w:rsidRPr="00BD30DA">
        <w:rPr>
          <w:rFonts w:ascii="Times New Roman" w:eastAsia="Arial" w:hAnsi="Times New Roman"/>
          <w:sz w:val="22"/>
          <w:szCs w:val="22"/>
        </w:rPr>
        <w:t xml:space="preserve"> </w:t>
      </w:r>
      <w:r w:rsidRPr="00BD30DA">
        <w:rPr>
          <w:rFonts w:ascii="Times New Roman" w:hAnsi="Times New Roman"/>
          <w:sz w:val="22"/>
          <w:szCs w:val="22"/>
        </w:rPr>
        <w:t>vplivom</w:t>
      </w:r>
      <w:r w:rsidRPr="00BD30DA">
        <w:rPr>
          <w:rFonts w:ascii="Times New Roman" w:eastAsia="Arial" w:hAnsi="Times New Roman"/>
          <w:sz w:val="22"/>
          <w:szCs w:val="22"/>
        </w:rPr>
        <w:t xml:space="preserve"> </w:t>
      </w:r>
      <w:r w:rsidRPr="00BD30DA">
        <w:rPr>
          <w:rFonts w:ascii="Times New Roman" w:hAnsi="Times New Roman"/>
          <w:sz w:val="22"/>
          <w:szCs w:val="22"/>
        </w:rPr>
        <w:t>alkohola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drugih</w:t>
      </w:r>
      <w:r w:rsidRPr="00BD30DA">
        <w:rPr>
          <w:rFonts w:ascii="Times New Roman" w:eastAsia="Arial" w:hAnsi="Times New Roman"/>
          <w:sz w:val="22"/>
          <w:szCs w:val="22"/>
        </w:rPr>
        <w:t xml:space="preserve"> </w:t>
      </w:r>
      <w:r w:rsidRPr="00BD30DA">
        <w:rPr>
          <w:rFonts w:ascii="Times New Roman" w:hAnsi="Times New Roman"/>
          <w:sz w:val="22"/>
          <w:szCs w:val="22"/>
        </w:rPr>
        <w:t>omamnih</w:t>
      </w:r>
      <w:r w:rsidRPr="00BD30DA">
        <w:rPr>
          <w:rFonts w:ascii="Times New Roman" w:eastAsia="Arial" w:hAnsi="Times New Roman"/>
          <w:sz w:val="22"/>
          <w:szCs w:val="22"/>
        </w:rPr>
        <w:t xml:space="preserve"> </w:t>
      </w:r>
      <w:r w:rsidRPr="00BD30DA">
        <w:rPr>
          <w:rFonts w:ascii="Times New Roman" w:hAnsi="Times New Roman"/>
          <w:sz w:val="22"/>
          <w:szCs w:val="22"/>
        </w:rPr>
        <w:t>substanc,</w:t>
      </w:r>
    </w:p>
    <w:p w:rsidR="008F2FA7" w:rsidRPr="00BD30DA" w:rsidRDefault="008F2FA7" w:rsidP="001756EC">
      <w:pPr>
        <w:numPr>
          <w:ilvl w:val="0"/>
          <w:numId w:val="23"/>
        </w:numPr>
        <w:tabs>
          <w:tab w:val="num" w:pos="0"/>
        </w:tabs>
        <w:suppressAutoHyphens/>
        <w:jc w:val="both"/>
        <w:rPr>
          <w:rFonts w:ascii="Times New Roman" w:hAnsi="Times New Roman"/>
          <w:sz w:val="22"/>
          <w:szCs w:val="22"/>
        </w:rPr>
      </w:pP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obveznosti,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navedene</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obveznostih</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naročnika,</w:t>
      </w:r>
    </w:p>
    <w:p w:rsidR="008F2FA7" w:rsidRPr="00BD30DA" w:rsidRDefault="008F2FA7" w:rsidP="001756EC">
      <w:pPr>
        <w:numPr>
          <w:ilvl w:val="0"/>
          <w:numId w:val="23"/>
        </w:numPr>
        <w:tabs>
          <w:tab w:val="num" w:pos="0"/>
        </w:tabs>
        <w:suppressAutoHyphens/>
        <w:jc w:val="both"/>
        <w:rPr>
          <w:rFonts w:ascii="Times New Roman" w:eastAsia="Arial" w:hAnsi="Times New Roman"/>
          <w:sz w:val="22"/>
          <w:szCs w:val="22"/>
        </w:rPr>
      </w:pP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morajo</w:t>
      </w:r>
      <w:r w:rsidRPr="00BD30DA">
        <w:rPr>
          <w:rFonts w:ascii="Times New Roman" w:eastAsia="Arial" w:hAnsi="Times New Roman"/>
          <w:sz w:val="22"/>
          <w:szCs w:val="22"/>
        </w:rPr>
        <w:t xml:space="preserve"> </w:t>
      </w:r>
      <w:r w:rsidRPr="00BD30DA">
        <w:rPr>
          <w:rFonts w:ascii="Times New Roman" w:hAnsi="Times New Roman"/>
          <w:sz w:val="22"/>
          <w:szCs w:val="22"/>
        </w:rPr>
        <w:t>biti</w:t>
      </w:r>
      <w:r w:rsidRPr="00BD30DA">
        <w:rPr>
          <w:rFonts w:ascii="Times New Roman" w:eastAsia="Arial" w:hAnsi="Times New Roman"/>
          <w:sz w:val="22"/>
          <w:szCs w:val="22"/>
        </w:rPr>
        <w:t xml:space="preserve"> </w:t>
      </w:r>
      <w:r w:rsidRPr="00BD30DA">
        <w:rPr>
          <w:rFonts w:ascii="Times New Roman" w:hAnsi="Times New Roman"/>
          <w:sz w:val="22"/>
          <w:szCs w:val="22"/>
        </w:rPr>
        <w:t>dnevno</w:t>
      </w:r>
      <w:r w:rsidRPr="00BD30DA">
        <w:rPr>
          <w:rFonts w:ascii="Times New Roman" w:eastAsia="Arial" w:hAnsi="Times New Roman"/>
          <w:sz w:val="22"/>
          <w:szCs w:val="22"/>
        </w:rPr>
        <w:t xml:space="preserve"> </w:t>
      </w:r>
      <w:r w:rsidRPr="00BD30DA">
        <w:rPr>
          <w:rFonts w:ascii="Times New Roman" w:hAnsi="Times New Roman"/>
          <w:sz w:val="22"/>
          <w:szCs w:val="22"/>
        </w:rPr>
        <w:t>prisotne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objektu</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odsotnosti</w:t>
      </w:r>
      <w:r w:rsidRPr="00BD30DA">
        <w:rPr>
          <w:rFonts w:ascii="Times New Roman" w:eastAsia="Arial" w:hAnsi="Times New Roman"/>
          <w:sz w:val="22"/>
          <w:szCs w:val="22"/>
        </w:rPr>
        <w:t xml:space="preserve"> </w:t>
      </w:r>
      <w:r w:rsidRPr="00BD30DA">
        <w:rPr>
          <w:rFonts w:ascii="Times New Roman" w:hAnsi="Times New Roman"/>
          <w:sz w:val="22"/>
          <w:szCs w:val="22"/>
        </w:rPr>
        <w:t>imenovati</w:t>
      </w:r>
      <w:r w:rsidRPr="00BD30DA">
        <w:rPr>
          <w:rFonts w:ascii="Times New Roman" w:eastAsia="Arial" w:hAnsi="Times New Roman"/>
          <w:sz w:val="22"/>
          <w:szCs w:val="22"/>
        </w:rPr>
        <w:t xml:space="preserve"> </w:t>
      </w:r>
      <w:r w:rsidRPr="00BD30DA">
        <w:rPr>
          <w:rFonts w:ascii="Times New Roman" w:hAnsi="Times New Roman"/>
          <w:sz w:val="22"/>
          <w:szCs w:val="22"/>
        </w:rPr>
        <w:t>svoje</w:t>
      </w:r>
      <w:r w:rsidRPr="00BD30DA">
        <w:rPr>
          <w:rFonts w:ascii="Times New Roman" w:eastAsia="Arial" w:hAnsi="Times New Roman"/>
          <w:sz w:val="22"/>
          <w:szCs w:val="22"/>
        </w:rPr>
        <w:t xml:space="preserve"> </w:t>
      </w:r>
      <w:r w:rsidRPr="00BD30DA">
        <w:rPr>
          <w:rFonts w:ascii="Times New Roman" w:hAnsi="Times New Roman"/>
          <w:sz w:val="22"/>
          <w:szCs w:val="22"/>
        </w:rPr>
        <w:t>namestnike.</w:t>
      </w:r>
      <w:r w:rsidRPr="00BD30DA">
        <w:rPr>
          <w:rFonts w:ascii="Times New Roman" w:eastAsia="Arial" w:hAnsi="Times New Roman"/>
          <w:sz w:val="22"/>
          <w:szCs w:val="22"/>
        </w:rPr>
        <w:t xml:space="preserve"> </w:t>
      </w:r>
    </w:p>
    <w:p w:rsidR="008F2FA7" w:rsidRPr="00BD30DA" w:rsidRDefault="008F2FA7" w:rsidP="008F2FA7">
      <w:pPr>
        <w:jc w:val="both"/>
        <w:rPr>
          <w:rFonts w:ascii="Times New Roman" w:hAnsi="Times New Roman"/>
          <w:b/>
          <w:bCs/>
          <w:sz w:val="22"/>
          <w:szCs w:val="22"/>
        </w:rPr>
      </w:pPr>
    </w:p>
    <w:p w:rsidR="008F2FA7" w:rsidRPr="00BD30DA" w:rsidRDefault="008F2FA7" w:rsidP="008F2FA7">
      <w:pPr>
        <w:jc w:val="both"/>
        <w:rPr>
          <w:rFonts w:ascii="Times New Roman" w:hAnsi="Times New Roman"/>
          <w:bCs/>
          <w:sz w:val="22"/>
          <w:szCs w:val="22"/>
        </w:rPr>
      </w:pPr>
      <w:r w:rsidRPr="00BD30DA">
        <w:rPr>
          <w:rFonts w:ascii="Times New Roman" w:hAnsi="Times New Roman"/>
          <w:bCs/>
          <w:sz w:val="22"/>
          <w:szCs w:val="22"/>
        </w:rPr>
        <w:t>Odgovorni</w:t>
      </w:r>
      <w:r w:rsidRPr="00BD30DA">
        <w:rPr>
          <w:rFonts w:ascii="Times New Roman" w:eastAsia="Arial" w:hAnsi="Times New Roman"/>
          <w:bCs/>
          <w:sz w:val="22"/>
          <w:szCs w:val="22"/>
        </w:rPr>
        <w:t xml:space="preserve"> </w:t>
      </w:r>
      <w:r w:rsidRPr="00BD30DA">
        <w:rPr>
          <w:rFonts w:ascii="Times New Roman" w:hAnsi="Times New Roman"/>
          <w:bCs/>
          <w:sz w:val="22"/>
          <w:szCs w:val="22"/>
        </w:rPr>
        <w:t>osebi</w:t>
      </w:r>
      <w:r w:rsidRPr="00BD30DA">
        <w:rPr>
          <w:rFonts w:ascii="Times New Roman" w:eastAsia="Arial" w:hAnsi="Times New Roman"/>
          <w:bCs/>
          <w:sz w:val="22"/>
          <w:szCs w:val="22"/>
        </w:rPr>
        <w:t xml:space="preserve"> </w:t>
      </w:r>
      <w:r w:rsidRPr="00BD30DA">
        <w:rPr>
          <w:rFonts w:ascii="Times New Roman" w:hAnsi="Times New Roman"/>
          <w:bCs/>
          <w:sz w:val="22"/>
          <w:szCs w:val="22"/>
        </w:rPr>
        <w:t>skupnih</w:t>
      </w:r>
      <w:r w:rsidRPr="00BD30DA">
        <w:rPr>
          <w:rFonts w:ascii="Times New Roman" w:eastAsia="Arial" w:hAnsi="Times New Roman"/>
          <w:bCs/>
          <w:sz w:val="22"/>
          <w:szCs w:val="22"/>
        </w:rPr>
        <w:t xml:space="preserve"> </w:t>
      </w:r>
      <w:r w:rsidRPr="00BD30DA">
        <w:rPr>
          <w:rFonts w:ascii="Times New Roman" w:hAnsi="Times New Roman"/>
          <w:bCs/>
          <w:sz w:val="22"/>
          <w:szCs w:val="22"/>
        </w:rPr>
        <w:t>varnostnih</w:t>
      </w:r>
      <w:r w:rsidRPr="00BD30DA">
        <w:rPr>
          <w:rFonts w:ascii="Times New Roman" w:eastAsia="Arial" w:hAnsi="Times New Roman"/>
          <w:bCs/>
          <w:sz w:val="22"/>
          <w:szCs w:val="22"/>
        </w:rPr>
        <w:t xml:space="preserve"> </w:t>
      </w:r>
      <w:r w:rsidRPr="00BD30DA">
        <w:rPr>
          <w:rFonts w:ascii="Times New Roman" w:hAnsi="Times New Roman"/>
          <w:bCs/>
          <w:sz w:val="22"/>
          <w:szCs w:val="22"/>
        </w:rPr>
        <w:t>ukrepov</w:t>
      </w:r>
      <w:r w:rsidRPr="00BD30DA">
        <w:rPr>
          <w:rFonts w:ascii="Times New Roman" w:eastAsia="Arial" w:hAnsi="Times New Roman"/>
          <w:bCs/>
          <w:sz w:val="22"/>
          <w:szCs w:val="22"/>
        </w:rPr>
        <w:t xml:space="preserve"> </w:t>
      </w:r>
      <w:r w:rsidRPr="00BD30DA">
        <w:rPr>
          <w:rFonts w:ascii="Times New Roman" w:hAnsi="Times New Roman"/>
          <w:bCs/>
          <w:sz w:val="22"/>
          <w:szCs w:val="22"/>
        </w:rPr>
        <w:t>s</w:t>
      </w:r>
      <w:r w:rsidRPr="00BD30DA">
        <w:rPr>
          <w:rFonts w:ascii="Times New Roman" w:eastAsia="Arial" w:hAnsi="Times New Roman"/>
          <w:bCs/>
          <w:sz w:val="22"/>
          <w:szCs w:val="22"/>
        </w:rPr>
        <w:t xml:space="preserve"> </w:t>
      </w:r>
      <w:r w:rsidRPr="00BD30DA">
        <w:rPr>
          <w:rFonts w:ascii="Times New Roman" w:hAnsi="Times New Roman"/>
          <w:bCs/>
          <w:sz w:val="22"/>
          <w:szCs w:val="22"/>
        </w:rPr>
        <w:t>strani</w:t>
      </w:r>
      <w:r w:rsidRPr="00BD30DA">
        <w:rPr>
          <w:rFonts w:ascii="Times New Roman" w:eastAsia="Arial" w:hAnsi="Times New Roman"/>
          <w:bCs/>
          <w:sz w:val="22"/>
          <w:szCs w:val="22"/>
        </w:rPr>
        <w:t xml:space="preserve"> </w:t>
      </w:r>
      <w:r w:rsidRPr="00BD30DA">
        <w:rPr>
          <w:rFonts w:ascii="Times New Roman" w:hAnsi="Times New Roman"/>
          <w:bCs/>
          <w:sz w:val="22"/>
          <w:szCs w:val="22"/>
        </w:rPr>
        <w:t>naročnika</w:t>
      </w:r>
      <w:r w:rsidRPr="00BD30DA">
        <w:rPr>
          <w:rFonts w:ascii="Times New Roman" w:eastAsia="Arial" w:hAnsi="Times New Roman"/>
          <w:bCs/>
          <w:sz w:val="22"/>
          <w:szCs w:val="22"/>
        </w:rPr>
        <w:t xml:space="preserve"> </w:t>
      </w:r>
      <w:r w:rsidRPr="00BD30DA">
        <w:rPr>
          <w:rFonts w:ascii="Times New Roman" w:hAnsi="Times New Roman"/>
          <w:bCs/>
          <w:sz w:val="22"/>
          <w:szCs w:val="22"/>
        </w:rPr>
        <w:t>in</w:t>
      </w:r>
      <w:r w:rsidRPr="00BD30DA">
        <w:rPr>
          <w:rFonts w:ascii="Times New Roman" w:eastAsia="Arial" w:hAnsi="Times New Roman"/>
          <w:bCs/>
          <w:sz w:val="22"/>
          <w:szCs w:val="22"/>
        </w:rPr>
        <w:t xml:space="preserve"> </w:t>
      </w:r>
      <w:r w:rsidRPr="00BD30DA">
        <w:rPr>
          <w:rFonts w:ascii="Times New Roman" w:hAnsi="Times New Roman"/>
          <w:bCs/>
          <w:sz w:val="22"/>
          <w:szCs w:val="22"/>
        </w:rPr>
        <w:t>izvajalca</w:t>
      </w:r>
      <w:r w:rsidRPr="00BD30DA">
        <w:rPr>
          <w:rFonts w:ascii="Times New Roman" w:eastAsia="Arial" w:hAnsi="Times New Roman"/>
          <w:bCs/>
          <w:sz w:val="22"/>
          <w:szCs w:val="22"/>
        </w:rPr>
        <w:t xml:space="preserve"> </w:t>
      </w:r>
      <w:r w:rsidRPr="00BD30DA">
        <w:rPr>
          <w:rFonts w:ascii="Times New Roman" w:hAnsi="Times New Roman"/>
          <w:bCs/>
          <w:sz w:val="22"/>
          <w:szCs w:val="22"/>
        </w:rPr>
        <w:t>sta</w:t>
      </w:r>
      <w:r w:rsidRPr="00BD30DA">
        <w:rPr>
          <w:rFonts w:ascii="Times New Roman" w:eastAsia="Arial" w:hAnsi="Times New Roman"/>
          <w:bCs/>
          <w:sz w:val="22"/>
          <w:szCs w:val="22"/>
        </w:rPr>
        <w:t xml:space="preserve"> </w:t>
      </w:r>
      <w:r w:rsidRPr="00BD30DA">
        <w:rPr>
          <w:rFonts w:ascii="Times New Roman" w:hAnsi="Times New Roman"/>
          <w:bCs/>
          <w:sz w:val="22"/>
          <w:szCs w:val="22"/>
        </w:rPr>
        <w:t>pooblaščeni</w:t>
      </w:r>
      <w:r w:rsidRPr="00BD30DA">
        <w:rPr>
          <w:rFonts w:ascii="Times New Roman" w:eastAsia="Arial" w:hAnsi="Times New Roman"/>
          <w:bCs/>
          <w:sz w:val="22"/>
          <w:szCs w:val="22"/>
        </w:rPr>
        <w:t xml:space="preserve"> </w:t>
      </w:r>
      <w:r w:rsidRPr="00BD30DA">
        <w:rPr>
          <w:rFonts w:ascii="Times New Roman" w:hAnsi="Times New Roman"/>
          <w:bCs/>
          <w:sz w:val="22"/>
          <w:szCs w:val="22"/>
        </w:rPr>
        <w:t>da:</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usklajujeta upoštevanje temeljnih načel varnosti in zdravja pri delu in požarnega varstva pri  določanju skupnih varnostnih in požarno varnostnih ukrepov,</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koordinirata varnostne ukrepe med posameznimi izvajalci,</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preverjata, da na objektu opravljajo delo le osebe izvajalca, ki izpolnjujejo zahteve iz 3. člena tega  dogovora,</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preverjata varno izvajanje delovnih postopkov in usklajujeta načrtovane aktivnosti;</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od odgovorne osebe izvajalca zahteva prekinitev dela, če delavci izvajalca ne izpolnjujejo splošnih in posebno dogovorjenih varnostnih zahtev ali pa ravnajo na način, ki je lahko nevaren za življenje in zdravje delavcev ali drugih oseb na objektu oz. bi lahko povzročil materialno škodo,</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prijavljata kršitve inšpekciji dela, požarni inšpekciji in policiji.</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koordinacijo</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usklajuje:</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 xml:space="preserve">delo odgovornih oseb naročnika in izvajalca ter zavzame dokončno odločitev oz. prepoved izvajanja posameznih del, </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 xml:space="preserve">o zadevah obvešča obe stranki. </w:t>
      </w:r>
    </w:p>
    <w:p w:rsidR="008F2FA7" w:rsidRPr="00BD30DA" w:rsidRDefault="008F2FA7" w:rsidP="008F2FA7">
      <w:pPr>
        <w:tabs>
          <w:tab w:val="left" w:pos="720"/>
          <w:tab w:val="left" w:pos="7116"/>
        </w:tabs>
        <w:suppressAutoHyphens/>
        <w:ind w:left="360"/>
        <w:jc w:val="both"/>
        <w:rPr>
          <w:rFonts w:ascii="Times New Roman" w:hAnsi="Times New Roman"/>
          <w:sz w:val="22"/>
          <w:szCs w:val="22"/>
        </w:rPr>
      </w:pPr>
    </w:p>
    <w:p w:rsidR="008F2FA7" w:rsidRPr="00BD30DA" w:rsidRDefault="008F2FA7" w:rsidP="008F2FA7">
      <w:pPr>
        <w:jc w:val="center"/>
        <w:rPr>
          <w:rFonts w:ascii="Times New Roman" w:hAnsi="Times New Roman"/>
          <w:b/>
          <w:bCs/>
          <w:sz w:val="22"/>
          <w:szCs w:val="22"/>
        </w:rPr>
      </w:pPr>
      <w:r w:rsidRPr="00BD30DA">
        <w:rPr>
          <w:rFonts w:ascii="Times New Roman" w:hAnsi="Times New Roman"/>
          <w:b/>
          <w:bCs/>
          <w:sz w:val="22"/>
          <w:szCs w:val="22"/>
        </w:rPr>
        <w:t>Obveznosti</w:t>
      </w:r>
      <w:r w:rsidRPr="00BD30DA">
        <w:rPr>
          <w:rFonts w:ascii="Times New Roman" w:eastAsia="Arial" w:hAnsi="Times New Roman"/>
          <w:b/>
          <w:bCs/>
          <w:sz w:val="22"/>
          <w:szCs w:val="22"/>
        </w:rPr>
        <w:t xml:space="preserve"> </w:t>
      </w:r>
      <w:r w:rsidRPr="00BD30DA">
        <w:rPr>
          <w:rFonts w:ascii="Times New Roman" w:hAnsi="Times New Roman"/>
          <w:b/>
          <w:bCs/>
          <w:sz w:val="22"/>
          <w:szCs w:val="22"/>
        </w:rPr>
        <w:t>izvajalca</w:t>
      </w:r>
    </w:p>
    <w:p w:rsidR="008F2FA7" w:rsidRPr="00BD30DA" w:rsidRDefault="008F2FA7" w:rsidP="008F2FA7">
      <w:pPr>
        <w:jc w:val="cente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zagotavlja,</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bodo</w:t>
      </w:r>
      <w:r w:rsidRPr="00BD30DA">
        <w:rPr>
          <w:rFonts w:ascii="Times New Roman" w:eastAsia="Arial" w:hAnsi="Times New Roman"/>
          <w:sz w:val="22"/>
          <w:szCs w:val="22"/>
        </w:rPr>
        <w:t xml:space="preserve"> </w:t>
      </w:r>
      <w:r w:rsidRPr="00BD30DA">
        <w:rPr>
          <w:rFonts w:ascii="Times New Roman" w:hAnsi="Times New Roman"/>
          <w:sz w:val="22"/>
          <w:szCs w:val="22"/>
        </w:rPr>
        <w:t>izvajali</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naročnika:</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poučeni o varnosti pri delu in imajo veljavno potrdilo o preizkusu znanja o varnem delu,</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potrdilo o opravljenem zdravniškem pregledu (kopija),</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ustrezno usposobljeni za svoje delo,</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poučeni o varstvu pred požarom in preventivnih ukrepih za zagotavljanje varstva pred požarom,</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seznam vseh delavcev, ki bodo v času del na delovišču,</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ob prihodu v Splošno bolnišnico Slovenj Gradec je obvezna najava pri vratarski službi in kontaktni osebi naročnika</w:t>
      </w: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b/>
          <w:sz w:val="22"/>
          <w:szCs w:val="22"/>
        </w:rPr>
      </w:pP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zagotavlja,</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delovna</w:t>
      </w:r>
      <w:r w:rsidRPr="00BD30DA">
        <w:rPr>
          <w:rFonts w:ascii="Times New Roman" w:eastAsia="Arial" w:hAnsi="Times New Roman"/>
          <w:b/>
          <w:sz w:val="22"/>
          <w:szCs w:val="22"/>
        </w:rPr>
        <w:t xml:space="preserve"> </w:t>
      </w:r>
      <w:r w:rsidRPr="00BD30DA">
        <w:rPr>
          <w:rFonts w:ascii="Times New Roman" w:hAnsi="Times New Roman"/>
          <w:b/>
          <w:sz w:val="22"/>
          <w:szCs w:val="22"/>
        </w:rPr>
        <w:t>oprema,</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jo</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uporabljali</w:t>
      </w:r>
      <w:r w:rsidRPr="00BD30DA">
        <w:rPr>
          <w:rFonts w:ascii="Times New Roman" w:eastAsia="Arial" w:hAnsi="Times New Roman"/>
          <w:b/>
          <w:sz w:val="22"/>
          <w:szCs w:val="22"/>
        </w:rPr>
        <w:t xml:space="preserve"> </w:t>
      </w:r>
      <w:r w:rsidRPr="00BD30DA">
        <w:rPr>
          <w:rFonts w:ascii="Times New Roman" w:hAnsi="Times New Roman"/>
          <w:b/>
          <w:sz w:val="22"/>
          <w:szCs w:val="22"/>
        </w:rPr>
        <w:t>varna,</w:t>
      </w:r>
      <w:r w:rsidRPr="00BD30DA">
        <w:rPr>
          <w:rFonts w:ascii="Times New Roman" w:eastAsia="Arial" w:hAnsi="Times New Roman"/>
          <w:b/>
          <w:sz w:val="22"/>
          <w:szCs w:val="22"/>
        </w:rPr>
        <w:t xml:space="preserve"> </w:t>
      </w:r>
      <w:r w:rsidRPr="00BD30DA">
        <w:rPr>
          <w:rFonts w:ascii="Times New Roman" w:hAnsi="Times New Roman"/>
          <w:b/>
          <w:sz w:val="22"/>
          <w:szCs w:val="22"/>
        </w:rPr>
        <w:t>redno</w:t>
      </w:r>
      <w:r w:rsidRPr="00BD30DA">
        <w:rPr>
          <w:rFonts w:ascii="Times New Roman" w:eastAsia="Arial" w:hAnsi="Times New Roman"/>
          <w:b/>
          <w:sz w:val="22"/>
          <w:szCs w:val="22"/>
        </w:rPr>
        <w:t xml:space="preserve"> </w:t>
      </w:r>
      <w:r w:rsidRPr="00BD30DA">
        <w:rPr>
          <w:rFonts w:ascii="Times New Roman" w:hAnsi="Times New Roman"/>
          <w:b/>
          <w:sz w:val="22"/>
          <w:szCs w:val="22"/>
        </w:rPr>
        <w:t>servisirana</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pregledovana</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strani</w:t>
      </w:r>
      <w:r w:rsidRPr="00BD30DA">
        <w:rPr>
          <w:rFonts w:ascii="Times New Roman" w:eastAsia="Arial" w:hAnsi="Times New Roman"/>
          <w:b/>
          <w:sz w:val="22"/>
          <w:szCs w:val="22"/>
        </w:rPr>
        <w:t xml:space="preserve"> </w:t>
      </w:r>
      <w:r w:rsidRPr="00BD30DA">
        <w:rPr>
          <w:rFonts w:ascii="Times New Roman" w:hAnsi="Times New Roman"/>
          <w:b/>
          <w:sz w:val="22"/>
          <w:szCs w:val="22"/>
        </w:rPr>
        <w:t>pooblaščene</w:t>
      </w:r>
      <w:r w:rsidRPr="00BD30DA">
        <w:rPr>
          <w:rFonts w:ascii="Times New Roman" w:eastAsia="Arial" w:hAnsi="Times New Roman"/>
          <w:b/>
          <w:sz w:val="22"/>
          <w:szCs w:val="22"/>
        </w:rPr>
        <w:t xml:space="preserve"> </w:t>
      </w:r>
      <w:r w:rsidRPr="00BD30DA">
        <w:rPr>
          <w:rFonts w:ascii="Times New Roman" w:hAnsi="Times New Roman"/>
          <w:b/>
          <w:sz w:val="22"/>
          <w:szCs w:val="22"/>
        </w:rPr>
        <w:t>osebe</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so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usposobljeni</w:t>
      </w:r>
      <w:r w:rsidRPr="00BD30DA">
        <w:rPr>
          <w:rFonts w:ascii="Times New Roman" w:eastAsia="Arial" w:hAnsi="Times New Roman"/>
          <w:b/>
          <w:sz w:val="22"/>
          <w:szCs w:val="22"/>
        </w:rPr>
        <w:t xml:space="preserve"> </w:t>
      </w:r>
      <w:r w:rsidRPr="00BD30DA">
        <w:rPr>
          <w:rFonts w:ascii="Times New Roman" w:hAnsi="Times New Roman"/>
          <w:b/>
          <w:sz w:val="22"/>
          <w:szCs w:val="22"/>
        </w:rPr>
        <w:t>za</w:t>
      </w:r>
      <w:r w:rsidRPr="00BD30DA">
        <w:rPr>
          <w:rFonts w:ascii="Times New Roman" w:eastAsia="Arial" w:hAnsi="Times New Roman"/>
          <w:b/>
          <w:sz w:val="22"/>
          <w:szCs w:val="22"/>
        </w:rPr>
        <w:t xml:space="preserve"> </w:t>
      </w:r>
      <w:r w:rsidRPr="00BD30DA">
        <w:rPr>
          <w:rFonts w:ascii="Times New Roman" w:hAnsi="Times New Roman"/>
          <w:b/>
          <w:sz w:val="22"/>
          <w:szCs w:val="22"/>
        </w:rPr>
        <w:t>njeno</w:t>
      </w:r>
      <w:r w:rsidRPr="00BD30DA">
        <w:rPr>
          <w:rFonts w:ascii="Times New Roman" w:eastAsia="Arial" w:hAnsi="Times New Roman"/>
          <w:b/>
          <w:sz w:val="22"/>
          <w:szCs w:val="22"/>
        </w:rPr>
        <w:t xml:space="preserve"> </w:t>
      </w:r>
      <w:r w:rsidRPr="00BD30DA">
        <w:rPr>
          <w:rFonts w:ascii="Times New Roman" w:hAnsi="Times New Roman"/>
          <w:b/>
          <w:sz w:val="22"/>
          <w:szCs w:val="22"/>
        </w:rPr>
        <w:t>varno</w:t>
      </w:r>
      <w:r w:rsidRPr="00BD30DA">
        <w:rPr>
          <w:rFonts w:ascii="Times New Roman" w:eastAsia="Arial" w:hAnsi="Times New Roman"/>
          <w:b/>
          <w:sz w:val="22"/>
          <w:szCs w:val="22"/>
        </w:rPr>
        <w:t xml:space="preserve"> </w:t>
      </w:r>
      <w:r w:rsidRPr="00BD30DA">
        <w:rPr>
          <w:rFonts w:ascii="Times New Roman" w:hAnsi="Times New Roman"/>
          <w:b/>
          <w:sz w:val="22"/>
          <w:szCs w:val="22"/>
        </w:rPr>
        <w:t>uporabo.</w:t>
      </w:r>
    </w:p>
    <w:p w:rsidR="008F2FA7" w:rsidRPr="00BD30DA" w:rsidRDefault="008F2FA7" w:rsidP="008F2FA7">
      <w:pPr>
        <w:jc w:val="center"/>
        <w:rPr>
          <w:rFonts w:ascii="Times New Roman" w:hAnsi="Times New Roman"/>
          <w:b/>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eastAsia="Arial" w:hAnsi="Times New Roman"/>
          <w:b/>
          <w:sz w:val="22"/>
          <w:szCs w:val="22"/>
        </w:rPr>
      </w:pP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z</w:t>
      </w:r>
      <w:r w:rsidRPr="00BD30DA">
        <w:rPr>
          <w:rFonts w:ascii="Times New Roman" w:eastAsia="Arial" w:hAnsi="Times New Roman"/>
          <w:b/>
          <w:sz w:val="22"/>
          <w:szCs w:val="22"/>
        </w:rPr>
        <w:t xml:space="preserve"> </w:t>
      </w:r>
      <w:r w:rsidRPr="00BD30DA">
        <w:rPr>
          <w:rFonts w:ascii="Times New Roman" w:hAnsi="Times New Roman"/>
          <w:b/>
          <w:sz w:val="22"/>
          <w:szCs w:val="22"/>
        </w:rPr>
        <w:t>rednim</w:t>
      </w:r>
      <w:r w:rsidRPr="00BD30DA">
        <w:rPr>
          <w:rFonts w:ascii="Times New Roman" w:eastAsia="Arial" w:hAnsi="Times New Roman"/>
          <w:b/>
          <w:sz w:val="22"/>
          <w:szCs w:val="22"/>
        </w:rPr>
        <w:t xml:space="preserve"> </w:t>
      </w:r>
      <w:r w:rsidRPr="00BD30DA">
        <w:rPr>
          <w:rFonts w:ascii="Times New Roman" w:hAnsi="Times New Roman"/>
          <w:b/>
          <w:sz w:val="22"/>
          <w:szCs w:val="22"/>
        </w:rPr>
        <w:t>nadzorom</w:t>
      </w:r>
      <w:r w:rsidRPr="00BD30DA">
        <w:rPr>
          <w:rFonts w:ascii="Times New Roman" w:eastAsia="Arial" w:hAnsi="Times New Roman"/>
          <w:b/>
          <w:sz w:val="22"/>
          <w:szCs w:val="22"/>
        </w:rPr>
        <w:t xml:space="preserve"> </w:t>
      </w:r>
      <w:r w:rsidRPr="00BD30DA">
        <w:rPr>
          <w:rFonts w:ascii="Times New Roman" w:hAnsi="Times New Roman"/>
          <w:b/>
          <w:sz w:val="22"/>
          <w:szCs w:val="22"/>
        </w:rPr>
        <w:t>skrbel,</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njegovi</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upoštevali</w:t>
      </w:r>
      <w:r w:rsidRPr="00BD30DA">
        <w:rPr>
          <w:rFonts w:ascii="Times New Roman" w:eastAsia="Arial" w:hAnsi="Times New Roman"/>
          <w:b/>
          <w:sz w:val="22"/>
          <w:szCs w:val="22"/>
        </w:rPr>
        <w:t xml:space="preserve"> </w:t>
      </w:r>
      <w:r w:rsidRPr="00BD30DA">
        <w:rPr>
          <w:rFonts w:ascii="Times New Roman" w:hAnsi="Times New Roman"/>
          <w:b/>
          <w:sz w:val="22"/>
          <w:szCs w:val="22"/>
        </w:rPr>
        <w:t>navodila</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ukrepe,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posredoval</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p>
    <w:p w:rsidR="008F2FA7" w:rsidRDefault="008F2FA7" w:rsidP="00BD30DA">
      <w:pPr>
        <w:jc w:val="both"/>
        <w:rPr>
          <w:rFonts w:ascii="Times New Roman" w:hAnsi="Times New Roman"/>
          <w:b/>
          <w:sz w:val="22"/>
          <w:szCs w:val="22"/>
        </w:rPr>
      </w:pPr>
      <w:r w:rsidRPr="00BD30DA">
        <w:rPr>
          <w:rFonts w:ascii="Times New Roman" w:hAnsi="Times New Roman"/>
          <w:b/>
          <w:sz w:val="22"/>
          <w:szCs w:val="22"/>
        </w:rPr>
        <w:t>Delovno</w:t>
      </w:r>
      <w:r w:rsidRPr="00BD30DA">
        <w:rPr>
          <w:rFonts w:ascii="Times New Roman" w:eastAsia="Arial" w:hAnsi="Times New Roman"/>
          <w:b/>
          <w:sz w:val="22"/>
          <w:szCs w:val="22"/>
        </w:rPr>
        <w:t xml:space="preserve"> </w:t>
      </w:r>
      <w:r w:rsidRPr="00BD30DA">
        <w:rPr>
          <w:rFonts w:ascii="Times New Roman" w:hAnsi="Times New Roman"/>
          <w:b/>
          <w:sz w:val="22"/>
          <w:szCs w:val="22"/>
        </w:rPr>
        <w:t>opremo</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hranili</w:t>
      </w:r>
      <w:r w:rsidRPr="00BD30DA">
        <w:rPr>
          <w:rFonts w:ascii="Times New Roman" w:eastAsia="Arial" w:hAnsi="Times New Roman"/>
          <w:b/>
          <w:sz w:val="22"/>
          <w:szCs w:val="22"/>
        </w:rPr>
        <w:t xml:space="preserve"> </w:t>
      </w:r>
      <w:r w:rsidRPr="00BD30DA">
        <w:rPr>
          <w:rFonts w:ascii="Times New Roman" w:hAnsi="Times New Roman"/>
          <w:b/>
          <w:sz w:val="22"/>
          <w:szCs w:val="22"/>
        </w:rPr>
        <w:t>le</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prostorih,</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določil</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Odpadke</w:t>
      </w:r>
      <w:r w:rsidRPr="00BD30DA">
        <w:rPr>
          <w:rFonts w:ascii="Times New Roman" w:eastAsia="Arial" w:hAnsi="Times New Roman"/>
          <w:b/>
          <w:sz w:val="22"/>
          <w:szCs w:val="22"/>
        </w:rPr>
        <w:t xml:space="preserve"> </w:t>
      </w:r>
      <w:r w:rsidRPr="00BD30DA">
        <w:rPr>
          <w:rFonts w:ascii="Times New Roman" w:hAnsi="Times New Roman"/>
          <w:b/>
          <w:sz w:val="22"/>
          <w:szCs w:val="22"/>
        </w:rPr>
        <w:t>zbrane</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naročniku,</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odlagali</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posode</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odlagališče,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ga</w:t>
      </w:r>
      <w:r w:rsidRPr="00BD30DA">
        <w:rPr>
          <w:rFonts w:ascii="Times New Roman" w:eastAsia="Arial" w:hAnsi="Times New Roman"/>
          <w:b/>
          <w:sz w:val="22"/>
          <w:szCs w:val="22"/>
        </w:rPr>
        <w:t xml:space="preserve"> </w:t>
      </w:r>
      <w:r w:rsidRPr="00BD30DA">
        <w:rPr>
          <w:rFonts w:ascii="Times New Roman" w:hAnsi="Times New Roman"/>
          <w:b/>
          <w:sz w:val="22"/>
          <w:szCs w:val="22"/>
        </w:rPr>
        <w:t>določi</w:t>
      </w:r>
      <w:r w:rsidRPr="00BD30DA">
        <w:rPr>
          <w:rFonts w:ascii="Times New Roman" w:eastAsia="Arial" w:hAnsi="Times New Roman"/>
          <w:b/>
          <w:sz w:val="22"/>
          <w:szCs w:val="22"/>
        </w:rPr>
        <w:t xml:space="preserve"> </w:t>
      </w: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naročniku</w:t>
      </w:r>
      <w:r w:rsidRPr="00BD30DA">
        <w:rPr>
          <w:rFonts w:ascii="Times New Roman" w:eastAsia="Arial" w:hAnsi="Times New Roman"/>
          <w:b/>
          <w:sz w:val="22"/>
          <w:szCs w:val="22"/>
        </w:rPr>
        <w:t xml:space="preserve"> </w:t>
      </w:r>
      <w:r w:rsidRPr="00BD30DA">
        <w:rPr>
          <w:rFonts w:ascii="Times New Roman" w:hAnsi="Times New Roman"/>
          <w:b/>
          <w:sz w:val="22"/>
          <w:szCs w:val="22"/>
        </w:rPr>
        <w:t>nastajajo</w:t>
      </w:r>
      <w:r w:rsidRPr="00BD30DA">
        <w:rPr>
          <w:rFonts w:ascii="Times New Roman" w:eastAsia="Arial" w:hAnsi="Times New Roman"/>
          <w:b/>
          <w:sz w:val="22"/>
          <w:szCs w:val="22"/>
        </w:rPr>
        <w:t xml:space="preserve"> </w:t>
      </w:r>
      <w:r w:rsidRPr="00BD30DA">
        <w:rPr>
          <w:rFonts w:ascii="Times New Roman" w:hAnsi="Times New Roman"/>
          <w:b/>
          <w:sz w:val="22"/>
          <w:szCs w:val="22"/>
        </w:rPr>
        <w:t>tudi</w:t>
      </w:r>
      <w:r w:rsidRPr="00BD30DA">
        <w:rPr>
          <w:rFonts w:ascii="Times New Roman" w:eastAsia="Arial" w:hAnsi="Times New Roman"/>
          <w:b/>
          <w:sz w:val="22"/>
          <w:szCs w:val="22"/>
        </w:rPr>
        <w:t xml:space="preserve"> </w:t>
      </w:r>
      <w:r w:rsidRPr="00BD30DA">
        <w:rPr>
          <w:rFonts w:ascii="Times New Roman" w:hAnsi="Times New Roman"/>
          <w:b/>
          <w:sz w:val="22"/>
          <w:szCs w:val="22"/>
        </w:rPr>
        <w:t>posebni</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nevarni</w:t>
      </w:r>
      <w:r w:rsidRPr="00BD30DA">
        <w:rPr>
          <w:rFonts w:ascii="Times New Roman" w:eastAsia="Arial" w:hAnsi="Times New Roman"/>
          <w:b/>
          <w:sz w:val="22"/>
          <w:szCs w:val="22"/>
        </w:rPr>
        <w:t xml:space="preserve"> </w:t>
      </w:r>
      <w:r w:rsidRPr="00BD30DA">
        <w:rPr>
          <w:rFonts w:ascii="Times New Roman" w:hAnsi="Times New Roman"/>
          <w:b/>
          <w:sz w:val="22"/>
          <w:szCs w:val="22"/>
        </w:rPr>
        <w:t>odpadki,</w:t>
      </w:r>
      <w:r w:rsidRPr="00BD30DA">
        <w:rPr>
          <w:rFonts w:ascii="Times New Roman" w:eastAsia="Arial" w:hAnsi="Times New Roman"/>
          <w:b/>
          <w:sz w:val="22"/>
          <w:szCs w:val="22"/>
        </w:rPr>
        <w:t xml:space="preserve"> </w:t>
      </w:r>
      <w:r w:rsidRPr="00BD30DA">
        <w:rPr>
          <w:rFonts w:ascii="Times New Roman" w:hAnsi="Times New Roman"/>
          <w:b/>
          <w:sz w:val="22"/>
          <w:szCs w:val="22"/>
        </w:rPr>
        <w:t>bodo</w:t>
      </w:r>
      <w:r w:rsidRPr="00BD30DA">
        <w:rPr>
          <w:rFonts w:ascii="Times New Roman" w:eastAsia="Arial" w:hAnsi="Times New Roman"/>
          <w:b/>
          <w:sz w:val="22"/>
          <w:szCs w:val="22"/>
        </w:rPr>
        <w:t xml:space="preserve"> </w:t>
      </w:r>
      <w:r w:rsidRPr="00BD30DA">
        <w:rPr>
          <w:rFonts w:ascii="Times New Roman" w:hAnsi="Times New Roman"/>
          <w:b/>
          <w:sz w:val="22"/>
          <w:szCs w:val="22"/>
        </w:rPr>
        <w:t>upoštevana</w:t>
      </w:r>
      <w:r w:rsidRPr="00BD30DA">
        <w:rPr>
          <w:rFonts w:ascii="Times New Roman" w:eastAsia="Arial" w:hAnsi="Times New Roman"/>
          <w:b/>
          <w:sz w:val="22"/>
          <w:szCs w:val="22"/>
        </w:rPr>
        <w:t xml:space="preserve"> </w:t>
      </w:r>
      <w:r w:rsidRPr="00BD30DA">
        <w:rPr>
          <w:rFonts w:ascii="Times New Roman" w:hAnsi="Times New Roman"/>
          <w:b/>
          <w:sz w:val="22"/>
          <w:szCs w:val="22"/>
        </w:rPr>
        <w:t>dodatna</w:t>
      </w:r>
      <w:r w:rsidRPr="00BD30DA">
        <w:rPr>
          <w:rFonts w:ascii="Times New Roman" w:eastAsia="Arial" w:hAnsi="Times New Roman"/>
          <w:b/>
          <w:sz w:val="22"/>
          <w:szCs w:val="22"/>
        </w:rPr>
        <w:t xml:space="preserve"> </w:t>
      </w:r>
      <w:r w:rsidRPr="00BD30DA">
        <w:rPr>
          <w:rFonts w:ascii="Times New Roman" w:hAnsi="Times New Roman"/>
          <w:b/>
          <w:sz w:val="22"/>
          <w:szCs w:val="22"/>
        </w:rPr>
        <w:t>navodila</w:t>
      </w:r>
      <w:r w:rsidRPr="00BD30DA">
        <w:rPr>
          <w:rFonts w:ascii="Times New Roman" w:eastAsia="Arial" w:hAnsi="Times New Roman"/>
          <w:b/>
          <w:sz w:val="22"/>
          <w:szCs w:val="22"/>
        </w:rPr>
        <w:t xml:space="preserve"> </w:t>
      </w:r>
      <w:r w:rsidRPr="00BD30DA">
        <w:rPr>
          <w:rFonts w:ascii="Times New Roman" w:hAnsi="Times New Roman"/>
          <w:b/>
          <w:sz w:val="22"/>
          <w:szCs w:val="22"/>
        </w:rPr>
        <w:t>naročnika.</w:t>
      </w:r>
    </w:p>
    <w:p w:rsidR="00BD30DA" w:rsidRPr="00BD30DA" w:rsidRDefault="00BD30DA" w:rsidP="00BD30DA">
      <w:pPr>
        <w:jc w:val="both"/>
        <w:rPr>
          <w:rFonts w:ascii="Times New Roman" w:hAnsi="Times New Roman"/>
          <w:b/>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eastAsia="Arial" w:hAnsi="Times New Roman"/>
          <w:sz w:val="22"/>
          <w:szCs w:val="22"/>
        </w:rPr>
      </w:pP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upoštevati</w:t>
      </w:r>
      <w:r w:rsidRPr="00BD30DA">
        <w:rPr>
          <w:rFonts w:ascii="Times New Roman" w:eastAsia="Arial" w:hAnsi="Times New Roman"/>
          <w:sz w:val="22"/>
          <w:szCs w:val="22"/>
        </w:rPr>
        <w:t xml:space="preserve"> </w:t>
      </w:r>
      <w:r w:rsidRPr="00BD30DA">
        <w:rPr>
          <w:rFonts w:ascii="Times New Roman" w:hAnsi="Times New Roman"/>
          <w:sz w:val="22"/>
          <w:szCs w:val="22"/>
        </w:rPr>
        <w:t>pravila</w:t>
      </w:r>
      <w:r w:rsidRPr="00BD30DA">
        <w:rPr>
          <w:rFonts w:ascii="Times New Roman" w:eastAsia="Arial" w:hAnsi="Times New Roman"/>
          <w:sz w:val="22"/>
          <w:szCs w:val="22"/>
        </w:rPr>
        <w:t xml:space="preserve"> </w:t>
      </w:r>
      <w:r w:rsidRPr="00BD30DA">
        <w:rPr>
          <w:rFonts w:ascii="Times New Roman" w:hAnsi="Times New Roman"/>
          <w:sz w:val="22"/>
          <w:szCs w:val="22"/>
        </w:rPr>
        <w:t>požarnega</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v skladu z zakonodajo</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Kajenje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uporaba</w:t>
      </w:r>
      <w:r w:rsidRPr="00BD30DA">
        <w:rPr>
          <w:rFonts w:ascii="Times New Roman" w:eastAsia="Arial" w:hAnsi="Times New Roman"/>
          <w:sz w:val="22"/>
          <w:szCs w:val="22"/>
        </w:rPr>
        <w:t xml:space="preserve"> </w:t>
      </w:r>
      <w:r w:rsidRPr="00BD30DA">
        <w:rPr>
          <w:rFonts w:ascii="Times New Roman" w:hAnsi="Times New Roman"/>
          <w:sz w:val="22"/>
          <w:szCs w:val="22"/>
        </w:rPr>
        <w:t>odprtega</w:t>
      </w:r>
      <w:r w:rsidRPr="00BD30DA">
        <w:rPr>
          <w:rFonts w:ascii="Times New Roman" w:eastAsia="Arial" w:hAnsi="Times New Roman"/>
          <w:sz w:val="22"/>
          <w:szCs w:val="22"/>
        </w:rPr>
        <w:t xml:space="preserve"> </w:t>
      </w:r>
      <w:r w:rsidRPr="00BD30DA">
        <w:rPr>
          <w:rFonts w:ascii="Times New Roman" w:hAnsi="Times New Roman"/>
          <w:sz w:val="22"/>
          <w:szCs w:val="22"/>
        </w:rPr>
        <w:t>ognja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orodja,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povzroča</w:t>
      </w:r>
      <w:r w:rsidRPr="00BD30DA">
        <w:rPr>
          <w:rFonts w:ascii="Times New Roman" w:eastAsia="Arial" w:hAnsi="Times New Roman"/>
          <w:sz w:val="22"/>
          <w:szCs w:val="22"/>
        </w:rPr>
        <w:t xml:space="preserve"> </w:t>
      </w:r>
      <w:r w:rsidRPr="00BD30DA">
        <w:rPr>
          <w:rFonts w:ascii="Times New Roman" w:hAnsi="Times New Roman"/>
          <w:sz w:val="22"/>
          <w:szCs w:val="22"/>
        </w:rPr>
        <w:t>iskre</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prepovedana.</w:t>
      </w:r>
      <w:r w:rsidRPr="00BD30DA">
        <w:rPr>
          <w:rFonts w:ascii="Times New Roman" w:eastAsia="Arial" w:hAnsi="Times New Roman"/>
          <w:sz w:val="22"/>
          <w:szCs w:val="22"/>
        </w:rPr>
        <w:t xml:space="preserve"> </w:t>
      </w:r>
      <w:r w:rsidRPr="00BD30DA">
        <w:rPr>
          <w:rFonts w:ascii="Times New Roman" w:hAnsi="Times New Roman"/>
          <w:sz w:val="22"/>
          <w:szCs w:val="22"/>
        </w:rPr>
        <w:t>Prepovedana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tudi</w:t>
      </w:r>
      <w:r w:rsidRPr="00BD30DA">
        <w:rPr>
          <w:rFonts w:ascii="Times New Roman" w:eastAsia="Arial" w:hAnsi="Times New Roman"/>
          <w:sz w:val="22"/>
          <w:szCs w:val="22"/>
        </w:rPr>
        <w:t xml:space="preserve"> </w:t>
      </w:r>
      <w:r w:rsidRPr="00BD30DA">
        <w:rPr>
          <w:rFonts w:ascii="Times New Roman" w:hAnsi="Times New Roman"/>
          <w:sz w:val="22"/>
          <w:szCs w:val="22"/>
        </w:rPr>
        <w:t>uporaba</w:t>
      </w:r>
      <w:r w:rsidRPr="00BD30DA">
        <w:rPr>
          <w:rFonts w:ascii="Times New Roman" w:eastAsia="Arial" w:hAnsi="Times New Roman"/>
          <w:sz w:val="22"/>
          <w:szCs w:val="22"/>
        </w:rPr>
        <w:t xml:space="preserve"> </w:t>
      </w:r>
      <w:r w:rsidRPr="00BD30DA">
        <w:rPr>
          <w:rFonts w:ascii="Times New Roman" w:hAnsi="Times New Roman"/>
          <w:sz w:val="22"/>
          <w:szCs w:val="22"/>
        </w:rPr>
        <w:t>grelnih</w:t>
      </w:r>
      <w:r w:rsidRPr="00BD30DA">
        <w:rPr>
          <w:rFonts w:ascii="Times New Roman" w:eastAsia="Arial" w:hAnsi="Times New Roman"/>
          <w:sz w:val="22"/>
          <w:szCs w:val="22"/>
        </w:rPr>
        <w:t xml:space="preserve"> </w:t>
      </w:r>
      <w:r w:rsidRPr="00BD30DA">
        <w:rPr>
          <w:rFonts w:ascii="Times New Roman" w:hAnsi="Times New Roman"/>
          <w:sz w:val="22"/>
          <w:szCs w:val="22"/>
        </w:rPr>
        <w:t>teles</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svetil,</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zaradi</w:t>
      </w:r>
      <w:r w:rsidRPr="00BD30DA">
        <w:rPr>
          <w:rFonts w:ascii="Times New Roman" w:eastAsia="Arial" w:hAnsi="Times New Roman"/>
          <w:sz w:val="22"/>
          <w:szCs w:val="22"/>
        </w:rPr>
        <w:t xml:space="preserve"> </w:t>
      </w:r>
      <w:r w:rsidRPr="00BD30DA">
        <w:rPr>
          <w:rFonts w:ascii="Times New Roman" w:hAnsi="Times New Roman"/>
          <w:sz w:val="22"/>
          <w:szCs w:val="22"/>
        </w:rPr>
        <w:t>visoke</w:t>
      </w:r>
      <w:r w:rsidRPr="00BD30DA">
        <w:rPr>
          <w:rFonts w:ascii="Times New Roman" w:eastAsia="Arial" w:hAnsi="Times New Roman"/>
          <w:sz w:val="22"/>
          <w:szCs w:val="22"/>
        </w:rPr>
        <w:t xml:space="preserve"> </w:t>
      </w:r>
      <w:r w:rsidRPr="00BD30DA">
        <w:rPr>
          <w:rFonts w:ascii="Times New Roman" w:hAnsi="Times New Roman"/>
          <w:sz w:val="22"/>
          <w:szCs w:val="22"/>
        </w:rPr>
        <w:t>površinske</w:t>
      </w:r>
      <w:r w:rsidRPr="00BD30DA">
        <w:rPr>
          <w:rFonts w:ascii="Times New Roman" w:eastAsia="Arial" w:hAnsi="Times New Roman"/>
          <w:sz w:val="22"/>
          <w:szCs w:val="22"/>
        </w:rPr>
        <w:t xml:space="preserve"> </w:t>
      </w:r>
      <w:r w:rsidRPr="00BD30DA">
        <w:rPr>
          <w:rFonts w:ascii="Times New Roman" w:hAnsi="Times New Roman"/>
          <w:sz w:val="22"/>
          <w:szCs w:val="22"/>
        </w:rPr>
        <w:t>temperature</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povzročila</w:t>
      </w:r>
      <w:r w:rsidRPr="00BD30DA">
        <w:rPr>
          <w:rFonts w:ascii="Times New Roman" w:eastAsia="Arial" w:hAnsi="Times New Roman"/>
          <w:sz w:val="22"/>
          <w:szCs w:val="22"/>
        </w:rPr>
        <w:t xml:space="preserve"> </w:t>
      </w:r>
      <w:r w:rsidRPr="00BD30DA">
        <w:rPr>
          <w:rFonts w:ascii="Times New Roman" w:hAnsi="Times New Roman"/>
          <w:sz w:val="22"/>
          <w:szCs w:val="22"/>
        </w:rPr>
        <w:t>požar</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eksplozijo.</w:t>
      </w:r>
      <w:r w:rsidRPr="00BD30DA">
        <w:rPr>
          <w:rFonts w:ascii="Times New Roman" w:eastAsia="Arial" w:hAnsi="Times New Roman"/>
          <w:sz w:val="22"/>
          <w:szCs w:val="22"/>
        </w:rPr>
        <w:t xml:space="preserve"> </w:t>
      </w:r>
    </w:p>
    <w:p w:rsidR="008F2FA7" w:rsidRPr="00BD30DA" w:rsidRDefault="008F2FA7" w:rsidP="008F2FA7">
      <w:pPr>
        <w:spacing w:before="120"/>
        <w:jc w:val="both"/>
        <w:rPr>
          <w:rFonts w:ascii="Times New Roman" w:eastAsia="Arial" w:hAnsi="Times New Roman"/>
          <w:sz w:val="22"/>
          <w:szCs w:val="22"/>
        </w:rPr>
      </w:pPr>
      <w:r w:rsidRPr="00BD30DA">
        <w:rPr>
          <w:rFonts w:ascii="Times New Roman" w:eastAsia="Arial" w:hAnsi="Times New Roman"/>
          <w:sz w:val="22"/>
          <w:szCs w:val="22"/>
        </w:rPr>
        <w:t xml:space="preserve">Pri vročih delih je potrebno s strani izvajalca del zagotoviti požarno stražo s strani pooblaščenih oseb (gasilci). Stroške nosi izvajalec del. </w:t>
      </w:r>
    </w:p>
    <w:p w:rsidR="008F2FA7" w:rsidRPr="00BD30DA" w:rsidRDefault="008F2FA7" w:rsidP="008F2FA7">
      <w:pPr>
        <w:spacing w:before="120"/>
        <w:jc w:val="both"/>
        <w:rPr>
          <w:rFonts w:ascii="Times New Roman" w:hAnsi="Times New Roman"/>
          <w:sz w:val="22"/>
          <w:szCs w:val="22"/>
        </w:rPr>
      </w:pPr>
      <w:r w:rsidRPr="00BD30DA">
        <w:rPr>
          <w:rFonts w:ascii="Times New Roman" w:hAnsi="Times New Roman"/>
          <w:sz w:val="22"/>
          <w:szCs w:val="22"/>
        </w:rPr>
        <w:lastRenderedPageBreak/>
        <w:t>Če</w:t>
      </w:r>
      <w:r w:rsidRPr="00BD30DA">
        <w:rPr>
          <w:rFonts w:ascii="Times New Roman" w:eastAsia="Arial" w:hAnsi="Times New Roman"/>
          <w:sz w:val="22"/>
          <w:szCs w:val="22"/>
        </w:rPr>
        <w:t xml:space="preserve"> </w:t>
      </w:r>
      <w:r w:rsidRPr="00BD30DA">
        <w:rPr>
          <w:rFonts w:ascii="Times New Roman" w:hAnsi="Times New Roman"/>
          <w:sz w:val="22"/>
          <w:szCs w:val="22"/>
        </w:rPr>
        <w:t>zapuščajo</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zadnji,</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dolžni</w:t>
      </w:r>
      <w:r w:rsidRPr="00BD30DA">
        <w:rPr>
          <w:rFonts w:ascii="Times New Roman" w:eastAsia="Arial" w:hAnsi="Times New Roman"/>
          <w:sz w:val="22"/>
          <w:szCs w:val="22"/>
        </w:rPr>
        <w:t xml:space="preserve"> </w:t>
      </w:r>
      <w:r w:rsidRPr="00BD30DA">
        <w:rPr>
          <w:rFonts w:ascii="Times New Roman" w:hAnsi="Times New Roman"/>
          <w:sz w:val="22"/>
          <w:szCs w:val="22"/>
        </w:rPr>
        <w:t>preveriti,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izklopljene</w:t>
      </w:r>
      <w:r w:rsidRPr="00BD30DA">
        <w:rPr>
          <w:rFonts w:ascii="Times New Roman" w:eastAsia="Arial" w:hAnsi="Times New Roman"/>
          <w:sz w:val="22"/>
          <w:szCs w:val="22"/>
        </w:rPr>
        <w:t xml:space="preserve"> </w:t>
      </w:r>
      <w:r w:rsidRPr="00BD30DA">
        <w:rPr>
          <w:rFonts w:ascii="Times New Roman" w:hAnsi="Times New Roman"/>
          <w:sz w:val="22"/>
          <w:szCs w:val="22"/>
        </w:rPr>
        <w:t>luči,</w:t>
      </w:r>
      <w:r w:rsidRPr="00BD30DA">
        <w:rPr>
          <w:rFonts w:ascii="Times New Roman" w:eastAsia="Arial" w:hAnsi="Times New Roman"/>
          <w:sz w:val="22"/>
          <w:szCs w:val="22"/>
        </w:rPr>
        <w:t xml:space="preserve"> </w:t>
      </w:r>
      <w:r w:rsidRPr="00BD30DA">
        <w:rPr>
          <w:rFonts w:ascii="Times New Roman" w:hAnsi="Times New Roman"/>
          <w:sz w:val="22"/>
          <w:szCs w:val="22"/>
        </w:rPr>
        <w:t>grelna</w:t>
      </w:r>
      <w:r w:rsidRPr="00BD30DA">
        <w:rPr>
          <w:rFonts w:ascii="Times New Roman" w:eastAsia="Arial" w:hAnsi="Times New Roman"/>
          <w:sz w:val="22"/>
          <w:szCs w:val="22"/>
        </w:rPr>
        <w:t xml:space="preserve"> </w:t>
      </w:r>
      <w:r w:rsidRPr="00BD30DA">
        <w:rPr>
          <w:rFonts w:ascii="Times New Roman" w:hAnsi="Times New Roman"/>
          <w:sz w:val="22"/>
          <w:szCs w:val="22"/>
        </w:rPr>
        <w:t>telesa,</w:t>
      </w:r>
      <w:r w:rsidRPr="00BD30DA">
        <w:rPr>
          <w:rFonts w:ascii="Times New Roman" w:eastAsia="Arial" w:hAnsi="Times New Roman"/>
          <w:sz w:val="22"/>
          <w:szCs w:val="22"/>
        </w:rPr>
        <w:t xml:space="preserve"> </w:t>
      </w:r>
      <w:r w:rsidRPr="00BD30DA">
        <w:rPr>
          <w:rFonts w:ascii="Times New Roman" w:hAnsi="Times New Roman"/>
          <w:sz w:val="22"/>
          <w:szCs w:val="22"/>
        </w:rPr>
        <w:t>zaprte</w:t>
      </w:r>
      <w:r w:rsidRPr="00BD30DA">
        <w:rPr>
          <w:rFonts w:ascii="Times New Roman" w:eastAsia="Arial" w:hAnsi="Times New Roman"/>
          <w:sz w:val="22"/>
          <w:szCs w:val="22"/>
        </w:rPr>
        <w:t xml:space="preserve"> </w:t>
      </w:r>
      <w:r w:rsidRPr="00BD30DA">
        <w:rPr>
          <w:rFonts w:ascii="Times New Roman" w:hAnsi="Times New Roman"/>
          <w:sz w:val="22"/>
          <w:szCs w:val="22"/>
        </w:rPr>
        <w:t>vodovodne</w:t>
      </w:r>
      <w:r w:rsidRPr="00BD30DA">
        <w:rPr>
          <w:rFonts w:ascii="Times New Roman" w:eastAsia="Arial" w:hAnsi="Times New Roman"/>
          <w:sz w:val="22"/>
          <w:szCs w:val="22"/>
        </w:rPr>
        <w:t xml:space="preserve"> </w:t>
      </w:r>
      <w:r w:rsidRPr="00BD30DA">
        <w:rPr>
          <w:rFonts w:ascii="Times New Roman" w:hAnsi="Times New Roman"/>
          <w:sz w:val="22"/>
          <w:szCs w:val="22"/>
        </w:rPr>
        <w:t>pipe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izključen</w:t>
      </w:r>
      <w:r w:rsidRPr="00BD30DA">
        <w:rPr>
          <w:rFonts w:ascii="Times New Roman" w:eastAsia="Arial" w:hAnsi="Times New Roman"/>
          <w:sz w:val="22"/>
          <w:szCs w:val="22"/>
        </w:rPr>
        <w:t xml:space="preserve"> </w:t>
      </w:r>
      <w:r w:rsidRPr="00BD30DA">
        <w:rPr>
          <w:rFonts w:ascii="Times New Roman" w:hAnsi="Times New Roman"/>
          <w:sz w:val="22"/>
          <w:szCs w:val="22"/>
        </w:rPr>
        <w:t>vsak</w:t>
      </w:r>
      <w:r w:rsidRPr="00BD30DA">
        <w:rPr>
          <w:rFonts w:ascii="Times New Roman" w:eastAsia="Arial" w:hAnsi="Times New Roman"/>
          <w:sz w:val="22"/>
          <w:szCs w:val="22"/>
        </w:rPr>
        <w:t xml:space="preserve"> </w:t>
      </w:r>
      <w:r w:rsidRPr="00BD30DA">
        <w:rPr>
          <w:rFonts w:ascii="Times New Roman" w:hAnsi="Times New Roman"/>
          <w:sz w:val="22"/>
          <w:szCs w:val="22"/>
        </w:rPr>
        <w:t>element,</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povzročil</w:t>
      </w:r>
      <w:r w:rsidRPr="00BD30DA">
        <w:rPr>
          <w:rFonts w:ascii="Times New Roman" w:eastAsia="Arial" w:hAnsi="Times New Roman"/>
          <w:sz w:val="22"/>
          <w:szCs w:val="22"/>
        </w:rPr>
        <w:t xml:space="preserve"> </w:t>
      </w:r>
      <w:r w:rsidRPr="00BD30DA">
        <w:rPr>
          <w:rFonts w:ascii="Times New Roman" w:hAnsi="Times New Roman"/>
          <w:sz w:val="22"/>
          <w:szCs w:val="22"/>
        </w:rPr>
        <w:t>požar</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drugo</w:t>
      </w:r>
      <w:r w:rsidRPr="00BD30DA">
        <w:rPr>
          <w:rFonts w:ascii="Times New Roman" w:eastAsia="Arial" w:hAnsi="Times New Roman"/>
          <w:sz w:val="22"/>
          <w:szCs w:val="22"/>
        </w:rPr>
        <w:t xml:space="preserve"> </w:t>
      </w:r>
      <w:r w:rsidRPr="00BD30DA">
        <w:rPr>
          <w:rFonts w:ascii="Times New Roman" w:hAnsi="Times New Roman"/>
          <w:sz w:val="22"/>
          <w:szCs w:val="22"/>
        </w:rPr>
        <w:t>škodo.</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posameznega</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ima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zvezi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zagotavljanjem</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zlasti</w:t>
      </w:r>
      <w:r w:rsidRPr="00BD30DA">
        <w:rPr>
          <w:rFonts w:ascii="Times New Roman" w:eastAsia="Arial" w:hAnsi="Times New Roman"/>
          <w:sz w:val="22"/>
          <w:szCs w:val="22"/>
        </w:rPr>
        <w:t xml:space="preserve"> </w:t>
      </w:r>
      <w:r w:rsidRPr="00BD30DA">
        <w:rPr>
          <w:rFonts w:ascii="Times New Roman" w:hAnsi="Times New Roman"/>
          <w:sz w:val="22"/>
          <w:szCs w:val="22"/>
        </w:rPr>
        <w:t>naslednje</w:t>
      </w:r>
      <w:r w:rsidRPr="00BD30DA">
        <w:rPr>
          <w:rFonts w:ascii="Times New Roman" w:eastAsia="Arial" w:hAnsi="Times New Roman"/>
          <w:sz w:val="22"/>
          <w:szCs w:val="22"/>
        </w:rPr>
        <w:t xml:space="preserve"> </w:t>
      </w:r>
      <w:r w:rsidRPr="00BD30DA">
        <w:rPr>
          <w:rFonts w:ascii="Times New Roman" w:hAnsi="Times New Roman"/>
          <w:sz w:val="22"/>
          <w:szCs w:val="22"/>
        </w:rPr>
        <w:t>pravice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dolžnosti:</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celoti</w:t>
      </w:r>
      <w:r w:rsidRPr="00BD30DA">
        <w:rPr>
          <w:rFonts w:ascii="Times New Roman" w:eastAsia="Arial" w:hAnsi="Times New Roman"/>
          <w:sz w:val="22"/>
          <w:szCs w:val="22"/>
        </w:rPr>
        <w:t xml:space="preserve"> </w:t>
      </w:r>
      <w:r w:rsidRPr="00BD30DA">
        <w:rPr>
          <w:rFonts w:ascii="Times New Roman" w:hAnsi="Times New Roman"/>
          <w:sz w:val="22"/>
          <w:szCs w:val="22"/>
        </w:rPr>
        <w:t>vodi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svojih</w:t>
      </w:r>
      <w:r w:rsidRPr="00BD30DA">
        <w:rPr>
          <w:rFonts w:ascii="Times New Roman" w:eastAsia="Arial" w:hAnsi="Times New Roman"/>
          <w:sz w:val="22"/>
          <w:szCs w:val="22"/>
        </w:rPr>
        <w:t xml:space="preserve"> </w:t>
      </w:r>
      <w:r w:rsidRPr="00BD30DA">
        <w:rPr>
          <w:rFonts w:ascii="Times New Roman" w:hAnsi="Times New Roman"/>
          <w:sz w:val="22"/>
          <w:szCs w:val="22"/>
        </w:rPr>
        <w:t>podrejenih</w:t>
      </w:r>
      <w:r w:rsidRPr="00BD30DA">
        <w:rPr>
          <w:rFonts w:ascii="Times New Roman" w:eastAsia="Arial" w:hAnsi="Times New Roman"/>
          <w:sz w:val="22"/>
          <w:szCs w:val="22"/>
        </w:rPr>
        <w:t xml:space="preserve"> </w:t>
      </w:r>
      <w:r w:rsidRPr="00BD30DA">
        <w:rPr>
          <w:rFonts w:ascii="Times New Roman" w:hAnsi="Times New Roman"/>
          <w:sz w:val="22"/>
          <w:szCs w:val="22"/>
        </w:rPr>
        <w:t>delavcev,</w:t>
      </w:r>
    </w:p>
    <w:p w:rsidR="008F2FA7" w:rsidRPr="00BD30DA" w:rsidRDefault="008F2FA7" w:rsidP="001756EC">
      <w:pPr>
        <w:numPr>
          <w:ilvl w:val="0"/>
          <w:numId w:val="25"/>
        </w:numPr>
        <w:tabs>
          <w:tab w:val="num" w:pos="0"/>
          <w:tab w:val="left" w:pos="720"/>
          <w:tab w:val="left" w:pos="7116"/>
        </w:tabs>
        <w:suppressAutoHyphens/>
        <w:jc w:val="both"/>
        <w:rPr>
          <w:rFonts w:ascii="Times New Roman" w:eastAsia="Arial" w:hAnsi="Times New Roman"/>
          <w:sz w:val="22"/>
          <w:szCs w:val="22"/>
        </w:rPr>
      </w:pP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delavce</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začetkom</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sproti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teku</w:t>
      </w:r>
      <w:r w:rsidRPr="00BD30DA">
        <w:rPr>
          <w:rFonts w:ascii="Times New Roman" w:eastAsia="Arial" w:hAnsi="Times New Roman"/>
          <w:sz w:val="22"/>
          <w:szCs w:val="22"/>
        </w:rPr>
        <w:t xml:space="preserve"> </w:t>
      </w:r>
      <w:r w:rsidRPr="00BD30DA">
        <w:rPr>
          <w:rFonts w:ascii="Times New Roman" w:hAnsi="Times New Roman"/>
          <w:sz w:val="22"/>
          <w:szCs w:val="22"/>
        </w:rPr>
        <w:t>izvedbe</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specifičnih</w:t>
      </w:r>
    </w:p>
    <w:p w:rsidR="008F2FA7" w:rsidRPr="00BD30DA" w:rsidRDefault="008F2FA7" w:rsidP="008F2FA7">
      <w:pPr>
        <w:tabs>
          <w:tab w:val="left" w:pos="7116"/>
        </w:tabs>
        <w:ind w:left="360"/>
        <w:jc w:val="both"/>
        <w:rPr>
          <w:rFonts w:ascii="Times New Roman" w:hAnsi="Times New Roman"/>
          <w:sz w:val="22"/>
          <w:szCs w:val="22"/>
        </w:rPr>
      </w:pPr>
      <w:r w:rsidRPr="00BD30DA">
        <w:rPr>
          <w:rFonts w:ascii="Times New Roman" w:hAnsi="Times New Roman"/>
          <w:sz w:val="22"/>
          <w:szCs w:val="22"/>
        </w:rPr>
        <w:t>nevarnostih</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škodljivostih</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delih</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povečano</w:t>
      </w:r>
      <w:r w:rsidRPr="00BD30DA">
        <w:rPr>
          <w:rFonts w:ascii="Times New Roman" w:eastAsia="Arial" w:hAnsi="Times New Roman"/>
          <w:sz w:val="22"/>
          <w:szCs w:val="22"/>
        </w:rPr>
        <w:t xml:space="preserve"> </w:t>
      </w:r>
      <w:r w:rsidRPr="00BD30DA">
        <w:rPr>
          <w:rFonts w:ascii="Times New Roman" w:hAnsi="Times New Roman"/>
          <w:sz w:val="22"/>
          <w:szCs w:val="22"/>
        </w:rPr>
        <w:t>možnostjo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nastanek poškodb</w:t>
      </w:r>
      <w:r w:rsidRPr="00BD30DA">
        <w:rPr>
          <w:rFonts w:ascii="Times New Roman" w:eastAsia="Arial" w:hAnsi="Times New Roman"/>
          <w:sz w:val="22"/>
          <w:szCs w:val="22"/>
        </w:rPr>
        <w:t xml:space="preserve"> </w:t>
      </w:r>
      <w:r w:rsidRPr="00BD30DA">
        <w:rPr>
          <w:rFonts w:ascii="Times New Roman" w:hAnsi="Times New Roman"/>
          <w:sz w:val="22"/>
          <w:szCs w:val="22"/>
        </w:rPr>
        <w:t>in/ali</w:t>
      </w:r>
      <w:r w:rsidRPr="00BD30DA">
        <w:rPr>
          <w:rFonts w:ascii="Times New Roman" w:eastAsia="Arial" w:hAnsi="Times New Roman"/>
          <w:sz w:val="22"/>
          <w:szCs w:val="22"/>
        </w:rPr>
        <w:t xml:space="preserve"> </w:t>
      </w:r>
      <w:r w:rsidRPr="00BD30DA">
        <w:rPr>
          <w:rFonts w:ascii="Times New Roman" w:hAnsi="Times New Roman"/>
          <w:sz w:val="22"/>
          <w:szCs w:val="22"/>
        </w:rPr>
        <w:t>zdravstvenih</w:t>
      </w:r>
      <w:r w:rsidRPr="00BD30DA">
        <w:rPr>
          <w:rFonts w:ascii="Times New Roman" w:eastAsia="Arial" w:hAnsi="Times New Roman"/>
          <w:sz w:val="22"/>
          <w:szCs w:val="22"/>
        </w:rPr>
        <w:t xml:space="preserve"> </w:t>
      </w:r>
      <w:r w:rsidRPr="00BD30DA">
        <w:rPr>
          <w:rFonts w:ascii="Times New Roman" w:hAnsi="Times New Roman"/>
          <w:sz w:val="22"/>
          <w:szCs w:val="22"/>
        </w:rPr>
        <w:t>okvar,</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seznani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potrebnih</w:t>
      </w:r>
      <w:r w:rsidRPr="00BD30DA">
        <w:rPr>
          <w:rFonts w:ascii="Times New Roman" w:eastAsia="Arial" w:hAnsi="Times New Roman"/>
          <w:sz w:val="22"/>
          <w:szCs w:val="22"/>
        </w:rPr>
        <w:t xml:space="preserve"> </w:t>
      </w:r>
      <w:r w:rsidRPr="00BD30DA">
        <w:rPr>
          <w:rFonts w:ascii="Times New Roman" w:hAnsi="Times New Roman"/>
          <w:sz w:val="22"/>
          <w:szCs w:val="22"/>
        </w:rPr>
        <w:t>preventivnih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ukrepih</w:t>
      </w:r>
      <w:r w:rsidRPr="00BD30DA">
        <w:rPr>
          <w:rFonts w:ascii="Times New Roman" w:eastAsia="Arial" w:hAnsi="Times New Roman"/>
          <w:sz w:val="22"/>
          <w:szCs w:val="22"/>
        </w:rPr>
        <w:t xml:space="preserve"> </w:t>
      </w:r>
      <w:r w:rsidRPr="00BD30DA">
        <w:rPr>
          <w:rFonts w:ascii="Times New Roman" w:hAnsi="Times New Roman"/>
          <w:sz w:val="22"/>
          <w:szCs w:val="22"/>
        </w:rPr>
        <w:t>(izhajajočih</w:t>
      </w:r>
      <w:r w:rsidRPr="00BD30DA">
        <w:rPr>
          <w:rFonts w:ascii="Times New Roman" w:eastAsia="Arial" w:hAnsi="Times New Roman"/>
          <w:sz w:val="22"/>
          <w:szCs w:val="22"/>
        </w:rPr>
        <w:t xml:space="preserve"> </w:t>
      </w:r>
      <w:r w:rsidRPr="00BD30DA">
        <w:rPr>
          <w:rFonts w:ascii="Times New Roman" w:hAnsi="Times New Roman"/>
          <w:sz w:val="22"/>
          <w:szCs w:val="22"/>
        </w:rPr>
        <w:t>iz</w:t>
      </w:r>
      <w:r w:rsidRPr="00BD30DA">
        <w:rPr>
          <w:rFonts w:ascii="Times New Roman" w:eastAsia="Arial" w:hAnsi="Times New Roman"/>
          <w:sz w:val="22"/>
          <w:szCs w:val="22"/>
        </w:rPr>
        <w:t xml:space="preserve">  </w:t>
      </w:r>
      <w:r w:rsidRPr="00BD30DA">
        <w:rPr>
          <w:rFonts w:ascii="Times New Roman" w:hAnsi="Times New Roman"/>
          <w:sz w:val="22"/>
          <w:szCs w:val="22"/>
        </w:rPr>
        <w:t>veljavnih</w:t>
      </w:r>
      <w:r w:rsidRPr="00BD30DA">
        <w:rPr>
          <w:rFonts w:ascii="Times New Roman" w:eastAsia="Arial" w:hAnsi="Times New Roman"/>
          <w:sz w:val="22"/>
          <w:szCs w:val="22"/>
        </w:rPr>
        <w:t xml:space="preserve"> </w:t>
      </w:r>
      <w:r w:rsidRPr="00BD30DA">
        <w:rPr>
          <w:rFonts w:ascii="Times New Roman" w:hAnsi="Times New Roman"/>
          <w:sz w:val="22"/>
          <w:szCs w:val="22"/>
        </w:rPr>
        <w:t>predpisov</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internih</w:t>
      </w:r>
      <w:r w:rsidRPr="00BD30DA">
        <w:rPr>
          <w:rFonts w:ascii="Times New Roman" w:eastAsia="Arial" w:hAnsi="Times New Roman"/>
          <w:sz w:val="22"/>
          <w:szCs w:val="22"/>
        </w:rPr>
        <w:t xml:space="preserve"> </w:t>
      </w:r>
      <w:r w:rsidRPr="00BD30DA">
        <w:rPr>
          <w:rFonts w:ascii="Times New Roman" w:hAnsi="Times New Roman"/>
          <w:sz w:val="22"/>
          <w:szCs w:val="22"/>
        </w:rPr>
        <w:t>predpisov),</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začetkom</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podrejene</w:t>
      </w:r>
      <w:r w:rsidRPr="00BD30DA">
        <w:rPr>
          <w:rFonts w:ascii="Times New Roman" w:eastAsia="Arial" w:hAnsi="Times New Roman"/>
          <w:sz w:val="22"/>
          <w:szCs w:val="22"/>
        </w:rPr>
        <w:t xml:space="preserve"> </w:t>
      </w:r>
      <w:r w:rsidRPr="00BD30DA">
        <w:rPr>
          <w:rFonts w:ascii="Times New Roman" w:hAnsi="Times New Roman"/>
          <w:sz w:val="22"/>
          <w:szCs w:val="22"/>
        </w:rPr>
        <w:t>pouči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w:t>
      </w:r>
      <w:r w:rsidRPr="00BD30DA">
        <w:rPr>
          <w:rFonts w:ascii="Times New Roman" w:eastAsia="Arial" w:hAnsi="Times New Roman"/>
          <w:sz w:val="22"/>
          <w:szCs w:val="22"/>
        </w:rPr>
        <w:t xml:space="preserve"> </w:t>
      </w:r>
      <w:r w:rsidRPr="00BD30DA">
        <w:rPr>
          <w:rFonts w:ascii="Times New Roman" w:hAnsi="Times New Roman"/>
          <w:sz w:val="22"/>
          <w:szCs w:val="22"/>
        </w:rPr>
        <w:t>potrebi</w:t>
      </w:r>
      <w:r w:rsidRPr="00BD30DA">
        <w:rPr>
          <w:rFonts w:ascii="Times New Roman" w:eastAsia="Arial" w:hAnsi="Times New Roman"/>
          <w:sz w:val="22"/>
          <w:szCs w:val="22"/>
        </w:rPr>
        <w:t xml:space="preserve"> </w:t>
      </w:r>
      <w:r w:rsidRPr="00BD30DA">
        <w:rPr>
          <w:rFonts w:ascii="Times New Roman" w:hAnsi="Times New Roman"/>
          <w:sz w:val="22"/>
          <w:szCs w:val="22"/>
        </w:rPr>
        <w:t>dodatno</w:t>
      </w:r>
      <w:r w:rsidRPr="00BD30DA">
        <w:rPr>
          <w:rFonts w:ascii="Times New Roman" w:eastAsia="Arial" w:hAnsi="Times New Roman"/>
          <w:sz w:val="22"/>
          <w:szCs w:val="22"/>
        </w:rPr>
        <w:t xml:space="preserve"> </w:t>
      </w:r>
      <w:r w:rsidRPr="00BD30DA">
        <w:rPr>
          <w:rFonts w:ascii="Times New Roman" w:hAnsi="Times New Roman"/>
          <w:sz w:val="22"/>
          <w:szCs w:val="22"/>
        </w:rPr>
        <w:t>seznani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varnostnimi</w:t>
      </w:r>
      <w:r w:rsidRPr="00BD30DA">
        <w:rPr>
          <w:rFonts w:ascii="Times New Roman" w:eastAsia="Arial" w:hAnsi="Times New Roman"/>
          <w:sz w:val="22"/>
          <w:szCs w:val="22"/>
        </w:rPr>
        <w:t xml:space="preserve"> </w:t>
      </w:r>
      <w:r w:rsidRPr="00BD30DA">
        <w:rPr>
          <w:rFonts w:ascii="Times New Roman" w:hAnsi="Times New Roman"/>
          <w:sz w:val="22"/>
          <w:szCs w:val="22"/>
        </w:rPr>
        <w:t>ukrepi,</w:t>
      </w:r>
      <w:r w:rsidRPr="00BD30DA">
        <w:rPr>
          <w:rFonts w:ascii="Times New Roman" w:eastAsia="Arial" w:hAnsi="Times New Roman"/>
          <w:sz w:val="22"/>
          <w:szCs w:val="22"/>
        </w:rPr>
        <w:t xml:space="preserve"> </w:t>
      </w:r>
      <w:r w:rsidRPr="00BD30DA">
        <w:rPr>
          <w:rFonts w:ascii="Times New Roman" w:hAnsi="Times New Roman"/>
          <w:sz w:val="22"/>
          <w:szCs w:val="22"/>
        </w:rPr>
        <w:t>katerih</w:t>
      </w:r>
      <w:r w:rsidRPr="00BD30DA">
        <w:rPr>
          <w:rFonts w:ascii="Times New Roman" w:eastAsia="Arial" w:hAnsi="Times New Roman"/>
          <w:sz w:val="22"/>
          <w:szCs w:val="22"/>
        </w:rPr>
        <w:t xml:space="preserve"> </w:t>
      </w:r>
      <w:r w:rsidRPr="00BD30DA">
        <w:rPr>
          <w:rFonts w:ascii="Times New Roman" w:hAnsi="Times New Roman"/>
          <w:sz w:val="22"/>
          <w:szCs w:val="22"/>
        </w:rPr>
        <w:t>upoštevanje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zagotavlja</w:t>
      </w:r>
      <w:r w:rsidRPr="00BD30DA">
        <w:rPr>
          <w:rFonts w:ascii="Times New Roman" w:eastAsia="Arial" w:hAnsi="Times New Roman"/>
          <w:sz w:val="22"/>
          <w:szCs w:val="22"/>
        </w:rPr>
        <w:t xml:space="preserve"> </w:t>
      </w:r>
      <w:r w:rsidRPr="00BD30DA">
        <w:rPr>
          <w:rFonts w:ascii="Times New Roman" w:hAnsi="Times New Roman"/>
          <w:sz w:val="22"/>
          <w:szCs w:val="22"/>
        </w:rPr>
        <w:t>varno</w:t>
      </w:r>
      <w:r w:rsidRPr="00BD30DA">
        <w:rPr>
          <w:rFonts w:ascii="Times New Roman" w:eastAsia="Arial" w:hAnsi="Times New Roman"/>
          <w:sz w:val="22"/>
          <w:szCs w:val="22"/>
        </w:rPr>
        <w:t xml:space="preserve"> </w:t>
      </w:r>
      <w:r w:rsidRPr="00BD30DA">
        <w:rPr>
          <w:rFonts w:ascii="Times New Roman" w:hAnsi="Times New Roman"/>
          <w:sz w:val="22"/>
          <w:szCs w:val="22"/>
        </w:rPr>
        <w:t>izvedbo</w:t>
      </w:r>
      <w:r w:rsidRPr="00BD30DA">
        <w:rPr>
          <w:rFonts w:ascii="Times New Roman" w:eastAsia="Arial" w:hAnsi="Times New Roman"/>
          <w:sz w:val="22"/>
          <w:szCs w:val="22"/>
        </w:rPr>
        <w:t xml:space="preserve"> </w:t>
      </w:r>
      <w:r w:rsidRPr="00BD30DA">
        <w:rPr>
          <w:rFonts w:ascii="Times New Roman" w:hAnsi="Times New Roman"/>
          <w:sz w:val="22"/>
          <w:szCs w:val="22"/>
        </w:rPr>
        <w:t>teh</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del,</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skrbi,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imajo</w:t>
      </w:r>
      <w:r w:rsidRPr="00BD30DA">
        <w:rPr>
          <w:rFonts w:ascii="Times New Roman" w:eastAsia="Arial" w:hAnsi="Times New Roman"/>
          <w:sz w:val="22"/>
          <w:szCs w:val="22"/>
        </w:rPr>
        <w:t xml:space="preserve"> </w:t>
      </w:r>
      <w:r w:rsidRPr="00BD30DA">
        <w:rPr>
          <w:rFonts w:ascii="Times New Roman" w:hAnsi="Times New Roman"/>
          <w:sz w:val="22"/>
          <w:szCs w:val="22"/>
        </w:rPr>
        <w:t>podrejeni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uporabljajo</w:t>
      </w:r>
      <w:r w:rsidRPr="00BD30DA">
        <w:rPr>
          <w:rFonts w:ascii="Times New Roman" w:eastAsia="Arial" w:hAnsi="Times New Roman"/>
          <w:sz w:val="22"/>
          <w:szCs w:val="22"/>
        </w:rPr>
        <w:t xml:space="preserve"> </w:t>
      </w:r>
      <w:r w:rsidRPr="00BD30DA">
        <w:rPr>
          <w:rFonts w:ascii="Times New Roman" w:hAnsi="Times New Roman"/>
          <w:sz w:val="22"/>
          <w:szCs w:val="22"/>
        </w:rPr>
        <w:t>delovno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priprave,</w:t>
      </w:r>
      <w:r w:rsidRPr="00BD30DA">
        <w:rPr>
          <w:rFonts w:ascii="Times New Roman" w:eastAsia="Arial" w:hAnsi="Times New Roman"/>
          <w:sz w:val="22"/>
          <w:szCs w:val="22"/>
        </w:rPr>
        <w:t xml:space="preserve"> </w:t>
      </w:r>
      <w:r w:rsidRPr="00BD30DA">
        <w:rPr>
          <w:rFonts w:ascii="Times New Roman" w:hAnsi="Times New Roman"/>
          <w:sz w:val="22"/>
          <w:szCs w:val="22"/>
        </w:rPr>
        <w:t>naprave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pripomočke,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celoti</w:t>
      </w:r>
      <w:r w:rsidRPr="00BD30DA">
        <w:rPr>
          <w:rFonts w:ascii="Times New Roman" w:eastAsia="Arial" w:hAnsi="Times New Roman"/>
          <w:sz w:val="22"/>
          <w:szCs w:val="22"/>
        </w:rPr>
        <w:t xml:space="preserve"> </w:t>
      </w:r>
      <w:r w:rsidRPr="00BD30DA">
        <w:rPr>
          <w:rFonts w:ascii="Times New Roman" w:hAnsi="Times New Roman"/>
          <w:sz w:val="22"/>
          <w:szCs w:val="22"/>
        </w:rPr>
        <w:t>ustrezajo</w:t>
      </w:r>
      <w:r w:rsidRPr="00BD30DA">
        <w:rPr>
          <w:rFonts w:ascii="Times New Roman" w:eastAsia="Arial" w:hAnsi="Times New Roman"/>
          <w:sz w:val="22"/>
          <w:szCs w:val="22"/>
        </w:rPr>
        <w:t xml:space="preserve"> </w:t>
      </w:r>
      <w:r w:rsidRPr="00BD30DA">
        <w:rPr>
          <w:rFonts w:ascii="Times New Roman" w:hAnsi="Times New Roman"/>
          <w:sz w:val="22"/>
          <w:szCs w:val="22"/>
        </w:rPr>
        <w:t>predpisom</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področja</w:t>
      </w:r>
      <w:r w:rsidRPr="00BD30DA">
        <w:rPr>
          <w:rFonts w:ascii="Times New Roman" w:eastAsia="Arial" w:hAnsi="Times New Roman"/>
          <w:sz w:val="22"/>
          <w:szCs w:val="22"/>
        </w:rPr>
        <w:t xml:space="preserve"> </w:t>
      </w:r>
      <w:r w:rsidRPr="00BD30DA">
        <w:rPr>
          <w:rFonts w:ascii="Times New Roman" w:hAnsi="Times New Roman"/>
          <w:sz w:val="22"/>
          <w:szCs w:val="22"/>
        </w:rPr>
        <w:t>varstva</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neprestano</w:t>
      </w:r>
      <w:r w:rsidRPr="00BD30DA">
        <w:rPr>
          <w:rFonts w:ascii="Times New Roman" w:eastAsia="Arial" w:hAnsi="Times New Roman"/>
          <w:sz w:val="22"/>
          <w:szCs w:val="22"/>
        </w:rPr>
        <w:t xml:space="preserve"> </w:t>
      </w:r>
      <w:r w:rsidRPr="00BD30DA">
        <w:rPr>
          <w:rFonts w:ascii="Times New Roman" w:hAnsi="Times New Roman"/>
          <w:sz w:val="22"/>
          <w:szCs w:val="22"/>
        </w:rPr>
        <w:t>kontrolira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nadzira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podrejeni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upoštevajo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izvajajo</w:t>
      </w:r>
      <w:r w:rsidRPr="00BD30DA">
        <w:rPr>
          <w:rFonts w:ascii="Times New Roman" w:eastAsia="Arial" w:hAnsi="Times New Roman"/>
          <w:sz w:val="22"/>
          <w:szCs w:val="22"/>
        </w:rPr>
        <w:t xml:space="preserve"> </w:t>
      </w:r>
      <w:r w:rsidRPr="00BD30DA">
        <w:rPr>
          <w:rFonts w:ascii="Times New Roman" w:hAnsi="Times New Roman"/>
          <w:sz w:val="22"/>
          <w:szCs w:val="22"/>
        </w:rPr>
        <w:t>preventivne</w:t>
      </w:r>
      <w:r w:rsidRPr="00BD30DA">
        <w:rPr>
          <w:rFonts w:ascii="Times New Roman" w:eastAsia="Arial" w:hAnsi="Times New Roman"/>
          <w:sz w:val="22"/>
          <w:szCs w:val="22"/>
        </w:rPr>
        <w:t xml:space="preserve"> </w:t>
      </w:r>
      <w:r w:rsidRPr="00BD30DA">
        <w:rPr>
          <w:rFonts w:ascii="Times New Roman" w:hAnsi="Times New Roman"/>
          <w:sz w:val="22"/>
          <w:szCs w:val="22"/>
        </w:rPr>
        <w:t>varnostne</w:t>
      </w:r>
      <w:r w:rsidRPr="00BD30DA">
        <w:rPr>
          <w:rFonts w:ascii="Times New Roman" w:eastAsia="Arial" w:hAnsi="Times New Roman"/>
          <w:sz w:val="22"/>
          <w:szCs w:val="22"/>
        </w:rPr>
        <w:t xml:space="preserve"> </w:t>
      </w:r>
      <w:r w:rsidRPr="00BD30DA">
        <w:rPr>
          <w:rFonts w:ascii="Times New Roman" w:hAnsi="Times New Roman"/>
          <w:sz w:val="22"/>
          <w:szCs w:val="22"/>
        </w:rPr>
        <w:t>ukrepe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uporabljajo</w:t>
      </w:r>
      <w:r w:rsidRPr="00BD30DA">
        <w:rPr>
          <w:rFonts w:ascii="Times New Roman" w:eastAsia="Arial" w:hAnsi="Times New Roman"/>
          <w:sz w:val="22"/>
          <w:szCs w:val="22"/>
        </w:rPr>
        <w:t xml:space="preserve"> </w:t>
      </w:r>
      <w:r w:rsidRPr="00BD30DA">
        <w:rPr>
          <w:rFonts w:ascii="Times New Roman" w:hAnsi="Times New Roman"/>
          <w:sz w:val="22"/>
          <w:szCs w:val="22"/>
        </w:rPr>
        <w:t>predpisano</w:t>
      </w:r>
      <w:r w:rsidRPr="00BD30DA">
        <w:rPr>
          <w:rFonts w:ascii="Times New Roman" w:eastAsia="Arial" w:hAnsi="Times New Roman"/>
          <w:sz w:val="22"/>
          <w:szCs w:val="22"/>
        </w:rPr>
        <w:t xml:space="preserve"> </w:t>
      </w:r>
      <w:r w:rsidRPr="00BD30DA">
        <w:rPr>
          <w:rFonts w:ascii="Times New Roman" w:hAnsi="Times New Roman"/>
          <w:sz w:val="22"/>
          <w:szCs w:val="22"/>
        </w:rPr>
        <w:t>osebno</w:t>
      </w:r>
      <w:r w:rsidRPr="00BD30DA">
        <w:rPr>
          <w:rFonts w:ascii="Times New Roman" w:eastAsia="Arial" w:hAnsi="Times New Roman"/>
          <w:sz w:val="22"/>
          <w:szCs w:val="22"/>
        </w:rPr>
        <w:t xml:space="preserve"> </w:t>
      </w:r>
      <w:r w:rsidRPr="00BD30DA">
        <w:rPr>
          <w:rFonts w:ascii="Times New Roman" w:hAnsi="Times New Roman"/>
          <w:sz w:val="22"/>
          <w:szCs w:val="22"/>
        </w:rPr>
        <w:t>varovalno</w:t>
      </w:r>
      <w:r w:rsidRPr="00BD30DA">
        <w:rPr>
          <w:rFonts w:ascii="Times New Roman" w:eastAsia="Arial" w:hAnsi="Times New Roman"/>
          <w:sz w:val="22"/>
          <w:szCs w:val="22"/>
        </w:rPr>
        <w:t xml:space="preserve"> </w:t>
      </w:r>
      <w:r w:rsidRPr="00BD30DA">
        <w:rPr>
          <w:rFonts w:ascii="Times New Roman" w:hAnsi="Times New Roman"/>
          <w:sz w:val="22"/>
          <w:szCs w:val="22"/>
        </w:rPr>
        <w:t>opremo,</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dogodkih</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pojavih,</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kakorkoli</w:t>
      </w:r>
      <w:r w:rsidRPr="00BD30DA">
        <w:rPr>
          <w:rFonts w:ascii="Times New Roman" w:eastAsia="Arial" w:hAnsi="Times New Roman"/>
          <w:sz w:val="22"/>
          <w:szCs w:val="22"/>
        </w:rPr>
        <w:t xml:space="preserve"> </w:t>
      </w:r>
      <w:r w:rsidRPr="00BD30DA">
        <w:rPr>
          <w:rFonts w:ascii="Times New Roman" w:hAnsi="Times New Roman"/>
          <w:sz w:val="22"/>
          <w:szCs w:val="22"/>
        </w:rPr>
        <w:t>ogrožali</w:t>
      </w:r>
      <w:r w:rsidRPr="00BD30DA">
        <w:rPr>
          <w:rFonts w:ascii="Times New Roman" w:eastAsia="Arial" w:hAnsi="Times New Roman"/>
          <w:sz w:val="22"/>
          <w:szCs w:val="22"/>
        </w:rPr>
        <w:t xml:space="preserve"> </w:t>
      </w:r>
      <w:r w:rsidRPr="00BD30DA">
        <w:rPr>
          <w:rFonts w:ascii="Times New Roman" w:hAnsi="Times New Roman"/>
          <w:sz w:val="22"/>
          <w:szCs w:val="22"/>
        </w:rPr>
        <w:t>kogarkoli</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sproti</w:t>
      </w:r>
      <w:r w:rsidRPr="00BD30DA">
        <w:rPr>
          <w:rFonts w:ascii="Times New Roman" w:eastAsia="Arial" w:hAnsi="Times New Roman"/>
          <w:sz w:val="22"/>
          <w:szCs w:val="22"/>
        </w:rPr>
        <w:t xml:space="preserve"> </w:t>
      </w:r>
      <w:r w:rsidRPr="00BD30DA">
        <w:rPr>
          <w:rFonts w:ascii="Times New Roman" w:hAnsi="Times New Roman"/>
          <w:sz w:val="22"/>
          <w:szCs w:val="22"/>
        </w:rPr>
        <w:t>obvešča</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VZPD,</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delovišča</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odstrani</w:t>
      </w:r>
      <w:r w:rsidRPr="00BD30DA">
        <w:rPr>
          <w:rFonts w:ascii="Times New Roman" w:eastAsia="Arial" w:hAnsi="Times New Roman"/>
          <w:sz w:val="22"/>
          <w:szCs w:val="22"/>
        </w:rPr>
        <w:t xml:space="preserve"> </w:t>
      </w:r>
      <w:r w:rsidRPr="00BD30DA">
        <w:rPr>
          <w:rFonts w:ascii="Times New Roman" w:hAnsi="Times New Roman"/>
          <w:sz w:val="22"/>
          <w:szCs w:val="22"/>
        </w:rPr>
        <w:t>podrejenega</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kljub</w:t>
      </w:r>
      <w:r w:rsidRPr="00BD30DA">
        <w:rPr>
          <w:rFonts w:ascii="Times New Roman" w:eastAsia="Arial" w:hAnsi="Times New Roman"/>
          <w:sz w:val="22"/>
          <w:szCs w:val="22"/>
        </w:rPr>
        <w:t xml:space="preserve"> </w:t>
      </w:r>
      <w:r w:rsidRPr="00BD30DA">
        <w:rPr>
          <w:rFonts w:ascii="Times New Roman" w:hAnsi="Times New Roman"/>
          <w:sz w:val="22"/>
          <w:szCs w:val="22"/>
        </w:rPr>
        <w:t>opozorilom</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w:t>
      </w:r>
      <w:r w:rsidRPr="00BD30DA">
        <w:rPr>
          <w:rFonts w:ascii="Times New Roman" w:eastAsia="Arial" w:hAnsi="Times New Roman"/>
          <w:sz w:val="22"/>
          <w:szCs w:val="22"/>
        </w:rPr>
        <w:t xml:space="preserve"> </w:t>
      </w:r>
      <w:r w:rsidRPr="00BD30DA">
        <w:rPr>
          <w:rFonts w:ascii="Times New Roman" w:hAnsi="Times New Roman"/>
          <w:sz w:val="22"/>
          <w:szCs w:val="22"/>
        </w:rPr>
        <w:t>preventivnih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uporablja</w:t>
      </w:r>
      <w:r w:rsidRPr="00BD30DA">
        <w:rPr>
          <w:rFonts w:ascii="Times New Roman" w:eastAsia="Arial" w:hAnsi="Times New Roman"/>
          <w:sz w:val="22"/>
          <w:szCs w:val="22"/>
        </w:rPr>
        <w:t xml:space="preserve"> </w:t>
      </w:r>
      <w:r w:rsidRPr="00BD30DA">
        <w:rPr>
          <w:rFonts w:ascii="Times New Roman" w:hAnsi="Times New Roman"/>
          <w:sz w:val="22"/>
          <w:szCs w:val="22"/>
        </w:rPr>
        <w:t>osebne</w:t>
      </w:r>
      <w:r w:rsidRPr="00BD30DA">
        <w:rPr>
          <w:rFonts w:ascii="Times New Roman" w:eastAsia="Arial" w:hAnsi="Times New Roman"/>
          <w:sz w:val="22"/>
          <w:szCs w:val="22"/>
        </w:rPr>
        <w:t xml:space="preserve"> </w:t>
      </w:r>
      <w:r w:rsidRPr="00BD30DA">
        <w:rPr>
          <w:rFonts w:ascii="Times New Roman" w:hAnsi="Times New Roman"/>
          <w:sz w:val="22"/>
          <w:szCs w:val="22"/>
        </w:rPr>
        <w:t>varovalne</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namerno</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ogroža</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ostalih,</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sodelujočih</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le-ta</w:t>
      </w:r>
      <w:r w:rsidRPr="00BD30DA">
        <w:rPr>
          <w:rFonts w:ascii="Times New Roman" w:eastAsia="Arial" w:hAnsi="Times New Roman"/>
          <w:sz w:val="22"/>
          <w:szCs w:val="22"/>
        </w:rPr>
        <w:t xml:space="preserve"> </w:t>
      </w:r>
      <w:r w:rsidRPr="00BD30DA">
        <w:rPr>
          <w:rFonts w:ascii="Times New Roman" w:hAnsi="Times New Roman"/>
          <w:sz w:val="22"/>
          <w:szCs w:val="22"/>
        </w:rPr>
        <w:t>zazna</w:t>
      </w:r>
      <w:r w:rsidRPr="00BD30DA">
        <w:rPr>
          <w:rFonts w:ascii="Times New Roman" w:eastAsia="Arial" w:hAnsi="Times New Roman"/>
          <w:sz w:val="22"/>
          <w:szCs w:val="22"/>
        </w:rPr>
        <w:t xml:space="preserve"> </w:t>
      </w:r>
      <w:r w:rsidRPr="00BD30DA">
        <w:rPr>
          <w:rFonts w:ascii="Times New Roman" w:hAnsi="Times New Roman"/>
          <w:sz w:val="22"/>
          <w:szCs w:val="22"/>
        </w:rPr>
        <w:t>večja</w:t>
      </w:r>
      <w:r w:rsidRPr="00BD30DA">
        <w:rPr>
          <w:rFonts w:ascii="Times New Roman" w:eastAsia="Arial" w:hAnsi="Times New Roman"/>
          <w:sz w:val="22"/>
          <w:szCs w:val="22"/>
        </w:rPr>
        <w:t xml:space="preserve">  </w:t>
      </w:r>
      <w:r w:rsidRPr="00BD30DA">
        <w:rPr>
          <w:rFonts w:ascii="Times New Roman" w:hAnsi="Times New Roman"/>
          <w:sz w:val="22"/>
          <w:szCs w:val="22"/>
        </w:rPr>
        <w:t>pomanjkljivosti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nepravilnosti</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vidika</w:t>
      </w:r>
      <w:r w:rsidRPr="00BD30DA">
        <w:rPr>
          <w:rFonts w:ascii="Times New Roman" w:eastAsia="Arial" w:hAnsi="Times New Roman"/>
          <w:sz w:val="22"/>
          <w:szCs w:val="22"/>
        </w:rPr>
        <w:t xml:space="preserve"> </w:t>
      </w:r>
      <w:r w:rsidRPr="00BD30DA">
        <w:rPr>
          <w:rFonts w:ascii="Times New Roman" w:hAnsi="Times New Roman"/>
          <w:sz w:val="22"/>
          <w:szCs w:val="22"/>
        </w:rPr>
        <w:t>VZPD),</w:t>
      </w:r>
    </w:p>
    <w:p w:rsidR="008F2FA7" w:rsidRPr="00BD30DA" w:rsidRDefault="008F2FA7" w:rsidP="001756EC">
      <w:pPr>
        <w:numPr>
          <w:ilvl w:val="0"/>
          <w:numId w:val="25"/>
        </w:numPr>
        <w:tabs>
          <w:tab w:val="num" w:pos="0"/>
          <w:tab w:val="left" w:pos="720"/>
          <w:tab w:val="left" w:pos="7116"/>
        </w:tabs>
        <w:suppressAutoHyphens/>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vseh</w:t>
      </w:r>
      <w:r w:rsidRPr="00BD30DA">
        <w:rPr>
          <w:rFonts w:ascii="Times New Roman" w:eastAsia="Arial" w:hAnsi="Times New Roman"/>
          <w:sz w:val="22"/>
          <w:szCs w:val="22"/>
        </w:rPr>
        <w:t xml:space="preserve"> </w:t>
      </w:r>
      <w:r w:rsidRPr="00BD30DA">
        <w:rPr>
          <w:rFonts w:ascii="Times New Roman" w:hAnsi="Times New Roman"/>
          <w:sz w:val="22"/>
          <w:szCs w:val="22"/>
        </w:rPr>
        <w:t>primerih,</w:t>
      </w:r>
      <w:r w:rsidRPr="00BD30DA">
        <w:rPr>
          <w:rFonts w:ascii="Times New Roman" w:eastAsia="Arial" w:hAnsi="Times New Roman"/>
          <w:sz w:val="22"/>
          <w:szCs w:val="22"/>
        </w:rPr>
        <w:t xml:space="preserve"> </w:t>
      </w:r>
      <w:r w:rsidRPr="00BD30DA">
        <w:rPr>
          <w:rFonts w:ascii="Times New Roman" w:hAnsi="Times New Roman"/>
          <w:sz w:val="22"/>
          <w:szCs w:val="22"/>
        </w:rPr>
        <w:t>ko</w:t>
      </w:r>
      <w:r w:rsidRPr="00BD30DA">
        <w:rPr>
          <w:rFonts w:ascii="Times New Roman" w:eastAsia="Arial" w:hAnsi="Times New Roman"/>
          <w:sz w:val="22"/>
          <w:szCs w:val="22"/>
        </w:rPr>
        <w:t xml:space="preserve"> </w:t>
      </w:r>
      <w:r w:rsidRPr="00BD30DA">
        <w:rPr>
          <w:rFonts w:ascii="Times New Roman" w:hAnsi="Times New Roman"/>
          <w:sz w:val="22"/>
          <w:szCs w:val="22"/>
        </w:rPr>
        <w:t>mu</w:t>
      </w:r>
      <w:r w:rsidRPr="00BD30DA">
        <w:rPr>
          <w:rFonts w:ascii="Times New Roman" w:eastAsia="Arial" w:hAnsi="Times New Roman"/>
          <w:sz w:val="22"/>
          <w:szCs w:val="22"/>
        </w:rPr>
        <w:t xml:space="preserve"> </w:t>
      </w:r>
      <w:r w:rsidRPr="00BD30DA">
        <w:rPr>
          <w:rFonts w:ascii="Times New Roman" w:hAnsi="Times New Roman"/>
          <w:sz w:val="22"/>
          <w:szCs w:val="22"/>
        </w:rPr>
        <w:t>niso</w:t>
      </w:r>
      <w:r w:rsidRPr="00BD30DA">
        <w:rPr>
          <w:rFonts w:ascii="Times New Roman" w:eastAsia="Arial" w:hAnsi="Times New Roman"/>
          <w:sz w:val="22"/>
          <w:szCs w:val="22"/>
        </w:rPr>
        <w:t xml:space="preserve"> </w:t>
      </w:r>
      <w:r w:rsidRPr="00BD30DA">
        <w:rPr>
          <w:rFonts w:ascii="Times New Roman" w:hAnsi="Times New Roman"/>
          <w:sz w:val="22"/>
          <w:szCs w:val="22"/>
        </w:rPr>
        <w:t>znani</w:t>
      </w:r>
      <w:r w:rsidRPr="00BD30DA">
        <w:rPr>
          <w:rFonts w:ascii="Times New Roman" w:eastAsia="Arial" w:hAnsi="Times New Roman"/>
          <w:sz w:val="22"/>
          <w:szCs w:val="22"/>
        </w:rPr>
        <w:t xml:space="preserve"> </w:t>
      </w:r>
      <w:r w:rsidRPr="00BD30DA">
        <w:rPr>
          <w:rFonts w:ascii="Times New Roman" w:hAnsi="Times New Roman"/>
          <w:sz w:val="22"/>
          <w:szCs w:val="22"/>
        </w:rPr>
        <w:t>načini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postopki</w:t>
      </w:r>
      <w:r w:rsidRPr="00BD30DA">
        <w:rPr>
          <w:rFonts w:ascii="Times New Roman" w:eastAsia="Arial" w:hAnsi="Times New Roman"/>
          <w:sz w:val="22"/>
          <w:szCs w:val="22"/>
        </w:rPr>
        <w:t xml:space="preserve"> </w:t>
      </w:r>
      <w:r w:rsidRPr="00BD30DA">
        <w:rPr>
          <w:rFonts w:ascii="Times New Roman" w:hAnsi="Times New Roman"/>
          <w:sz w:val="22"/>
          <w:szCs w:val="22"/>
        </w:rPr>
        <w:t>varne</w:t>
      </w:r>
      <w:r w:rsidRPr="00BD30DA">
        <w:rPr>
          <w:rFonts w:ascii="Times New Roman" w:eastAsia="Arial" w:hAnsi="Times New Roman"/>
          <w:sz w:val="22"/>
          <w:szCs w:val="22"/>
        </w:rPr>
        <w:t xml:space="preserve"> </w:t>
      </w:r>
      <w:r w:rsidRPr="00BD30DA">
        <w:rPr>
          <w:rFonts w:ascii="Times New Roman" w:hAnsi="Times New Roman"/>
          <w:sz w:val="22"/>
          <w:szCs w:val="22"/>
        </w:rPr>
        <w:t>izvedbe</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tem</w:t>
      </w:r>
      <w:r w:rsidRPr="00BD30DA">
        <w:rPr>
          <w:rFonts w:ascii="Times New Roman" w:eastAsia="Arial" w:hAnsi="Times New Roman"/>
          <w:sz w:val="22"/>
          <w:szCs w:val="22"/>
        </w:rPr>
        <w:t xml:space="preserve"> </w:t>
      </w:r>
      <w:r w:rsidRPr="00BD30DA">
        <w:rPr>
          <w:rFonts w:ascii="Times New Roman" w:hAnsi="Times New Roman"/>
          <w:sz w:val="22"/>
          <w:szCs w:val="22"/>
        </w:rPr>
        <w:t>posvetuje</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b/>
          <w:sz w:val="22"/>
          <w:szCs w:val="22"/>
        </w:rPr>
      </w:pPr>
      <w:r w:rsidRPr="00BD30DA">
        <w:rPr>
          <w:rFonts w:ascii="Times New Roman" w:hAnsi="Times New Roman"/>
          <w:b/>
          <w:sz w:val="22"/>
          <w:szCs w:val="22"/>
        </w:rPr>
        <w:t>Vsak</w:t>
      </w:r>
      <w:r w:rsidRPr="00BD30DA">
        <w:rPr>
          <w:rFonts w:ascii="Times New Roman" w:eastAsia="Arial" w:hAnsi="Times New Roman"/>
          <w:b/>
          <w:sz w:val="22"/>
          <w:szCs w:val="22"/>
        </w:rPr>
        <w:t xml:space="preserve"> </w:t>
      </w:r>
      <w:r w:rsidRPr="00BD30DA">
        <w:rPr>
          <w:rFonts w:ascii="Times New Roman" w:hAnsi="Times New Roman"/>
          <w:b/>
          <w:sz w:val="22"/>
          <w:szCs w:val="22"/>
        </w:rPr>
        <w:t>delodajalec</w:t>
      </w:r>
      <w:r w:rsidRPr="00BD30DA">
        <w:rPr>
          <w:rFonts w:ascii="Times New Roman" w:eastAsia="Arial" w:hAnsi="Times New Roman"/>
          <w:b/>
          <w:sz w:val="22"/>
          <w:szCs w:val="22"/>
        </w:rPr>
        <w:t xml:space="preserve"> </w:t>
      </w:r>
      <w:r w:rsidRPr="00BD30DA">
        <w:rPr>
          <w:rFonts w:ascii="Times New Roman" w:hAnsi="Times New Roman"/>
          <w:b/>
          <w:sz w:val="22"/>
          <w:szCs w:val="22"/>
        </w:rPr>
        <w:t>(izvajalec</w:t>
      </w:r>
      <w:r w:rsidRPr="00BD30DA">
        <w:rPr>
          <w:rFonts w:ascii="Times New Roman" w:eastAsia="Arial" w:hAnsi="Times New Roman"/>
          <w:b/>
          <w:sz w:val="22"/>
          <w:szCs w:val="22"/>
        </w:rPr>
        <w:t xml:space="preserve"> </w:t>
      </w:r>
      <w:r w:rsidRPr="00BD30DA">
        <w:rPr>
          <w:rFonts w:ascii="Times New Roman" w:hAnsi="Times New Roman"/>
          <w:b/>
          <w:sz w:val="22"/>
          <w:szCs w:val="22"/>
        </w:rPr>
        <w:t>del),</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izvaja</w:t>
      </w:r>
      <w:r w:rsidRPr="00BD30DA">
        <w:rPr>
          <w:rFonts w:ascii="Times New Roman" w:eastAsia="Arial" w:hAnsi="Times New Roman"/>
          <w:b/>
          <w:sz w:val="22"/>
          <w:szCs w:val="22"/>
        </w:rPr>
        <w:t xml:space="preserve"> </w:t>
      </w:r>
      <w:r w:rsidRPr="00BD30DA">
        <w:rPr>
          <w:rFonts w:ascii="Times New Roman" w:hAnsi="Times New Roman"/>
          <w:b/>
          <w:sz w:val="22"/>
          <w:szCs w:val="22"/>
        </w:rPr>
        <w:t>dela</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skupnem</w:t>
      </w:r>
      <w:r w:rsidRPr="00BD30DA">
        <w:rPr>
          <w:rFonts w:ascii="Times New Roman" w:eastAsia="Arial" w:hAnsi="Times New Roman"/>
          <w:b/>
          <w:sz w:val="22"/>
          <w:szCs w:val="22"/>
        </w:rPr>
        <w:t xml:space="preserve"> </w:t>
      </w:r>
      <w:r w:rsidRPr="00BD30DA">
        <w:rPr>
          <w:rFonts w:ascii="Times New Roman" w:hAnsi="Times New Roman"/>
          <w:b/>
          <w:sz w:val="22"/>
          <w:szCs w:val="22"/>
        </w:rPr>
        <w:t>delovišču</w:t>
      </w:r>
      <w:r w:rsidRPr="00BD30DA">
        <w:rPr>
          <w:rFonts w:ascii="Times New Roman" w:eastAsia="Arial" w:hAnsi="Times New Roman"/>
          <w:b/>
          <w:sz w:val="22"/>
          <w:szCs w:val="22"/>
        </w:rPr>
        <w:t xml:space="preserve"> </w:t>
      </w:r>
      <w:r w:rsidRPr="00BD30DA">
        <w:rPr>
          <w:rFonts w:ascii="Times New Roman" w:hAnsi="Times New Roman"/>
          <w:b/>
          <w:sz w:val="22"/>
          <w:szCs w:val="22"/>
        </w:rPr>
        <w:t>se</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podpisom</w:t>
      </w:r>
      <w:r w:rsidRPr="00BD30DA">
        <w:rPr>
          <w:rFonts w:ascii="Times New Roman" w:eastAsia="Arial" w:hAnsi="Times New Roman"/>
          <w:b/>
          <w:sz w:val="22"/>
          <w:szCs w:val="22"/>
        </w:rPr>
        <w:t xml:space="preserve"> </w:t>
      </w:r>
      <w:r w:rsidRPr="00BD30DA">
        <w:rPr>
          <w:rFonts w:ascii="Times New Roman" w:hAnsi="Times New Roman"/>
          <w:b/>
          <w:sz w:val="22"/>
          <w:szCs w:val="22"/>
        </w:rPr>
        <w:t>tega</w:t>
      </w:r>
      <w:r w:rsidRPr="00BD30DA">
        <w:rPr>
          <w:rFonts w:ascii="Times New Roman" w:eastAsia="Arial" w:hAnsi="Times New Roman"/>
          <w:b/>
          <w:sz w:val="22"/>
          <w:szCs w:val="22"/>
        </w:rPr>
        <w:t xml:space="preserve"> </w:t>
      </w:r>
      <w:r w:rsidRPr="00BD30DA">
        <w:rPr>
          <w:rFonts w:ascii="Times New Roman" w:hAnsi="Times New Roman"/>
          <w:b/>
          <w:sz w:val="22"/>
          <w:szCs w:val="22"/>
        </w:rPr>
        <w:t>sporazuma</w:t>
      </w:r>
      <w:r w:rsidRPr="00BD30DA">
        <w:rPr>
          <w:rFonts w:ascii="Times New Roman" w:eastAsia="Arial" w:hAnsi="Times New Roman"/>
          <w:b/>
          <w:sz w:val="22"/>
          <w:szCs w:val="22"/>
        </w:rPr>
        <w:t xml:space="preserve"> </w:t>
      </w:r>
      <w:r w:rsidRPr="00BD30DA">
        <w:rPr>
          <w:rFonts w:ascii="Times New Roman" w:hAnsi="Times New Roman"/>
          <w:b/>
          <w:sz w:val="22"/>
          <w:szCs w:val="22"/>
        </w:rPr>
        <w:t>obvezuje,</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če</w:t>
      </w:r>
      <w:r w:rsidRPr="00BD30DA">
        <w:rPr>
          <w:rFonts w:ascii="Times New Roman" w:eastAsia="Arial" w:hAnsi="Times New Roman"/>
          <w:b/>
          <w:sz w:val="22"/>
          <w:szCs w:val="22"/>
        </w:rPr>
        <w:t xml:space="preserve"> </w:t>
      </w:r>
      <w:r w:rsidRPr="00BD30DA">
        <w:rPr>
          <w:rFonts w:ascii="Times New Roman" w:hAnsi="Times New Roman"/>
          <w:b/>
          <w:sz w:val="22"/>
          <w:szCs w:val="22"/>
        </w:rPr>
        <w:t>bo</w:t>
      </w:r>
      <w:r w:rsidRPr="00BD30DA">
        <w:rPr>
          <w:rFonts w:ascii="Times New Roman" w:eastAsia="Arial" w:hAnsi="Times New Roman"/>
          <w:b/>
          <w:sz w:val="22"/>
          <w:szCs w:val="22"/>
        </w:rPr>
        <w:t xml:space="preserve"> </w:t>
      </w:r>
      <w:r w:rsidRPr="00BD30DA">
        <w:rPr>
          <w:rFonts w:ascii="Times New Roman" w:hAnsi="Times New Roman"/>
          <w:b/>
          <w:sz w:val="22"/>
          <w:szCs w:val="22"/>
        </w:rPr>
        <w:t>njegov</w:t>
      </w:r>
      <w:r w:rsidRPr="00BD30DA">
        <w:rPr>
          <w:rFonts w:ascii="Times New Roman" w:eastAsia="Arial" w:hAnsi="Times New Roman"/>
          <w:b/>
          <w:sz w:val="22"/>
          <w:szCs w:val="22"/>
        </w:rPr>
        <w:t xml:space="preserve"> </w:t>
      </w:r>
      <w:r w:rsidRPr="00BD30DA">
        <w:rPr>
          <w:rFonts w:ascii="Times New Roman" w:hAnsi="Times New Roman"/>
          <w:b/>
          <w:sz w:val="22"/>
          <w:szCs w:val="22"/>
        </w:rPr>
        <w:t>podrejeni</w:t>
      </w:r>
      <w:r w:rsidRPr="00BD30DA">
        <w:rPr>
          <w:rFonts w:ascii="Times New Roman" w:eastAsia="Arial" w:hAnsi="Times New Roman"/>
          <w:b/>
          <w:sz w:val="22"/>
          <w:szCs w:val="22"/>
        </w:rPr>
        <w:t xml:space="preserve"> </w:t>
      </w:r>
      <w:r w:rsidRPr="00BD30DA">
        <w:rPr>
          <w:rFonts w:ascii="Times New Roman" w:hAnsi="Times New Roman"/>
          <w:b/>
          <w:sz w:val="22"/>
          <w:szCs w:val="22"/>
        </w:rPr>
        <w:t>delavec</w:t>
      </w:r>
      <w:r w:rsidRPr="00BD30DA">
        <w:rPr>
          <w:rFonts w:ascii="Times New Roman" w:eastAsia="Arial" w:hAnsi="Times New Roman"/>
          <w:b/>
          <w:sz w:val="22"/>
          <w:szCs w:val="22"/>
        </w:rPr>
        <w:t xml:space="preserve"> </w:t>
      </w:r>
      <w:r w:rsidRPr="00BD30DA">
        <w:rPr>
          <w:rFonts w:ascii="Times New Roman" w:hAnsi="Times New Roman"/>
          <w:b/>
          <w:sz w:val="22"/>
          <w:szCs w:val="22"/>
        </w:rPr>
        <w:t>zaradi</w:t>
      </w:r>
      <w:r w:rsidRPr="00BD30DA">
        <w:rPr>
          <w:rFonts w:ascii="Times New Roman" w:eastAsia="Arial" w:hAnsi="Times New Roman"/>
          <w:b/>
          <w:sz w:val="22"/>
          <w:szCs w:val="22"/>
        </w:rPr>
        <w:t xml:space="preserve"> </w:t>
      </w:r>
      <w:r w:rsidRPr="00BD30DA">
        <w:rPr>
          <w:rFonts w:ascii="Times New Roman" w:hAnsi="Times New Roman"/>
          <w:b/>
          <w:sz w:val="22"/>
          <w:szCs w:val="22"/>
        </w:rPr>
        <w:t>neizvajanja</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malomarnega</w:t>
      </w:r>
      <w:r w:rsidRPr="00BD30DA">
        <w:rPr>
          <w:rFonts w:ascii="Times New Roman" w:eastAsia="Arial" w:hAnsi="Times New Roman"/>
          <w:b/>
          <w:sz w:val="22"/>
          <w:szCs w:val="22"/>
        </w:rPr>
        <w:t xml:space="preserve"> </w:t>
      </w:r>
      <w:r w:rsidRPr="00BD30DA">
        <w:rPr>
          <w:rFonts w:ascii="Times New Roman" w:hAnsi="Times New Roman"/>
          <w:b/>
          <w:sz w:val="22"/>
          <w:szCs w:val="22"/>
        </w:rPr>
        <w:t>izvajanja</w:t>
      </w:r>
      <w:r w:rsidRPr="00BD30DA">
        <w:rPr>
          <w:rFonts w:ascii="Times New Roman" w:eastAsia="Arial" w:hAnsi="Times New Roman"/>
          <w:b/>
          <w:sz w:val="22"/>
          <w:szCs w:val="22"/>
        </w:rPr>
        <w:t xml:space="preserve"> </w:t>
      </w:r>
      <w:r w:rsidRPr="00BD30DA">
        <w:rPr>
          <w:rFonts w:ascii="Times New Roman" w:hAnsi="Times New Roman"/>
          <w:b/>
          <w:sz w:val="22"/>
          <w:szCs w:val="22"/>
        </w:rPr>
        <w:t>preventivnih</w:t>
      </w:r>
      <w:r w:rsidRPr="00BD30DA">
        <w:rPr>
          <w:rFonts w:ascii="Times New Roman" w:eastAsia="Arial" w:hAnsi="Times New Roman"/>
          <w:b/>
          <w:sz w:val="22"/>
          <w:szCs w:val="22"/>
        </w:rPr>
        <w:t xml:space="preserve"> </w:t>
      </w:r>
      <w:r w:rsidRPr="00BD30DA">
        <w:rPr>
          <w:rFonts w:ascii="Times New Roman" w:hAnsi="Times New Roman"/>
          <w:b/>
          <w:sz w:val="22"/>
          <w:szCs w:val="22"/>
        </w:rPr>
        <w:t>varnostnih</w:t>
      </w:r>
      <w:r w:rsidRPr="00BD30DA">
        <w:rPr>
          <w:rFonts w:ascii="Times New Roman" w:eastAsia="Arial" w:hAnsi="Times New Roman"/>
          <w:b/>
          <w:sz w:val="22"/>
          <w:szCs w:val="22"/>
        </w:rPr>
        <w:t xml:space="preserve"> </w:t>
      </w:r>
      <w:r w:rsidRPr="00BD30DA">
        <w:rPr>
          <w:rFonts w:ascii="Times New Roman" w:hAnsi="Times New Roman"/>
          <w:b/>
          <w:sz w:val="22"/>
          <w:szCs w:val="22"/>
        </w:rPr>
        <w:t>ukrepov</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zaradi</w:t>
      </w:r>
      <w:r w:rsidRPr="00BD30DA">
        <w:rPr>
          <w:rFonts w:ascii="Times New Roman" w:eastAsia="Arial" w:hAnsi="Times New Roman"/>
          <w:b/>
          <w:sz w:val="22"/>
          <w:szCs w:val="22"/>
        </w:rPr>
        <w:t xml:space="preserve"> </w:t>
      </w:r>
      <w:r w:rsidRPr="00BD30DA">
        <w:rPr>
          <w:rFonts w:ascii="Times New Roman" w:hAnsi="Times New Roman"/>
          <w:b/>
          <w:sz w:val="22"/>
          <w:szCs w:val="22"/>
        </w:rPr>
        <w:t>neuporabe</w:t>
      </w:r>
      <w:r w:rsidRPr="00BD30DA">
        <w:rPr>
          <w:rFonts w:ascii="Times New Roman" w:eastAsia="Arial" w:hAnsi="Times New Roman"/>
          <w:b/>
          <w:sz w:val="22"/>
          <w:szCs w:val="22"/>
        </w:rPr>
        <w:t xml:space="preserve"> </w:t>
      </w:r>
      <w:r w:rsidRPr="00BD30DA">
        <w:rPr>
          <w:rFonts w:ascii="Times New Roman" w:hAnsi="Times New Roman"/>
          <w:b/>
          <w:sz w:val="22"/>
          <w:szCs w:val="22"/>
        </w:rPr>
        <w:t>osebne</w:t>
      </w:r>
      <w:r w:rsidRPr="00BD30DA">
        <w:rPr>
          <w:rFonts w:ascii="Times New Roman" w:eastAsia="Arial" w:hAnsi="Times New Roman"/>
          <w:b/>
          <w:sz w:val="22"/>
          <w:szCs w:val="22"/>
        </w:rPr>
        <w:t xml:space="preserve"> </w:t>
      </w:r>
      <w:r w:rsidRPr="00BD30DA">
        <w:rPr>
          <w:rFonts w:ascii="Times New Roman" w:hAnsi="Times New Roman"/>
          <w:b/>
          <w:sz w:val="22"/>
          <w:szCs w:val="22"/>
        </w:rPr>
        <w:t>varovalne</w:t>
      </w:r>
      <w:r w:rsidRPr="00BD30DA">
        <w:rPr>
          <w:rFonts w:ascii="Times New Roman" w:eastAsia="Arial" w:hAnsi="Times New Roman"/>
          <w:b/>
          <w:sz w:val="22"/>
          <w:szCs w:val="22"/>
        </w:rPr>
        <w:t xml:space="preserve"> </w:t>
      </w:r>
      <w:r w:rsidRPr="00BD30DA">
        <w:rPr>
          <w:rFonts w:ascii="Times New Roman" w:hAnsi="Times New Roman"/>
          <w:b/>
          <w:sz w:val="22"/>
          <w:szCs w:val="22"/>
        </w:rPr>
        <w:t>opreme</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del</w:t>
      </w:r>
      <w:r w:rsidRPr="00BD30DA">
        <w:rPr>
          <w:rFonts w:ascii="Times New Roman" w:eastAsia="Arial" w:hAnsi="Times New Roman"/>
          <w:b/>
          <w:sz w:val="22"/>
          <w:szCs w:val="22"/>
        </w:rPr>
        <w:t xml:space="preserve"> </w:t>
      </w:r>
      <w:r w:rsidRPr="00BD30DA">
        <w:rPr>
          <w:rFonts w:ascii="Times New Roman" w:hAnsi="Times New Roman"/>
          <w:b/>
          <w:sz w:val="22"/>
          <w:szCs w:val="22"/>
        </w:rPr>
        <w:t>pod</w:t>
      </w:r>
      <w:r w:rsidRPr="00BD30DA">
        <w:rPr>
          <w:rFonts w:ascii="Times New Roman" w:eastAsia="Arial" w:hAnsi="Times New Roman"/>
          <w:b/>
          <w:sz w:val="22"/>
          <w:szCs w:val="22"/>
        </w:rPr>
        <w:t xml:space="preserve"> </w:t>
      </w:r>
      <w:r w:rsidRPr="00BD30DA">
        <w:rPr>
          <w:rFonts w:ascii="Times New Roman" w:hAnsi="Times New Roman"/>
          <w:b/>
          <w:sz w:val="22"/>
          <w:szCs w:val="22"/>
        </w:rPr>
        <w:t>vplivom</w:t>
      </w:r>
      <w:r w:rsidRPr="00BD30DA">
        <w:rPr>
          <w:rFonts w:ascii="Times New Roman" w:eastAsia="Arial" w:hAnsi="Times New Roman"/>
          <w:b/>
          <w:sz w:val="22"/>
          <w:szCs w:val="22"/>
        </w:rPr>
        <w:t xml:space="preserve"> </w:t>
      </w:r>
      <w:r w:rsidRPr="00BD30DA">
        <w:rPr>
          <w:rFonts w:ascii="Times New Roman" w:hAnsi="Times New Roman"/>
          <w:b/>
          <w:sz w:val="22"/>
          <w:szCs w:val="22"/>
        </w:rPr>
        <w:t>alkohola,</w:t>
      </w:r>
      <w:r w:rsidRPr="00BD30DA">
        <w:rPr>
          <w:rFonts w:ascii="Times New Roman" w:eastAsia="Arial" w:hAnsi="Times New Roman"/>
          <w:b/>
          <w:sz w:val="22"/>
          <w:szCs w:val="22"/>
        </w:rPr>
        <w:t xml:space="preserve"> </w:t>
      </w:r>
      <w:r w:rsidRPr="00BD30DA">
        <w:rPr>
          <w:rFonts w:ascii="Times New Roman" w:hAnsi="Times New Roman"/>
          <w:b/>
          <w:sz w:val="22"/>
          <w:szCs w:val="22"/>
        </w:rPr>
        <w:t>povzročil</w:t>
      </w:r>
      <w:r w:rsidRPr="00BD30DA">
        <w:rPr>
          <w:rFonts w:ascii="Times New Roman" w:eastAsia="Arial" w:hAnsi="Times New Roman"/>
          <w:b/>
          <w:sz w:val="22"/>
          <w:szCs w:val="22"/>
        </w:rPr>
        <w:t xml:space="preserve"> </w:t>
      </w:r>
      <w:r w:rsidRPr="00BD30DA">
        <w:rPr>
          <w:rFonts w:ascii="Times New Roman" w:hAnsi="Times New Roman"/>
          <w:b/>
          <w:sz w:val="22"/>
          <w:szCs w:val="22"/>
        </w:rPr>
        <w:t>poškodbo</w:t>
      </w:r>
      <w:r w:rsidRPr="00BD30DA">
        <w:rPr>
          <w:rFonts w:ascii="Times New Roman" w:eastAsia="Arial" w:hAnsi="Times New Roman"/>
          <w:b/>
          <w:sz w:val="22"/>
          <w:szCs w:val="22"/>
        </w:rPr>
        <w:t xml:space="preserve"> </w:t>
      </w:r>
      <w:r w:rsidRPr="00BD30DA">
        <w:rPr>
          <w:rFonts w:ascii="Times New Roman" w:hAnsi="Times New Roman"/>
          <w:b/>
          <w:sz w:val="22"/>
          <w:szCs w:val="22"/>
        </w:rPr>
        <w:t>delavca</w:t>
      </w:r>
      <w:r w:rsidRPr="00BD30DA">
        <w:rPr>
          <w:rFonts w:ascii="Times New Roman" w:eastAsia="Arial" w:hAnsi="Times New Roman"/>
          <w:b/>
          <w:sz w:val="22"/>
          <w:szCs w:val="22"/>
        </w:rPr>
        <w:t xml:space="preserve"> </w:t>
      </w:r>
      <w:r w:rsidRPr="00BD30DA">
        <w:rPr>
          <w:rFonts w:ascii="Times New Roman" w:hAnsi="Times New Roman"/>
          <w:b/>
          <w:sz w:val="22"/>
          <w:szCs w:val="22"/>
        </w:rPr>
        <w:t>drugega</w:t>
      </w:r>
      <w:r w:rsidRPr="00BD30DA">
        <w:rPr>
          <w:rFonts w:ascii="Times New Roman" w:eastAsia="Arial" w:hAnsi="Times New Roman"/>
          <w:b/>
          <w:sz w:val="22"/>
          <w:szCs w:val="22"/>
        </w:rPr>
        <w:t xml:space="preserve"> </w:t>
      </w:r>
      <w:r w:rsidRPr="00BD30DA">
        <w:rPr>
          <w:rFonts w:ascii="Times New Roman" w:hAnsi="Times New Roman"/>
          <w:b/>
          <w:sz w:val="22"/>
          <w:szCs w:val="22"/>
        </w:rPr>
        <w:t>izvajalca</w:t>
      </w:r>
      <w:r w:rsidRPr="00BD30DA">
        <w:rPr>
          <w:rFonts w:ascii="Times New Roman" w:eastAsia="Arial" w:hAnsi="Times New Roman"/>
          <w:b/>
          <w:sz w:val="22"/>
          <w:szCs w:val="22"/>
        </w:rPr>
        <w:t xml:space="preserve"> </w:t>
      </w:r>
      <w:r w:rsidRPr="00BD30DA">
        <w:rPr>
          <w:rFonts w:ascii="Times New Roman" w:hAnsi="Times New Roman"/>
          <w:b/>
          <w:sz w:val="22"/>
          <w:szCs w:val="22"/>
        </w:rPr>
        <w:t>(če</w:t>
      </w:r>
      <w:r w:rsidRPr="00BD30DA">
        <w:rPr>
          <w:rFonts w:ascii="Times New Roman" w:eastAsia="Arial" w:hAnsi="Times New Roman"/>
          <w:b/>
          <w:sz w:val="22"/>
          <w:szCs w:val="22"/>
        </w:rPr>
        <w:t xml:space="preserve"> </w:t>
      </w:r>
      <w:r w:rsidRPr="00BD30DA">
        <w:rPr>
          <w:rFonts w:ascii="Times New Roman" w:hAnsi="Times New Roman"/>
          <w:b/>
          <w:sz w:val="22"/>
          <w:szCs w:val="22"/>
        </w:rPr>
        <w:t>je</w:t>
      </w:r>
      <w:r w:rsidRPr="00BD30DA">
        <w:rPr>
          <w:rFonts w:ascii="Times New Roman" w:eastAsia="Arial" w:hAnsi="Times New Roman"/>
          <w:b/>
          <w:sz w:val="22"/>
          <w:szCs w:val="22"/>
        </w:rPr>
        <w:t xml:space="preserve"> </w:t>
      </w:r>
      <w:r w:rsidRPr="00BD30DA">
        <w:rPr>
          <w:rFonts w:ascii="Times New Roman" w:hAnsi="Times New Roman"/>
          <w:b/>
          <w:sz w:val="22"/>
          <w:szCs w:val="22"/>
        </w:rPr>
        <w:t>to</w:t>
      </w:r>
      <w:r w:rsidRPr="00BD30DA">
        <w:rPr>
          <w:rFonts w:ascii="Times New Roman" w:eastAsia="Arial" w:hAnsi="Times New Roman"/>
          <w:b/>
          <w:sz w:val="22"/>
          <w:szCs w:val="22"/>
        </w:rPr>
        <w:t xml:space="preserve"> </w:t>
      </w:r>
      <w:r w:rsidRPr="00BD30DA">
        <w:rPr>
          <w:rFonts w:ascii="Times New Roman" w:hAnsi="Times New Roman"/>
          <w:b/>
          <w:sz w:val="22"/>
          <w:szCs w:val="22"/>
        </w:rPr>
        <w:t>nedvoumno</w:t>
      </w:r>
      <w:r w:rsidRPr="00BD30DA">
        <w:rPr>
          <w:rFonts w:ascii="Times New Roman" w:eastAsia="Arial" w:hAnsi="Times New Roman"/>
          <w:b/>
          <w:sz w:val="22"/>
          <w:szCs w:val="22"/>
        </w:rPr>
        <w:t xml:space="preserve"> </w:t>
      </w:r>
      <w:r w:rsidRPr="00BD30DA">
        <w:rPr>
          <w:rFonts w:ascii="Times New Roman" w:hAnsi="Times New Roman"/>
          <w:b/>
          <w:sz w:val="22"/>
          <w:szCs w:val="22"/>
        </w:rPr>
        <w:t>ugotovljeno</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dokazano</w:t>
      </w:r>
      <w:r w:rsidRPr="00BD30DA">
        <w:rPr>
          <w:rFonts w:ascii="Times New Roman" w:eastAsia="Arial" w:hAnsi="Times New Roman"/>
          <w:b/>
          <w:sz w:val="22"/>
          <w:szCs w:val="22"/>
        </w:rPr>
        <w:t xml:space="preserve"> </w:t>
      </w:r>
      <w:r w:rsidRPr="00BD30DA">
        <w:rPr>
          <w:rFonts w:ascii="Times New Roman" w:hAnsi="Times New Roman"/>
          <w:b/>
          <w:sz w:val="22"/>
          <w:szCs w:val="22"/>
        </w:rPr>
        <w:t>s</w:t>
      </w:r>
      <w:r w:rsidRPr="00BD30DA">
        <w:rPr>
          <w:rFonts w:ascii="Times New Roman" w:eastAsia="Arial" w:hAnsi="Times New Roman"/>
          <w:b/>
          <w:sz w:val="22"/>
          <w:szCs w:val="22"/>
        </w:rPr>
        <w:t xml:space="preserve"> </w:t>
      </w:r>
      <w:r w:rsidRPr="00BD30DA">
        <w:rPr>
          <w:rFonts w:ascii="Times New Roman" w:hAnsi="Times New Roman"/>
          <w:b/>
          <w:sz w:val="22"/>
          <w:szCs w:val="22"/>
        </w:rPr>
        <w:t>strani</w:t>
      </w:r>
      <w:r w:rsidRPr="00BD30DA">
        <w:rPr>
          <w:rFonts w:ascii="Times New Roman" w:eastAsia="Arial" w:hAnsi="Times New Roman"/>
          <w:b/>
          <w:sz w:val="22"/>
          <w:szCs w:val="22"/>
        </w:rPr>
        <w:t xml:space="preserve"> </w:t>
      </w:r>
      <w:r w:rsidRPr="00BD30DA">
        <w:rPr>
          <w:rFonts w:ascii="Times New Roman" w:hAnsi="Times New Roman"/>
          <w:b/>
          <w:sz w:val="22"/>
          <w:szCs w:val="22"/>
        </w:rPr>
        <w:t>pristojnih</w:t>
      </w:r>
      <w:r w:rsidRPr="00BD30DA">
        <w:rPr>
          <w:rFonts w:ascii="Times New Roman" w:eastAsia="Arial" w:hAnsi="Times New Roman"/>
          <w:b/>
          <w:sz w:val="22"/>
          <w:szCs w:val="22"/>
        </w:rPr>
        <w:t xml:space="preserve"> </w:t>
      </w:r>
      <w:r w:rsidRPr="00BD30DA">
        <w:rPr>
          <w:rFonts w:ascii="Times New Roman" w:hAnsi="Times New Roman"/>
          <w:b/>
          <w:sz w:val="22"/>
          <w:szCs w:val="22"/>
        </w:rPr>
        <w:t>inšpekcijskih</w:t>
      </w:r>
      <w:r w:rsidRPr="00BD30DA">
        <w:rPr>
          <w:rFonts w:ascii="Times New Roman" w:eastAsia="Arial" w:hAnsi="Times New Roman"/>
          <w:b/>
          <w:sz w:val="22"/>
          <w:szCs w:val="22"/>
        </w:rPr>
        <w:t xml:space="preserve"> </w:t>
      </w:r>
      <w:r w:rsidRPr="00BD30DA">
        <w:rPr>
          <w:rFonts w:ascii="Times New Roman" w:hAnsi="Times New Roman"/>
          <w:b/>
          <w:sz w:val="22"/>
          <w:szCs w:val="22"/>
        </w:rPr>
        <w:t>organov</w:t>
      </w:r>
      <w:r w:rsidRPr="00BD30DA">
        <w:rPr>
          <w:rFonts w:ascii="Times New Roman" w:eastAsia="Arial" w:hAnsi="Times New Roman"/>
          <w:b/>
          <w:sz w:val="22"/>
          <w:szCs w:val="22"/>
        </w:rPr>
        <w:t xml:space="preserve"> </w:t>
      </w:r>
      <w:r w:rsidRPr="00BD30DA">
        <w:rPr>
          <w:rFonts w:ascii="Times New Roman" w:hAnsi="Times New Roman"/>
          <w:b/>
          <w:sz w:val="22"/>
          <w:szCs w:val="22"/>
        </w:rPr>
        <w:t>oz.</w:t>
      </w:r>
      <w:r w:rsidRPr="00BD30DA">
        <w:rPr>
          <w:rFonts w:ascii="Times New Roman" w:eastAsia="Arial" w:hAnsi="Times New Roman"/>
          <w:b/>
          <w:sz w:val="22"/>
          <w:szCs w:val="22"/>
        </w:rPr>
        <w:t xml:space="preserve"> </w:t>
      </w:r>
      <w:r w:rsidRPr="00BD30DA">
        <w:rPr>
          <w:rFonts w:ascii="Times New Roman" w:hAnsi="Times New Roman"/>
          <w:b/>
          <w:sz w:val="22"/>
          <w:szCs w:val="22"/>
        </w:rPr>
        <w:t>izvedencev),</w:t>
      </w:r>
      <w:r w:rsidRPr="00BD30DA">
        <w:rPr>
          <w:rFonts w:ascii="Times New Roman" w:eastAsia="Arial" w:hAnsi="Times New Roman"/>
          <w:b/>
          <w:sz w:val="22"/>
          <w:szCs w:val="22"/>
        </w:rPr>
        <w:t xml:space="preserve"> </w:t>
      </w:r>
      <w:r w:rsidRPr="00BD30DA">
        <w:rPr>
          <w:rFonts w:ascii="Times New Roman" w:hAnsi="Times New Roman"/>
          <w:b/>
          <w:sz w:val="22"/>
          <w:szCs w:val="22"/>
        </w:rPr>
        <w:t>prevzel</w:t>
      </w:r>
      <w:r w:rsidRPr="00BD30DA">
        <w:rPr>
          <w:rFonts w:ascii="Times New Roman" w:eastAsia="Arial" w:hAnsi="Times New Roman"/>
          <w:b/>
          <w:sz w:val="22"/>
          <w:szCs w:val="22"/>
        </w:rPr>
        <w:t xml:space="preserve"> </w:t>
      </w:r>
      <w:r w:rsidRPr="00BD30DA">
        <w:rPr>
          <w:rFonts w:ascii="Times New Roman" w:hAnsi="Times New Roman"/>
          <w:b/>
          <w:sz w:val="22"/>
          <w:szCs w:val="22"/>
        </w:rPr>
        <w:t>ustrezno</w:t>
      </w:r>
      <w:r w:rsidRPr="00BD30DA">
        <w:rPr>
          <w:rFonts w:ascii="Times New Roman" w:eastAsia="Arial" w:hAnsi="Times New Roman"/>
          <w:b/>
          <w:sz w:val="22"/>
          <w:szCs w:val="22"/>
        </w:rPr>
        <w:t xml:space="preserve"> </w:t>
      </w:r>
      <w:r w:rsidRPr="00BD30DA">
        <w:rPr>
          <w:rFonts w:ascii="Times New Roman" w:hAnsi="Times New Roman"/>
          <w:b/>
          <w:sz w:val="22"/>
          <w:szCs w:val="22"/>
        </w:rPr>
        <w:t>odgovornost</w:t>
      </w:r>
      <w:r w:rsidRPr="00BD30DA">
        <w:rPr>
          <w:rFonts w:ascii="Times New Roman" w:eastAsia="Arial" w:hAnsi="Times New Roman"/>
          <w:b/>
          <w:sz w:val="22"/>
          <w:szCs w:val="22"/>
        </w:rPr>
        <w:t xml:space="preserve"> </w:t>
      </w:r>
      <w:r w:rsidRPr="00BD30DA">
        <w:rPr>
          <w:rFonts w:ascii="Times New Roman" w:hAnsi="Times New Roman"/>
          <w:b/>
          <w:sz w:val="22"/>
          <w:szCs w:val="22"/>
        </w:rPr>
        <w:t>ter</w:t>
      </w:r>
      <w:r w:rsidRPr="00BD30DA">
        <w:rPr>
          <w:rFonts w:ascii="Times New Roman" w:eastAsia="Arial" w:hAnsi="Times New Roman"/>
          <w:b/>
          <w:sz w:val="22"/>
          <w:szCs w:val="22"/>
        </w:rPr>
        <w:t xml:space="preserve"> </w:t>
      </w:r>
      <w:r w:rsidRPr="00BD30DA">
        <w:rPr>
          <w:rFonts w:ascii="Times New Roman" w:hAnsi="Times New Roman"/>
          <w:b/>
          <w:sz w:val="22"/>
          <w:szCs w:val="22"/>
        </w:rPr>
        <w:t>poravnal</w:t>
      </w:r>
      <w:r w:rsidRPr="00BD30DA">
        <w:rPr>
          <w:rFonts w:ascii="Times New Roman" w:eastAsia="Arial" w:hAnsi="Times New Roman"/>
          <w:b/>
          <w:sz w:val="22"/>
          <w:szCs w:val="22"/>
        </w:rPr>
        <w:t xml:space="preserve"> </w:t>
      </w:r>
      <w:r w:rsidRPr="00BD30DA">
        <w:rPr>
          <w:rFonts w:ascii="Times New Roman" w:hAnsi="Times New Roman"/>
          <w:b/>
          <w:sz w:val="22"/>
          <w:szCs w:val="22"/>
        </w:rPr>
        <w:t>vse</w:t>
      </w:r>
      <w:r w:rsidRPr="00BD30DA">
        <w:rPr>
          <w:rFonts w:ascii="Times New Roman" w:eastAsia="Arial" w:hAnsi="Times New Roman"/>
          <w:b/>
          <w:sz w:val="22"/>
          <w:szCs w:val="22"/>
        </w:rPr>
        <w:t xml:space="preserve"> </w:t>
      </w:r>
      <w:r w:rsidRPr="00BD30DA">
        <w:rPr>
          <w:rFonts w:ascii="Times New Roman" w:hAnsi="Times New Roman"/>
          <w:b/>
          <w:sz w:val="22"/>
          <w:szCs w:val="22"/>
        </w:rPr>
        <w:t>stroške,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izvirajo</w:t>
      </w:r>
      <w:r w:rsidRPr="00BD30DA">
        <w:rPr>
          <w:rFonts w:ascii="Times New Roman" w:eastAsia="Arial" w:hAnsi="Times New Roman"/>
          <w:b/>
          <w:sz w:val="22"/>
          <w:szCs w:val="22"/>
        </w:rPr>
        <w:t xml:space="preserve"> </w:t>
      </w:r>
      <w:r w:rsidRPr="00BD30DA">
        <w:rPr>
          <w:rFonts w:ascii="Times New Roman" w:hAnsi="Times New Roman"/>
          <w:b/>
          <w:sz w:val="22"/>
          <w:szCs w:val="22"/>
        </w:rPr>
        <w:t>iz</w:t>
      </w:r>
      <w:r w:rsidRPr="00BD30DA">
        <w:rPr>
          <w:rFonts w:ascii="Times New Roman" w:eastAsia="Arial" w:hAnsi="Times New Roman"/>
          <w:b/>
          <w:sz w:val="22"/>
          <w:szCs w:val="22"/>
        </w:rPr>
        <w:t xml:space="preserve"> </w:t>
      </w:r>
      <w:r w:rsidRPr="00BD30DA">
        <w:rPr>
          <w:rFonts w:ascii="Times New Roman" w:hAnsi="Times New Roman"/>
          <w:b/>
          <w:sz w:val="22"/>
          <w:szCs w:val="22"/>
        </w:rPr>
        <w:t>tako</w:t>
      </w:r>
      <w:r w:rsidRPr="00BD30DA">
        <w:rPr>
          <w:rFonts w:ascii="Times New Roman" w:eastAsia="Arial" w:hAnsi="Times New Roman"/>
          <w:b/>
          <w:sz w:val="22"/>
          <w:szCs w:val="22"/>
        </w:rPr>
        <w:t xml:space="preserve"> </w:t>
      </w:r>
      <w:r w:rsidRPr="00BD30DA">
        <w:rPr>
          <w:rFonts w:ascii="Times New Roman" w:hAnsi="Times New Roman"/>
          <w:b/>
          <w:sz w:val="22"/>
          <w:szCs w:val="22"/>
        </w:rPr>
        <w:t>nastale</w:t>
      </w:r>
      <w:r w:rsidRPr="00BD30DA">
        <w:rPr>
          <w:rFonts w:ascii="Times New Roman" w:eastAsia="Arial" w:hAnsi="Times New Roman"/>
          <w:b/>
          <w:sz w:val="22"/>
          <w:szCs w:val="22"/>
        </w:rPr>
        <w:t xml:space="preserve"> </w:t>
      </w:r>
      <w:r w:rsidRPr="00BD30DA">
        <w:rPr>
          <w:rFonts w:ascii="Times New Roman" w:hAnsi="Times New Roman"/>
          <w:b/>
          <w:sz w:val="22"/>
          <w:szCs w:val="22"/>
        </w:rPr>
        <w:t>poškodbe</w:t>
      </w:r>
      <w:r w:rsidRPr="00BD30DA">
        <w:rPr>
          <w:rFonts w:ascii="Times New Roman" w:eastAsia="Arial" w:hAnsi="Times New Roman"/>
          <w:b/>
          <w:sz w:val="22"/>
          <w:szCs w:val="22"/>
        </w:rPr>
        <w:t xml:space="preserve"> </w:t>
      </w:r>
      <w:r w:rsidRPr="00BD30DA">
        <w:rPr>
          <w:rFonts w:ascii="Times New Roman" w:hAnsi="Times New Roman"/>
          <w:b/>
          <w:sz w:val="22"/>
          <w:szCs w:val="22"/>
        </w:rPr>
        <w:t>pri</w:t>
      </w:r>
      <w:r w:rsidRPr="00BD30DA">
        <w:rPr>
          <w:rFonts w:ascii="Times New Roman" w:eastAsia="Arial" w:hAnsi="Times New Roman"/>
          <w:b/>
          <w:sz w:val="22"/>
          <w:szCs w:val="22"/>
        </w:rPr>
        <w:t xml:space="preserve"> </w:t>
      </w:r>
      <w:r w:rsidRPr="00BD30DA">
        <w:rPr>
          <w:rFonts w:ascii="Times New Roman" w:hAnsi="Times New Roman"/>
          <w:b/>
          <w:sz w:val="22"/>
          <w:szCs w:val="22"/>
        </w:rPr>
        <w:t>delu</w:t>
      </w:r>
      <w:r w:rsidRPr="00BD30DA">
        <w:rPr>
          <w:rFonts w:ascii="Times New Roman" w:eastAsia="Arial" w:hAnsi="Times New Roman"/>
          <w:b/>
          <w:sz w:val="22"/>
          <w:szCs w:val="22"/>
        </w:rPr>
        <w:t xml:space="preserve"> </w:t>
      </w:r>
      <w:r w:rsidRPr="00BD30DA">
        <w:rPr>
          <w:rFonts w:ascii="Times New Roman" w:hAnsi="Times New Roman"/>
          <w:b/>
          <w:sz w:val="22"/>
          <w:szCs w:val="22"/>
        </w:rPr>
        <w:t>na</w:t>
      </w:r>
      <w:r w:rsidRPr="00BD30DA">
        <w:rPr>
          <w:rFonts w:ascii="Times New Roman" w:eastAsia="Arial" w:hAnsi="Times New Roman"/>
          <w:b/>
          <w:sz w:val="22"/>
          <w:szCs w:val="22"/>
        </w:rPr>
        <w:t xml:space="preserve"> </w:t>
      </w:r>
      <w:r w:rsidRPr="00BD30DA">
        <w:rPr>
          <w:rFonts w:ascii="Times New Roman" w:hAnsi="Times New Roman"/>
          <w:b/>
          <w:sz w:val="22"/>
          <w:szCs w:val="22"/>
        </w:rPr>
        <w:t>skupnem</w:t>
      </w:r>
      <w:r w:rsidRPr="00BD30DA">
        <w:rPr>
          <w:rFonts w:ascii="Times New Roman" w:eastAsia="Arial" w:hAnsi="Times New Roman"/>
          <w:b/>
          <w:sz w:val="22"/>
          <w:szCs w:val="22"/>
        </w:rPr>
        <w:t xml:space="preserve"> </w:t>
      </w:r>
      <w:r w:rsidRPr="00BD30DA">
        <w:rPr>
          <w:rFonts w:ascii="Times New Roman" w:hAnsi="Times New Roman"/>
          <w:b/>
          <w:sz w:val="22"/>
          <w:szCs w:val="22"/>
        </w:rPr>
        <w:t>delovišču.</w:t>
      </w:r>
    </w:p>
    <w:p w:rsidR="008F2FA7" w:rsidRPr="00BD30DA" w:rsidRDefault="008F2FA7" w:rsidP="008F2FA7">
      <w:pPr>
        <w:tabs>
          <w:tab w:val="left" w:pos="7116"/>
        </w:tabs>
        <w:jc w:val="both"/>
        <w:rPr>
          <w:rFonts w:ascii="Times New Roman" w:hAnsi="Times New Roman"/>
          <w:b/>
          <w:sz w:val="22"/>
          <w:szCs w:val="22"/>
        </w:rPr>
      </w:pPr>
    </w:p>
    <w:p w:rsidR="008F2FA7" w:rsidRPr="00BD30DA" w:rsidRDefault="008F2FA7" w:rsidP="008F2FA7">
      <w:pPr>
        <w:jc w:val="center"/>
        <w:rPr>
          <w:rFonts w:ascii="Times New Roman" w:hAnsi="Times New Roman"/>
          <w:b/>
          <w:bCs/>
          <w:sz w:val="22"/>
          <w:szCs w:val="22"/>
        </w:rPr>
      </w:pPr>
      <w:r w:rsidRPr="00BD30DA">
        <w:rPr>
          <w:rFonts w:ascii="Times New Roman" w:hAnsi="Times New Roman"/>
          <w:b/>
          <w:bCs/>
          <w:sz w:val="22"/>
          <w:szCs w:val="22"/>
        </w:rPr>
        <w:t>Obveznosti</w:t>
      </w:r>
      <w:r w:rsidRPr="00BD30DA">
        <w:rPr>
          <w:rFonts w:ascii="Times New Roman" w:eastAsia="Arial" w:hAnsi="Times New Roman"/>
          <w:b/>
          <w:bCs/>
          <w:sz w:val="22"/>
          <w:szCs w:val="22"/>
        </w:rPr>
        <w:t xml:space="preserve"> </w:t>
      </w:r>
      <w:r w:rsidRPr="00BD30DA">
        <w:rPr>
          <w:rFonts w:ascii="Times New Roman" w:hAnsi="Times New Roman"/>
          <w:b/>
          <w:bCs/>
          <w:sz w:val="22"/>
          <w:szCs w:val="22"/>
        </w:rPr>
        <w:t>naročnika</w:t>
      </w:r>
    </w:p>
    <w:p w:rsidR="008F2FA7" w:rsidRPr="00BD30DA" w:rsidRDefault="008F2FA7" w:rsidP="008F2FA7">
      <w:pPr>
        <w:jc w:val="cente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vse</w:t>
      </w:r>
      <w:r w:rsidRPr="00BD30DA">
        <w:rPr>
          <w:rFonts w:ascii="Times New Roman" w:eastAsia="Arial" w:hAnsi="Times New Roman"/>
          <w:sz w:val="22"/>
          <w:szCs w:val="22"/>
        </w:rPr>
        <w:t xml:space="preserve"> </w:t>
      </w:r>
      <w:r w:rsidRPr="00BD30DA">
        <w:rPr>
          <w:rFonts w:ascii="Times New Roman" w:hAnsi="Times New Roman"/>
          <w:sz w:val="22"/>
          <w:szCs w:val="22"/>
        </w:rPr>
        <w:t>zakonsko</w:t>
      </w:r>
      <w:r w:rsidRPr="00BD30DA">
        <w:rPr>
          <w:rFonts w:ascii="Times New Roman" w:eastAsia="Arial" w:hAnsi="Times New Roman"/>
          <w:sz w:val="22"/>
          <w:szCs w:val="22"/>
        </w:rPr>
        <w:t xml:space="preserve"> </w:t>
      </w:r>
      <w:r w:rsidRPr="00BD30DA">
        <w:rPr>
          <w:rFonts w:ascii="Times New Roman" w:hAnsi="Times New Roman"/>
          <w:sz w:val="22"/>
          <w:szCs w:val="22"/>
        </w:rPr>
        <w:t>predpisane</w:t>
      </w:r>
      <w:r w:rsidRPr="00BD30DA">
        <w:rPr>
          <w:rFonts w:ascii="Times New Roman" w:eastAsia="Arial" w:hAnsi="Times New Roman"/>
          <w:sz w:val="22"/>
          <w:szCs w:val="22"/>
        </w:rPr>
        <w:t xml:space="preserve"> </w:t>
      </w:r>
      <w:r w:rsidRPr="00BD30DA">
        <w:rPr>
          <w:rFonts w:ascii="Times New Roman" w:hAnsi="Times New Roman"/>
          <w:sz w:val="22"/>
          <w:szCs w:val="22"/>
        </w:rPr>
        <w:t>pogoje,</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bo</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prostorih</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območju</w:t>
      </w:r>
      <w:r w:rsidRPr="00BD30DA">
        <w:rPr>
          <w:rFonts w:ascii="Times New Roman" w:eastAsia="Arial" w:hAnsi="Times New Roman"/>
          <w:sz w:val="22"/>
          <w:szCs w:val="22"/>
        </w:rPr>
        <w:t xml:space="preserve"> </w:t>
      </w:r>
      <w:r w:rsidRPr="00BD30DA">
        <w:rPr>
          <w:rFonts w:ascii="Times New Roman" w:hAnsi="Times New Roman"/>
          <w:sz w:val="22"/>
          <w:szCs w:val="22"/>
        </w:rPr>
        <w:t>delovišča</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varno:</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so</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vhodi,</w:t>
      </w:r>
      <w:r w:rsidRPr="00BD30DA">
        <w:rPr>
          <w:rFonts w:ascii="Times New Roman" w:eastAsia="Arial" w:hAnsi="Times New Roman"/>
          <w:sz w:val="22"/>
          <w:szCs w:val="22"/>
        </w:rPr>
        <w:t xml:space="preserve"> </w:t>
      </w:r>
      <w:r w:rsidRPr="00BD30DA">
        <w:rPr>
          <w:rFonts w:ascii="Times New Roman" w:hAnsi="Times New Roman"/>
          <w:sz w:val="22"/>
          <w:szCs w:val="22"/>
        </w:rPr>
        <w:t>prehodi,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stopnišča</w:t>
      </w:r>
      <w:r w:rsidRPr="00BD30DA">
        <w:rPr>
          <w:rFonts w:ascii="Times New Roman" w:eastAsia="Arial" w:hAnsi="Times New Roman"/>
          <w:sz w:val="22"/>
          <w:szCs w:val="22"/>
        </w:rPr>
        <w:t xml:space="preserve"> </w:t>
      </w:r>
      <w:r w:rsidRPr="00BD30DA">
        <w:rPr>
          <w:rFonts w:ascii="Times New Roman" w:hAnsi="Times New Roman"/>
          <w:sz w:val="22"/>
          <w:szCs w:val="22"/>
        </w:rPr>
        <w:t>varni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ustrezno</w:t>
      </w:r>
      <w:r w:rsidRPr="00BD30DA">
        <w:rPr>
          <w:rFonts w:ascii="Times New Roman" w:eastAsia="Arial" w:hAnsi="Times New Roman"/>
          <w:sz w:val="22"/>
          <w:szCs w:val="22"/>
        </w:rPr>
        <w:t xml:space="preserve"> </w:t>
      </w:r>
      <w:r w:rsidRPr="00BD30DA">
        <w:rPr>
          <w:rFonts w:ascii="Times New Roman" w:hAnsi="Times New Roman"/>
          <w:sz w:val="22"/>
          <w:szCs w:val="22"/>
        </w:rPr>
        <w:t>označeni,</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varne</w:t>
      </w:r>
      <w:r w:rsidRPr="00BD30DA">
        <w:rPr>
          <w:rFonts w:ascii="Times New Roman" w:eastAsia="Arial" w:hAnsi="Times New Roman"/>
          <w:sz w:val="22"/>
          <w:szCs w:val="22"/>
        </w:rPr>
        <w:t xml:space="preserve"> </w:t>
      </w:r>
      <w:r w:rsidRPr="00BD30DA">
        <w:rPr>
          <w:rFonts w:ascii="Times New Roman" w:hAnsi="Times New Roman"/>
          <w:sz w:val="22"/>
          <w:szCs w:val="22"/>
        </w:rPr>
        <w:t>elektroinštalacije,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morajo</w:t>
      </w:r>
      <w:r w:rsidRPr="00BD30DA">
        <w:rPr>
          <w:rFonts w:ascii="Times New Roman" w:eastAsia="Arial" w:hAnsi="Times New Roman"/>
          <w:sz w:val="22"/>
          <w:szCs w:val="22"/>
        </w:rPr>
        <w:t xml:space="preserve"> </w:t>
      </w:r>
      <w:r w:rsidRPr="00BD30DA">
        <w:rPr>
          <w:rFonts w:ascii="Times New Roman" w:hAnsi="Times New Roman"/>
          <w:sz w:val="22"/>
          <w:szCs w:val="22"/>
        </w:rPr>
        <w:t>biti</w:t>
      </w:r>
      <w:r w:rsidRPr="00BD30DA">
        <w:rPr>
          <w:rFonts w:ascii="Times New Roman" w:eastAsia="Arial" w:hAnsi="Times New Roman"/>
          <w:sz w:val="22"/>
          <w:szCs w:val="22"/>
        </w:rPr>
        <w:t xml:space="preserve"> </w:t>
      </w:r>
      <w:r w:rsidRPr="00BD30DA">
        <w:rPr>
          <w:rFonts w:ascii="Times New Roman" w:hAnsi="Times New Roman"/>
          <w:sz w:val="22"/>
          <w:szCs w:val="22"/>
        </w:rPr>
        <w:t>redno</w:t>
      </w:r>
      <w:r w:rsidRPr="00BD30DA">
        <w:rPr>
          <w:rFonts w:ascii="Times New Roman" w:eastAsia="Arial" w:hAnsi="Times New Roman"/>
          <w:sz w:val="22"/>
          <w:szCs w:val="22"/>
        </w:rPr>
        <w:t xml:space="preserve"> </w:t>
      </w:r>
      <w:r w:rsidRPr="00BD30DA">
        <w:rPr>
          <w:rFonts w:ascii="Times New Roman" w:hAnsi="Times New Roman"/>
          <w:sz w:val="22"/>
          <w:szCs w:val="22"/>
        </w:rPr>
        <w:t>vzdrževane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pregledovane</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pooblaščene</w:t>
      </w:r>
      <w:r w:rsidRPr="00BD30DA">
        <w:rPr>
          <w:rFonts w:ascii="Times New Roman" w:eastAsia="Arial" w:hAnsi="Times New Roman"/>
          <w:sz w:val="22"/>
          <w:szCs w:val="22"/>
        </w:rPr>
        <w:t xml:space="preserve"> </w:t>
      </w:r>
      <w:r w:rsidRPr="00BD30DA">
        <w:rPr>
          <w:rFonts w:ascii="Times New Roman" w:hAnsi="Times New Roman"/>
          <w:sz w:val="22"/>
          <w:szCs w:val="22"/>
        </w:rPr>
        <w:t>osebe,</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ustrezna</w:t>
      </w:r>
      <w:r w:rsidRPr="00BD30DA">
        <w:rPr>
          <w:rFonts w:ascii="Times New Roman" w:eastAsia="Arial" w:hAnsi="Times New Roman"/>
          <w:sz w:val="22"/>
          <w:szCs w:val="22"/>
        </w:rPr>
        <w:t xml:space="preserve"> </w:t>
      </w:r>
      <w:r w:rsidRPr="00BD30DA">
        <w:rPr>
          <w:rFonts w:ascii="Times New Roman" w:hAnsi="Times New Roman"/>
          <w:sz w:val="22"/>
          <w:szCs w:val="22"/>
        </w:rPr>
        <w:t>navodila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varstvo</w:t>
      </w:r>
      <w:r w:rsidRPr="00BD30DA">
        <w:rPr>
          <w:rFonts w:ascii="Times New Roman" w:eastAsia="Arial" w:hAnsi="Times New Roman"/>
          <w:sz w:val="22"/>
          <w:szCs w:val="22"/>
        </w:rPr>
        <w:t xml:space="preserve"> </w:t>
      </w:r>
      <w:r w:rsidRPr="00BD30DA">
        <w:rPr>
          <w:rFonts w:ascii="Times New Roman" w:hAnsi="Times New Roman"/>
          <w:sz w:val="22"/>
          <w:szCs w:val="22"/>
        </w:rPr>
        <w:t>pred</w:t>
      </w:r>
      <w:r w:rsidRPr="00BD30DA">
        <w:rPr>
          <w:rFonts w:ascii="Times New Roman" w:eastAsia="Arial" w:hAnsi="Times New Roman"/>
          <w:sz w:val="22"/>
          <w:szCs w:val="22"/>
        </w:rPr>
        <w:t xml:space="preserve"> </w:t>
      </w:r>
      <w:r w:rsidRPr="00BD30DA">
        <w:rPr>
          <w:rFonts w:ascii="Times New Roman" w:hAnsi="Times New Roman"/>
          <w:sz w:val="22"/>
          <w:szCs w:val="22"/>
        </w:rPr>
        <w:t>požarom</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ustrezno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gašenje,</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delavcem</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glede</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obseg</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število</w:t>
      </w:r>
      <w:r w:rsidRPr="00BD30DA">
        <w:rPr>
          <w:rFonts w:ascii="Times New Roman" w:eastAsia="Arial" w:hAnsi="Times New Roman"/>
          <w:sz w:val="22"/>
          <w:szCs w:val="22"/>
        </w:rPr>
        <w:t xml:space="preserve"> </w:t>
      </w:r>
      <w:r w:rsidRPr="00BD30DA">
        <w:rPr>
          <w:rFonts w:ascii="Times New Roman" w:hAnsi="Times New Roman"/>
          <w:sz w:val="22"/>
          <w:szCs w:val="22"/>
        </w:rPr>
        <w:t>izvajalcev</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hrambo</w:t>
      </w:r>
      <w:r w:rsidRPr="00BD30DA">
        <w:rPr>
          <w:rFonts w:ascii="Times New Roman" w:eastAsia="Arial" w:hAnsi="Times New Roman"/>
          <w:sz w:val="22"/>
          <w:szCs w:val="22"/>
        </w:rPr>
        <w:t xml:space="preserve"> </w:t>
      </w:r>
      <w:r w:rsidRPr="00BD30DA">
        <w:rPr>
          <w:rFonts w:ascii="Times New Roman" w:hAnsi="Times New Roman"/>
          <w:sz w:val="22"/>
          <w:szCs w:val="22"/>
        </w:rPr>
        <w:t>in vodenje</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dokumentacije</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garderobne</w:t>
      </w:r>
      <w:r w:rsidRPr="00BD30DA">
        <w:rPr>
          <w:rFonts w:ascii="Times New Roman" w:eastAsia="Arial" w:hAnsi="Times New Roman"/>
          <w:sz w:val="22"/>
          <w:szCs w:val="22"/>
        </w:rPr>
        <w:t xml:space="preserve"> </w:t>
      </w:r>
      <w:r w:rsidRPr="00BD30DA">
        <w:rPr>
          <w:rFonts w:ascii="Times New Roman" w:hAnsi="Times New Roman"/>
          <w:sz w:val="22"/>
          <w:szCs w:val="22"/>
        </w:rPr>
        <w:t>prostore,</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določiti</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prostore,</w:t>
      </w:r>
      <w:r w:rsidRPr="00BD30DA">
        <w:rPr>
          <w:rFonts w:ascii="Times New Roman" w:eastAsia="Arial" w:hAnsi="Times New Roman"/>
          <w:sz w:val="22"/>
          <w:szCs w:val="22"/>
        </w:rPr>
        <w:t xml:space="preserve"> </w:t>
      </w:r>
      <w:r w:rsidRPr="00BD30DA">
        <w:rPr>
          <w:rFonts w:ascii="Times New Roman" w:hAnsi="Times New Roman"/>
          <w:sz w:val="22"/>
          <w:szCs w:val="22"/>
        </w:rPr>
        <w:t>kjer</w:t>
      </w:r>
      <w:r w:rsidRPr="00BD30DA">
        <w:rPr>
          <w:rFonts w:ascii="Times New Roman" w:eastAsia="Arial" w:hAnsi="Times New Roman"/>
          <w:sz w:val="22"/>
          <w:szCs w:val="22"/>
        </w:rPr>
        <w:t xml:space="preserve"> </w:t>
      </w:r>
      <w:r w:rsidRPr="00BD30DA">
        <w:rPr>
          <w:rFonts w:ascii="Times New Roman" w:hAnsi="Times New Roman"/>
          <w:sz w:val="22"/>
          <w:szCs w:val="22"/>
        </w:rPr>
        <w:t>bo</w:t>
      </w:r>
      <w:r w:rsidRPr="00BD30DA">
        <w:rPr>
          <w:rFonts w:ascii="Times New Roman" w:eastAsia="Arial" w:hAnsi="Times New Roman"/>
          <w:sz w:val="22"/>
          <w:szCs w:val="22"/>
        </w:rPr>
        <w:t xml:space="preserve"> </w:t>
      </w:r>
      <w:r w:rsidRPr="00BD30DA">
        <w:rPr>
          <w:rFonts w:ascii="Times New Roman" w:hAnsi="Times New Roman"/>
          <w:sz w:val="22"/>
          <w:szCs w:val="22"/>
        </w:rPr>
        <w:t>izvajalcu</w:t>
      </w:r>
      <w:r w:rsidRPr="00BD30DA">
        <w:rPr>
          <w:rFonts w:ascii="Times New Roman" w:eastAsia="Arial" w:hAnsi="Times New Roman"/>
          <w:sz w:val="22"/>
          <w:szCs w:val="22"/>
        </w:rPr>
        <w:t xml:space="preserve"> </w:t>
      </w:r>
      <w:r w:rsidRPr="00BD30DA">
        <w:rPr>
          <w:rFonts w:ascii="Times New Roman" w:hAnsi="Times New Roman"/>
          <w:sz w:val="22"/>
          <w:szCs w:val="22"/>
        </w:rPr>
        <w:t>omogočena</w:t>
      </w:r>
      <w:r w:rsidRPr="00BD30DA">
        <w:rPr>
          <w:rFonts w:ascii="Times New Roman" w:eastAsia="Arial" w:hAnsi="Times New Roman"/>
          <w:sz w:val="22"/>
          <w:szCs w:val="22"/>
        </w:rPr>
        <w:t xml:space="preserve"> </w:t>
      </w:r>
      <w:r w:rsidRPr="00BD30DA">
        <w:rPr>
          <w:rFonts w:ascii="Times New Roman" w:hAnsi="Times New Roman"/>
          <w:sz w:val="22"/>
          <w:szCs w:val="22"/>
        </w:rPr>
        <w:t>varna</w:t>
      </w:r>
      <w:r w:rsidRPr="00BD30DA">
        <w:rPr>
          <w:rFonts w:ascii="Times New Roman" w:eastAsia="Arial" w:hAnsi="Times New Roman"/>
          <w:sz w:val="22"/>
          <w:szCs w:val="22"/>
        </w:rPr>
        <w:t xml:space="preserve"> </w:t>
      </w:r>
      <w:r w:rsidRPr="00BD30DA">
        <w:rPr>
          <w:rFonts w:ascii="Times New Roman" w:hAnsi="Times New Roman"/>
          <w:sz w:val="22"/>
          <w:szCs w:val="22"/>
        </w:rPr>
        <w:t>hramba</w:t>
      </w:r>
      <w:r w:rsidRPr="00BD30DA">
        <w:rPr>
          <w:rFonts w:ascii="Times New Roman" w:eastAsia="Arial" w:hAnsi="Times New Roman"/>
          <w:sz w:val="22"/>
          <w:szCs w:val="22"/>
        </w:rPr>
        <w:t xml:space="preserve"> </w:t>
      </w:r>
      <w:r w:rsidRPr="00BD30DA">
        <w:rPr>
          <w:rFonts w:ascii="Times New Roman" w:hAnsi="Times New Roman"/>
          <w:sz w:val="22"/>
          <w:szCs w:val="22"/>
        </w:rPr>
        <w:t>delovne</w:t>
      </w:r>
      <w:r w:rsidRPr="00BD30DA">
        <w:rPr>
          <w:rFonts w:ascii="Times New Roman" w:eastAsia="Arial" w:hAnsi="Times New Roman"/>
          <w:sz w:val="22"/>
          <w:szCs w:val="22"/>
        </w:rPr>
        <w:t xml:space="preserve"> </w:t>
      </w:r>
      <w:r w:rsidRPr="00BD30DA">
        <w:rPr>
          <w:rFonts w:ascii="Times New Roman" w:hAnsi="Times New Roman"/>
          <w:sz w:val="22"/>
          <w:szCs w:val="22"/>
        </w:rPr>
        <w:t>opreme,</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poskrbeti</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ustrezna</w:t>
      </w:r>
      <w:r w:rsidRPr="00BD30DA">
        <w:rPr>
          <w:rFonts w:ascii="Times New Roman" w:eastAsia="Arial" w:hAnsi="Times New Roman"/>
          <w:sz w:val="22"/>
          <w:szCs w:val="22"/>
        </w:rPr>
        <w:t xml:space="preserve"> </w:t>
      </w:r>
      <w:r w:rsidRPr="00BD30DA">
        <w:rPr>
          <w:rFonts w:ascii="Times New Roman" w:hAnsi="Times New Roman"/>
          <w:sz w:val="22"/>
          <w:szCs w:val="22"/>
        </w:rPr>
        <w:t>odlagališča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posode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odlaganje</w:t>
      </w:r>
      <w:r w:rsidRPr="00BD30DA">
        <w:rPr>
          <w:rFonts w:ascii="Times New Roman" w:eastAsia="Arial" w:hAnsi="Times New Roman"/>
          <w:sz w:val="22"/>
          <w:szCs w:val="22"/>
        </w:rPr>
        <w:t xml:space="preserve"> </w:t>
      </w:r>
      <w:r w:rsidRPr="00BD30DA">
        <w:rPr>
          <w:rFonts w:ascii="Times New Roman" w:hAnsi="Times New Roman"/>
          <w:sz w:val="22"/>
          <w:szCs w:val="22"/>
        </w:rPr>
        <w:t>zbranih</w:t>
      </w:r>
      <w:r w:rsidRPr="00BD30DA">
        <w:rPr>
          <w:rFonts w:ascii="Times New Roman" w:eastAsia="Arial" w:hAnsi="Times New Roman"/>
          <w:sz w:val="22"/>
          <w:szCs w:val="22"/>
        </w:rPr>
        <w:t xml:space="preserve"> </w:t>
      </w:r>
      <w:r w:rsidRPr="00BD30DA">
        <w:rPr>
          <w:rFonts w:ascii="Times New Roman" w:hAnsi="Times New Roman"/>
          <w:sz w:val="22"/>
          <w:szCs w:val="22"/>
        </w:rPr>
        <w:t>odpadkov,</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odlagališči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posebne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nevarne</w:t>
      </w:r>
      <w:r w:rsidRPr="00BD30DA">
        <w:rPr>
          <w:rFonts w:ascii="Times New Roman" w:eastAsia="Arial" w:hAnsi="Times New Roman"/>
          <w:sz w:val="22"/>
          <w:szCs w:val="22"/>
        </w:rPr>
        <w:t xml:space="preserve"> </w:t>
      </w:r>
      <w:r w:rsidRPr="00BD30DA">
        <w:rPr>
          <w:rFonts w:ascii="Times New Roman" w:hAnsi="Times New Roman"/>
          <w:sz w:val="22"/>
          <w:szCs w:val="22"/>
        </w:rPr>
        <w:t>odpadke,</w:t>
      </w:r>
    </w:p>
    <w:p w:rsidR="008F2FA7" w:rsidRPr="00BD30DA" w:rsidRDefault="008F2FA7" w:rsidP="001756EC">
      <w:pPr>
        <w:numPr>
          <w:ilvl w:val="0"/>
          <w:numId w:val="26"/>
        </w:numPr>
        <w:tabs>
          <w:tab w:val="num" w:pos="0"/>
        </w:tabs>
        <w:suppressAutoHyphens/>
        <w:jc w:val="both"/>
        <w:rPr>
          <w:rFonts w:ascii="Times New Roman" w:eastAsia="Arial" w:hAnsi="Times New Roman"/>
          <w:sz w:val="22"/>
          <w:szCs w:val="22"/>
        </w:rPr>
      </w:pPr>
      <w:r w:rsidRPr="00BD30DA">
        <w:rPr>
          <w:rFonts w:ascii="Times New Roman" w:hAnsi="Times New Roman"/>
          <w:sz w:val="22"/>
          <w:szCs w:val="22"/>
        </w:rPr>
        <w:t>delavcem</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omogočiti</w:t>
      </w:r>
      <w:r w:rsidRPr="00BD30DA">
        <w:rPr>
          <w:rFonts w:ascii="Times New Roman" w:eastAsia="Arial" w:hAnsi="Times New Roman"/>
          <w:sz w:val="22"/>
          <w:szCs w:val="22"/>
        </w:rPr>
        <w:t xml:space="preserve"> </w:t>
      </w:r>
      <w:r w:rsidRPr="00BD30DA">
        <w:rPr>
          <w:rFonts w:ascii="Times New Roman" w:hAnsi="Times New Roman"/>
          <w:sz w:val="22"/>
          <w:szCs w:val="22"/>
        </w:rPr>
        <w:t>uporabo</w:t>
      </w:r>
      <w:r w:rsidRPr="00BD30DA">
        <w:rPr>
          <w:rFonts w:ascii="Times New Roman" w:eastAsia="Arial" w:hAnsi="Times New Roman"/>
          <w:sz w:val="22"/>
          <w:szCs w:val="22"/>
        </w:rPr>
        <w:t xml:space="preserve"> </w:t>
      </w:r>
      <w:r w:rsidRPr="00BD30DA">
        <w:rPr>
          <w:rFonts w:ascii="Times New Roman" w:hAnsi="Times New Roman"/>
          <w:sz w:val="22"/>
          <w:szCs w:val="22"/>
        </w:rPr>
        <w:t>opreme</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prvo</w:t>
      </w:r>
      <w:r w:rsidRPr="00BD30DA">
        <w:rPr>
          <w:rFonts w:ascii="Times New Roman" w:eastAsia="Arial" w:hAnsi="Times New Roman"/>
          <w:sz w:val="22"/>
          <w:szCs w:val="22"/>
        </w:rPr>
        <w:t xml:space="preserve"> </w:t>
      </w:r>
      <w:r w:rsidRPr="00BD30DA">
        <w:rPr>
          <w:rFonts w:ascii="Times New Roman" w:hAnsi="Times New Roman"/>
          <w:sz w:val="22"/>
          <w:szCs w:val="22"/>
        </w:rPr>
        <w:t>pomoč,</w:t>
      </w:r>
      <w:r w:rsidRPr="00BD30DA">
        <w:rPr>
          <w:rFonts w:ascii="Times New Roman" w:eastAsia="Arial" w:hAnsi="Times New Roman"/>
          <w:sz w:val="22"/>
          <w:szCs w:val="22"/>
        </w:rPr>
        <w:t xml:space="preserve"> </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delavce</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dolžan</w:t>
      </w:r>
      <w:r w:rsidRPr="00BD30DA">
        <w:rPr>
          <w:rFonts w:ascii="Times New Roman" w:eastAsia="Arial" w:hAnsi="Times New Roman"/>
          <w:sz w:val="22"/>
          <w:szCs w:val="22"/>
        </w:rPr>
        <w:t xml:space="preserve"> </w:t>
      </w:r>
      <w:r w:rsidRPr="00BD30DA">
        <w:rPr>
          <w:rFonts w:ascii="Times New Roman" w:hAnsi="Times New Roman"/>
          <w:sz w:val="22"/>
          <w:szCs w:val="22"/>
        </w:rPr>
        <w:t>poučiti</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morebitnih</w:t>
      </w:r>
      <w:r w:rsidRPr="00BD30DA">
        <w:rPr>
          <w:rFonts w:ascii="Times New Roman" w:eastAsia="Arial" w:hAnsi="Times New Roman"/>
          <w:sz w:val="22"/>
          <w:szCs w:val="22"/>
        </w:rPr>
        <w:t xml:space="preserve"> </w:t>
      </w:r>
      <w:r w:rsidRPr="00BD30DA">
        <w:rPr>
          <w:rFonts w:ascii="Times New Roman" w:hAnsi="Times New Roman"/>
          <w:sz w:val="22"/>
          <w:szCs w:val="22"/>
        </w:rPr>
        <w:t>posebnih</w:t>
      </w:r>
      <w:r w:rsidRPr="00BD30DA">
        <w:rPr>
          <w:rFonts w:ascii="Times New Roman" w:eastAsia="Arial" w:hAnsi="Times New Roman"/>
          <w:sz w:val="22"/>
          <w:szCs w:val="22"/>
        </w:rPr>
        <w:t xml:space="preserve"> </w:t>
      </w:r>
      <w:r w:rsidRPr="00BD30DA">
        <w:rPr>
          <w:rFonts w:ascii="Times New Roman" w:hAnsi="Times New Roman"/>
          <w:sz w:val="22"/>
          <w:szCs w:val="22"/>
        </w:rPr>
        <w:t>nevarnostih</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prostorih,</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bi</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ogrozili</w:t>
      </w:r>
      <w:r w:rsidRPr="00BD30DA">
        <w:rPr>
          <w:rFonts w:ascii="Times New Roman" w:eastAsia="Arial" w:hAnsi="Times New Roman"/>
          <w:sz w:val="22"/>
          <w:szCs w:val="22"/>
        </w:rPr>
        <w:t xml:space="preserve"> </w:t>
      </w:r>
      <w:r w:rsidRPr="00BD30DA">
        <w:rPr>
          <w:rFonts w:ascii="Times New Roman" w:hAnsi="Times New Roman"/>
          <w:sz w:val="22"/>
          <w:szCs w:val="22"/>
        </w:rPr>
        <w:t>varnost</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(skladišče</w:t>
      </w:r>
      <w:r w:rsidRPr="00BD30DA">
        <w:rPr>
          <w:rFonts w:ascii="Times New Roman" w:eastAsia="Arial" w:hAnsi="Times New Roman"/>
          <w:sz w:val="22"/>
          <w:szCs w:val="22"/>
        </w:rPr>
        <w:t xml:space="preserve"> </w:t>
      </w:r>
      <w:r w:rsidRPr="00BD30DA">
        <w:rPr>
          <w:rFonts w:ascii="Times New Roman" w:hAnsi="Times New Roman"/>
          <w:sz w:val="22"/>
          <w:szCs w:val="22"/>
        </w:rPr>
        <w:t>nevarnih</w:t>
      </w:r>
      <w:r w:rsidRPr="00BD30DA">
        <w:rPr>
          <w:rFonts w:ascii="Times New Roman" w:eastAsia="Arial" w:hAnsi="Times New Roman"/>
          <w:sz w:val="22"/>
          <w:szCs w:val="22"/>
        </w:rPr>
        <w:t xml:space="preserve"> </w:t>
      </w:r>
      <w:r w:rsidRPr="00BD30DA">
        <w:rPr>
          <w:rFonts w:ascii="Times New Roman" w:hAnsi="Times New Roman"/>
          <w:sz w:val="22"/>
          <w:szCs w:val="22"/>
        </w:rPr>
        <w:t>snovi,</w:t>
      </w:r>
      <w:r w:rsidRPr="00BD30DA">
        <w:rPr>
          <w:rFonts w:ascii="Times New Roman" w:eastAsia="Arial" w:hAnsi="Times New Roman"/>
          <w:sz w:val="22"/>
          <w:szCs w:val="22"/>
        </w:rPr>
        <w:t xml:space="preserve"> </w:t>
      </w:r>
      <w:r w:rsidRPr="00BD30DA">
        <w:rPr>
          <w:rFonts w:ascii="Times New Roman" w:hAnsi="Times New Roman"/>
          <w:sz w:val="22"/>
          <w:szCs w:val="22"/>
        </w:rPr>
        <w:t>laboratorijski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prostori</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posebno</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opremo</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stroji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katerimi</w:t>
      </w:r>
      <w:r w:rsidRPr="00BD30DA">
        <w:rPr>
          <w:rFonts w:ascii="Times New Roman" w:eastAsia="Arial" w:hAnsi="Times New Roman"/>
          <w:sz w:val="22"/>
          <w:szCs w:val="22"/>
        </w:rPr>
        <w:t xml:space="preserve"> </w:t>
      </w:r>
      <w:r w:rsidRPr="00BD30DA">
        <w:rPr>
          <w:rFonts w:ascii="Times New Roman" w:hAnsi="Times New Roman"/>
          <w:sz w:val="22"/>
          <w:szCs w:val="22"/>
        </w:rPr>
        <w:t>delavec</w:t>
      </w:r>
      <w:r w:rsidRPr="00BD30DA">
        <w:rPr>
          <w:rFonts w:ascii="Times New Roman" w:eastAsia="Arial" w:hAnsi="Times New Roman"/>
          <w:sz w:val="22"/>
          <w:szCs w:val="22"/>
        </w:rPr>
        <w:t xml:space="preserve"> </w:t>
      </w:r>
      <w:r w:rsidRPr="00BD30DA">
        <w:rPr>
          <w:rFonts w:ascii="Times New Roman" w:hAnsi="Times New Roman"/>
          <w:sz w:val="22"/>
          <w:szCs w:val="22"/>
        </w:rPr>
        <w:t>opravlja</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jih</w:t>
      </w:r>
      <w:r w:rsidRPr="00BD30DA">
        <w:rPr>
          <w:rFonts w:ascii="Times New Roman" w:eastAsia="Arial" w:hAnsi="Times New Roman"/>
          <w:sz w:val="22"/>
          <w:szCs w:val="22"/>
        </w:rPr>
        <w:t xml:space="preserve"> </w:t>
      </w:r>
      <w:r w:rsidRPr="00BD30DA">
        <w:rPr>
          <w:rFonts w:ascii="Times New Roman" w:hAnsi="Times New Roman"/>
          <w:sz w:val="22"/>
          <w:szCs w:val="22"/>
        </w:rPr>
        <w:t>čisti,</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se</w:t>
      </w:r>
      <w:r w:rsidRPr="00BD30DA">
        <w:rPr>
          <w:rFonts w:ascii="Times New Roman" w:eastAsia="Arial" w:hAnsi="Times New Roman"/>
          <w:sz w:val="22"/>
          <w:szCs w:val="22"/>
        </w:rPr>
        <w:t xml:space="preserve"> </w:t>
      </w:r>
      <w:r w:rsidRPr="00BD30DA">
        <w:rPr>
          <w:rFonts w:ascii="Times New Roman" w:hAnsi="Times New Roman"/>
          <w:sz w:val="22"/>
          <w:szCs w:val="22"/>
        </w:rPr>
        <w:t>lahko</w:t>
      </w:r>
      <w:r w:rsidRPr="00BD30DA">
        <w:rPr>
          <w:rFonts w:ascii="Times New Roman" w:eastAsia="Arial" w:hAnsi="Times New Roman"/>
          <w:sz w:val="22"/>
          <w:szCs w:val="22"/>
        </w:rPr>
        <w:t xml:space="preserve"> </w:t>
      </w:r>
      <w:r w:rsidRPr="00BD30DA">
        <w:rPr>
          <w:rFonts w:ascii="Times New Roman" w:hAnsi="Times New Roman"/>
          <w:sz w:val="22"/>
          <w:szCs w:val="22"/>
        </w:rPr>
        <w:t>poškoduje</w:t>
      </w:r>
      <w:r w:rsidRPr="00BD30DA">
        <w:rPr>
          <w:rFonts w:ascii="Times New Roman" w:eastAsia="Arial" w:hAnsi="Times New Roman"/>
          <w:sz w:val="22"/>
          <w:szCs w:val="22"/>
        </w:rPr>
        <w:t xml:space="preserve"> </w:t>
      </w:r>
      <w:r w:rsidRPr="00BD30DA">
        <w:rPr>
          <w:rFonts w:ascii="Times New Roman" w:hAnsi="Times New Roman"/>
          <w:sz w:val="22"/>
          <w:szCs w:val="22"/>
        </w:rPr>
        <w:t>i.p.d.).</w:t>
      </w:r>
    </w:p>
    <w:p w:rsidR="008F2FA7" w:rsidRPr="00BD30DA" w:rsidRDefault="008F2FA7" w:rsidP="001756EC">
      <w:pPr>
        <w:numPr>
          <w:ilvl w:val="0"/>
          <w:numId w:val="26"/>
        </w:numPr>
        <w:tabs>
          <w:tab w:val="num" w:pos="0"/>
        </w:tabs>
        <w:suppressAutoHyphens/>
        <w:jc w:val="both"/>
        <w:rPr>
          <w:rFonts w:ascii="Times New Roman" w:hAnsi="Times New Roman"/>
          <w:sz w:val="22"/>
          <w:szCs w:val="22"/>
        </w:rPr>
      </w:pPr>
      <w:r w:rsidRPr="00BD30DA">
        <w:rPr>
          <w:rFonts w:ascii="Times New Roman" w:hAnsi="Times New Roman"/>
          <w:sz w:val="22"/>
          <w:szCs w:val="22"/>
        </w:rPr>
        <w:t>zagotoviti,</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njegovi</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dejavnostjo</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ogrožajo</w:t>
      </w:r>
      <w:r w:rsidRPr="00BD30DA">
        <w:rPr>
          <w:rFonts w:ascii="Times New Roman" w:eastAsia="Arial" w:hAnsi="Times New Roman"/>
          <w:sz w:val="22"/>
          <w:szCs w:val="22"/>
        </w:rPr>
        <w:t xml:space="preserve"> </w:t>
      </w:r>
      <w:r w:rsidRPr="00BD30DA">
        <w:rPr>
          <w:rFonts w:ascii="Times New Roman" w:hAnsi="Times New Roman"/>
          <w:sz w:val="22"/>
          <w:szCs w:val="22"/>
        </w:rPr>
        <w:t>življenja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zdravja</w:t>
      </w:r>
      <w:r w:rsidRPr="00BD30DA">
        <w:rPr>
          <w:rFonts w:ascii="Times New Roman" w:eastAsia="Arial" w:hAnsi="Times New Roman"/>
          <w:sz w:val="22"/>
          <w:szCs w:val="22"/>
        </w:rPr>
        <w:t xml:space="preserve"> </w:t>
      </w:r>
      <w:r w:rsidRPr="00BD30DA">
        <w:rPr>
          <w:rFonts w:ascii="Times New Roman" w:hAnsi="Times New Roman"/>
          <w:sz w:val="22"/>
          <w:szCs w:val="22"/>
        </w:rPr>
        <w:t>delavcev</w:t>
      </w:r>
      <w:r w:rsidRPr="00BD30DA">
        <w:rPr>
          <w:rFonts w:ascii="Times New Roman" w:eastAsia="Arial" w:hAnsi="Times New Roman"/>
          <w:sz w:val="22"/>
          <w:szCs w:val="22"/>
        </w:rPr>
        <w:t xml:space="preserve"> </w:t>
      </w:r>
      <w:r w:rsidRPr="00BD30DA">
        <w:rPr>
          <w:rFonts w:ascii="Times New Roman" w:hAnsi="Times New Roman"/>
          <w:sz w:val="22"/>
          <w:szCs w:val="22"/>
        </w:rPr>
        <w:t>izvajalca.</w:t>
      </w: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lastRenderedPageBreak/>
        <w:t>člen</w:t>
      </w:r>
    </w:p>
    <w:p w:rsidR="008F2FA7" w:rsidRPr="00BD30DA" w:rsidRDefault="008F2FA7" w:rsidP="008F2FA7">
      <w:pPr>
        <w:jc w:val="both"/>
        <w:rPr>
          <w:rFonts w:ascii="Times New Roman" w:eastAsia="Arial" w:hAnsi="Times New Roman"/>
          <w:b/>
          <w:sz w:val="22"/>
          <w:szCs w:val="22"/>
        </w:rPr>
      </w:pPr>
      <w:r w:rsidRPr="00BD30DA">
        <w:rPr>
          <w:rFonts w:ascii="Times New Roman" w:hAnsi="Times New Roman"/>
          <w:b/>
          <w:sz w:val="22"/>
          <w:szCs w:val="22"/>
        </w:rPr>
        <w:t>Naročnik</w:t>
      </w:r>
      <w:r w:rsidRPr="00BD30DA">
        <w:rPr>
          <w:rFonts w:ascii="Times New Roman" w:eastAsia="Arial" w:hAnsi="Times New Roman"/>
          <w:b/>
          <w:sz w:val="22"/>
          <w:szCs w:val="22"/>
        </w:rPr>
        <w:t xml:space="preserve"> </w:t>
      </w:r>
      <w:r w:rsidRPr="00BD30DA">
        <w:rPr>
          <w:rFonts w:ascii="Times New Roman" w:hAnsi="Times New Roman"/>
          <w:b/>
          <w:sz w:val="22"/>
          <w:szCs w:val="22"/>
        </w:rPr>
        <w:t>mora</w:t>
      </w:r>
      <w:r w:rsidRPr="00BD30DA">
        <w:rPr>
          <w:rFonts w:ascii="Times New Roman" w:eastAsia="Arial" w:hAnsi="Times New Roman"/>
          <w:b/>
          <w:sz w:val="22"/>
          <w:szCs w:val="22"/>
        </w:rPr>
        <w:t xml:space="preserve"> </w:t>
      </w:r>
      <w:r w:rsidRPr="00BD30DA">
        <w:rPr>
          <w:rFonts w:ascii="Times New Roman" w:hAnsi="Times New Roman"/>
          <w:b/>
          <w:sz w:val="22"/>
          <w:szCs w:val="22"/>
        </w:rPr>
        <w:t>omogočiti</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določiti</w:t>
      </w:r>
      <w:r w:rsidRPr="00BD30DA">
        <w:rPr>
          <w:rFonts w:ascii="Times New Roman" w:eastAsia="Arial" w:hAnsi="Times New Roman"/>
          <w:b/>
          <w:sz w:val="22"/>
          <w:szCs w:val="22"/>
        </w:rPr>
        <w:t xml:space="preserve"> </w:t>
      </w:r>
      <w:r w:rsidRPr="00BD30DA">
        <w:rPr>
          <w:rFonts w:ascii="Times New Roman" w:hAnsi="Times New Roman"/>
          <w:b/>
          <w:sz w:val="22"/>
          <w:szCs w:val="22"/>
        </w:rPr>
        <w:t>mesta</w:t>
      </w:r>
      <w:r w:rsidRPr="00BD30DA">
        <w:rPr>
          <w:rFonts w:ascii="Times New Roman" w:eastAsia="Arial" w:hAnsi="Times New Roman"/>
          <w:b/>
          <w:sz w:val="22"/>
          <w:szCs w:val="22"/>
        </w:rPr>
        <w:t xml:space="preserve"> </w:t>
      </w:r>
      <w:r w:rsidRPr="00BD30DA">
        <w:rPr>
          <w:rFonts w:ascii="Times New Roman" w:hAnsi="Times New Roman"/>
          <w:b/>
          <w:sz w:val="22"/>
          <w:szCs w:val="22"/>
        </w:rPr>
        <w:t>za</w:t>
      </w:r>
      <w:r w:rsidRPr="00BD30DA">
        <w:rPr>
          <w:rFonts w:ascii="Times New Roman" w:eastAsia="Arial" w:hAnsi="Times New Roman"/>
          <w:b/>
          <w:sz w:val="22"/>
          <w:szCs w:val="22"/>
        </w:rPr>
        <w:t xml:space="preserve"> </w:t>
      </w:r>
      <w:r w:rsidRPr="00BD30DA">
        <w:rPr>
          <w:rFonts w:ascii="Times New Roman" w:hAnsi="Times New Roman"/>
          <w:b/>
          <w:sz w:val="22"/>
          <w:szCs w:val="22"/>
        </w:rPr>
        <w:t>dostop</w:t>
      </w:r>
      <w:r w:rsidRPr="00BD30DA">
        <w:rPr>
          <w:rFonts w:ascii="Times New Roman" w:eastAsia="Arial" w:hAnsi="Times New Roman"/>
          <w:b/>
          <w:sz w:val="22"/>
          <w:szCs w:val="22"/>
        </w:rPr>
        <w:t xml:space="preserve"> </w:t>
      </w:r>
      <w:r w:rsidRPr="00BD30DA">
        <w:rPr>
          <w:rFonts w:ascii="Times New Roman" w:hAnsi="Times New Roman"/>
          <w:b/>
          <w:sz w:val="22"/>
          <w:szCs w:val="22"/>
        </w:rPr>
        <w:t>do</w:t>
      </w:r>
      <w:r w:rsidRPr="00BD30DA">
        <w:rPr>
          <w:rFonts w:ascii="Times New Roman" w:eastAsia="Arial" w:hAnsi="Times New Roman"/>
          <w:b/>
          <w:sz w:val="22"/>
          <w:szCs w:val="22"/>
        </w:rPr>
        <w:t xml:space="preserve"> </w:t>
      </w:r>
      <w:r w:rsidRPr="00BD30DA">
        <w:rPr>
          <w:rFonts w:ascii="Times New Roman" w:hAnsi="Times New Roman"/>
          <w:b/>
          <w:sz w:val="22"/>
          <w:szCs w:val="22"/>
        </w:rPr>
        <w:t>električnih</w:t>
      </w:r>
      <w:r w:rsidRPr="00BD30DA">
        <w:rPr>
          <w:rFonts w:ascii="Times New Roman" w:eastAsia="Arial" w:hAnsi="Times New Roman"/>
          <w:b/>
          <w:sz w:val="22"/>
          <w:szCs w:val="22"/>
        </w:rPr>
        <w:t xml:space="preserve"> </w:t>
      </w:r>
      <w:r w:rsidRPr="00BD30DA">
        <w:rPr>
          <w:rFonts w:ascii="Times New Roman" w:hAnsi="Times New Roman"/>
          <w:b/>
          <w:sz w:val="22"/>
          <w:szCs w:val="22"/>
        </w:rPr>
        <w:t>priključkov</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virov</w:t>
      </w:r>
      <w:r w:rsidRPr="00BD30DA">
        <w:rPr>
          <w:rFonts w:ascii="Times New Roman" w:eastAsia="Arial" w:hAnsi="Times New Roman"/>
          <w:b/>
          <w:sz w:val="22"/>
          <w:szCs w:val="22"/>
        </w:rPr>
        <w:t xml:space="preserve"> </w:t>
      </w:r>
      <w:r w:rsidRPr="00BD30DA">
        <w:rPr>
          <w:rFonts w:ascii="Times New Roman" w:hAnsi="Times New Roman"/>
          <w:b/>
          <w:sz w:val="22"/>
          <w:szCs w:val="22"/>
        </w:rPr>
        <w:t>vode,</w:t>
      </w:r>
      <w:r w:rsidRPr="00BD30DA">
        <w:rPr>
          <w:rFonts w:ascii="Times New Roman" w:eastAsia="Arial" w:hAnsi="Times New Roman"/>
          <w:b/>
          <w:sz w:val="22"/>
          <w:szCs w:val="22"/>
        </w:rPr>
        <w:t xml:space="preserve"> </w:t>
      </w:r>
      <w:r w:rsidRPr="00BD30DA">
        <w:rPr>
          <w:rFonts w:ascii="Times New Roman" w:hAnsi="Times New Roman"/>
          <w:b/>
          <w:sz w:val="22"/>
          <w:szCs w:val="22"/>
        </w:rPr>
        <w:t>ki</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delavci</w:t>
      </w:r>
      <w:r w:rsidRPr="00BD30DA">
        <w:rPr>
          <w:rFonts w:ascii="Times New Roman" w:eastAsia="Arial" w:hAnsi="Times New Roman"/>
          <w:b/>
          <w:sz w:val="22"/>
          <w:szCs w:val="22"/>
        </w:rPr>
        <w:t xml:space="preserve"> </w:t>
      </w:r>
      <w:r w:rsidRPr="00BD30DA">
        <w:rPr>
          <w:rFonts w:ascii="Times New Roman" w:hAnsi="Times New Roman"/>
          <w:b/>
          <w:sz w:val="22"/>
          <w:szCs w:val="22"/>
        </w:rPr>
        <w:t>izvajalca</w:t>
      </w:r>
      <w:r w:rsidRPr="00BD30DA">
        <w:rPr>
          <w:rFonts w:ascii="Times New Roman" w:eastAsia="Arial" w:hAnsi="Times New Roman"/>
          <w:b/>
          <w:sz w:val="22"/>
          <w:szCs w:val="22"/>
        </w:rPr>
        <w:t xml:space="preserve"> </w:t>
      </w:r>
      <w:r w:rsidRPr="00BD30DA">
        <w:rPr>
          <w:rFonts w:ascii="Times New Roman" w:hAnsi="Times New Roman"/>
          <w:b/>
          <w:sz w:val="22"/>
          <w:szCs w:val="22"/>
        </w:rPr>
        <w:t>potrebujejo</w:t>
      </w:r>
      <w:r w:rsidRPr="00BD30DA">
        <w:rPr>
          <w:rFonts w:ascii="Times New Roman" w:eastAsia="Arial" w:hAnsi="Times New Roman"/>
          <w:b/>
          <w:sz w:val="22"/>
          <w:szCs w:val="22"/>
        </w:rPr>
        <w:t xml:space="preserve"> </w:t>
      </w:r>
      <w:r w:rsidRPr="00BD30DA">
        <w:rPr>
          <w:rFonts w:ascii="Times New Roman" w:hAnsi="Times New Roman"/>
          <w:b/>
          <w:sz w:val="22"/>
          <w:szCs w:val="22"/>
        </w:rPr>
        <w:t>in</w:t>
      </w:r>
      <w:r w:rsidRPr="00BD30DA">
        <w:rPr>
          <w:rFonts w:ascii="Times New Roman" w:eastAsia="Arial" w:hAnsi="Times New Roman"/>
          <w:b/>
          <w:sz w:val="22"/>
          <w:szCs w:val="22"/>
        </w:rPr>
        <w:t xml:space="preserve"> </w:t>
      </w:r>
      <w:r w:rsidRPr="00BD30DA">
        <w:rPr>
          <w:rFonts w:ascii="Times New Roman" w:hAnsi="Times New Roman"/>
          <w:b/>
          <w:sz w:val="22"/>
          <w:szCs w:val="22"/>
        </w:rPr>
        <w:t>zagotoviti,</w:t>
      </w:r>
      <w:r w:rsidRPr="00BD30DA">
        <w:rPr>
          <w:rFonts w:ascii="Times New Roman" w:eastAsia="Arial" w:hAnsi="Times New Roman"/>
          <w:b/>
          <w:sz w:val="22"/>
          <w:szCs w:val="22"/>
        </w:rPr>
        <w:t xml:space="preserve"> </w:t>
      </w:r>
      <w:r w:rsidRPr="00BD30DA">
        <w:rPr>
          <w:rFonts w:ascii="Times New Roman" w:hAnsi="Times New Roman"/>
          <w:b/>
          <w:sz w:val="22"/>
          <w:szCs w:val="22"/>
        </w:rPr>
        <w:t>da</w:t>
      </w:r>
      <w:r w:rsidRPr="00BD30DA">
        <w:rPr>
          <w:rFonts w:ascii="Times New Roman" w:eastAsia="Arial" w:hAnsi="Times New Roman"/>
          <w:b/>
          <w:sz w:val="22"/>
          <w:szCs w:val="22"/>
        </w:rPr>
        <w:t xml:space="preserve"> </w:t>
      </w:r>
      <w:r w:rsidRPr="00BD30DA">
        <w:rPr>
          <w:rFonts w:ascii="Times New Roman" w:hAnsi="Times New Roman"/>
          <w:b/>
          <w:sz w:val="22"/>
          <w:szCs w:val="22"/>
        </w:rPr>
        <w:t>so</w:t>
      </w:r>
      <w:r w:rsidRPr="00BD30DA">
        <w:rPr>
          <w:rFonts w:ascii="Times New Roman" w:eastAsia="Arial" w:hAnsi="Times New Roman"/>
          <w:b/>
          <w:sz w:val="22"/>
          <w:szCs w:val="22"/>
        </w:rPr>
        <w:t xml:space="preserve"> </w:t>
      </w:r>
      <w:r w:rsidRPr="00BD30DA">
        <w:rPr>
          <w:rFonts w:ascii="Times New Roman" w:hAnsi="Times New Roman"/>
          <w:b/>
          <w:sz w:val="22"/>
          <w:szCs w:val="22"/>
        </w:rPr>
        <w:t>le-ti</w:t>
      </w:r>
      <w:r w:rsidRPr="00BD30DA">
        <w:rPr>
          <w:rFonts w:ascii="Times New Roman" w:eastAsia="Arial" w:hAnsi="Times New Roman"/>
          <w:b/>
          <w:sz w:val="22"/>
          <w:szCs w:val="22"/>
        </w:rPr>
        <w:t xml:space="preserve"> </w:t>
      </w:r>
      <w:r w:rsidRPr="00BD30DA">
        <w:rPr>
          <w:rFonts w:ascii="Times New Roman" w:hAnsi="Times New Roman"/>
          <w:b/>
          <w:sz w:val="22"/>
          <w:szCs w:val="22"/>
        </w:rPr>
        <w:t>varni</w:t>
      </w:r>
      <w:r w:rsidRPr="00BD30DA">
        <w:rPr>
          <w:rFonts w:ascii="Times New Roman" w:eastAsia="Arial" w:hAnsi="Times New Roman"/>
          <w:b/>
          <w:sz w:val="22"/>
          <w:szCs w:val="22"/>
        </w:rPr>
        <w:t xml:space="preserve"> </w:t>
      </w:r>
      <w:r w:rsidRPr="00BD30DA">
        <w:rPr>
          <w:rFonts w:ascii="Times New Roman" w:hAnsi="Times New Roman"/>
          <w:b/>
          <w:sz w:val="22"/>
          <w:szCs w:val="22"/>
        </w:rPr>
        <w:t>ter</w:t>
      </w:r>
      <w:r w:rsidRPr="00BD30DA">
        <w:rPr>
          <w:rFonts w:ascii="Times New Roman" w:eastAsia="Arial" w:hAnsi="Times New Roman"/>
          <w:b/>
          <w:sz w:val="22"/>
          <w:szCs w:val="22"/>
        </w:rPr>
        <w:t xml:space="preserve"> </w:t>
      </w:r>
      <w:r w:rsidRPr="00BD30DA">
        <w:rPr>
          <w:rFonts w:ascii="Times New Roman" w:hAnsi="Times New Roman"/>
          <w:b/>
          <w:sz w:val="22"/>
          <w:szCs w:val="22"/>
        </w:rPr>
        <w:t>jih</w:t>
      </w:r>
      <w:r w:rsidRPr="00BD30DA">
        <w:rPr>
          <w:rFonts w:ascii="Times New Roman" w:eastAsia="Arial" w:hAnsi="Times New Roman"/>
          <w:b/>
          <w:sz w:val="22"/>
          <w:szCs w:val="22"/>
        </w:rPr>
        <w:t xml:space="preserve"> </w:t>
      </w:r>
      <w:r w:rsidRPr="00BD30DA">
        <w:rPr>
          <w:rFonts w:ascii="Times New Roman" w:hAnsi="Times New Roman"/>
          <w:b/>
          <w:sz w:val="22"/>
          <w:szCs w:val="22"/>
        </w:rPr>
        <w:t>seznaniti,</w:t>
      </w:r>
      <w:r w:rsidRPr="00BD30DA">
        <w:rPr>
          <w:rFonts w:ascii="Times New Roman" w:eastAsia="Arial" w:hAnsi="Times New Roman"/>
          <w:b/>
          <w:sz w:val="22"/>
          <w:szCs w:val="22"/>
        </w:rPr>
        <w:t xml:space="preserve"> </w:t>
      </w:r>
      <w:r w:rsidRPr="00BD30DA">
        <w:rPr>
          <w:rFonts w:ascii="Times New Roman" w:hAnsi="Times New Roman"/>
          <w:b/>
          <w:sz w:val="22"/>
          <w:szCs w:val="22"/>
        </w:rPr>
        <w:t>kje</w:t>
      </w:r>
      <w:r w:rsidRPr="00BD30DA">
        <w:rPr>
          <w:rFonts w:ascii="Times New Roman" w:eastAsia="Arial" w:hAnsi="Times New Roman"/>
          <w:b/>
          <w:sz w:val="22"/>
          <w:szCs w:val="22"/>
        </w:rPr>
        <w:t xml:space="preserve"> </w:t>
      </w:r>
      <w:r w:rsidRPr="00BD30DA">
        <w:rPr>
          <w:rFonts w:ascii="Times New Roman" w:hAnsi="Times New Roman"/>
          <w:b/>
          <w:sz w:val="22"/>
          <w:szCs w:val="22"/>
        </w:rPr>
        <w:t>je</w:t>
      </w:r>
      <w:r w:rsidRPr="00BD30DA">
        <w:rPr>
          <w:rFonts w:ascii="Times New Roman" w:eastAsia="Arial" w:hAnsi="Times New Roman"/>
          <w:b/>
          <w:sz w:val="22"/>
          <w:szCs w:val="22"/>
        </w:rPr>
        <w:t xml:space="preserve"> </w:t>
      </w:r>
      <w:r w:rsidRPr="00BD30DA">
        <w:rPr>
          <w:rFonts w:ascii="Times New Roman" w:hAnsi="Times New Roman"/>
          <w:b/>
          <w:sz w:val="22"/>
          <w:szCs w:val="22"/>
        </w:rPr>
        <w:t>v</w:t>
      </w:r>
      <w:r w:rsidRPr="00BD30DA">
        <w:rPr>
          <w:rFonts w:ascii="Times New Roman" w:eastAsia="Arial" w:hAnsi="Times New Roman"/>
          <w:b/>
          <w:sz w:val="22"/>
          <w:szCs w:val="22"/>
        </w:rPr>
        <w:t xml:space="preserve"> </w:t>
      </w:r>
      <w:r w:rsidRPr="00BD30DA">
        <w:rPr>
          <w:rFonts w:ascii="Times New Roman" w:hAnsi="Times New Roman"/>
          <w:b/>
          <w:sz w:val="22"/>
          <w:szCs w:val="22"/>
        </w:rPr>
        <w:t>primeru</w:t>
      </w:r>
      <w:r w:rsidRPr="00BD30DA">
        <w:rPr>
          <w:rFonts w:ascii="Times New Roman" w:eastAsia="Arial" w:hAnsi="Times New Roman"/>
          <w:b/>
          <w:sz w:val="22"/>
          <w:szCs w:val="22"/>
        </w:rPr>
        <w:t xml:space="preserve"> </w:t>
      </w:r>
      <w:r w:rsidRPr="00BD30DA">
        <w:rPr>
          <w:rFonts w:ascii="Times New Roman" w:hAnsi="Times New Roman"/>
          <w:b/>
          <w:sz w:val="22"/>
          <w:szCs w:val="22"/>
        </w:rPr>
        <w:t>nezgode</w:t>
      </w:r>
      <w:r w:rsidRPr="00BD30DA">
        <w:rPr>
          <w:rFonts w:ascii="Times New Roman" w:eastAsia="Arial" w:hAnsi="Times New Roman"/>
          <w:b/>
          <w:sz w:val="22"/>
          <w:szCs w:val="22"/>
        </w:rPr>
        <w:t xml:space="preserve"> </w:t>
      </w:r>
      <w:r w:rsidRPr="00BD30DA">
        <w:rPr>
          <w:rFonts w:ascii="Times New Roman" w:hAnsi="Times New Roman"/>
          <w:b/>
          <w:sz w:val="22"/>
          <w:szCs w:val="22"/>
        </w:rPr>
        <w:t>možno</w:t>
      </w:r>
      <w:r w:rsidRPr="00BD30DA">
        <w:rPr>
          <w:rFonts w:ascii="Times New Roman" w:eastAsia="Arial" w:hAnsi="Times New Roman"/>
          <w:b/>
          <w:sz w:val="22"/>
          <w:szCs w:val="22"/>
        </w:rPr>
        <w:t xml:space="preserve"> </w:t>
      </w:r>
      <w:r w:rsidRPr="00BD30DA">
        <w:rPr>
          <w:rFonts w:ascii="Times New Roman" w:hAnsi="Times New Roman"/>
          <w:b/>
          <w:sz w:val="22"/>
          <w:szCs w:val="22"/>
        </w:rPr>
        <w:t>izključiti</w:t>
      </w:r>
      <w:r w:rsidRPr="00BD30DA">
        <w:rPr>
          <w:rFonts w:ascii="Times New Roman" w:eastAsia="Arial" w:hAnsi="Times New Roman"/>
          <w:b/>
          <w:sz w:val="22"/>
          <w:szCs w:val="22"/>
        </w:rPr>
        <w:t xml:space="preserve"> </w:t>
      </w:r>
      <w:r w:rsidRPr="00BD30DA">
        <w:rPr>
          <w:rFonts w:ascii="Times New Roman" w:hAnsi="Times New Roman"/>
          <w:b/>
          <w:sz w:val="22"/>
          <w:szCs w:val="22"/>
        </w:rPr>
        <w:t>električni</w:t>
      </w:r>
      <w:r w:rsidRPr="00BD30DA">
        <w:rPr>
          <w:rFonts w:ascii="Times New Roman" w:eastAsia="Arial" w:hAnsi="Times New Roman"/>
          <w:b/>
          <w:sz w:val="22"/>
          <w:szCs w:val="22"/>
        </w:rPr>
        <w:t xml:space="preserve"> </w:t>
      </w:r>
      <w:r w:rsidRPr="00BD30DA">
        <w:rPr>
          <w:rFonts w:ascii="Times New Roman" w:hAnsi="Times New Roman"/>
          <w:b/>
          <w:sz w:val="22"/>
          <w:szCs w:val="22"/>
        </w:rPr>
        <w:t>tok.</w:t>
      </w:r>
      <w:r w:rsidRPr="00BD30DA">
        <w:rPr>
          <w:rFonts w:ascii="Times New Roman" w:eastAsia="Arial" w:hAnsi="Times New Roman"/>
          <w:b/>
          <w:sz w:val="22"/>
          <w:szCs w:val="22"/>
        </w:rPr>
        <w:t xml:space="preserve"> </w:t>
      </w:r>
    </w:p>
    <w:p w:rsidR="008F2FA7" w:rsidRPr="00BD30DA" w:rsidRDefault="008F2FA7" w:rsidP="008F2FA7">
      <w:pPr>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od</w:t>
      </w:r>
      <w:r w:rsidRPr="00BD30DA">
        <w:rPr>
          <w:rFonts w:ascii="Times New Roman" w:eastAsia="Arial" w:hAnsi="Times New Roman"/>
          <w:sz w:val="22"/>
          <w:szCs w:val="22"/>
        </w:rPr>
        <w:t xml:space="preserve"> </w:t>
      </w:r>
      <w:r w:rsidRPr="00BD30DA">
        <w:rPr>
          <w:rFonts w:ascii="Times New Roman" w:hAnsi="Times New Roman"/>
          <w:sz w:val="22"/>
          <w:szCs w:val="22"/>
        </w:rPr>
        <w:t>njega</w:t>
      </w:r>
      <w:r w:rsidRPr="00BD30DA">
        <w:rPr>
          <w:rFonts w:ascii="Times New Roman" w:eastAsia="Arial" w:hAnsi="Times New Roman"/>
          <w:sz w:val="22"/>
          <w:szCs w:val="22"/>
        </w:rPr>
        <w:t xml:space="preserve"> </w:t>
      </w:r>
      <w:r w:rsidRPr="00BD30DA">
        <w:rPr>
          <w:rFonts w:ascii="Times New Roman" w:hAnsi="Times New Roman"/>
          <w:sz w:val="22"/>
          <w:szCs w:val="22"/>
        </w:rPr>
        <w:t>pooblaščena</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koordinacijo</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da</w:t>
      </w:r>
      <w:r w:rsidRPr="00BD30DA">
        <w:rPr>
          <w:rFonts w:ascii="Times New Roman" w:eastAsia="Arial" w:hAnsi="Times New Roman"/>
          <w:sz w:val="22"/>
          <w:szCs w:val="22"/>
        </w:rPr>
        <w:t xml:space="preserve"> </w:t>
      </w:r>
      <w:r w:rsidRPr="00BD30DA">
        <w:rPr>
          <w:rFonts w:ascii="Times New Roman" w:hAnsi="Times New Roman"/>
          <w:sz w:val="22"/>
          <w:szCs w:val="22"/>
        </w:rPr>
        <w:t>delavci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ne</w:t>
      </w:r>
      <w:r w:rsidRPr="00BD30DA">
        <w:rPr>
          <w:rFonts w:ascii="Times New Roman" w:eastAsia="Arial" w:hAnsi="Times New Roman"/>
          <w:sz w:val="22"/>
          <w:szCs w:val="22"/>
        </w:rPr>
        <w:t xml:space="preserve"> </w:t>
      </w:r>
      <w:r w:rsidRPr="00BD30DA">
        <w:rPr>
          <w:rFonts w:ascii="Times New Roman" w:hAnsi="Times New Roman"/>
          <w:sz w:val="22"/>
          <w:szCs w:val="22"/>
        </w:rPr>
        <w:t>upoštevajo</w:t>
      </w:r>
      <w:r w:rsidRPr="00BD30DA">
        <w:rPr>
          <w:rFonts w:ascii="Times New Roman" w:eastAsia="Arial" w:hAnsi="Times New Roman"/>
          <w:sz w:val="22"/>
          <w:szCs w:val="22"/>
        </w:rPr>
        <w:t xml:space="preserve"> </w:t>
      </w:r>
      <w:r w:rsidRPr="00BD30DA">
        <w:rPr>
          <w:rFonts w:ascii="Times New Roman" w:hAnsi="Times New Roman"/>
          <w:sz w:val="22"/>
          <w:szCs w:val="22"/>
        </w:rPr>
        <w:t>pravil</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dolžna</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te</w:t>
      </w:r>
      <w:r w:rsidRPr="00BD30DA">
        <w:rPr>
          <w:rFonts w:ascii="Times New Roman" w:eastAsia="Arial" w:hAnsi="Times New Roman"/>
          <w:sz w:val="22"/>
          <w:szCs w:val="22"/>
        </w:rPr>
        <w:t xml:space="preserve"> </w:t>
      </w:r>
      <w:r w:rsidRPr="00BD30DA">
        <w:rPr>
          <w:rFonts w:ascii="Times New Roman" w:hAnsi="Times New Roman"/>
          <w:sz w:val="22"/>
          <w:szCs w:val="22"/>
        </w:rPr>
        <w:t>opozoriti,</w:t>
      </w:r>
      <w:r w:rsidRPr="00BD30DA">
        <w:rPr>
          <w:rFonts w:ascii="Times New Roman" w:eastAsia="Arial" w:hAnsi="Times New Roman"/>
          <w:sz w:val="22"/>
          <w:szCs w:val="22"/>
        </w:rPr>
        <w:t xml:space="preserve"> </w:t>
      </w:r>
      <w:r w:rsidRPr="00BD30DA">
        <w:rPr>
          <w:rFonts w:ascii="Times New Roman" w:hAnsi="Times New Roman"/>
          <w:sz w:val="22"/>
          <w:szCs w:val="22"/>
        </w:rPr>
        <w:t>če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svojo</w:t>
      </w:r>
      <w:r w:rsidRPr="00BD30DA">
        <w:rPr>
          <w:rFonts w:ascii="Times New Roman" w:eastAsia="Arial" w:hAnsi="Times New Roman"/>
          <w:sz w:val="22"/>
          <w:szCs w:val="22"/>
        </w:rPr>
        <w:t xml:space="preserve"> </w:t>
      </w:r>
      <w:r w:rsidRPr="00BD30DA">
        <w:rPr>
          <w:rFonts w:ascii="Times New Roman" w:hAnsi="Times New Roman"/>
          <w:sz w:val="22"/>
          <w:szCs w:val="22"/>
        </w:rPr>
        <w:t>dejavnostjo</w:t>
      </w:r>
      <w:r w:rsidRPr="00BD30DA">
        <w:rPr>
          <w:rFonts w:ascii="Times New Roman" w:eastAsia="Arial" w:hAnsi="Times New Roman"/>
          <w:sz w:val="22"/>
          <w:szCs w:val="22"/>
        </w:rPr>
        <w:t xml:space="preserve"> </w:t>
      </w:r>
      <w:r w:rsidRPr="00BD30DA">
        <w:rPr>
          <w:rFonts w:ascii="Times New Roman" w:hAnsi="Times New Roman"/>
          <w:sz w:val="22"/>
          <w:szCs w:val="22"/>
        </w:rPr>
        <w:t>ogrožajo</w:t>
      </w:r>
      <w:r w:rsidRPr="00BD30DA">
        <w:rPr>
          <w:rFonts w:ascii="Times New Roman" w:eastAsia="Arial" w:hAnsi="Times New Roman"/>
          <w:sz w:val="22"/>
          <w:szCs w:val="22"/>
        </w:rPr>
        <w:t xml:space="preserve"> </w:t>
      </w:r>
      <w:r w:rsidRPr="00BD30DA">
        <w:rPr>
          <w:rFonts w:ascii="Times New Roman" w:hAnsi="Times New Roman"/>
          <w:sz w:val="22"/>
          <w:szCs w:val="22"/>
        </w:rPr>
        <w:t>sebe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druge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prekiniti</w:t>
      </w:r>
      <w:r w:rsidRPr="00BD30DA">
        <w:rPr>
          <w:rFonts w:ascii="Times New Roman" w:eastAsia="Arial" w:hAnsi="Times New Roman"/>
          <w:sz w:val="22"/>
          <w:szCs w:val="22"/>
        </w:rPr>
        <w:t xml:space="preserve"> </w:t>
      </w:r>
      <w:r w:rsidRPr="00BD30DA">
        <w:rPr>
          <w:rFonts w:ascii="Times New Roman" w:hAnsi="Times New Roman"/>
          <w:sz w:val="22"/>
          <w:szCs w:val="22"/>
        </w:rPr>
        <w:t>delo.</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vsakem</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mora</w:t>
      </w:r>
      <w:r w:rsidRPr="00BD30DA">
        <w:rPr>
          <w:rFonts w:ascii="Times New Roman" w:eastAsia="Arial" w:hAnsi="Times New Roman"/>
          <w:sz w:val="22"/>
          <w:szCs w:val="22"/>
        </w:rPr>
        <w:t xml:space="preserve"> </w:t>
      </w:r>
      <w:r w:rsidRPr="00BD30DA">
        <w:rPr>
          <w:rFonts w:ascii="Times New Roman" w:hAnsi="Times New Roman"/>
          <w:sz w:val="22"/>
          <w:szCs w:val="22"/>
        </w:rPr>
        <w:t>obvestiti</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izvajalca.</w:t>
      </w:r>
    </w:p>
    <w:p w:rsidR="008F2FA7" w:rsidRPr="00BD30DA" w:rsidRDefault="008F2FA7" w:rsidP="008F2FA7">
      <w:pPr>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delavca</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škode,</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jo</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ta</w:t>
      </w:r>
      <w:r w:rsidRPr="00BD30DA">
        <w:rPr>
          <w:rFonts w:ascii="Times New Roman" w:eastAsia="Arial" w:hAnsi="Times New Roman"/>
          <w:sz w:val="22"/>
          <w:szCs w:val="22"/>
        </w:rPr>
        <w:t xml:space="preserve"> </w:t>
      </w:r>
      <w:r w:rsidRPr="00BD30DA">
        <w:rPr>
          <w:rFonts w:ascii="Times New Roman" w:hAnsi="Times New Roman"/>
          <w:sz w:val="22"/>
          <w:szCs w:val="22"/>
        </w:rPr>
        <w:t>povzročil</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oz.</w:t>
      </w:r>
      <w:r w:rsidRPr="00BD30DA">
        <w:rPr>
          <w:rFonts w:ascii="Times New Roman" w:eastAsia="Arial" w:hAnsi="Times New Roman"/>
          <w:sz w:val="22"/>
          <w:szCs w:val="22"/>
        </w:rPr>
        <w:t xml:space="preserve"> </w:t>
      </w: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dolžan</w:t>
      </w:r>
      <w:r w:rsidRPr="00BD30DA">
        <w:rPr>
          <w:rFonts w:ascii="Times New Roman" w:eastAsia="Arial" w:hAnsi="Times New Roman"/>
          <w:sz w:val="22"/>
          <w:szCs w:val="22"/>
        </w:rPr>
        <w:t xml:space="preserve"> </w:t>
      </w:r>
      <w:r w:rsidRPr="00BD30DA">
        <w:rPr>
          <w:rFonts w:ascii="Times New Roman" w:hAnsi="Times New Roman"/>
          <w:sz w:val="22"/>
          <w:szCs w:val="22"/>
        </w:rPr>
        <w:t>zavarovati</w:t>
      </w:r>
      <w:r w:rsidRPr="00BD30DA">
        <w:rPr>
          <w:rFonts w:ascii="Times New Roman" w:eastAsia="Arial" w:hAnsi="Times New Roman"/>
          <w:sz w:val="22"/>
          <w:szCs w:val="22"/>
        </w:rPr>
        <w:t xml:space="preserve"> </w:t>
      </w:r>
      <w:r w:rsidRPr="00BD30DA">
        <w:rPr>
          <w:rFonts w:ascii="Times New Roman" w:hAnsi="Times New Roman"/>
          <w:sz w:val="22"/>
          <w:szCs w:val="22"/>
        </w:rPr>
        <w:t>kraj</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dokaze</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zbrati</w:t>
      </w:r>
      <w:r w:rsidRPr="00BD30DA">
        <w:rPr>
          <w:rFonts w:ascii="Times New Roman" w:eastAsia="Arial" w:hAnsi="Times New Roman"/>
          <w:sz w:val="22"/>
          <w:szCs w:val="22"/>
        </w:rPr>
        <w:t xml:space="preserve"> </w:t>
      </w:r>
      <w:r w:rsidRPr="00BD30DA">
        <w:rPr>
          <w:rFonts w:ascii="Times New Roman" w:hAnsi="Times New Roman"/>
          <w:sz w:val="22"/>
          <w:szCs w:val="22"/>
        </w:rPr>
        <w:t>podatke</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dogodku</w:t>
      </w:r>
      <w:r w:rsidRPr="00BD30DA">
        <w:rPr>
          <w:rFonts w:ascii="Times New Roman" w:eastAsia="Arial" w:hAnsi="Times New Roman"/>
          <w:sz w:val="22"/>
          <w:szCs w:val="22"/>
        </w:rPr>
        <w:t xml:space="preserve"> </w:t>
      </w:r>
      <w:r w:rsidRPr="00BD30DA">
        <w:rPr>
          <w:rFonts w:ascii="Times New Roman" w:hAnsi="Times New Roman"/>
          <w:sz w:val="22"/>
          <w:szCs w:val="22"/>
        </w:rPr>
        <w:t>vključno</w:t>
      </w:r>
      <w:r w:rsidRPr="00BD30DA">
        <w:rPr>
          <w:rFonts w:ascii="Times New Roman" w:eastAsia="Arial" w:hAnsi="Times New Roman"/>
          <w:sz w:val="22"/>
          <w:szCs w:val="22"/>
        </w:rPr>
        <w:t xml:space="preserve"> </w:t>
      </w:r>
      <w:r w:rsidRPr="00BD30DA">
        <w:rPr>
          <w:rFonts w:ascii="Times New Roman" w:hAnsi="Times New Roman"/>
          <w:sz w:val="22"/>
          <w:szCs w:val="22"/>
        </w:rPr>
        <w:t>z</w:t>
      </w:r>
      <w:r w:rsidRPr="00BD30DA">
        <w:rPr>
          <w:rFonts w:ascii="Times New Roman" w:eastAsia="Arial" w:hAnsi="Times New Roman"/>
          <w:sz w:val="22"/>
          <w:szCs w:val="22"/>
        </w:rPr>
        <w:t xml:space="preserve"> </w:t>
      </w:r>
      <w:r w:rsidRPr="00BD30DA">
        <w:rPr>
          <w:rFonts w:ascii="Times New Roman" w:hAnsi="Times New Roman"/>
          <w:sz w:val="22"/>
          <w:szCs w:val="22"/>
        </w:rPr>
        <w:t>izjavami</w:t>
      </w:r>
      <w:r w:rsidRPr="00BD30DA">
        <w:rPr>
          <w:rFonts w:ascii="Times New Roman" w:eastAsia="Arial" w:hAnsi="Times New Roman"/>
          <w:sz w:val="22"/>
          <w:szCs w:val="22"/>
        </w:rPr>
        <w:t xml:space="preserve"> </w:t>
      </w:r>
      <w:r w:rsidRPr="00BD30DA">
        <w:rPr>
          <w:rFonts w:ascii="Times New Roman" w:hAnsi="Times New Roman"/>
          <w:sz w:val="22"/>
          <w:szCs w:val="22"/>
        </w:rPr>
        <w:t>poškodovanca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prič,</w:t>
      </w:r>
      <w:r w:rsidRPr="00BD30DA">
        <w:rPr>
          <w:rFonts w:ascii="Times New Roman" w:eastAsia="Arial" w:hAnsi="Times New Roman"/>
          <w:sz w:val="22"/>
          <w:szCs w:val="22"/>
        </w:rPr>
        <w:t xml:space="preserve"> </w:t>
      </w:r>
      <w:r w:rsidRPr="00BD30DA">
        <w:rPr>
          <w:rFonts w:ascii="Times New Roman" w:hAnsi="Times New Roman"/>
          <w:sz w:val="22"/>
          <w:szCs w:val="22"/>
        </w:rPr>
        <w:t>poskrbeti</w:t>
      </w:r>
      <w:r w:rsidRPr="00BD30DA">
        <w:rPr>
          <w:rFonts w:ascii="Times New Roman" w:eastAsia="Arial" w:hAnsi="Times New Roman"/>
          <w:sz w:val="22"/>
          <w:szCs w:val="22"/>
        </w:rPr>
        <w:t xml:space="preserve"> </w:t>
      </w: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nudenje</w:t>
      </w:r>
      <w:r w:rsidRPr="00BD30DA">
        <w:rPr>
          <w:rFonts w:ascii="Times New Roman" w:eastAsia="Arial" w:hAnsi="Times New Roman"/>
          <w:sz w:val="22"/>
          <w:szCs w:val="22"/>
        </w:rPr>
        <w:t xml:space="preserve"> </w:t>
      </w:r>
      <w:r w:rsidRPr="00BD30DA">
        <w:rPr>
          <w:rFonts w:ascii="Times New Roman" w:hAnsi="Times New Roman"/>
          <w:sz w:val="22"/>
          <w:szCs w:val="22"/>
        </w:rPr>
        <w:t>prve</w:t>
      </w:r>
      <w:r w:rsidRPr="00BD30DA">
        <w:rPr>
          <w:rFonts w:ascii="Times New Roman" w:eastAsia="Arial" w:hAnsi="Times New Roman"/>
          <w:sz w:val="22"/>
          <w:szCs w:val="22"/>
        </w:rPr>
        <w:t xml:space="preserve"> </w:t>
      </w:r>
      <w:r w:rsidRPr="00BD30DA">
        <w:rPr>
          <w:rFonts w:ascii="Times New Roman" w:hAnsi="Times New Roman"/>
          <w:sz w:val="22"/>
          <w:szCs w:val="22"/>
        </w:rPr>
        <w:t>pomoči</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nemudoma</w:t>
      </w:r>
      <w:r w:rsidRPr="00BD30DA">
        <w:rPr>
          <w:rFonts w:ascii="Times New Roman" w:eastAsia="Arial" w:hAnsi="Times New Roman"/>
          <w:sz w:val="22"/>
          <w:szCs w:val="22"/>
        </w:rPr>
        <w:t xml:space="preserve"> </w:t>
      </w:r>
      <w:r w:rsidRPr="00BD30DA">
        <w:rPr>
          <w:rFonts w:ascii="Times New Roman" w:hAnsi="Times New Roman"/>
          <w:sz w:val="22"/>
          <w:szCs w:val="22"/>
        </w:rPr>
        <w:t>obvestiti</w:t>
      </w:r>
      <w:r w:rsidRPr="00BD30DA">
        <w:rPr>
          <w:rFonts w:ascii="Times New Roman" w:eastAsia="Arial" w:hAnsi="Times New Roman"/>
          <w:sz w:val="22"/>
          <w:szCs w:val="22"/>
        </w:rPr>
        <w:t xml:space="preserve"> </w:t>
      </w:r>
      <w:r w:rsidRPr="00BD30DA">
        <w:rPr>
          <w:rFonts w:ascii="Times New Roman" w:hAnsi="Times New Roman"/>
          <w:sz w:val="22"/>
          <w:szCs w:val="22"/>
        </w:rPr>
        <w:t>odgovorno</w:t>
      </w:r>
      <w:r w:rsidRPr="00BD30DA">
        <w:rPr>
          <w:rFonts w:ascii="Times New Roman" w:eastAsia="Arial" w:hAnsi="Times New Roman"/>
          <w:sz w:val="22"/>
          <w:szCs w:val="22"/>
        </w:rPr>
        <w:t xml:space="preserve"> </w:t>
      </w:r>
      <w:r w:rsidRPr="00BD30DA">
        <w:rPr>
          <w:rFonts w:ascii="Times New Roman" w:hAnsi="Times New Roman"/>
          <w:sz w:val="22"/>
          <w:szCs w:val="22"/>
        </w:rPr>
        <w:t>osebo</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primeru</w:t>
      </w:r>
      <w:r w:rsidRPr="00BD30DA">
        <w:rPr>
          <w:rFonts w:ascii="Times New Roman" w:eastAsia="Arial" w:hAnsi="Times New Roman"/>
          <w:sz w:val="22"/>
          <w:szCs w:val="22"/>
        </w:rPr>
        <w:t xml:space="preserve"> </w:t>
      </w:r>
      <w:r w:rsidRPr="00BD30DA">
        <w:rPr>
          <w:rFonts w:ascii="Times New Roman" w:hAnsi="Times New Roman"/>
          <w:sz w:val="22"/>
          <w:szCs w:val="22"/>
        </w:rPr>
        <w:t>hude</w:t>
      </w:r>
      <w:r w:rsidRPr="00BD30DA">
        <w:rPr>
          <w:rFonts w:ascii="Times New Roman" w:eastAsia="Arial" w:hAnsi="Times New Roman"/>
          <w:sz w:val="22"/>
          <w:szCs w:val="22"/>
        </w:rPr>
        <w:t xml:space="preserve"> </w:t>
      </w:r>
      <w:r w:rsidRPr="00BD30DA">
        <w:rPr>
          <w:rFonts w:ascii="Times New Roman" w:hAnsi="Times New Roman"/>
          <w:sz w:val="22"/>
          <w:szCs w:val="22"/>
        </w:rPr>
        <w:t>nezgode</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večje</w:t>
      </w:r>
      <w:r w:rsidRPr="00BD30DA">
        <w:rPr>
          <w:rFonts w:ascii="Times New Roman" w:eastAsia="Arial" w:hAnsi="Times New Roman"/>
          <w:sz w:val="22"/>
          <w:szCs w:val="22"/>
        </w:rPr>
        <w:t xml:space="preserve"> </w:t>
      </w:r>
      <w:r w:rsidRPr="00BD30DA">
        <w:rPr>
          <w:rFonts w:ascii="Times New Roman" w:hAnsi="Times New Roman"/>
          <w:sz w:val="22"/>
          <w:szCs w:val="22"/>
        </w:rPr>
        <w:t>materialne</w:t>
      </w:r>
      <w:r w:rsidRPr="00BD30DA">
        <w:rPr>
          <w:rFonts w:ascii="Times New Roman" w:eastAsia="Arial" w:hAnsi="Times New Roman"/>
          <w:sz w:val="22"/>
          <w:szCs w:val="22"/>
        </w:rPr>
        <w:t xml:space="preserve"> </w:t>
      </w:r>
      <w:r w:rsidRPr="00BD30DA">
        <w:rPr>
          <w:rFonts w:ascii="Times New Roman" w:hAnsi="Times New Roman"/>
          <w:sz w:val="22"/>
          <w:szCs w:val="22"/>
        </w:rPr>
        <w:t>škode</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r w:rsidRPr="00BD30DA">
        <w:rPr>
          <w:rFonts w:ascii="Times New Roman" w:hAnsi="Times New Roman"/>
          <w:sz w:val="22"/>
          <w:szCs w:val="22"/>
        </w:rPr>
        <w:t>tudi</w:t>
      </w:r>
      <w:r w:rsidRPr="00BD30DA">
        <w:rPr>
          <w:rFonts w:ascii="Times New Roman" w:eastAsia="Arial" w:hAnsi="Times New Roman"/>
          <w:sz w:val="22"/>
          <w:szCs w:val="22"/>
        </w:rPr>
        <w:t xml:space="preserve"> </w:t>
      </w:r>
      <w:r w:rsidRPr="00BD30DA">
        <w:rPr>
          <w:rFonts w:ascii="Times New Roman" w:hAnsi="Times New Roman"/>
          <w:sz w:val="22"/>
          <w:szCs w:val="22"/>
        </w:rPr>
        <w:t>inšpekcijo</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policijo.</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začne</w:t>
      </w:r>
      <w:r w:rsidRPr="00BD30DA">
        <w:rPr>
          <w:rFonts w:ascii="Times New Roman" w:eastAsia="Arial" w:hAnsi="Times New Roman"/>
          <w:sz w:val="22"/>
          <w:szCs w:val="22"/>
        </w:rPr>
        <w:t xml:space="preserve"> </w:t>
      </w:r>
      <w:r w:rsidRPr="00BD30DA">
        <w:rPr>
          <w:rFonts w:ascii="Times New Roman" w:hAnsi="Times New Roman"/>
          <w:sz w:val="22"/>
          <w:szCs w:val="22"/>
        </w:rPr>
        <w:t>veljati,</w:t>
      </w:r>
      <w:r w:rsidRPr="00BD30DA">
        <w:rPr>
          <w:rFonts w:ascii="Times New Roman" w:eastAsia="Arial" w:hAnsi="Times New Roman"/>
          <w:sz w:val="22"/>
          <w:szCs w:val="22"/>
        </w:rPr>
        <w:t xml:space="preserve"> </w:t>
      </w:r>
      <w:r w:rsidRPr="00BD30DA">
        <w:rPr>
          <w:rFonts w:ascii="Times New Roman" w:hAnsi="Times New Roman"/>
          <w:sz w:val="22"/>
          <w:szCs w:val="22"/>
        </w:rPr>
        <w:t>ko</w:t>
      </w:r>
      <w:r w:rsidRPr="00BD30DA">
        <w:rPr>
          <w:rFonts w:ascii="Times New Roman" w:eastAsia="Arial" w:hAnsi="Times New Roman"/>
          <w:sz w:val="22"/>
          <w:szCs w:val="22"/>
        </w:rPr>
        <w:t xml:space="preserve"> </w:t>
      </w:r>
      <w:r w:rsidRPr="00BD30DA">
        <w:rPr>
          <w:rFonts w:ascii="Times New Roman" w:hAnsi="Times New Roman"/>
          <w:sz w:val="22"/>
          <w:szCs w:val="22"/>
        </w:rPr>
        <w:t>ga</w:t>
      </w:r>
      <w:r w:rsidRPr="00BD30DA">
        <w:rPr>
          <w:rFonts w:ascii="Times New Roman" w:eastAsia="Arial" w:hAnsi="Times New Roman"/>
          <w:sz w:val="22"/>
          <w:szCs w:val="22"/>
        </w:rPr>
        <w:t xml:space="preserve"> </w:t>
      </w:r>
      <w:r w:rsidRPr="00BD30DA">
        <w:rPr>
          <w:rFonts w:ascii="Times New Roman" w:hAnsi="Times New Roman"/>
          <w:sz w:val="22"/>
          <w:szCs w:val="22"/>
        </w:rPr>
        <w:t>podpišejo</w:t>
      </w:r>
      <w:r w:rsidRPr="00BD30DA">
        <w:rPr>
          <w:rFonts w:ascii="Times New Roman" w:eastAsia="Arial" w:hAnsi="Times New Roman"/>
          <w:sz w:val="22"/>
          <w:szCs w:val="22"/>
        </w:rPr>
        <w:t xml:space="preserve"> </w:t>
      </w:r>
      <w:r w:rsidRPr="00BD30DA">
        <w:rPr>
          <w:rFonts w:ascii="Times New Roman" w:hAnsi="Times New Roman"/>
          <w:sz w:val="22"/>
          <w:szCs w:val="22"/>
        </w:rPr>
        <w:t>odgovorne</w:t>
      </w:r>
      <w:r w:rsidRPr="00BD30DA">
        <w:rPr>
          <w:rFonts w:ascii="Times New Roman" w:eastAsia="Arial" w:hAnsi="Times New Roman"/>
          <w:sz w:val="22"/>
          <w:szCs w:val="22"/>
        </w:rPr>
        <w:t xml:space="preserve"> </w:t>
      </w:r>
      <w:r w:rsidRPr="00BD30DA">
        <w:rPr>
          <w:rFonts w:ascii="Times New Roman" w:hAnsi="Times New Roman"/>
          <w:sz w:val="22"/>
          <w:szCs w:val="22"/>
        </w:rPr>
        <w:t>osebe</w:t>
      </w:r>
      <w:r w:rsidRPr="00BD30DA">
        <w:rPr>
          <w:rFonts w:ascii="Times New Roman" w:eastAsia="Arial" w:hAnsi="Times New Roman"/>
          <w:sz w:val="22"/>
          <w:szCs w:val="22"/>
        </w:rPr>
        <w:t xml:space="preserve"> </w:t>
      </w:r>
      <w:r w:rsidRPr="00BD30DA">
        <w:rPr>
          <w:rFonts w:ascii="Times New Roman" w:hAnsi="Times New Roman"/>
          <w:sz w:val="22"/>
          <w:szCs w:val="22"/>
        </w:rPr>
        <w:t>izvajalcev</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izvajajo</w:t>
      </w:r>
      <w:r w:rsidRPr="00BD30DA">
        <w:rPr>
          <w:rFonts w:ascii="Times New Roman" w:eastAsia="Arial" w:hAnsi="Times New Roman"/>
          <w:sz w:val="22"/>
          <w:szCs w:val="22"/>
        </w:rPr>
        <w:t xml:space="preserve"> </w:t>
      </w:r>
      <w:r w:rsidRPr="00BD30DA">
        <w:rPr>
          <w:rFonts w:ascii="Times New Roman" w:hAnsi="Times New Roman"/>
          <w:sz w:val="22"/>
          <w:szCs w:val="22"/>
        </w:rPr>
        <w:t>dela</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delovišču.</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Začetek</w:t>
      </w:r>
      <w:r w:rsidRPr="00BD30DA">
        <w:rPr>
          <w:rFonts w:ascii="Times New Roman" w:eastAsia="Arial" w:hAnsi="Times New Roman"/>
          <w:sz w:val="22"/>
          <w:szCs w:val="22"/>
        </w:rPr>
        <w:t xml:space="preserve"> </w:t>
      </w:r>
      <w:r w:rsidRPr="00BD30DA">
        <w:rPr>
          <w:rFonts w:ascii="Times New Roman" w:hAnsi="Times New Roman"/>
          <w:sz w:val="22"/>
          <w:szCs w:val="22"/>
        </w:rPr>
        <w:t>izvajanja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na</w:t>
      </w:r>
      <w:r w:rsidRPr="00BD30DA">
        <w:rPr>
          <w:rFonts w:ascii="Times New Roman" w:eastAsia="Arial" w:hAnsi="Times New Roman"/>
          <w:sz w:val="22"/>
          <w:szCs w:val="22"/>
        </w:rPr>
        <w:t xml:space="preserve"> </w:t>
      </w:r>
      <w:r w:rsidRPr="00BD30DA">
        <w:rPr>
          <w:rFonts w:ascii="Times New Roman" w:hAnsi="Times New Roman"/>
          <w:sz w:val="22"/>
          <w:szCs w:val="22"/>
        </w:rPr>
        <w:t>skupnem</w:t>
      </w:r>
      <w:r w:rsidRPr="00BD30DA">
        <w:rPr>
          <w:rFonts w:ascii="Times New Roman" w:eastAsia="Arial" w:hAnsi="Times New Roman"/>
          <w:sz w:val="22"/>
          <w:szCs w:val="22"/>
        </w:rPr>
        <w:t xml:space="preserve"> </w:t>
      </w:r>
      <w:r w:rsidRPr="00BD30DA">
        <w:rPr>
          <w:rFonts w:ascii="Times New Roman" w:hAnsi="Times New Roman"/>
          <w:sz w:val="22"/>
          <w:szCs w:val="22"/>
        </w:rPr>
        <w:t>delovišču</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dovoljen</w:t>
      </w:r>
      <w:r w:rsidRPr="00BD30DA">
        <w:rPr>
          <w:rFonts w:ascii="Times New Roman" w:eastAsia="Arial" w:hAnsi="Times New Roman"/>
          <w:sz w:val="22"/>
          <w:szCs w:val="22"/>
        </w:rPr>
        <w:t xml:space="preserve"> </w:t>
      </w:r>
      <w:r w:rsidRPr="00BD30DA">
        <w:rPr>
          <w:rFonts w:ascii="Times New Roman" w:hAnsi="Times New Roman"/>
          <w:sz w:val="22"/>
          <w:szCs w:val="22"/>
        </w:rPr>
        <w:t>le</w:t>
      </w:r>
      <w:r w:rsidRPr="00BD30DA">
        <w:rPr>
          <w:rFonts w:ascii="Times New Roman" w:eastAsia="Arial" w:hAnsi="Times New Roman"/>
          <w:sz w:val="22"/>
          <w:szCs w:val="22"/>
        </w:rPr>
        <w:t xml:space="preserve"> </w:t>
      </w:r>
      <w:r w:rsidRPr="00BD30DA">
        <w:rPr>
          <w:rFonts w:ascii="Times New Roman" w:hAnsi="Times New Roman"/>
          <w:sz w:val="22"/>
          <w:szCs w:val="22"/>
        </w:rPr>
        <w:t>izvajalcu,</w:t>
      </w:r>
      <w:r w:rsidRPr="00BD30DA">
        <w:rPr>
          <w:rFonts w:ascii="Times New Roman" w:eastAsia="Arial" w:hAnsi="Times New Roman"/>
          <w:sz w:val="22"/>
          <w:szCs w:val="22"/>
        </w:rPr>
        <w:t xml:space="preserve"> </w:t>
      </w:r>
      <w:r w:rsidRPr="00BD30DA">
        <w:rPr>
          <w:rFonts w:ascii="Times New Roman" w:hAnsi="Times New Roman"/>
          <w:sz w:val="22"/>
          <w:szCs w:val="22"/>
        </w:rPr>
        <w:t>ki</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podpisal</w:t>
      </w:r>
      <w:r w:rsidRPr="00BD30DA">
        <w:rPr>
          <w:rFonts w:ascii="Times New Roman" w:eastAsia="Arial" w:hAnsi="Times New Roman"/>
          <w:sz w:val="22"/>
          <w:szCs w:val="22"/>
        </w:rPr>
        <w:t xml:space="preserve"> </w:t>
      </w: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podal</w:t>
      </w:r>
      <w:r w:rsidRPr="00BD30DA">
        <w:rPr>
          <w:rFonts w:ascii="Times New Roman" w:eastAsia="Arial" w:hAnsi="Times New Roman"/>
          <w:sz w:val="22"/>
          <w:szCs w:val="22"/>
        </w:rPr>
        <w:t xml:space="preserve"> </w:t>
      </w:r>
      <w:r w:rsidRPr="00BD30DA">
        <w:rPr>
          <w:rFonts w:ascii="Times New Roman" w:hAnsi="Times New Roman"/>
          <w:sz w:val="22"/>
          <w:szCs w:val="22"/>
        </w:rPr>
        <w:t>pisno</w:t>
      </w:r>
      <w:r w:rsidRPr="00BD30DA">
        <w:rPr>
          <w:rFonts w:ascii="Times New Roman" w:eastAsia="Arial" w:hAnsi="Times New Roman"/>
          <w:sz w:val="22"/>
          <w:szCs w:val="22"/>
        </w:rPr>
        <w:t xml:space="preserve"> </w:t>
      </w:r>
      <w:r w:rsidRPr="00BD30DA">
        <w:rPr>
          <w:rFonts w:ascii="Times New Roman" w:hAnsi="Times New Roman"/>
          <w:sz w:val="22"/>
          <w:szCs w:val="22"/>
        </w:rPr>
        <w:t>izjavo</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odgovorni</w:t>
      </w:r>
      <w:r w:rsidRPr="00BD30DA">
        <w:rPr>
          <w:rFonts w:ascii="Times New Roman" w:eastAsia="Arial" w:hAnsi="Times New Roman"/>
          <w:sz w:val="22"/>
          <w:szCs w:val="22"/>
        </w:rPr>
        <w:t xml:space="preserve"> </w:t>
      </w:r>
      <w:r w:rsidRPr="00BD30DA">
        <w:rPr>
          <w:rFonts w:ascii="Times New Roman" w:hAnsi="Times New Roman"/>
          <w:sz w:val="22"/>
          <w:szCs w:val="22"/>
        </w:rPr>
        <w:t>osebi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iz</w:t>
      </w:r>
      <w:r w:rsidRPr="00BD30DA">
        <w:rPr>
          <w:rFonts w:ascii="Times New Roman" w:eastAsia="Arial" w:hAnsi="Times New Roman"/>
          <w:sz w:val="22"/>
          <w:szCs w:val="22"/>
        </w:rPr>
        <w:t xml:space="preserve"> </w:t>
      </w:r>
      <w:r w:rsidRPr="00BD30DA">
        <w:rPr>
          <w:rFonts w:ascii="Times New Roman" w:hAnsi="Times New Roman"/>
          <w:sz w:val="22"/>
          <w:szCs w:val="22"/>
        </w:rPr>
        <w:t>tega</w:t>
      </w:r>
      <w:r w:rsidRPr="00BD30DA">
        <w:rPr>
          <w:rFonts w:ascii="Times New Roman" w:eastAsia="Arial" w:hAnsi="Times New Roman"/>
          <w:sz w:val="22"/>
          <w:szCs w:val="22"/>
        </w:rPr>
        <w:t xml:space="preserve"> </w:t>
      </w:r>
      <w:r w:rsidRPr="00BD30DA">
        <w:rPr>
          <w:rFonts w:ascii="Times New Roman" w:hAnsi="Times New Roman"/>
          <w:sz w:val="22"/>
          <w:szCs w:val="22"/>
        </w:rPr>
        <w:t>sporazuma</w:t>
      </w:r>
      <w:r w:rsidRPr="00BD30DA">
        <w:rPr>
          <w:rFonts w:ascii="Times New Roman" w:eastAsia="Arial" w:hAnsi="Times New Roman"/>
          <w:sz w:val="22"/>
          <w:szCs w:val="22"/>
        </w:rPr>
        <w:t xml:space="preserve"> </w:t>
      </w:r>
      <w:r w:rsidRPr="00BD30DA">
        <w:rPr>
          <w:rFonts w:ascii="Times New Roman" w:hAnsi="Times New Roman"/>
          <w:sz w:val="22"/>
          <w:szCs w:val="22"/>
        </w:rPr>
        <w:t>predal</w:t>
      </w:r>
      <w:r w:rsidRPr="00BD30DA">
        <w:rPr>
          <w:rFonts w:ascii="Times New Roman" w:eastAsia="Arial" w:hAnsi="Times New Roman"/>
          <w:sz w:val="22"/>
          <w:szCs w:val="22"/>
        </w:rPr>
        <w:t xml:space="preserve"> </w:t>
      </w:r>
      <w:r w:rsidRPr="00BD30DA">
        <w:rPr>
          <w:rFonts w:ascii="Times New Roman" w:hAnsi="Times New Roman"/>
          <w:sz w:val="22"/>
          <w:szCs w:val="22"/>
        </w:rPr>
        <w:t>vso</w:t>
      </w:r>
      <w:r w:rsidRPr="00BD30DA">
        <w:rPr>
          <w:rFonts w:ascii="Times New Roman" w:eastAsia="Arial" w:hAnsi="Times New Roman"/>
          <w:sz w:val="22"/>
          <w:szCs w:val="22"/>
        </w:rPr>
        <w:t xml:space="preserve"> </w:t>
      </w:r>
      <w:r w:rsidRPr="00BD30DA">
        <w:rPr>
          <w:rFonts w:ascii="Times New Roman" w:hAnsi="Times New Roman"/>
          <w:sz w:val="22"/>
          <w:szCs w:val="22"/>
        </w:rPr>
        <w:t>potrebno</w:t>
      </w:r>
      <w:r w:rsidRPr="00BD30DA">
        <w:rPr>
          <w:rFonts w:ascii="Times New Roman" w:eastAsia="Arial" w:hAnsi="Times New Roman"/>
          <w:sz w:val="22"/>
          <w:szCs w:val="22"/>
        </w:rPr>
        <w:t xml:space="preserve"> </w:t>
      </w:r>
      <w:r w:rsidRPr="00BD30DA">
        <w:rPr>
          <w:rFonts w:ascii="Times New Roman" w:hAnsi="Times New Roman"/>
          <w:sz w:val="22"/>
          <w:szCs w:val="22"/>
        </w:rPr>
        <w:t>varnostno</w:t>
      </w:r>
      <w:r w:rsidRPr="00BD30DA">
        <w:rPr>
          <w:rFonts w:ascii="Times New Roman" w:eastAsia="Arial" w:hAnsi="Times New Roman"/>
          <w:sz w:val="22"/>
          <w:szCs w:val="22"/>
        </w:rPr>
        <w:t xml:space="preserve"> – </w:t>
      </w:r>
      <w:r w:rsidRPr="00BD30DA">
        <w:rPr>
          <w:rFonts w:ascii="Times New Roman" w:hAnsi="Times New Roman"/>
          <w:sz w:val="22"/>
          <w:szCs w:val="22"/>
        </w:rPr>
        <w:t>tehnično</w:t>
      </w:r>
      <w:r w:rsidRPr="00BD30DA">
        <w:rPr>
          <w:rFonts w:ascii="Times New Roman" w:eastAsia="Arial" w:hAnsi="Times New Roman"/>
          <w:sz w:val="22"/>
          <w:szCs w:val="22"/>
        </w:rPr>
        <w:t xml:space="preserve"> </w:t>
      </w:r>
      <w:r w:rsidRPr="00BD30DA">
        <w:rPr>
          <w:rFonts w:ascii="Times New Roman" w:hAnsi="Times New Roman"/>
          <w:sz w:val="22"/>
          <w:szCs w:val="22"/>
        </w:rPr>
        <w:t>dokumentacijo.</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8F2FA7">
      <w:pPr>
        <w:jc w:val="center"/>
        <w:rPr>
          <w:rFonts w:ascii="Times New Roman" w:hAnsi="Times New Roman"/>
          <w:b/>
          <w:bCs/>
          <w:sz w:val="22"/>
          <w:szCs w:val="22"/>
        </w:rPr>
      </w:pPr>
      <w:r w:rsidRPr="00BD30DA">
        <w:rPr>
          <w:rFonts w:ascii="Times New Roman" w:hAnsi="Times New Roman"/>
          <w:b/>
          <w:bCs/>
          <w:sz w:val="22"/>
          <w:szCs w:val="22"/>
        </w:rPr>
        <w:t>Imenovanje</w:t>
      </w:r>
      <w:r w:rsidRPr="00BD30DA">
        <w:rPr>
          <w:rFonts w:ascii="Times New Roman" w:eastAsia="Arial" w:hAnsi="Times New Roman"/>
          <w:b/>
          <w:bCs/>
          <w:sz w:val="22"/>
          <w:szCs w:val="22"/>
        </w:rPr>
        <w:t xml:space="preserve"> </w:t>
      </w:r>
      <w:r w:rsidRPr="00BD30DA">
        <w:rPr>
          <w:rFonts w:ascii="Times New Roman" w:hAnsi="Times New Roman"/>
          <w:b/>
          <w:bCs/>
          <w:sz w:val="22"/>
          <w:szCs w:val="22"/>
        </w:rPr>
        <w:t>odgovornih</w:t>
      </w:r>
      <w:r w:rsidRPr="00BD30DA">
        <w:rPr>
          <w:rFonts w:ascii="Times New Roman" w:eastAsia="Arial" w:hAnsi="Times New Roman"/>
          <w:b/>
          <w:bCs/>
          <w:sz w:val="22"/>
          <w:szCs w:val="22"/>
        </w:rPr>
        <w:t xml:space="preserve"> </w:t>
      </w:r>
      <w:r w:rsidRPr="00BD30DA">
        <w:rPr>
          <w:rFonts w:ascii="Times New Roman" w:hAnsi="Times New Roman"/>
          <w:b/>
          <w:bCs/>
          <w:sz w:val="22"/>
          <w:szCs w:val="22"/>
        </w:rPr>
        <w:t>oseb</w:t>
      </w:r>
      <w:r w:rsidRPr="00BD30DA">
        <w:rPr>
          <w:rFonts w:ascii="Times New Roman" w:eastAsia="Arial" w:hAnsi="Times New Roman"/>
          <w:b/>
          <w:bCs/>
          <w:sz w:val="22"/>
          <w:szCs w:val="22"/>
        </w:rPr>
        <w:t xml:space="preserve"> </w:t>
      </w:r>
      <w:r w:rsidRPr="00BD30DA">
        <w:rPr>
          <w:rFonts w:ascii="Times New Roman" w:hAnsi="Times New Roman"/>
          <w:b/>
          <w:bCs/>
          <w:sz w:val="22"/>
          <w:szCs w:val="22"/>
        </w:rPr>
        <w:t>za</w:t>
      </w:r>
      <w:r w:rsidRPr="00BD30DA">
        <w:rPr>
          <w:rFonts w:ascii="Times New Roman" w:eastAsia="Arial" w:hAnsi="Times New Roman"/>
          <w:b/>
          <w:bCs/>
          <w:sz w:val="22"/>
          <w:szCs w:val="22"/>
        </w:rPr>
        <w:t xml:space="preserve"> </w:t>
      </w:r>
      <w:r w:rsidRPr="00BD30DA">
        <w:rPr>
          <w:rFonts w:ascii="Times New Roman" w:hAnsi="Times New Roman"/>
          <w:b/>
          <w:bCs/>
          <w:sz w:val="22"/>
          <w:szCs w:val="22"/>
        </w:rPr>
        <w:t>varnost</w:t>
      </w:r>
      <w:r w:rsidRPr="00BD30DA">
        <w:rPr>
          <w:rFonts w:ascii="Times New Roman" w:eastAsia="Arial" w:hAnsi="Times New Roman"/>
          <w:b/>
          <w:bCs/>
          <w:sz w:val="22"/>
          <w:szCs w:val="22"/>
        </w:rPr>
        <w:t xml:space="preserve"> </w:t>
      </w:r>
      <w:r w:rsidRPr="00BD30DA">
        <w:rPr>
          <w:rFonts w:ascii="Times New Roman" w:hAnsi="Times New Roman"/>
          <w:b/>
          <w:bCs/>
          <w:sz w:val="22"/>
          <w:szCs w:val="22"/>
        </w:rPr>
        <w:t>in</w:t>
      </w:r>
      <w:r w:rsidRPr="00BD30DA">
        <w:rPr>
          <w:rFonts w:ascii="Times New Roman" w:eastAsia="Arial" w:hAnsi="Times New Roman"/>
          <w:b/>
          <w:bCs/>
          <w:sz w:val="22"/>
          <w:szCs w:val="22"/>
        </w:rPr>
        <w:t xml:space="preserve"> </w:t>
      </w:r>
      <w:r w:rsidRPr="00BD30DA">
        <w:rPr>
          <w:rFonts w:ascii="Times New Roman" w:hAnsi="Times New Roman"/>
          <w:b/>
          <w:bCs/>
          <w:sz w:val="22"/>
          <w:szCs w:val="22"/>
        </w:rPr>
        <w:t>zdravje</w:t>
      </w:r>
      <w:r w:rsidRPr="00BD30DA">
        <w:rPr>
          <w:rFonts w:ascii="Times New Roman" w:eastAsia="Arial" w:hAnsi="Times New Roman"/>
          <w:b/>
          <w:bCs/>
          <w:sz w:val="22"/>
          <w:szCs w:val="22"/>
        </w:rPr>
        <w:t xml:space="preserve"> </w:t>
      </w:r>
      <w:r w:rsidRPr="00BD30DA">
        <w:rPr>
          <w:rFonts w:ascii="Times New Roman" w:hAnsi="Times New Roman"/>
          <w:b/>
          <w:bCs/>
          <w:sz w:val="22"/>
          <w:szCs w:val="22"/>
        </w:rPr>
        <w:t>pri</w:t>
      </w:r>
      <w:r w:rsidRPr="00BD30DA">
        <w:rPr>
          <w:rFonts w:ascii="Times New Roman" w:eastAsia="Arial" w:hAnsi="Times New Roman"/>
          <w:b/>
          <w:bCs/>
          <w:sz w:val="22"/>
          <w:szCs w:val="22"/>
        </w:rPr>
        <w:t xml:space="preserve"> </w:t>
      </w:r>
      <w:r w:rsidRPr="00BD30DA">
        <w:rPr>
          <w:rFonts w:ascii="Times New Roman" w:hAnsi="Times New Roman"/>
          <w:b/>
          <w:bCs/>
          <w:sz w:val="22"/>
          <w:szCs w:val="22"/>
        </w:rPr>
        <w:t>delu</w:t>
      </w:r>
    </w:p>
    <w:p w:rsidR="008F2FA7" w:rsidRPr="00BD30DA" w:rsidRDefault="008F2FA7" w:rsidP="008F2FA7">
      <w:pPr>
        <w:jc w:val="center"/>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Za</w:t>
      </w:r>
      <w:r w:rsidRPr="00BD30DA">
        <w:rPr>
          <w:rFonts w:ascii="Times New Roman" w:eastAsia="Arial" w:hAnsi="Times New Roman"/>
          <w:sz w:val="22"/>
          <w:szCs w:val="22"/>
        </w:rPr>
        <w:t xml:space="preserve"> </w:t>
      </w:r>
      <w:r w:rsidRPr="00BD30DA">
        <w:rPr>
          <w:rFonts w:ascii="Times New Roman" w:hAnsi="Times New Roman"/>
          <w:sz w:val="22"/>
          <w:szCs w:val="22"/>
        </w:rPr>
        <w:t>izvajanje</w:t>
      </w:r>
      <w:r w:rsidRPr="00BD30DA">
        <w:rPr>
          <w:rFonts w:ascii="Times New Roman" w:eastAsia="Arial" w:hAnsi="Times New Roman"/>
          <w:sz w:val="22"/>
          <w:szCs w:val="22"/>
        </w:rPr>
        <w:t xml:space="preserve"> </w:t>
      </w:r>
      <w:r w:rsidRPr="00BD30DA">
        <w:rPr>
          <w:rFonts w:ascii="Times New Roman" w:hAnsi="Times New Roman"/>
          <w:sz w:val="22"/>
          <w:szCs w:val="22"/>
        </w:rPr>
        <w:t>skupnih</w:t>
      </w:r>
      <w:r w:rsidRPr="00BD30DA">
        <w:rPr>
          <w:rFonts w:ascii="Times New Roman" w:eastAsia="Arial" w:hAnsi="Times New Roman"/>
          <w:sz w:val="22"/>
          <w:szCs w:val="22"/>
        </w:rPr>
        <w:t xml:space="preserve"> </w:t>
      </w:r>
      <w:r w:rsidRPr="00BD30DA">
        <w:rPr>
          <w:rFonts w:ascii="Times New Roman" w:hAnsi="Times New Roman"/>
          <w:sz w:val="22"/>
          <w:szCs w:val="22"/>
        </w:rPr>
        <w:t>varnostnih</w:t>
      </w:r>
      <w:r w:rsidRPr="00BD30DA">
        <w:rPr>
          <w:rFonts w:ascii="Times New Roman" w:eastAsia="Arial" w:hAnsi="Times New Roman"/>
          <w:sz w:val="22"/>
          <w:szCs w:val="22"/>
        </w:rPr>
        <w:t xml:space="preserve"> </w:t>
      </w:r>
      <w:r w:rsidRPr="00BD30DA">
        <w:rPr>
          <w:rFonts w:ascii="Times New Roman" w:hAnsi="Times New Roman"/>
          <w:sz w:val="22"/>
          <w:szCs w:val="22"/>
        </w:rPr>
        <w:t>ukrepov</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smislu</w:t>
      </w:r>
      <w:r w:rsidRPr="00BD30DA">
        <w:rPr>
          <w:rFonts w:ascii="Times New Roman" w:eastAsia="Arial" w:hAnsi="Times New Roman"/>
          <w:sz w:val="22"/>
          <w:szCs w:val="22"/>
        </w:rPr>
        <w:t xml:space="preserve"> 39</w:t>
      </w:r>
      <w:r w:rsidRPr="00BD30DA">
        <w:rPr>
          <w:rFonts w:ascii="Times New Roman" w:hAnsi="Times New Roman"/>
          <w:sz w:val="22"/>
          <w:szCs w:val="22"/>
        </w:rPr>
        <w:t>.</w:t>
      </w:r>
      <w:r w:rsidRPr="00BD30DA">
        <w:rPr>
          <w:rFonts w:ascii="Times New Roman" w:eastAsia="Arial" w:hAnsi="Times New Roman"/>
          <w:sz w:val="22"/>
          <w:szCs w:val="22"/>
        </w:rPr>
        <w:t xml:space="preserve"> </w:t>
      </w:r>
      <w:r w:rsidRPr="00BD30DA">
        <w:rPr>
          <w:rFonts w:ascii="Times New Roman" w:hAnsi="Times New Roman"/>
          <w:sz w:val="22"/>
          <w:szCs w:val="22"/>
        </w:rPr>
        <w:t>člena</w:t>
      </w:r>
      <w:r w:rsidRPr="00BD30DA">
        <w:rPr>
          <w:rFonts w:ascii="Times New Roman" w:eastAsia="Arial" w:hAnsi="Times New Roman"/>
          <w:sz w:val="22"/>
          <w:szCs w:val="22"/>
        </w:rPr>
        <w:t xml:space="preserve"> </w:t>
      </w:r>
      <w:r w:rsidRPr="00BD30DA">
        <w:rPr>
          <w:rFonts w:ascii="Times New Roman" w:hAnsi="Times New Roman"/>
          <w:sz w:val="22"/>
          <w:szCs w:val="22"/>
        </w:rPr>
        <w:t>Zakona</w:t>
      </w:r>
      <w:r w:rsidRPr="00BD30DA">
        <w:rPr>
          <w:rFonts w:ascii="Times New Roman" w:eastAsia="Arial" w:hAnsi="Times New Roman"/>
          <w:sz w:val="22"/>
          <w:szCs w:val="22"/>
        </w:rPr>
        <w:t xml:space="preserve"> </w:t>
      </w:r>
      <w:r w:rsidRPr="00BD30DA">
        <w:rPr>
          <w:rFonts w:ascii="Times New Roman" w:hAnsi="Times New Roman"/>
          <w:sz w:val="22"/>
          <w:szCs w:val="22"/>
        </w:rPr>
        <w:t>o</w:t>
      </w:r>
      <w:r w:rsidRPr="00BD30DA">
        <w:rPr>
          <w:rFonts w:ascii="Times New Roman" w:eastAsia="Arial" w:hAnsi="Times New Roman"/>
          <w:sz w:val="22"/>
          <w:szCs w:val="22"/>
        </w:rPr>
        <w:t xml:space="preserve"> </w:t>
      </w:r>
      <w:r w:rsidRPr="00BD30DA">
        <w:rPr>
          <w:rFonts w:ascii="Times New Roman" w:hAnsi="Times New Roman"/>
          <w:sz w:val="22"/>
          <w:szCs w:val="22"/>
        </w:rPr>
        <w:t>varnosti</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zdravju</w:t>
      </w:r>
      <w:r w:rsidRPr="00BD30DA">
        <w:rPr>
          <w:rFonts w:ascii="Times New Roman" w:eastAsia="Arial" w:hAnsi="Times New Roman"/>
          <w:sz w:val="22"/>
          <w:szCs w:val="22"/>
        </w:rPr>
        <w:t xml:space="preserve"> </w:t>
      </w:r>
      <w:r w:rsidRPr="00BD30DA">
        <w:rPr>
          <w:rFonts w:ascii="Times New Roman" w:hAnsi="Times New Roman"/>
          <w:sz w:val="22"/>
          <w:szCs w:val="22"/>
        </w:rPr>
        <w:t>pri</w:t>
      </w:r>
      <w:r w:rsidRPr="00BD30DA">
        <w:rPr>
          <w:rFonts w:ascii="Times New Roman" w:eastAsia="Arial" w:hAnsi="Times New Roman"/>
          <w:sz w:val="22"/>
          <w:szCs w:val="22"/>
        </w:rPr>
        <w:t xml:space="preserve"> </w:t>
      </w:r>
      <w:r w:rsidRPr="00BD30DA">
        <w:rPr>
          <w:rFonts w:ascii="Times New Roman" w:hAnsi="Times New Roman"/>
          <w:sz w:val="22"/>
          <w:szCs w:val="22"/>
        </w:rPr>
        <w:t>delu</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izvajalca</w:t>
      </w:r>
      <w:r w:rsidRPr="00BD30DA">
        <w:rPr>
          <w:rFonts w:ascii="Times New Roman" w:eastAsia="Arial" w:hAnsi="Times New Roman"/>
          <w:sz w:val="22"/>
          <w:szCs w:val="22"/>
        </w:rPr>
        <w:t xml:space="preserve"> </w:t>
      </w:r>
      <w:r w:rsidRPr="00BD30DA">
        <w:rPr>
          <w:rFonts w:ascii="Times New Roman" w:hAnsi="Times New Roman"/>
          <w:sz w:val="22"/>
          <w:szCs w:val="22"/>
        </w:rPr>
        <w:t>imenovana</w:t>
      </w:r>
      <w:r w:rsidRPr="00BD30DA">
        <w:rPr>
          <w:rFonts w:ascii="Times New Roman" w:eastAsia="Arial" w:hAnsi="Times New Roman"/>
          <w:sz w:val="22"/>
          <w:szCs w:val="22"/>
        </w:rPr>
        <w:t xml:space="preserve"> </w:t>
      </w:r>
      <w:r w:rsidRPr="00BD30DA">
        <w:rPr>
          <w:rFonts w:ascii="Times New Roman" w:hAnsi="Times New Roman"/>
          <w:sz w:val="22"/>
          <w:szCs w:val="22"/>
        </w:rPr>
        <w:t>odgovorna</w:t>
      </w:r>
      <w:r w:rsidRPr="00BD30DA">
        <w:rPr>
          <w:rFonts w:ascii="Times New Roman" w:eastAsia="Arial" w:hAnsi="Times New Roman"/>
          <w:sz w:val="22"/>
          <w:szCs w:val="22"/>
        </w:rPr>
        <w:t xml:space="preserve"> </w:t>
      </w:r>
      <w:r w:rsidRPr="00BD30DA">
        <w:rPr>
          <w:rFonts w:ascii="Times New Roman" w:hAnsi="Times New Roman"/>
          <w:sz w:val="22"/>
          <w:szCs w:val="22"/>
        </w:rPr>
        <w:t>oseba:</w:t>
      </w:r>
    </w:p>
    <w:p w:rsidR="008F2FA7" w:rsidRPr="00BD30DA" w:rsidRDefault="008F2FA7" w:rsidP="008F2FA7">
      <w:pPr>
        <w:jc w:val="both"/>
        <w:rPr>
          <w:rFonts w:ascii="Times New Roman" w:hAnsi="Times New Roman"/>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374"/>
        <w:gridCol w:w="3179"/>
        <w:gridCol w:w="561"/>
        <w:gridCol w:w="2431"/>
        <w:gridCol w:w="748"/>
        <w:gridCol w:w="1870"/>
      </w:tblGrid>
      <w:tr w:rsidR="008F2FA7" w:rsidRPr="00BD30DA" w:rsidTr="007C05F7">
        <w:trPr>
          <w:cantSplit/>
          <w:trHeight w:val="454"/>
        </w:trPr>
        <w:tc>
          <w:tcPr>
            <w:tcW w:w="374"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r w:rsidRPr="00BD30DA">
              <w:rPr>
                <w:rFonts w:ascii="Times New Roman" w:hAnsi="Times New Roman"/>
                <w:sz w:val="22"/>
                <w:szCs w:val="22"/>
              </w:rPr>
              <w:t>1.</w:t>
            </w:r>
          </w:p>
        </w:tc>
        <w:tc>
          <w:tcPr>
            <w:tcW w:w="3179"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p>
        </w:tc>
        <w:tc>
          <w:tcPr>
            <w:tcW w:w="561" w:type="dxa"/>
            <w:shd w:val="clear" w:color="auto" w:fill="auto"/>
            <w:vAlign w:val="bottom"/>
          </w:tcPr>
          <w:p w:rsidR="008F2FA7" w:rsidRPr="00BD30DA" w:rsidRDefault="008F2FA7" w:rsidP="007C05F7">
            <w:pPr>
              <w:tabs>
                <w:tab w:val="left" w:leader="underscore" w:pos="8789"/>
              </w:tabs>
              <w:snapToGrid w:val="0"/>
              <w:jc w:val="center"/>
              <w:rPr>
                <w:rFonts w:ascii="Times New Roman" w:hAnsi="Times New Roman"/>
                <w:sz w:val="22"/>
                <w:szCs w:val="22"/>
              </w:rPr>
            </w:pPr>
            <w:r w:rsidRPr="00BD30DA">
              <w:rPr>
                <w:rFonts w:ascii="Times New Roman" w:hAnsi="Times New Roman"/>
                <w:sz w:val="22"/>
                <w:szCs w:val="22"/>
              </w:rPr>
              <w:t>tel:</w:t>
            </w:r>
          </w:p>
        </w:tc>
        <w:tc>
          <w:tcPr>
            <w:tcW w:w="2431"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p>
        </w:tc>
        <w:tc>
          <w:tcPr>
            <w:tcW w:w="748" w:type="dxa"/>
            <w:shd w:val="clear" w:color="auto" w:fill="auto"/>
            <w:vAlign w:val="bottom"/>
          </w:tcPr>
          <w:p w:rsidR="008F2FA7" w:rsidRPr="00BD30DA" w:rsidRDefault="008F2FA7" w:rsidP="007C05F7">
            <w:pPr>
              <w:tabs>
                <w:tab w:val="left" w:leader="underscore" w:pos="8789"/>
              </w:tabs>
              <w:snapToGrid w:val="0"/>
              <w:jc w:val="center"/>
              <w:rPr>
                <w:rFonts w:ascii="Times New Roman" w:hAnsi="Times New Roman"/>
                <w:sz w:val="22"/>
                <w:szCs w:val="22"/>
              </w:rPr>
            </w:pPr>
            <w:r w:rsidRPr="00BD30DA">
              <w:rPr>
                <w:rFonts w:ascii="Times New Roman" w:hAnsi="Times New Roman"/>
                <w:sz w:val="22"/>
                <w:szCs w:val="22"/>
              </w:rPr>
              <w:t>GSM:</w:t>
            </w:r>
          </w:p>
        </w:tc>
        <w:tc>
          <w:tcPr>
            <w:tcW w:w="1870"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p>
        </w:tc>
      </w:tr>
    </w:tbl>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eastAsia="Arial" w:hAnsi="Times New Roman"/>
          <w:sz w:val="22"/>
          <w:szCs w:val="22"/>
        </w:rPr>
      </w:pPr>
      <w:r w:rsidRPr="00BD30DA">
        <w:rPr>
          <w:rFonts w:ascii="Times New Roman" w:hAnsi="Times New Roman"/>
          <w:sz w:val="22"/>
          <w:szCs w:val="22"/>
        </w:rPr>
        <w:t>s</w:t>
      </w:r>
      <w:r w:rsidRPr="00BD30DA">
        <w:rPr>
          <w:rFonts w:ascii="Times New Roman" w:eastAsia="Arial" w:hAnsi="Times New Roman"/>
          <w:sz w:val="22"/>
          <w:szCs w:val="22"/>
        </w:rPr>
        <w:t xml:space="preserve"> </w:t>
      </w:r>
      <w:r w:rsidRPr="00BD30DA">
        <w:rPr>
          <w:rFonts w:ascii="Times New Roman" w:hAnsi="Times New Roman"/>
          <w:sz w:val="22"/>
          <w:szCs w:val="22"/>
        </w:rPr>
        <w:t>strani</w:t>
      </w:r>
      <w:r w:rsidRPr="00BD30DA">
        <w:rPr>
          <w:rFonts w:ascii="Times New Roman" w:eastAsia="Arial" w:hAnsi="Times New Roman"/>
          <w:sz w:val="22"/>
          <w:szCs w:val="22"/>
        </w:rPr>
        <w:t xml:space="preserve"> </w:t>
      </w:r>
      <w:r w:rsidRPr="00BD30DA">
        <w:rPr>
          <w:rFonts w:ascii="Times New Roman" w:hAnsi="Times New Roman"/>
          <w:sz w:val="22"/>
          <w:szCs w:val="22"/>
        </w:rPr>
        <w:t>naročnika</w:t>
      </w:r>
      <w:r w:rsidRPr="00BD30DA">
        <w:rPr>
          <w:rFonts w:ascii="Times New Roman" w:eastAsia="Arial" w:hAnsi="Times New Roman"/>
          <w:sz w:val="22"/>
          <w:szCs w:val="22"/>
        </w:rPr>
        <w:t xml:space="preserve"> </w:t>
      </w:r>
      <w:r w:rsidRPr="00BD30DA">
        <w:rPr>
          <w:rFonts w:ascii="Times New Roman" w:hAnsi="Times New Roman"/>
          <w:sz w:val="22"/>
          <w:szCs w:val="22"/>
        </w:rPr>
        <w:t>pa:</w:t>
      </w:r>
      <w:r w:rsidRPr="00BD30DA">
        <w:rPr>
          <w:rFonts w:ascii="Times New Roman" w:eastAsia="Arial" w:hAnsi="Times New Roman"/>
          <w:sz w:val="22"/>
          <w:szCs w:val="22"/>
        </w:rPr>
        <w:t xml:space="preserve"> </w:t>
      </w:r>
    </w:p>
    <w:p w:rsidR="008F2FA7" w:rsidRPr="00BD30DA" w:rsidRDefault="008F2FA7" w:rsidP="008F2FA7">
      <w:pPr>
        <w:jc w:val="both"/>
        <w:rPr>
          <w:rFonts w:ascii="Times New Roman" w:hAnsi="Times New Roman"/>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374"/>
        <w:gridCol w:w="3179"/>
        <w:gridCol w:w="561"/>
        <w:gridCol w:w="2431"/>
        <w:gridCol w:w="748"/>
        <w:gridCol w:w="1870"/>
      </w:tblGrid>
      <w:tr w:rsidR="008F2FA7" w:rsidRPr="00BD30DA" w:rsidTr="007C05F7">
        <w:trPr>
          <w:cantSplit/>
          <w:trHeight w:val="454"/>
        </w:trPr>
        <w:tc>
          <w:tcPr>
            <w:tcW w:w="374"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r w:rsidRPr="00BD30DA">
              <w:rPr>
                <w:rFonts w:ascii="Times New Roman" w:hAnsi="Times New Roman"/>
                <w:sz w:val="22"/>
                <w:szCs w:val="22"/>
              </w:rPr>
              <w:t>2.</w:t>
            </w:r>
          </w:p>
        </w:tc>
        <w:tc>
          <w:tcPr>
            <w:tcW w:w="3179"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p>
        </w:tc>
        <w:tc>
          <w:tcPr>
            <w:tcW w:w="561" w:type="dxa"/>
            <w:shd w:val="clear" w:color="auto" w:fill="auto"/>
            <w:vAlign w:val="bottom"/>
          </w:tcPr>
          <w:p w:rsidR="008F2FA7" w:rsidRPr="00BD30DA" w:rsidRDefault="008F2FA7" w:rsidP="007C05F7">
            <w:pPr>
              <w:tabs>
                <w:tab w:val="left" w:leader="underscore" w:pos="8789"/>
              </w:tabs>
              <w:snapToGrid w:val="0"/>
              <w:jc w:val="center"/>
              <w:rPr>
                <w:rFonts w:ascii="Times New Roman" w:hAnsi="Times New Roman"/>
                <w:sz w:val="22"/>
                <w:szCs w:val="22"/>
              </w:rPr>
            </w:pPr>
            <w:r w:rsidRPr="00BD30DA">
              <w:rPr>
                <w:rFonts w:ascii="Times New Roman" w:hAnsi="Times New Roman"/>
                <w:sz w:val="22"/>
                <w:szCs w:val="22"/>
              </w:rPr>
              <w:t>tel:</w:t>
            </w:r>
          </w:p>
        </w:tc>
        <w:tc>
          <w:tcPr>
            <w:tcW w:w="2431" w:type="dxa"/>
            <w:shd w:val="clear" w:color="auto" w:fill="auto"/>
            <w:vAlign w:val="bottom"/>
          </w:tcPr>
          <w:p w:rsidR="008F2FA7" w:rsidRPr="00BD30DA" w:rsidRDefault="008F2FA7" w:rsidP="007C05F7">
            <w:pPr>
              <w:tabs>
                <w:tab w:val="left" w:leader="underscore" w:pos="8789"/>
              </w:tabs>
              <w:snapToGrid w:val="0"/>
              <w:rPr>
                <w:rFonts w:ascii="Times New Roman" w:eastAsia="Arial" w:hAnsi="Times New Roman"/>
                <w:sz w:val="22"/>
                <w:szCs w:val="22"/>
              </w:rPr>
            </w:pPr>
            <w:r w:rsidRPr="00BD30DA">
              <w:rPr>
                <w:rFonts w:ascii="Times New Roman" w:eastAsia="Arial" w:hAnsi="Times New Roman"/>
                <w:sz w:val="22"/>
                <w:szCs w:val="22"/>
              </w:rPr>
              <w:t>interni)</w:t>
            </w:r>
          </w:p>
        </w:tc>
        <w:tc>
          <w:tcPr>
            <w:tcW w:w="748" w:type="dxa"/>
            <w:shd w:val="clear" w:color="auto" w:fill="auto"/>
            <w:vAlign w:val="bottom"/>
          </w:tcPr>
          <w:p w:rsidR="008F2FA7" w:rsidRPr="00BD30DA" w:rsidRDefault="008F2FA7" w:rsidP="007C05F7">
            <w:pPr>
              <w:tabs>
                <w:tab w:val="left" w:leader="underscore" w:pos="8789"/>
              </w:tabs>
              <w:snapToGrid w:val="0"/>
              <w:jc w:val="center"/>
              <w:rPr>
                <w:rFonts w:ascii="Times New Roman" w:hAnsi="Times New Roman"/>
                <w:sz w:val="22"/>
                <w:szCs w:val="22"/>
              </w:rPr>
            </w:pPr>
            <w:r w:rsidRPr="00BD30DA">
              <w:rPr>
                <w:rFonts w:ascii="Times New Roman" w:hAnsi="Times New Roman"/>
                <w:sz w:val="22"/>
                <w:szCs w:val="22"/>
              </w:rPr>
              <w:t>GSM:</w:t>
            </w:r>
          </w:p>
        </w:tc>
        <w:tc>
          <w:tcPr>
            <w:tcW w:w="1870" w:type="dxa"/>
            <w:shd w:val="clear" w:color="auto" w:fill="auto"/>
            <w:vAlign w:val="bottom"/>
          </w:tcPr>
          <w:p w:rsidR="008F2FA7" w:rsidRPr="00BD30DA" w:rsidRDefault="008F2FA7" w:rsidP="007C05F7">
            <w:pPr>
              <w:tabs>
                <w:tab w:val="left" w:leader="underscore" w:pos="8789"/>
              </w:tabs>
              <w:snapToGrid w:val="0"/>
              <w:rPr>
                <w:rFonts w:ascii="Times New Roman" w:hAnsi="Times New Roman"/>
                <w:sz w:val="22"/>
                <w:szCs w:val="22"/>
              </w:rPr>
            </w:pPr>
          </w:p>
        </w:tc>
      </w:tr>
    </w:tbl>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Morebitno</w:t>
      </w:r>
      <w:r w:rsidRPr="00BD30DA">
        <w:rPr>
          <w:rFonts w:ascii="Times New Roman" w:eastAsia="Arial" w:hAnsi="Times New Roman"/>
          <w:sz w:val="22"/>
          <w:szCs w:val="22"/>
        </w:rPr>
        <w:t xml:space="preserve"> </w:t>
      </w:r>
      <w:r w:rsidRPr="00BD30DA">
        <w:rPr>
          <w:rFonts w:ascii="Times New Roman" w:hAnsi="Times New Roman"/>
          <w:sz w:val="22"/>
          <w:szCs w:val="22"/>
        </w:rPr>
        <w:t>spremembo</w:t>
      </w:r>
      <w:r w:rsidRPr="00BD30DA">
        <w:rPr>
          <w:rFonts w:ascii="Times New Roman" w:eastAsia="Arial" w:hAnsi="Times New Roman"/>
          <w:sz w:val="22"/>
          <w:szCs w:val="22"/>
        </w:rPr>
        <w:t xml:space="preserve"> </w:t>
      </w:r>
      <w:r w:rsidRPr="00BD30DA">
        <w:rPr>
          <w:rFonts w:ascii="Times New Roman" w:hAnsi="Times New Roman"/>
          <w:sz w:val="22"/>
          <w:szCs w:val="22"/>
        </w:rPr>
        <w:t>odgovornih</w:t>
      </w:r>
      <w:r w:rsidRPr="00BD30DA">
        <w:rPr>
          <w:rFonts w:ascii="Times New Roman" w:eastAsia="Arial" w:hAnsi="Times New Roman"/>
          <w:sz w:val="22"/>
          <w:szCs w:val="22"/>
        </w:rPr>
        <w:t xml:space="preserve"> </w:t>
      </w:r>
      <w:r w:rsidRPr="00BD30DA">
        <w:rPr>
          <w:rFonts w:ascii="Times New Roman" w:hAnsi="Times New Roman"/>
          <w:sz w:val="22"/>
          <w:szCs w:val="22"/>
        </w:rPr>
        <w:t>oseb</w:t>
      </w:r>
      <w:r w:rsidRPr="00BD30DA">
        <w:rPr>
          <w:rFonts w:ascii="Times New Roman" w:eastAsia="Arial" w:hAnsi="Times New Roman"/>
          <w:sz w:val="22"/>
          <w:szCs w:val="22"/>
        </w:rPr>
        <w:t xml:space="preserve"> </w:t>
      </w:r>
      <w:r w:rsidRPr="00BD30DA">
        <w:rPr>
          <w:rFonts w:ascii="Times New Roman" w:hAnsi="Times New Roman"/>
          <w:sz w:val="22"/>
          <w:szCs w:val="22"/>
        </w:rPr>
        <w:t>ali</w:t>
      </w:r>
      <w:r w:rsidRPr="00BD30DA">
        <w:rPr>
          <w:rFonts w:ascii="Times New Roman" w:eastAsia="Arial" w:hAnsi="Times New Roman"/>
          <w:sz w:val="22"/>
          <w:szCs w:val="22"/>
        </w:rPr>
        <w:t xml:space="preserve"> </w:t>
      </w:r>
      <w:r w:rsidRPr="00BD30DA">
        <w:rPr>
          <w:rFonts w:ascii="Times New Roman" w:hAnsi="Times New Roman"/>
          <w:sz w:val="22"/>
          <w:szCs w:val="22"/>
        </w:rPr>
        <w:t>kontaktnih</w:t>
      </w:r>
      <w:r w:rsidRPr="00BD30DA">
        <w:rPr>
          <w:rFonts w:ascii="Times New Roman" w:eastAsia="Arial" w:hAnsi="Times New Roman"/>
          <w:sz w:val="22"/>
          <w:szCs w:val="22"/>
        </w:rPr>
        <w:t xml:space="preserve"> </w:t>
      </w:r>
      <w:r w:rsidRPr="00BD30DA">
        <w:rPr>
          <w:rFonts w:ascii="Times New Roman" w:hAnsi="Times New Roman"/>
          <w:sz w:val="22"/>
          <w:szCs w:val="22"/>
        </w:rPr>
        <w:t>podatkov</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vsaka</w:t>
      </w:r>
      <w:r w:rsidRPr="00BD30DA">
        <w:rPr>
          <w:rFonts w:ascii="Times New Roman" w:eastAsia="Arial" w:hAnsi="Times New Roman"/>
          <w:sz w:val="22"/>
          <w:szCs w:val="22"/>
        </w:rPr>
        <w:t xml:space="preserve"> </w:t>
      </w:r>
      <w:r w:rsidRPr="00BD30DA">
        <w:rPr>
          <w:rFonts w:ascii="Times New Roman" w:hAnsi="Times New Roman"/>
          <w:sz w:val="22"/>
          <w:szCs w:val="22"/>
        </w:rPr>
        <w:t>stranka</w:t>
      </w:r>
      <w:r w:rsidRPr="00BD30DA">
        <w:rPr>
          <w:rFonts w:ascii="Times New Roman" w:eastAsia="Arial" w:hAnsi="Times New Roman"/>
          <w:sz w:val="22"/>
          <w:szCs w:val="22"/>
        </w:rPr>
        <w:t xml:space="preserve"> </w:t>
      </w:r>
      <w:r w:rsidRPr="00BD30DA">
        <w:rPr>
          <w:rFonts w:ascii="Times New Roman" w:hAnsi="Times New Roman"/>
          <w:sz w:val="22"/>
          <w:szCs w:val="22"/>
        </w:rPr>
        <w:t>drugi</w:t>
      </w:r>
      <w:r w:rsidRPr="00BD30DA">
        <w:rPr>
          <w:rFonts w:ascii="Times New Roman" w:eastAsia="Arial" w:hAnsi="Times New Roman"/>
          <w:sz w:val="22"/>
          <w:szCs w:val="22"/>
        </w:rPr>
        <w:t xml:space="preserve"> </w:t>
      </w:r>
      <w:r w:rsidRPr="00BD30DA">
        <w:rPr>
          <w:rFonts w:ascii="Times New Roman" w:hAnsi="Times New Roman"/>
          <w:sz w:val="22"/>
          <w:szCs w:val="22"/>
        </w:rPr>
        <w:t>dolžna</w:t>
      </w:r>
      <w:r w:rsidRPr="00BD30DA">
        <w:rPr>
          <w:rFonts w:ascii="Times New Roman" w:eastAsia="Arial" w:hAnsi="Times New Roman"/>
          <w:sz w:val="22"/>
          <w:szCs w:val="22"/>
        </w:rPr>
        <w:t xml:space="preserve"> </w:t>
      </w:r>
      <w:r w:rsidRPr="00BD30DA">
        <w:rPr>
          <w:rFonts w:ascii="Times New Roman" w:hAnsi="Times New Roman"/>
          <w:sz w:val="22"/>
          <w:szCs w:val="22"/>
        </w:rPr>
        <w:t>sporočiti</w:t>
      </w:r>
      <w:r w:rsidRPr="00BD30DA">
        <w:rPr>
          <w:rFonts w:ascii="Times New Roman" w:eastAsia="Arial" w:hAnsi="Times New Roman"/>
          <w:sz w:val="22"/>
          <w:szCs w:val="22"/>
        </w:rPr>
        <w:t xml:space="preserve"> </w:t>
      </w:r>
      <w:r w:rsidRPr="00BD30DA">
        <w:rPr>
          <w:rFonts w:ascii="Times New Roman" w:hAnsi="Times New Roman"/>
          <w:sz w:val="22"/>
          <w:szCs w:val="22"/>
        </w:rPr>
        <w:t>takoj.</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1756EC">
      <w:pPr>
        <w:numPr>
          <w:ilvl w:val="0"/>
          <w:numId w:val="24"/>
        </w:numPr>
        <w:tabs>
          <w:tab w:val="left" w:pos="720"/>
          <w:tab w:val="left" w:pos="7116"/>
        </w:tabs>
        <w:suppressAutoHyphens/>
        <w:ind w:left="720"/>
        <w:jc w:val="center"/>
        <w:rPr>
          <w:rFonts w:ascii="Times New Roman" w:hAnsi="Times New Roman"/>
          <w:sz w:val="22"/>
          <w:szCs w:val="22"/>
        </w:rPr>
      </w:pPr>
      <w:r w:rsidRPr="00BD30DA">
        <w:rPr>
          <w:rFonts w:ascii="Times New Roman" w:hAnsi="Times New Roman"/>
          <w:sz w:val="22"/>
          <w:szCs w:val="22"/>
        </w:rPr>
        <w:t>člen</w:t>
      </w: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napisan</w:t>
      </w:r>
      <w:r w:rsidRPr="00BD30DA">
        <w:rPr>
          <w:rFonts w:ascii="Times New Roman" w:eastAsia="Arial" w:hAnsi="Times New Roman"/>
          <w:sz w:val="22"/>
          <w:szCs w:val="22"/>
        </w:rPr>
        <w:t xml:space="preserve"> </w:t>
      </w: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2</w:t>
      </w:r>
      <w:r w:rsidRPr="00BD30DA">
        <w:rPr>
          <w:rFonts w:ascii="Times New Roman" w:eastAsia="Arial" w:hAnsi="Times New Roman"/>
          <w:sz w:val="22"/>
          <w:szCs w:val="22"/>
        </w:rPr>
        <w:t xml:space="preserve"> </w:t>
      </w:r>
      <w:r w:rsidRPr="00BD30DA">
        <w:rPr>
          <w:rFonts w:ascii="Times New Roman" w:hAnsi="Times New Roman"/>
          <w:sz w:val="22"/>
          <w:szCs w:val="22"/>
        </w:rPr>
        <w:t>enakih</w:t>
      </w:r>
      <w:r w:rsidRPr="00BD30DA">
        <w:rPr>
          <w:rFonts w:ascii="Times New Roman" w:eastAsia="Arial" w:hAnsi="Times New Roman"/>
          <w:sz w:val="22"/>
          <w:szCs w:val="22"/>
        </w:rPr>
        <w:t xml:space="preserve"> </w:t>
      </w:r>
      <w:r w:rsidRPr="00BD30DA">
        <w:rPr>
          <w:rFonts w:ascii="Times New Roman" w:hAnsi="Times New Roman"/>
          <w:sz w:val="22"/>
          <w:szCs w:val="22"/>
        </w:rPr>
        <w:t>izvodih</w:t>
      </w:r>
      <w:r w:rsidRPr="00BD30DA">
        <w:rPr>
          <w:rFonts w:ascii="Times New Roman" w:eastAsia="Arial" w:hAnsi="Times New Roman"/>
          <w:sz w:val="22"/>
          <w:szCs w:val="22"/>
        </w:rPr>
        <w:t xml:space="preserve"> </w:t>
      </w:r>
      <w:r w:rsidRPr="00BD30DA">
        <w:rPr>
          <w:rFonts w:ascii="Times New Roman" w:hAnsi="Times New Roman"/>
          <w:sz w:val="22"/>
          <w:szCs w:val="22"/>
        </w:rPr>
        <w:t>od</w:t>
      </w:r>
      <w:r w:rsidRPr="00BD30DA">
        <w:rPr>
          <w:rFonts w:ascii="Times New Roman" w:eastAsia="Arial" w:hAnsi="Times New Roman"/>
          <w:sz w:val="22"/>
          <w:szCs w:val="22"/>
        </w:rPr>
        <w:t xml:space="preserve"> </w:t>
      </w:r>
      <w:r w:rsidRPr="00BD30DA">
        <w:rPr>
          <w:rFonts w:ascii="Times New Roman" w:hAnsi="Times New Roman"/>
          <w:sz w:val="22"/>
          <w:szCs w:val="22"/>
        </w:rPr>
        <w:t>katerih</w:t>
      </w:r>
      <w:r w:rsidRPr="00BD30DA">
        <w:rPr>
          <w:rFonts w:ascii="Times New Roman" w:eastAsia="Arial" w:hAnsi="Times New Roman"/>
          <w:sz w:val="22"/>
          <w:szCs w:val="22"/>
        </w:rPr>
        <w:t xml:space="preserve"> </w:t>
      </w:r>
      <w:r w:rsidRPr="00BD30DA">
        <w:rPr>
          <w:rFonts w:ascii="Times New Roman" w:hAnsi="Times New Roman"/>
          <w:sz w:val="22"/>
          <w:szCs w:val="22"/>
        </w:rPr>
        <w:t>prejme</w:t>
      </w:r>
      <w:r w:rsidRPr="00BD30DA">
        <w:rPr>
          <w:rFonts w:ascii="Times New Roman" w:eastAsia="Arial" w:hAnsi="Times New Roman"/>
          <w:sz w:val="22"/>
          <w:szCs w:val="22"/>
        </w:rPr>
        <w:t xml:space="preserve"> </w:t>
      </w:r>
      <w:r w:rsidRPr="00BD30DA">
        <w:rPr>
          <w:rFonts w:ascii="Times New Roman" w:hAnsi="Times New Roman"/>
          <w:sz w:val="22"/>
          <w:szCs w:val="22"/>
        </w:rPr>
        <w:t>izvajalec</w:t>
      </w:r>
      <w:r w:rsidRPr="00BD30DA">
        <w:rPr>
          <w:rFonts w:ascii="Times New Roman" w:eastAsia="Arial" w:hAnsi="Times New Roman"/>
          <w:sz w:val="22"/>
          <w:szCs w:val="22"/>
        </w:rPr>
        <w:t xml:space="preserve"> </w:t>
      </w:r>
      <w:r w:rsidRPr="00BD30DA">
        <w:rPr>
          <w:rFonts w:ascii="Times New Roman" w:hAnsi="Times New Roman"/>
          <w:sz w:val="22"/>
          <w:szCs w:val="22"/>
        </w:rPr>
        <w:t>del</w:t>
      </w:r>
      <w:r w:rsidRPr="00BD30DA">
        <w:rPr>
          <w:rFonts w:ascii="Times New Roman" w:eastAsia="Arial" w:hAnsi="Times New Roman"/>
          <w:sz w:val="22"/>
          <w:szCs w:val="22"/>
        </w:rPr>
        <w:t xml:space="preserve"> </w:t>
      </w:r>
      <w:r w:rsidRPr="00BD30DA">
        <w:rPr>
          <w:rFonts w:ascii="Times New Roman" w:hAnsi="Times New Roman"/>
          <w:sz w:val="22"/>
          <w:szCs w:val="22"/>
        </w:rPr>
        <w:t>1</w:t>
      </w:r>
      <w:r w:rsidRPr="00BD30DA">
        <w:rPr>
          <w:rFonts w:ascii="Times New Roman" w:eastAsia="Arial" w:hAnsi="Times New Roman"/>
          <w:sz w:val="22"/>
          <w:szCs w:val="22"/>
        </w:rPr>
        <w:t xml:space="preserve"> </w:t>
      </w:r>
      <w:r w:rsidRPr="00BD30DA">
        <w:rPr>
          <w:rFonts w:ascii="Times New Roman" w:hAnsi="Times New Roman"/>
          <w:sz w:val="22"/>
          <w:szCs w:val="22"/>
        </w:rPr>
        <w:t>izvoda,</w:t>
      </w:r>
      <w:r w:rsidRPr="00BD30DA">
        <w:rPr>
          <w:rFonts w:ascii="Times New Roman" w:eastAsia="Arial" w:hAnsi="Times New Roman"/>
          <w:sz w:val="22"/>
          <w:szCs w:val="22"/>
        </w:rPr>
        <w:t xml:space="preserve"> </w:t>
      </w:r>
      <w:r w:rsidRPr="00BD30DA">
        <w:rPr>
          <w:rFonts w:ascii="Times New Roman" w:hAnsi="Times New Roman"/>
          <w:sz w:val="22"/>
          <w:szCs w:val="22"/>
        </w:rPr>
        <w:t>ter</w:t>
      </w:r>
      <w:r w:rsidRPr="00BD30DA">
        <w:rPr>
          <w:rFonts w:ascii="Times New Roman" w:eastAsia="Arial" w:hAnsi="Times New Roman"/>
          <w:sz w:val="22"/>
          <w:szCs w:val="22"/>
        </w:rPr>
        <w:t xml:space="preserve"> </w:t>
      </w:r>
      <w:r w:rsidRPr="00BD30DA">
        <w:rPr>
          <w:rFonts w:ascii="Times New Roman" w:hAnsi="Times New Roman"/>
          <w:sz w:val="22"/>
          <w:szCs w:val="22"/>
        </w:rPr>
        <w:t>naročnik</w:t>
      </w:r>
      <w:r w:rsidRPr="00BD30DA">
        <w:rPr>
          <w:rFonts w:ascii="Times New Roman" w:eastAsia="Arial" w:hAnsi="Times New Roman"/>
          <w:sz w:val="22"/>
          <w:szCs w:val="22"/>
        </w:rPr>
        <w:t xml:space="preserve"> </w:t>
      </w:r>
      <w:r w:rsidRPr="00BD30DA">
        <w:rPr>
          <w:rFonts w:ascii="Times New Roman" w:hAnsi="Times New Roman"/>
          <w:sz w:val="22"/>
          <w:szCs w:val="22"/>
        </w:rPr>
        <w:t>1</w:t>
      </w:r>
      <w:r w:rsidRPr="00BD30DA">
        <w:rPr>
          <w:rFonts w:ascii="Times New Roman" w:eastAsia="Arial" w:hAnsi="Times New Roman"/>
          <w:sz w:val="22"/>
          <w:szCs w:val="22"/>
        </w:rPr>
        <w:t xml:space="preserve"> </w:t>
      </w:r>
      <w:r w:rsidRPr="00BD30DA">
        <w:rPr>
          <w:rFonts w:ascii="Times New Roman" w:hAnsi="Times New Roman"/>
          <w:sz w:val="22"/>
          <w:szCs w:val="22"/>
        </w:rPr>
        <w:t>izvod.</w:t>
      </w: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8F2FA7">
      <w:pPr>
        <w:tabs>
          <w:tab w:val="left" w:pos="7116"/>
        </w:tabs>
        <w:jc w:val="both"/>
        <w:rPr>
          <w:rFonts w:ascii="Times New Roman" w:hAnsi="Times New Roman"/>
          <w:sz w:val="22"/>
          <w:szCs w:val="22"/>
        </w:rPr>
      </w:pPr>
    </w:p>
    <w:p w:rsidR="008F2FA7" w:rsidRPr="00BD30DA" w:rsidRDefault="008F2FA7" w:rsidP="008F2FA7">
      <w:pPr>
        <w:tabs>
          <w:tab w:val="left" w:pos="7116"/>
        </w:tabs>
        <w:jc w:val="both"/>
        <w:rPr>
          <w:rFonts w:ascii="Times New Roman" w:hAnsi="Times New Roman"/>
          <w:sz w:val="22"/>
          <w:szCs w:val="22"/>
        </w:rPr>
      </w:pPr>
      <w:r w:rsidRPr="00BD30DA">
        <w:rPr>
          <w:rFonts w:ascii="Times New Roman" w:hAnsi="Times New Roman"/>
          <w:sz w:val="22"/>
          <w:szCs w:val="22"/>
        </w:rPr>
        <w:t>Pisni</w:t>
      </w:r>
      <w:r w:rsidRPr="00BD30DA">
        <w:rPr>
          <w:rFonts w:ascii="Times New Roman" w:eastAsia="Arial" w:hAnsi="Times New Roman"/>
          <w:sz w:val="22"/>
          <w:szCs w:val="22"/>
        </w:rPr>
        <w:t xml:space="preserve"> </w:t>
      </w:r>
      <w:r w:rsidRPr="00BD30DA">
        <w:rPr>
          <w:rFonts w:ascii="Times New Roman" w:hAnsi="Times New Roman"/>
          <w:sz w:val="22"/>
          <w:szCs w:val="22"/>
        </w:rPr>
        <w:t>sporazum</w:t>
      </w:r>
      <w:r w:rsidRPr="00BD30DA">
        <w:rPr>
          <w:rFonts w:ascii="Times New Roman" w:eastAsia="Arial" w:hAnsi="Times New Roman"/>
          <w:sz w:val="22"/>
          <w:szCs w:val="22"/>
        </w:rPr>
        <w:t xml:space="preserve"> </w:t>
      </w:r>
      <w:r w:rsidRPr="00BD30DA">
        <w:rPr>
          <w:rFonts w:ascii="Times New Roman" w:hAnsi="Times New Roman"/>
          <w:sz w:val="22"/>
          <w:szCs w:val="22"/>
        </w:rPr>
        <w:t>je</w:t>
      </w:r>
      <w:r w:rsidRPr="00BD30DA">
        <w:rPr>
          <w:rFonts w:ascii="Times New Roman" w:eastAsia="Arial" w:hAnsi="Times New Roman"/>
          <w:sz w:val="22"/>
          <w:szCs w:val="22"/>
        </w:rPr>
        <w:t xml:space="preserve"> </w:t>
      </w:r>
      <w:r w:rsidRPr="00BD30DA">
        <w:rPr>
          <w:rFonts w:ascii="Times New Roman" w:hAnsi="Times New Roman"/>
          <w:sz w:val="22"/>
          <w:szCs w:val="22"/>
        </w:rPr>
        <w:t>sklenjen</w:t>
      </w:r>
      <w:r w:rsidRPr="00BD30DA">
        <w:rPr>
          <w:rFonts w:ascii="Times New Roman" w:eastAsia="Arial" w:hAnsi="Times New Roman"/>
          <w:sz w:val="22"/>
          <w:szCs w:val="22"/>
        </w:rPr>
        <w:t xml:space="preserve"> </w:t>
      </w:r>
      <w:r w:rsidRPr="00BD30DA">
        <w:rPr>
          <w:rFonts w:ascii="Times New Roman" w:hAnsi="Times New Roman"/>
          <w:sz w:val="22"/>
          <w:szCs w:val="22"/>
        </w:rPr>
        <w:t>in</w:t>
      </w:r>
      <w:r w:rsidRPr="00BD30DA">
        <w:rPr>
          <w:rFonts w:ascii="Times New Roman" w:eastAsia="Arial" w:hAnsi="Times New Roman"/>
          <w:sz w:val="22"/>
          <w:szCs w:val="22"/>
        </w:rPr>
        <w:t xml:space="preserve"> </w:t>
      </w:r>
      <w:r w:rsidRPr="00BD30DA">
        <w:rPr>
          <w:rFonts w:ascii="Times New Roman" w:hAnsi="Times New Roman"/>
          <w:sz w:val="22"/>
          <w:szCs w:val="22"/>
        </w:rPr>
        <w:t>podpisan:</w:t>
      </w:r>
    </w:p>
    <w:p w:rsidR="008F2FA7" w:rsidRPr="00BD30DA" w:rsidRDefault="008F2FA7" w:rsidP="008F2FA7">
      <w:pPr>
        <w:tabs>
          <w:tab w:val="left" w:pos="7116"/>
        </w:tabs>
        <w:jc w:val="both"/>
        <w:rPr>
          <w:rFonts w:ascii="Times New Roman" w:hAnsi="Times New Roman"/>
          <w:sz w:val="22"/>
          <w:szCs w:val="22"/>
        </w:rPr>
      </w:pPr>
    </w:p>
    <w:tbl>
      <w:tblPr>
        <w:tblW w:w="0" w:type="auto"/>
        <w:tblLayout w:type="fixed"/>
        <w:tblLook w:val="0000" w:firstRow="0" w:lastRow="0" w:firstColumn="0" w:lastColumn="0" w:noHBand="0" w:noVBand="0"/>
      </w:tblPr>
      <w:tblGrid>
        <w:gridCol w:w="4826"/>
        <w:gridCol w:w="4827"/>
      </w:tblGrid>
      <w:tr w:rsidR="008F2FA7" w:rsidRPr="00BD30DA" w:rsidTr="007C05F7">
        <w:tc>
          <w:tcPr>
            <w:tcW w:w="4826" w:type="dxa"/>
            <w:shd w:val="clear" w:color="auto" w:fill="auto"/>
          </w:tcPr>
          <w:p w:rsidR="008F2FA7" w:rsidRPr="00BD30DA" w:rsidRDefault="008F2FA7" w:rsidP="007C05F7">
            <w:pPr>
              <w:tabs>
                <w:tab w:val="left" w:pos="7116"/>
              </w:tabs>
              <w:snapToGrid w:val="0"/>
              <w:jc w:val="both"/>
              <w:rPr>
                <w:rFonts w:ascii="Times New Roman" w:hAnsi="Times New Roman"/>
                <w:sz w:val="22"/>
                <w:szCs w:val="22"/>
              </w:rPr>
            </w:pPr>
            <w:r w:rsidRPr="00BD30DA">
              <w:rPr>
                <w:rFonts w:ascii="Times New Roman" w:hAnsi="Times New Roman"/>
                <w:sz w:val="22"/>
                <w:szCs w:val="22"/>
              </w:rPr>
              <w:t>V_________________,dne____________</w:t>
            </w: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b/>
                <w:sz w:val="22"/>
                <w:szCs w:val="22"/>
              </w:rPr>
            </w:pPr>
            <w:r w:rsidRPr="00BD30DA">
              <w:rPr>
                <w:rFonts w:ascii="Times New Roman" w:hAnsi="Times New Roman"/>
                <w:b/>
                <w:sz w:val="22"/>
                <w:szCs w:val="22"/>
              </w:rPr>
              <w:t>Izvajalec:</w:t>
            </w: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sz w:val="22"/>
                <w:szCs w:val="22"/>
              </w:rPr>
            </w:pPr>
          </w:p>
        </w:tc>
        <w:tc>
          <w:tcPr>
            <w:tcW w:w="4827" w:type="dxa"/>
            <w:shd w:val="clear" w:color="auto" w:fill="auto"/>
          </w:tcPr>
          <w:p w:rsidR="008F2FA7" w:rsidRPr="00BD30DA" w:rsidRDefault="008F2FA7" w:rsidP="007C05F7">
            <w:pPr>
              <w:tabs>
                <w:tab w:val="left" w:pos="7116"/>
              </w:tabs>
              <w:snapToGrid w:val="0"/>
              <w:jc w:val="both"/>
              <w:rPr>
                <w:rFonts w:ascii="Times New Roman" w:hAnsi="Times New Roman"/>
                <w:sz w:val="22"/>
                <w:szCs w:val="22"/>
              </w:rPr>
            </w:pPr>
            <w:r w:rsidRPr="00BD30DA">
              <w:rPr>
                <w:rFonts w:ascii="Times New Roman" w:hAnsi="Times New Roman"/>
                <w:sz w:val="22"/>
                <w:szCs w:val="22"/>
              </w:rPr>
              <w:t>V</w:t>
            </w:r>
            <w:r w:rsidRPr="00BD30DA">
              <w:rPr>
                <w:rFonts w:ascii="Times New Roman" w:eastAsia="Arial" w:hAnsi="Times New Roman"/>
                <w:sz w:val="22"/>
                <w:szCs w:val="22"/>
              </w:rPr>
              <w:t xml:space="preserve"> </w:t>
            </w:r>
            <w:r w:rsidRPr="00BD30DA">
              <w:rPr>
                <w:rFonts w:ascii="Times New Roman" w:hAnsi="Times New Roman"/>
                <w:sz w:val="22"/>
                <w:szCs w:val="22"/>
              </w:rPr>
              <w:t>Slovenj Gradcu,</w:t>
            </w:r>
            <w:r w:rsidRPr="00BD30DA">
              <w:rPr>
                <w:rFonts w:ascii="Times New Roman" w:eastAsia="Arial" w:hAnsi="Times New Roman"/>
                <w:sz w:val="22"/>
                <w:szCs w:val="22"/>
              </w:rPr>
              <w:t xml:space="preserve"> </w:t>
            </w:r>
            <w:r w:rsidRPr="00BD30DA">
              <w:rPr>
                <w:rFonts w:ascii="Times New Roman" w:hAnsi="Times New Roman"/>
                <w:sz w:val="22"/>
                <w:szCs w:val="22"/>
              </w:rPr>
              <w:t>dne</w:t>
            </w:r>
            <w:r w:rsidRPr="00BD30DA">
              <w:rPr>
                <w:rFonts w:ascii="Times New Roman" w:eastAsia="Arial" w:hAnsi="Times New Roman"/>
                <w:sz w:val="22"/>
                <w:szCs w:val="22"/>
              </w:rPr>
              <w:t xml:space="preserve"> </w:t>
            </w: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sz w:val="22"/>
                <w:szCs w:val="22"/>
              </w:rPr>
            </w:pPr>
          </w:p>
          <w:p w:rsidR="008F2FA7" w:rsidRPr="00BD30DA" w:rsidRDefault="008F2FA7" w:rsidP="007C05F7">
            <w:pPr>
              <w:tabs>
                <w:tab w:val="left" w:pos="7116"/>
              </w:tabs>
              <w:jc w:val="both"/>
              <w:rPr>
                <w:rFonts w:ascii="Times New Roman" w:hAnsi="Times New Roman"/>
                <w:b/>
                <w:sz w:val="22"/>
                <w:szCs w:val="22"/>
              </w:rPr>
            </w:pPr>
            <w:r w:rsidRPr="00BD30DA">
              <w:rPr>
                <w:rFonts w:ascii="Times New Roman" w:hAnsi="Times New Roman"/>
                <w:b/>
                <w:sz w:val="22"/>
                <w:szCs w:val="22"/>
              </w:rPr>
              <w:t>Naročnik:</w:t>
            </w:r>
          </w:p>
          <w:p w:rsidR="008F2FA7" w:rsidRPr="00BD30DA" w:rsidRDefault="008F2FA7" w:rsidP="007C05F7">
            <w:pPr>
              <w:tabs>
                <w:tab w:val="left" w:pos="7116"/>
              </w:tabs>
              <w:jc w:val="both"/>
              <w:rPr>
                <w:rFonts w:ascii="Times New Roman" w:hAnsi="Times New Roman"/>
                <w:sz w:val="22"/>
                <w:szCs w:val="22"/>
              </w:rPr>
            </w:pPr>
            <w:r w:rsidRPr="00BD30DA">
              <w:rPr>
                <w:rFonts w:ascii="Times New Roman" w:hAnsi="Times New Roman"/>
                <w:sz w:val="22"/>
                <w:szCs w:val="22"/>
              </w:rPr>
              <w:t>Splošna bolnišnica Slovenj Gradec</w:t>
            </w:r>
          </w:p>
          <w:p w:rsidR="008F2FA7" w:rsidRPr="00BD30DA" w:rsidRDefault="008F2FA7" w:rsidP="007C05F7">
            <w:pPr>
              <w:tabs>
                <w:tab w:val="left" w:pos="7116"/>
              </w:tabs>
              <w:jc w:val="both"/>
              <w:rPr>
                <w:rFonts w:ascii="Times New Roman" w:hAnsi="Times New Roman"/>
                <w:sz w:val="22"/>
                <w:szCs w:val="22"/>
              </w:rPr>
            </w:pPr>
            <w:r w:rsidRPr="00BD30DA">
              <w:rPr>
                <w:rFonts w:ascii="Times New Roman" w:hAnsi="Times New Roman"/>
                <w:sz w:val="22"/>
                <w:szCs w:val="22"/>
              </w:rPr>
              <w:t>direktor Janez Lavre,</w:t>
            </w:r>
            <w:r w:rsidRPr="00BD30DA">
              <w:rPr>
                <w:rFonts w:ascii="Times New Roman" w:eastAsia="Arial" w:hAnsi="Times New Roman"/>
                <w:sz w:val="22"/>
                <w:szCs w:val="22"/>
              </w:rPr>
              <w:t xml:space="preserve"> </w:t>
            </w:r>
            <w:r w:rsidRPr="00BD30DA">
              <w:rPr>
                <w:rFonts w:ascii="Times New Roman" w:hAnsi="Times New Roman"/>
                <w:sz w:val="22"/>
                <w:szCs w:val="22"/>
              </w:rPr>
              <w:t>dr.</w:t>
            </w:r>
            <w:r w:rsidRPr="00BD30DA">
              <w:rPr>
                <w:rFonts w:ascii="Times New Roman" w:eastAsia="Arial" w:hAnsi="Times New Roman"/>
                <w:sz w:val="22"/>
                <w:szCs w:val="22"/>
              </w:rPr>
              <w:t xml:space="preserve"> </w:t>
            </w:r>
            <w:r w:rsidRPr="00BD30DA">
              <w:rPr>
                <w:rFonts w:ascii="Times New Roman" w:hAnsi="Times New Roman"/>
                <w:sz w:val="22"/>
                <w:szCs w:val="22"/>
              </w:rPr>
              <w:t>med.</w:t>
            </w:r>
          </w:p>
          <w:p w:rsidR="008F2FA7" w:rsidRPr="00BD30DA" w:rsidRDefault="008F2FA7" w:rsidP="007C05F7">
            <w:pPr>
              <w:tabs>
                <w:tab w:val="left" w:pos="7116"/>
              </w:tabs>
              <w:jc w:val="both"/>
              <w:rPr>
                <w:rFonts w:ascii="Times New Roman" w:hAnsi="Times New Roman"/>
                <w:sz w:val="22"/>
                <w:szCs w:val="22"/>
              </w:rPr>
            </w:pPr>
          </w:p>
        </w:tc>
      </w:tr>
    </w:tbl>
    <w:p w:rsidR="00B10529" w:rsidRDefault="00B10529" w:rsidP="008F2FA7">
      <w:pPr>
        <w:tabs>
          <w:tab w:val="left" w:pos="7116"/>
        </w:tabs>
        <w:jc w:val="both"/>
        <w:rPr>
          <w:rFonts w:cs="Arial"/>
          <w:b/>
        </w:rPr>
      </w:pPr>
    </w:p>
    <w:p w:rsidR="00B10529" w:rsidRDefault="00B10529" w:rsidP="008F2FA7">
      <w:pPr>
        <w:tabs>
          <w:tab w:val="left" w:pos="7116"/>
        </w:tabs>
        <w:jc w:val="both"/>
        <w:rPr>
          <w:rFonts w:cs="Arial"/>
          <w:b/>
        </w:rPr>
      </w:pPr>
    </w:p>
    <w:p w:rsidR="008F2FA7" w:rsidRDefault="008F2FA7" w:rsidP="008F2FA7">
      <w:pPr>
        <w:tabs>
          <w:tab w:val="left" w:pos="7116"/>
        </w:tabs>
        <w:jc w:val="both"/>
        <w:rPr>
          <w:rFonts w:cs="Arial"/>
        </w:rPr>
      </w:pPr>
      <w:r w:rsidRPr="004617F4">
        <w:rPr>
          <w:rFonts w:cs="Arial"/>
          <w:b/>
        </w:rPr>
        <w:lastRenderedPageBreak/>
        <w:t>Priloga 1:</w:t>
      </w:r>
      <w:r w:rsidRPr="004617F4">
        <w:rPr>
          <w:rFonts w:cs="Arial"/>
        </w:rPr>
        <w:t xml:space="preserve"> Izjava izvajalca del</w:t>
      </w:r>
    </w:p>
    <w:p w:rsidR="008F2FA7" w:rsidRPr="004617F4" w:rsidRDefault="008F2FA7" w:rsidP="008F2FA7">
      <w:pPr>
        <w:tabs>
          <w:tab w:val="left" w:pos="7116"/>
        </w:tabs>
        <w:jc w:val="both"/>
        <w:rPr>
          <w:rFonts w:cs="Arial"/>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603"/>
      </w:tblGrid>
      <w:tr w:rsidR="008F2FA7" w:rsidRPr="004617F4" w:rsidTr="007B6933">
        <w:trPr>
          <w:trHeight w:val="993"/>
        </w:trPr>
        <w:tc>
          <w:tcPr>
            <w:tcW w:w="1668" w:type="dxa"/>
          </w:tcPr>
          <w:p w:rsidR="008F2FA7" w:rsidRPr="004617F4" w:rsidRDefault="008F2FA7" w:rsidP="007C05F7">
            <w:pPr>
              <w:spacing w:line="276" w:lineRule="auto"/>
              <w:rPr>
                <w:rFonts w:cs="Arial"/>
                <w:b/>
                <w:color w:val="000000"/>
                <w:sz w:val="22"/>
                <w:szCs w:val="22"/>
                <w:lang w:eastAsia="en-US"/>
              </w:rPr>
            </w:pPr>
          </w:p>
          <w:p w:rsidR="008F2FA7" w:rsidRPr="004617F4" w:rsidRDefault="008F2FA7" w:rsidP="007C05F7">
            <w:pPr>
              <w:spacing w:line="276" w:lineRule="auto"/>
              <w:rPr>
                <w:rFonts w:cs="Arial"/>
                <w:b/>
                <w:color w:val="000000"/>
                <w:sz w:val="22"/>
                <w:szCs w:val="22"/>
                <w:lang w:eastAsia="en-US"/>
              </w:rPr>
            </w:pPr>
            <w:r w:rsidRPr="004617F4">
              <w:rPr>
                <w:rFonts w:cs="Arial"/>
                <w:b/>
                <w:color w:val="000000"/>
                <w:sz w:val="22"/>
                <w:szCs w:val="22"/>
                <w:lang w:eastAsia="en-US"/>
              </w:rPr>
              <w:t>Izvajalec del</w:t>
            </w:r>
          </w:p>
        </w:tc>
        <w:tc>
          <w:tcPr>
            <w:tcW w:w="7603" w:type="dxa"/>
          </w:tcPr>
          <w:p w:rsidR="007B6933" w:rsidRDefault="007B6933" w:rsidP="007B6933">
            <w:pPr>
              <w:spacing w:line="276" w:lineRule="auto"/>
              <w:jc w:val="center"/>
              <w:rPr>
                <w:rFonts w:cs="Arial"/>
                <w:b/>
                <w:color w:val="000000"/>
                <w:sz w:val="28"/>
                <w:szCs w:val="22"/>
                <w:lang w:eastAsia="en-US"/>
              </w:rPr>
            </w:pPr>
          </w:p>
          <w:p w:rsidR="008F2FA7" w:rsidRPr="004617F4" w:rsidRDefault="008F2FA7" w:rsidP="007B6933">
            <w:pPr>
              <w:spacing w:line="276" w:lineRule="auto"/>
              <w:jc w:val="center"/>
              <w:rPr>
                <w:rFonts w:cs="Arial"/>
                <w:b/>
                <w:color w:val="000000"/>
                <w:sz w:val="22"/>
                <w:szCs w:val="22"/>
                <w:lang w:eastAsia="en-US"/>
              </w:rPr>
            </w:pPr>
            <w:r w:rsidRPr="004617F4">
              <w:rPr>
                <w:rFonts w:cs="Arial"/>
                <w:b/>
                <w:color w:val="000000"/>
                <w:sz w:val="22"/>
                <w:szCs w:val="22"/>
                <w:lang w:eastAsia="en-US"/>
              </w:rPr>
              <w:t>IZJAVA IZVAJALCA DEL</w:t>
            </w:r>
          </w:p>
          <w:p w:rsidR="008F2FA7" w:rsidRPr="004617F4" w:rsidRDefault="008F2FA7" w:rsidP="007B6933">
            <w:pPr>
              <w:spacing w:line="276" w:lineRule="auto"/>
              <w:rPr>
                <w:rFonts w:cs="Arial"/>
                <w:b/>
                <w:color w:val="000000"/>
                <w:sz w:val="22"/>
                <w:szCs w:val="22"/>
                <w:lang w:eastAsia="en-US"/>
              </w:rPr>
            </w:pPr>
          </w:p>
        </w:tc>
      </w:tr>
      <w:tr w:rsidR="008F2FA7" w:rsidRPr="004617F4" w:rsidTr="007B6933">
        <w:trPr>
          <w:trHeight w:val="270"/>
        </w:trPr>
        <w:tc>
          <w:tcPr>
            <w:tcW w:w="1668" w:type="dxa"/>
          </w:tcPr>
          <w:p w:rsidR="008F2FA7" w:rsidRPr="004617F4" w:rsidRDefault="008F2FA7" w:rsidP="007C05F7">
            <w:pPr>
              <w:spacing w:line="276" w:lineRule="auto"/>
              <w:rPr>
                <w:rFonts w:cs="Arial"/>
                <w:color w:val="000000"/>
                <w:sz w:val="16"/>
                <w:szCs w:val="16"/>
                <w:lang w:eastAsia="en-US"/>
              </w:rPr>
            </w:pPr>
          </w:p>
        </w:tc>
        <w:tc>
          <w:tcPr>
            <w:tcW w:w="7603" w:type="dxa"/>
            <w:vAlign w:val="center"/>
            <w:hideMark/>
          </w:tcPr>
          <w:p w:rsidR="008F2FA7" w:rsidRPr="004617F4" w:rsidRDefault="008F2FA7" w:rsidP="007C05F7">
            <w:pPr>
              <w:spacing w:line="276" w:lineRule="auto"/>
              <w:jc w:val="center"/>
              <w:rPr>
                <w:rFonts w:cs="Arial"/>
                <w:color w:val="000000"/>
                <w:sz w:val="16"/>
                <w:szCs w:val="16"/>
                <w:lang w:eastAsia="en-US"/>
              </w:rPr>
            </w:pPr>
            <w:r w:rsidRPr="004617F4">
              <w:rPr>
                <w:rFonts w:cs="Arial"/>
                <w:color w:val="000000"/>
                <w:sz w:val="14"/>
                <w:szCs w:val="16"/>
                <w:lang w:eastAsia="en-US"/>
              </w:rPr>
              <w:t>podatki in naziv podjetja, s. p. ali fizične osebe, ki daje izjavo</w:t>
            </w:r>
          </w:p>
        </w:tc>
      </w:tr>
    </w:tbl>
    <w:tbl>
      <w:tblPr>
        <w:tblStyle w:val="Tabelamrea"/>
        <w:tblW w:w="9289" w:type="dxa"/>
        <w:tblLook w:val="04A0" w:firstRow="1" w:lastRow="0" w:firstColumn="1" w:lastColumn="0" w:noHBand="0" w:noVBand="1"/>
      </w:tblPr>
      <w:tblGrid>
        <w:gridCol w:w="9289"/>
      </w:tblGrid>
      <w:tr w:rsidR="008F2FA7" w:rsidRPr="004617F4" w:rsidTr="007C05F7">
        <w:tc>
          <w:tcPr>
            <w:tcW w:w="9289" w:type="dxa"/>
            <w:tcBorders>
              <w:top w:val="single" w:sz="4" w:space="0" w:color="auto"/>
              <w:left w:val="single" w:sz="4" w:space="0" w:color="auto"/>
              <w:bottom w:val="single" w:sz="4" w:space="0" w:color="auto"/>
              <w:right w:val="single" w:sz="4" w:space="0" w:color="auto"/>
            </w:tcBorders>
            <w:shd w:val="pct10" w:color="auto" w:fill="auto"/>
            <w:hideMark/>
          </w:tcPr>
          <w:p w:rsidR="008F2FA7" w:rsidRPr="004617F4" w:rsidRDefault="008F2FA7" w:rsidP="007C05F7">
            <w:pPr>
              <w:spacing w:before="120" w:after="120"/>
              <w:rPr>
                <w:rFonts w:eastAsia="Calibri" w:cs="Arial"/>
                <w:sz w:val="18"/>
                <w:szCs w:val="18"/>
              </w:rPr>
            </w:pPr>
            <w:r w:rsidRPr="004617F4">
              <w:rPr>
                <w:rFonts w:eastAsia="Calibri" w:cs="Arial"/>
                <w:sz w:val="18"/>
                <w:szCs w:val="18"/>
              </w:rPr>
              <w:t>Veza naročilnica/pogodba/okvirni sporazum:</w:t>
            </w:r>
          </w:p>
        </w:tc>
      </w:tr>
      <w:tr w:rsidR="008F2FA7" w:rsidRPr="004617F4" w:rsidTr="007C05F7">
        <w:tc>
          <w:tcPr>
            <w:tcW w:w="9289" w:type="dxa"/>
            <w:tcBorders>
              <w:top w:val="single" w:sz="4" w:space="0" w:color="auto"/>
              <w:left w:val="single" w:sz="4" w:space="0" w:color="auto"/>
              <w:bottom w:val="single" w:sz="4" w:space="0" w:color="auto"/>
              <w:right w:val="single" w:sz="4" w:space="0" w:color="auto"/>
            </w:tcBorders>
            <w:shd w:val="pct10" w:color="auto" w:fill="auto"/>
            <w:vAlign w:val="center"/>
          </w:tcPr>
          <w:p w:rsidR="008F2FA7" w:rsidRPr="004617F4" w:rsidRDefault="008F2FA7" w:rsidP="007C05F7">
            <w:pPr>
              <w:spacing w:before="120" w:after="120"/>
              <w:rPr>
                <w:rFonts w:eastAsia="Calibri" w:cs="Arial"/>
                <w:sz w:val="18"/>
                <w:szCs w:val="18"/>
              </w:rPr>
            </w:pPr>
            <w:r w:rsidRPr="004617F4">
              <w:rPr>
                <w:rFonts w:eastAsia="Calibri" w:cs="Arial"/>
                <w:sz w:val="18"/>
                <w:szCs w:val="18"/>
              </w:rPr>
              <w:t>Vrsta del/lokacija (ime, opis delovišča, vrsta del):</w:t>
            </w:r>
          </w:p>
          <w:p w:rsidR="008F2FA7" w:rsidRPr="004617F4" w:rsidRDefault="008F2FA7" w:rsidP="007C05F7">
            <w:pPr>
              <w:spacing w:before="120" w:after="120"/>
              <w:rPr>
                <w:rFonts w:eastAsia="Calibri" w:cs="Arial"/>
                <w:sz w:val="18"/>
                <w:szCs w:val="18"/>
              </w:rPr>
            </w:pPr>
          </w:p>
        </w:tc>
      </w:tr>
      <w:tr w:rsidR="008F2FA7" w:rsidRPr="004617F4" w:rsidTr="007C05F7">
        <w:tc>
          <w:tcPr>
            <w:tcW w:w="9289"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8F2FA7" w:rsidRPr="004617F4" w:rsidRDefault="008F2FA7" w:rsidP="007C05F7">
            <w:pPr>
              <w:spacing w:before="120" w:after="120"/>
              <w:rPr>
                <w:rFonts w:eastAsia="Calibri" w:cs="Arial"/>
                <w:sz w:val="18"/>
                <w:szCs w:val="18"/>
              </w:rPr>
            </w:pPr>
            <w:r w:rsidRPr="004617F4">
              <w:rPr>
                <w:rFonts w:eastAsia="Calibri" w:cs="Arial"/>
                <w:sz w:val="18"/>
                <w:szCs w:val="18"/>
              </w:rPr>
              <w:t>Trajanje izvajanja del (datum):</w:t>
            </w:r>
          </w:p>
        </w:tc>
      </w:tr>
    </w:tbl>
    <w:p w:rsidR="008F2FA7" w:rsidRPr="004617F4" w:rsidRDefault="008F2FA7" w:rsidP="008F2FA7">
      <w:pPr>
        <w:shd w:val="clear" w:color="auto" w:fill="FFFFFF"/>
        <w:spacing w:before="40" w:after="40"/>
        <w:ind w:right="-57"/>
        <w:jc w:val="both"/>
        <w:rPr>
          <w:rFonts w:cs="Arial"/>
          <w:b/>
          <w:sz w:val="20"/>
          <w:szCs w:val="20"/>
        </w:rPr>
      </w:pPr>
      <w:r w:rsidRPr="004617F4">
        <w:rPr>
          <w:rFonts w:cs="Arial"/>
          <w:sz w:val="20"/>
          <w:szCs w:val="20"/>
        </w:rPr>
        <w:t>Izvajalec del s to izjavo potrjuje, da ima za svoje delavce in delavce podizvajalca del naslednjo veljavno dokumentacijo:</w:t>
      </w:r>
      <w:r w:rsidRPr="004617F4">
        <w:rPr>
          <w:rFonts w:ascii="Arial Narrow" w:hAnsi="Arial Narrow"/>
        </w:rPr>
        <w:t xml:space="preserve"> </w:t>
      </w:r>
      <w:r w:rsidRPr="004617F4">
        <w:rPr>
          <w:rFonts w:cs="Arial"/>
          <w:sz w:val="20"/>
          <w:szCs w:val="20"/>
        </w:rPr>
        <w:t>veljavno pogodbo o zaposlitvi, prijavo o socialnem in zdravstvenem zavarovanju, veljavno (pozitivno) zdravniško spričevalo,</w:t>
      </w:r>
      <w:r w:rsidRPr="004617F4">
        <w:rPr>
          <w:rFonts w:cs="Arial"/>
          <w:b/>
          <w:sz w:val="20"/>
          <w:szCs w:val="20"/>
        </w:rPr>
        <w:t xml:space="preserve"> </w:t>
      </w:r>
      <w:r w:rsidRPr="004617F4">
        <w:rPr>
          <w:rFonts w:cs="Arial"/>
          <w:sz w:val="20"/>
          <w:szCs w:val="20"/>
        </w:rPr>
        <w:t>veljavna potrdila o  pregledih delovne opreme,</w:t>
      </w:r>
      <w:r w:rsidRPr="004617F4">
        <w:rPr>
          <w:rFonts w:cs="Arial"/>
          <w:b/>
          <w:sz w:val="20"/>
          <w:szCs w:val="20"/>
        </w:rPr>
        <w:t xml:space="preserve"> </w:t>
      </w:r>
      <w:r w:rsidRPr="004617F4">
        <w:rPr>
          <w:rFonts w:cs="Arial"/>
          <w:sz w:val="20"/>
          <w:szCs w:val="20"/>
        </w:rPr>
        <w:t>dokazilo, da je delavec strokovno (teoretično in praktično) usposobljen za pravilno in varno delo ter</w:t>
      </w:r>
      <w:r w:rsidRPr="004617F4">
        <w:rPr>
          <w:rFonts w:cs="Arial"/>
          <w:b/>
          <w:sz w:val="20"/>
          <w:szCs w:val="20"/>
        </w:rPr>
        <w:t xml:space="preserve"> </w:t>
      </w:r>
      <w:r w:rsidRPr="004617F4">
        <w:rPr>
          <w:rFonts w:cs="Arial"/>
          <w:sz w:val="20"/>
          <w:szCs w:val="20"/>
        </w:rPr>
        <w:t>dovoljenje za delo (za tujce).</w:t>
      </w:r>
    </w:p>
    <w:p w:rsidR="008F2FA7" w:rsidRPr="004617F4" w:rsidRDefault="008F2FA7" w:rsidP="008F2FA7">
      <w:pPr>
        <w:jc w:val="both"/>
        <w:rPr>
          <w:rFonts w:cs="Arial"/>
          <w:sz w:val="20"/>
          <w:szCs w:val="20"/>
        </w:rPr>
      </w:pPr>
    </w:p>
    <w:p w:rsidR="008F2FA7" w:rsidRPr="004617F4" w:rsidRDefault="008F2FA7" w:rsidP="008F2FA7">
      <w:pPr>
        <w:jc w:val="both"/>
        <w:rPr>
          <w:rFonts w:cs="Arial"/>
          <w:b/>
          <w:i/>
          <w:sz w:val="20"/>
          <w:szCs w:val="20"/>
        </w:rPr>
      </w:pPr>
      <w:r w:rsidRPr="004617F4">
        <w:rPr>
          <w:rFonts w:cs="Arial"/>
          <w:sz w:val="20"/>
          <w:szCs w:val="20"/>
        </w:rPr>
        <w:t>Izvajalec del s to izjavo prav tako potrjuje, da so spodaj navedeni delavci seznanjeni s Pisnim sporazumom o skupnih varnostnih ukrepih na skupnem delovišču, katerikoli drugim dokumentom v katerem so opisani varnostni ukrepi in da so prejeli s strani naročnika informacije in navodila za varno delo in gibanje zunanjih izvajalcev v Splošni bolnišnici Slovenj Gradec.</w:t>
      </w:r>
    </w:p>
    <w:p w:rsidR="008F2FA7" w:rsidRPr="004617F4" w:rsidRDefault="008F2FA7" w:rsidP="008F2FA7">
      <w:pPr>
        <w:jc w:val="both"/>
        <w:rPr>
          <w:rFonts w:cs="Arial"/>
          <w:sz w:val="20"/>
          <w:szCs w:val="20"/>
        </w:rPr>
      </w:pPr>
    </w:p>
    <w:p w:rsidR="008F2FA7" w:rsidRPr="004617F4" w:rsidRDefault="008F2FA7" w:rsidP="008F2FA7">
      <w:pPr>
        <w:jc w:val="both"/>
        <w:rPr>
          <w:rFonts w:eastAsia="Calibri" w:cs="Arial"/>
          <w:sz w:val="20"/>
          <w:szCs w:val="20"/>
          <w:lang w:eastAsia="en-US"/>
        </w:rPr>
      </w:pPr>
      <w:r w:rsidRPr="004617F4">
        <w:rPr>
          <w:rFonts w:eastAsia="Calibri" w:cs="Arial"/>
          <w:sz w:val="20"/>
          <w:szCs w:val="20"/>
        </w:rPr>
        <w:t>Delavci 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8F2FA7" w:rsidRPr="004617F4" w:rsidTr="007C05F7">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proofErr w:type="spellStart"/>
            <w:r w:rsidRPr="004617F4">
              <w:rPr>
                <w:rFonts w:eastAsia="Calibri" w:cs="Arial"/>
                <w:sz w:val="20"/>
              </w:rPr>
              <w:t>Zap</w:t>
            </w:r>
            <w:proofErr w:type="spellEnd"/>
            <w:r w:rsidRPr="004617F4">
              <w:rPr>
                <w:rFonts w:eastAsia="Calibri" w:cs="Arial"/>
                <w:sz w:val="20"/>
              </w:rPr>
              <w:t>.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Podpis</w:t>
            </w:r>
          </w:p>
        </w:tc>
      </w:tr>
    </w:tbl>
    <w:p w:rsidR="008F2FA7" w:rsidRPr="004617F4" w:rsidRDefault="008F2FA7" w:rsidP="008F2FA7">
      <w:pPr>
        <w:shd w:val="clear" w:color="auto" w:fill="FFFFFF"/>
        <w:rPr>
          <w:rFonts w:asciiTheme="minorHAnsi" w:eastAsiaTheme="minorHAnsi" w:hAnsiTheme="minorHAnsi" w:cs="Arial"/>
          <w:sz w:val="16"/>
          <w:szCs w:val="16"/>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8F2FA7" w:rsidRPr="004617F4" w:rsidTr="007C05F7">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0"/>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7"/>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bl>
    <w:p w:rsidR="008F2FA7" w:rsidRPr="004617F4" w:rsidRDefault="008F2FA7" w:rsidP="008F2FA7">
      <w:pPr>
        <w:jc w:val="both"/>
        <w:rPr>
          <w:rFonts w:eastAsia="Calibri" w:cs="Arial"/>
          <w:sz w:val="20"/>
          <w:szCs w:val="20"/>
          <w:lang w:eastAsia="en-US"/>
        </w:rPr>
      </w:pPr>
    </w:p>
    <w:p w:rsidR="008F2FA7" w:rsidRPr="004617F4" w:rsidRDefault="008F2FA7" w:rsidP="008F2FA7">
      <w:pPr>
        <w:jc w:val="both"/>
        <w:rPr>
          <w:rFonts w:eastAsia="Calibri" w:cs="Arial"/>
          <w:sz w:val="20"/>
          <w:szCs w:val="20"/>
        </w:rPr>
      </w:pPr>
      <w:r w:rsidRPr="004617F4">
        <w:rPr>
          <w:rFonts w:eastAsia="Calibri" w:cs="Arial"/>
          <w:sz w:val="20"/>
          <w:szCs w:val="20"/>
        </w:rPr>
        <w:t>Delavci podizvajalca del, ki bodo delali na območju Splošne bolnišnice Slovenj Gradec, so: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3991"/>
        <w:gridCol w:w="1984"/>
        <w:gridCol w:w="2832"/>
      </w:tblGrid>
      <w:tr w:rsidR="008F2FA7" w:rsidRPr="004617F4" w:rsidTr="007C05F7">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proofErr w:type="spellStart"/>
            <w:r w:rsidRPr="004617F4">
              <w:rPr>
                <w:rFonts w:eastAsia="Calibri" w:cs="Arial"/>
                <w:sz w:val="20"/>
              </w:rPr>
              <w:t>Zap</w:t>
            </w:r>
            <w:proofErr w:type="spellEnd"/>
            <w:r w:rsidRPr="004617F4">
              <w:rPr>
                <w:rFonts w:eastAsia="Calibri" w:cs="Arial"/>
                <w:sz w:val="20"/>
              </w:rPr>
              <w:t>. št.</w:t>
            </w:r>
          </w:p>
        </w:tc>
        <w:tc>
          <w:tcPr>
            <w:tcW w:w="39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jc w:val="both"/>
              <w:rPr>
                <w:rFonts w:eastAsia="Calibri" w:cs="Arial"/>
                <w:sz w:val="20"/>
              </w:rPr>
            </w:pPr>
            <w:r w:rsidRPr="004617F4">
              <w:rPr>
                <w:rFonts w:eastAsia="Calibri" w:cs="Arial"/>
                <w:sz w:val="20"/>
              </w:rPr>
              <w:t>Naziv podjetja</w:t>
            </w:r>
          </w:p>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Ime in priimek</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 xml:space="preserve">Datum </w:t>
            </w:r>
          </w:p>
        </w:tc>
        <w:tc>
          <w:tcPr>
            <w:tcW w:w="28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F2FA7" w:rsidRPr="004617F4" w:rsidRDefault="008F2FA7" w:rsidP="007C05F7">
            <w:pPr>
              <w:spacing w:line="276" w:lineRule="auto"/>
              <w:jc w:val="both"/>
              <w:rPr>
                <w:rFonts w:eastAsia="Calibri" w:cs="Arial"/>
                <w:sz w:val="20"/>
                <w:szCs w:val="22"/>
                <w:lang w:eastAsia="en-US"/>
              </w:rPr>
            </w:pPr>
            <w:r w:rsidRPr="004617F4">
              <w:rPr>
                <w:rFonts w:eastAsia="Calibri" w:cs="Arial"/>
                <w:sz w:val="20"/>
              </w:rPr>
              <w:t>Podpis</w:t>
            </w:r>
          </w:p>
        </w:tc>
      </w:tr>
    </w:tbl>
    <w:p w:rsidR="008F2FA7" w:rsidRPr="004617F4" w:rsidRDefault="008F2FA7" w:rsidP="008F2FA7">
      <w:pPr>
        <w:shd w:val="clear" w:color="auto" w:fill="FFFFFF"/>
        <w:rPr>
          <w:rFonts w:asciiTheme="minorHAnsi" w:eastAsiaTheme="minorHAnsi" w:hAnsiTheme="minorHAnsi" w:cs="Arial"/>
          <w:sz w:val="14"/>
          <w:szCs w:val="16"/>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1"/>
        <w:gridCol w:w="4073"/>
        <w:gridCol w:w="1985"/>
        <w:gridCol w:w="2835"/>
      </w:tblGrid>
      <w:tr w:rsidR="008F2FA7" w:rsidRPr="004617F4" w:rsidTr="007C05F7">
        <w:trPr>
          <w:trHeight w:val="263"/>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8"/>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80"/>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8"/>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71"/>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8"/>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r w:rsidR="008F2FA7" w:rsidRPr="004617F4" w:rsidTr="007C05F7">
        <w:trPr>
          <w:trHeight w:val="266"/>
        </w:trPr>
        <w:tc>
          <w:tcPr>
            <w:tcW w:w="571"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1756EC">
            <w:pPr>
              <w:numPr>
                <w:ilvl w:val="0"/>
                <w:numId w:val="28"/>
              </w:numPr>
              <w:shd w:val="clear" w:color="auto" w:fill="FFFFFF"/>
              <w:rPr>
                <w:rFonts w:cs="Arial"/>
                <w:sz w:val="20"/>
                <w:szCs w:val="20"/>
                <w:lang w:eastAsia="en-US"/>
              </w:rPr>
            </w:pPr>
          </w:p>
        </w:tc>
        <w:tc>
          <w:tcPr>
            <w:tcW w:w="4073"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rPr>
                <w:rFonts w:cs="Arial"/>
                <w:sz w:val="20"/>
                <w:szCs w:val="20"/>
              </w:rPr>
            </w:pPr>
          </w:p>
          <w:p w:rsidR="008F2FA7" w:rsidRPr="004617F4" w:rsidRDefault="008F2FA7" w:rsidP="007C05F7">
            <w:pPr>
              <w:shd w:val="clear" w:color="auto" w:fill="FFFFFF"/>
              <w:spacing w:line="276" w:lineRule="auto"/>
              <w:rPr>
                <w:rFonts w:cs="Arial"/>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F2FA7" w:rsidRPr="004617F4" w:rsidRDefault="008F2FA7" w:rsidP="007C05F7">
            <w:pPr>
              <w:shd w:val="clear" w:color="auto" w:fill="FFFFFF"/>
              <w:spacing w:line="27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8F2FA7" w:rsidRPr="004617F4" w:rsidRDefault="008F2FA7" w:rsidP="007C05F7">
            <w:pPr>
              <w:shd w:val="clear" w:color="auto" w:fill="FFFFFF"/>
              <w:spacing w:line="276" w:lineRule="auto"/>
              <w:jc w:val="center"/>
              <w:rPr>
                <w:rFonts w:cs="Arial"/>
                <w:sz w:val="20"/>
                <w:szCs w:val="20"/>
                <w:lang w:eastAsia="en-US"/>
              </w:rPr>
            </w:pPr>
          </w:p>
        </w:tc>
      </w:tr>
    </w:tbl>
    <w:p w:rsidR="008F2FA7" w:rsidRPr="004617F4" w:rsidRDefault="008F2FA7" w:rsidP="008F2FA7">
      <w:pPr>
        <w:ind w:right="382"/>
        <w:jc w:val="both"/>
        <w:rPr>
          <w:rFonts w:cs="Arial"/>
          <w:color w:val="000000"/>
          <w:sz w:val="20"/>
          <w:szCs w:val="20"/>
        </w:rPr>
      </w:pPr>
    </w:p>
    <w:p w:rsidR="008F2FA7" w:rsidRPr="004617F4" w:rsidRDefault="008F2FA7" w:rsidP="008F2FA7">
      <w:pPr>
        <w:ind w:right="382"/>
        <w:jc w:val="both"/>
        <w:rPr>
          <w:rFonts w:cs="Arial"/>
          <w:color w:val="000000"/>
          <w:sz w:val="20"/>
          <w:szCs w:val="20"/>
        </w:rPr>
      </w:pPr>
      <w:r w:rsidRPr="004617F4">
        <w:rPr>
          <w:rFonts w:cs="Arial"/>
          <w:color w:val="000000"/>
          <w:sz w:val="20"/>
          <w:szCs w:val="20"/>
        </w:rPr>
        <w:t>V Slovenj Gradcu, dne ______________________________.</w:t>
      </w:r>
    </w:p>
    <w:p w:rsidR="008F2FA7" w:rsidRPr="004617F4" w:rsidRDefault="008F2FA7" w:rsidP="008F2FA7">
      <w:pPr>
        <w:ind w:right="382"/>
        <w:jc w:val="both"/>
        <w:rPr>
          <w:rFonts w:cs="Arial"/>
          <w:color w:val="000000"/>
          <w:sz w:val="20"/>
          <w:szCs w:val="20"/>
        </w:rPr>
      </w:pPr>
    </w:p>
    <w:tbl>
      <w:tblPr>
        <w:tblW w:w="9456" w:type="dxa"/>
        <w:tblLook w:val="01E0" w:firstRow="1" w:lastRow="1" w:firstColumn="1" w:lastColumn="1" w:noHBand="0" w:noVBand="0"/>
      </w:tblPr>
      <w:tblGrid>
        <w:gridCol w:w="4499"/>
        <w:gridCol w:w="360"/>
        <w:gridCol w:w="2064"/>
        <w:gridCol w:w="239"/>
        <w:gridCol w:w="2294"/>
      </w:tblGrid>
      <w:tr w:rsidR="008F2FA7" w:rsidRPr="004617F4" w:rsidTr="007C05F7">
        <w:trPr>
          <w:trHeight w:val="259"/>
        </w:trPr>
        <w:tc>
          <w:tcPr>
            <w:tcW w:w="4499" w:type="dxa"/>
            <w:tcBorders>
              <w:top w:val="nil"/>
              <w:left w:val="nil"/>
              <w:bottom w:val="single" w:sz="4" w:space="0" w:color="auto"/>
              <w:right w:val="nil"/>
            </w:tcBorders>
            <w:vAlign w:val="bottom"/>
          </w:tcPr>
          <w:p w:rsidR="008F2FA7" w:rsidRPr="004617F4" w:rsidRDefault="008F2FA7" w:rsidP="007C05F7">
            <w:pPr>
              <w:spacing w:line="276" w:lineRule="auto"/>
              <w:jc w:val="center"/>
              <w:rPr>
                <w:rFonts w:cs="Arial"/>
                <w:sz w:val="20"/>
                <w:szCs w:val="20"/>
                <w:lang w:eastAsia="en-US"/>
              </w:rPr>
            </w:pPr>
          </w:p>
        </w:tc>
        <w:tc>
          <w:tcPr>
            <w:tcW w:w="360" w:type="dxa"/>
            <w:vAlign w:val="bottom"/>
            <w:hideMark/>
          </w:tcPr>
          <w:p w:rsidR="008F2FA7" w:rsidRPr="004617F4" w:rsidRDefault="008F2FA7" w:rsidP="007C05F7">
            <w:pPr>
              <w:spacing w:line="276" w:lineRule="auto"/>
              <w:jc w:val="center"/>
              <w:rPr>
                <w:rFonts w:cs="Arial"/>
                <w:sz w:val="20"/>
                <w:szCs w:val="20"/>
                <w:lang w:eastAsia="en-US"/>
              </w:rPr>
            </w:pPr>
            <w:r w:rsidRPr="004617F4">
              <w:rPr>
                <w:rFonts w:cs="Arial"/>
                <w:sz w:val="20"/>
                <w:szCs w:val="20"/>
              </w:rPr>
              <w:t xml:space="preserve">      </w:t>
            </w:r>
          </w:p>
        </w:tc>
        <w:tc>
          <w:tcPr>
            <w:tcW w:w="2064" w:type="dxa"/>
            <w:tcBorders>
              <w:top w:val="nil"/>
              <w:left w:val="nil"/>
              <w:bottom w:val="single" w:sz="4" w:space="0" w:color="auto"/>
              <w:right w:val="nil"/>
            </w:tcBorders>
            <w:vAlign w:val="bottom"/>
          </w:tcPr>
          <w:p w:rsidR="008F2FA7" w:rsidRPr="004617F4" w:rsidRDefault="008F2FA7" w:rsidP="007C05F7">
            <w:pPr>
              <w:spacing w:line="276" w:lineRule="auto"/>
              <w:jc w:val="center"/>
              <w:rPr>
                <w:rFonts w:cs="Arial"/>
                <w:sz w:val="20"/>
                <w:szCs w:val="20"/>
                <w:lang w:eastAsia="en-US"/>
              </w:rPr>
            </w:pPr>
          </w:p>
        </w:tc>
        <w:tc>
          <w:tcPr>
            <w:tcW w:w="239" w:type="dxa"/>
            <w:vAlign w:val="bottom"/>
          </w:tcPr>
          <w:p w:rsidR="008F2FA7" w:rsidRPr="004617F4" w:rsidRDefault="008F2FA7" w:rsidP="007C05F7">
            <w:pPr>
              <w:spacing w:line="276" w:lineRule="auto"/>
              <w:jc w:val="center"/>
              <w:rPr>
                <w:rFonts w:cs="Arial"/>
                <w:sz w:val="20"/>
                <w:szCs w:val="20"/>
                <w:lang w:eastAsia="en-US"/>
              </w:rPr>
            </w:pPr>
          </w:p>
        </w:tc>
        <w:tc>
          <w:tcPr>
            <w:tcW w:w="2294" w:type="dxa"/>
            <w:tcBorders>
              <w:top w:val="nil"/>
              <w:left w:val="nil"/>
              <w:bottom w:val="single" w:sz="4" w:space="0" w:color="auto"/>
              <w:right w:val="nil"/>
            </w:tcBorders>
            <w:vAlign w:val="bottom"/>
          </w:tcPr>
          <w:p w:rsidR="008F2FA7" w:rsidRPr="004617F4" w:rsidRDefault="008F2FA7" w:rsidP="007C05F7">
            <w:pPr>
              <w:spacing w:line="276" w:lineRule="auto"/>
              <w:jc w:val="center"/>
              <w:rPr>
                <w:rFonts w:cs="Arial"/>
                <w:sz w:val="20"/>
                <w:szCs w:val="20"/>
                <w:lang w:eastAsia="en-US"/>
              </w:rPr>
            </w:pPr>
          </w:p>
        </w:tc>
      </w:tr>
      <w:tr w:rsidR="008F2FA7" w:rsidRPr="004617F4" w:rsidTr="007C05F7">
        <w:trPr>
          <w:trHeight w:val="376"/>
        </w:trPr>
        <w:tc>
          <w:tcPr>
            <w:tcW w:w="4499"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Odgovorna oseba izvajalca</w:t>
            </w:r>
          </w:p>
        </w:tc>
        <w:tc>
          <w:tcPr>
            <w:tcW w:w="360" w:type="dxa"/>
          </w:tcPr>
          <w:p w:rsidR="008F2FA7" w:rsidRPr="004617F4" w:rsidRDefault="008F2FA7" w:rsidP="007C05F7">
            <w:pPr>
              <w:spacing w:after="200" w:line="276" w:lineRule="auto"/>
              <w:jc w:val="center"/>
              <w:rPr>
                <w:rFonts w:cs="Arial"/>
                <w:sz w:val="16"/>
                <w:szCs w:val="16"/>
                <w:lang w:eastAsia="en-US"/>
              </w:rPr>
            </w:pPr>
          </w:p>
        </w:tc>
        <w:tc>
          <w:tcPr>
            <w:tcW w:w="2064"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datum</w:t>
            </w:r>
          </w:p>
        </w:tc>
        <w:tc>
          <w:tcPr>
            <w:tcW w:w="239" w:type="dxa"/>
          </w:tcPr>
          <w:p w:rsidR="008F2FA7" w:rsidRPr="004617F4" w:rsidRDefault="008F2FA7" w:rsidP="007C05F7">
            <w:pPr>
              <w:spacing w:after="200" w:line="276" w:lineRule="auto"/>
              <w:jc w:val="center"/>
              <w:rPr>
                <w:rFonts w:cs="Arial"/>
                <w:sz w:val="16"/>
                <w:szCs w:val="16"/>
                <w:lang w:eastAsia="en-US"/>
              </w:rPr>
            </w:pPr>
          </w:p>
        </w:tc>
        <w:tc>
          <w:tcPr>
            <w:tcW w:w="2294" w:type="dxa"/>
            <w:tcBorders>
              <w:top w:val="single" w:sz="4" w:space="0" w:color="auto"/>
              <w:left w:val="nil"/>
              <w:bottom w:val="nil"/>
              <w:right w:val="nil"/>
            </w:tcBorders>
          </w:tcPr>
          <w:p w:rsidR="008F2FA7" w:rsidRPr="004617F4" w:rsidRDefault="008F2FA7" w:rsidP="007C05F7">
            <w:pPr>
              <w:jc w:val="center"/>
              <w:rPr>
                <w:rFonts w:cs="Arial"/>
                <w:sz w:val="16"/>
                <w:szCs w:val="16"/>
              </w:rPr>
            </w:pPr>
            <w:r w:rsidRPr="004617F4">
              <w:rPr>
                <w:rFonts w:cs="Arial"/>
                <w:sz w:val="16"/>
                <w:szCs w:val="16"/>
              </w:rPr>
              <w:t>Podpis</w:t>
            </w:r>
          </w:p>
          <w:p w:rsidR="008F2FA7" w:rsidRPr="004617F4" w:rsidRDefault="008F2FA7" w:rsidP="007C05F7">
            <w:pPr>
              <w:spacing w:after="200" w:line="276" w:lineRule="auto"/>
              <w:jc w:val="center"/>
              <w:rPr>
                <w:rFonts w:cs="Arial"/>
                <w:sz w:val="16"/>
                <w:szCs w:val="16"/>
                <w:lang w:eastAsia="en-US"/>
              </w:rPr>
            </w:pPr>
          </w:p>
        </w:tc>
      </w:tr>
      <w:tr w:rsidR="008F2FA7" w:rsidRPr="004617F4" w:rsidTr="007C05F7">
        <w:trPr>
          <w:trHeight w:val="376"/>
        </w:trPr>
        <w:tc>
          <w:tcPr>
            <w:tcW w:w="4499"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Odgovorna oseba naročnika del</w:t>
            </w:r>
          </w:p>
        </w:tc>
        <w:tc>
          <w:tcPr>
            <w:tcW w:w="360" w:type="dxa"/>
          </w:tcPr>
          <w:p w:rsidR="008F2FA7" w:rsidRPr="004617F4" w:rsidRDefault="008F2FA7" w:rsidP="007C05F7">
            <w:pPr>
              <w:spacing w:after="200" w:line="276" w:lineRule="auto"/>
              <w:jc w:val="center"/>
              <w:rPr>
                <w:rFonts w:cs="Arial"/>
                <w:sz w:val="16"/>
                <w:szCs w:val="16"/>
                <w:lang w:eastAsia="en-US"/>
              </w:rPr>
            </w:pPr>
          </w:p>
        </w:tc>
        <w:tc>
          <w:tcPr>
            <w:tcW w:w="2064"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datum</w:t>
            </w:r>
          </w:p>
        </w:tc>
        <w:tc>
          <w:tcPr>
            <w:tcW w:w="239" w:type="dxa"/>
          </w:tcPr>
          <w:p w:rsidR="008F2FA7" w:rsidRPr="004617F4" w:rsidRDefault="008F2FA7" w:rsidP="007C05F7">
            <w:pPr>
              <w:spacing w:after="200" w:line="276" w:lineRule="auto"/>
              <w:jc w:val="center"/>
              <w:rPr>
                <w:rFonts w:cs="Arial"/>
                <w:sz w:val="16"/>
                <w:szCs w:val="16"/>
                <w:lang w:eastAsia="en-US"/>
              </w:rPr>
            </w:pPr>
          </w:p>
        </w:tc>
        <w:tc>
          <w:tcPr>
            <w:tcW w:w="2294" w:type="dxa"/>
            <w:tcBorders>
              <w:top w:val="single" w:sz="4" w:space="0" w:color="auto"/>
              <w:left w:val="nil"/>
              <w:bottom w:val="nil"/>
              <w:right w:val="nil"/>
            </w:tcBorders>
            <w:hideMark/>
          </w:tcPr>
          <w:p w:rsidR="008F2FA7" w:rsidRPr="004617F4" w:rsidRDefault="008F2FA7" w:rsidP="007C05F7">
            <w:pPr>
              <w:spacing w:after="200" w:line="276" w:lineRule="auto"/>
              <w:jc w:val="center"/>
              <w:rPr>
                <w:rFonts w:cs="Arial"/>
                <w:sz w:val="16"/>
                <w:szCs w:val="16"/>
                <w:lang w:eastAsia="en-US"/>
              </w:rPr>
            </w:pPr>
            <w:r w:rsidRPr="004617F4">
              <w:rPr>
                <w:rFonts w:cs="Arial"/>
                <w:sz w:val="16"/>
                <w:szCs w:val="16"/>
              </w:rPr>
              <w:t>Podpis</w:t>
            </w:r>
          </w:p>
        </w:tc>
      </w:tr>
    </w:tbl>
    <w:p w:rsidR="008F2FA7" w:rsidRDefault="008F2FA7" w:rsidP="008F2FA7">
      <w:pPr>
        <w:tabs>
          <w:tab w:val="left" w:pos="7116"/>
        </w:tabs>
        <w:jc w:val="both"/>
        <w:rPr>
          <w:rFonts w:cs="Arial"/>
        </w:rPr>
      </w:pPr>
    </w:p>
    <w:p w:rsidR="008F2FA7" w:rsidRDefault="008F2FA7" w:rsidP="008F2FA7">
      <w:pPr>
        <w:tabs>
          <w:tab w:val="left" w:pos="7116"/>
        </w:tabs>
        <w:jc w:val="both"/>
        <w:rPr>
          <w:rFonts w:cs="Arial"/>
          <w:b/>
        </w:rPr>
      </w:pPr>
    </w:p>
    <w:p w:rsidR="008F2FA7" w:rsidRPr="004617F4" w:rsidRDefault="008F2FA7" w:rsidP="008F2FA7">
      <w:pPr>
        <w:tabs>
          <w:tab w:val="left" w:pos="7116"/>
        </w:tabs>
        <w:jc w:val="both"/>
        <w:rPr>
          <w:rFonts w:cs="Arial"/>
        </w:rPr>
      </w:pPr>
      <w:r w:rsidRPr="004617F4">
        <w:rPr>
          <w:rFonts w:cs="Arial"/>
          <w:b/>
        </w:rPr>
        <w:lastRenderedPageBreak/>
        <w:t xml:space="preserve">Priloga 2: </w:t>
      </w:r>
      <w:r w:rsidRPr="004617F4">
        <w:rPr>
          <w:rFonts w:cs="Arial"/>
          <w:szCs w:val="22"/>
        </w:rPr>
        <w:t>DOVOLJENJE ZA IZVAJANJE VROČIH DEL</w:t>
      </w:r>
    </w:p>
    <w:p w:rsidR="008F2FA7" w:rsidRPr="003A0598" w:rsidRDefault="008F2FA7" w:rsidP="008F2FA7">
      <w:pPr>
        <w:rPr>
          <w:rFonts w:cs="Arial"/>
          <w:sz w:val="22"/>
          <w:szCs w:val="22"/>
        </w:rPr>
      </w:pPr>
    </w:p>
    <w:tbl>
      <w:tblPr>
        <w:tblW w:w="9600" w:type="dxa"/>
        <w:tblLayout w:type="fixed"/>
        <w:tblLook w:val="04A0" w:firstRow="1" w:lastRow="0" w:firstColumn="1" w:lastColumn="0" w:noHBand="0" w:noVBand="1"/>
      </w:tblPr>
      <w:tblGrid>
        <w:gridCol w:w="4075"/>
        <w:gridCol w:w="5525"/>
      </w:tblGrid>
      <w:tr w:rsidR="008F2FA7" w:rsidRPr="003A0598" w:rsidTr="007C05F7">
        <w:tc>
          <w:tcPr>
            <w:tcW w:w="4077" w:type="dxa"/>
            <w:hideMark/>
          </w:tcPr>
          <w:p w:rsidR="008F2FA7" w:rsidRPr="003A0598" w:rsidRDefault="008F2FA7" w:rsidP="007C05F7">
            <w:pPr>
              <w:spacing w:line="360" w:lineRule="auto"/>
              <w:rPr>
                <w:rFonts w:cs="Arial"/>
                <w:sz w:val="22"/>
                <w:szCs w:val="22"/>
              </w:rPr>
            </w:pPr>
            <w:r w:rsidRPr="003A0598">
              <w:rPr>
                <w:rFonts w:cs="Arial"/>
                <w:sz w:val="22"/>
                <w:szCs w:val="22"/>
              </w:rPr>
              <w:t>NAROČNIK VROČIH DEL (VD):</w:t>
            </w:r>
          </w:p>
        </w:tc>
        <w:tc>
          <w:tcPr>
            <w:tcW w:w="5528" w:type="dxa"/>
            <w:hideMark/>
          </w:tcPr>
          <w:p w:rsidR="008F2FA7" w:rsidRPr="003A0598" w:rsidRDefault="008F2FA7" w:rsidP="007C05F7">
            <w:pPr>
              <w:spacing w:line="360" w:lineRule="auto"/>
              <w:rPr>
                <w:rFonts w:cs="Arial"/>
                <w:sz w:val="22"/>
                <w:szCs w:val="22"/>
              </w:rPr>
            </w:pPr>
            <w:r w:rsidRPr="003A0598">
              <w:rPr>
                <w:rFonts w:cs="Arial"/>
                <w:sz w:val="22"/>
                <w:szCs w:val="22"/>
              </w:rPr>
              <w:t>___________________________________________</w:t>
            </w:r>
          </w:p>
        </w:tc>
      </w:tr>
      <w:tr w:rsidR="008F2FA7" w:rsidRPr="003A0598" w:rsidTr="007C05F7">
        <w:tc>
          <w:tcPr>
            <w:tcW w:w="4077" w:type="dxa"/>
            <w:hideMark/>
          </w:tcPr>
          <w:p w:rsidR="008F2FA7" w:rsidRPr="003A0598" w:rsidRDefault="008F2FA7" w:rsidP="007C05F7">
            <w:pPr>
              <w:spacing w:line="360" w:lineRule="auto"/>
              <w:rPr>
                <w:rFonts w:cs="Arial"/>
                <w:sz w:val="22"/>
                <w:szCs w:val="22"/>
              </w:rPr>
            </w:pPr>
            <w:r w:rsidRPr="003A0598">
              <w:rPr>
                <w:rFonts w:cs="Arial"/>
                <w:sz w:val="22"/>
                <w:szCs w:val="22"/>
              </w:rPr>
              <w:t>IZVAJALEC VROČIH DEL (VD):</w:t>
            </w:r>
          </w:p>
        </w:tc>
        <w:tc>
          <w:tcPr>
            <w:tcW w:w="5528" w:type="dxa"/>
            <w:hideMark/>
          </w:tcPr>
          <w:p w:rsidR="008F2FA7" w:rsidRPr="003A0598" w:rsidRDefault="008F2FA7" w:rsidP="007C05F7">
            <w:pPr>
              <w:spacing w:line="360" w:lineRule="auto"/>
              <w:rPr>
                <w:rFonts w:cs="Arial"/>
                <w:sz w:val="22"/>
                <w:szCs w:val="22"/>
              </w:rPr>
            </w:pPr>
            <w:r w:rsidRPr="003A0598">
              <w:rPr>
                <w:rFonts w:cs="Arial"/>
                <w:sz w:val="22"/>
                <w:szCs w:val="22"/>
              </w:rPr>
              <w:t>___________________________________________</w:t>
            </w:r>
          </w:p>
        </w:tc>
      </w:tr>
      <w:tr w:rsidR="008F2FA7" w:rsidRPr="003A0598" w:rsidTr="007C05F7">
        <w:tc>
          <w:tcPr>
            <w:tcW w:w="4077" w:type="dxa"/>
            <w:hideMark/>
          </w:tcPr>
          <w:p w:rsidR="008F2FA7" w:rsidRPr="003A0598" w:rsidRDefault="008F2FA7" w:rsidP="007C05F7">
            <w:pPr>
              <w:spacing w:line="360" w:lineRule="auto"/>
              <w:rPr>
                <w:rFonts w:cs="Arial"/>
                <w:sz w:val="22"/>
                <w:szCs w:val="22"/>
              </w:rPr>
            </w:pPr>
            <w:r w:rsidRPr="003A0598">
              <w:rPr>
                <w:rFonts w:cs="Arial"/>
                <w:sz w:val="22"/>
                <w:szCs w:val="22"/>
              </w:rPr>
              <w:t>IZVAJALEC POŽARNE STRAŽE (PS):</w:t>
            </w:r>
          </w:p>
        </w:tc>
        <w:tc>
          <w:tcPr>
            <w:tcW w:w="5528" w:type="dxa"/>
            <w:hideMark/>
          </w:tcPr>
          <w:p w:rsidR="008F2FA7" w:rsidRPr="003A0598" w:rsidRDefault="008F2FA7" w:rsidP="007C05F7">
            <w:pPr>
              <w:spacing w:line="360" w:lineRule="auto"/>
              <w:rPr>
                <w:rFonts w:cs="Arial"/>
                <w:sz w:val="22"/>
                <w:szCs w:val="22"/>
              </w:rPr>
            </w:pPr>
            <w:r w:rsidRPr="003A0598">
              <w:rPr>
                <w:rFonts w:cs="Arial"/>
                <w:sz w:val="22"/>
                <w:szCs w:val="22"/>
              </w:rPr>
              <w:t>___________________________________________</w:t>
            </w:r>
          </w:p>
        </w:tc>
      </w:tr>
    </w:tbl>
    <w:p w:rsidR="008F2FA7" w:rsidRPr="003A0598" w:rsidRDefault="008F2FA7" w:rsidP="008F2FA7">
      <w:pPr>
        <w:rPr>
          <w:rFonts w:cs="Arial"/>
          <w:sz w:val="22"/>
          <w:szCs w:val="22"/>
        </w:rPr>
      </w:pPr>
    </w:p>
    <w:p w:rsidR="008F2FA7" w:rsidRPr="003A0598" w:rsidRDefault="008F2FA7" w:rsidP="008F2FA7">
      <w:pPr>
        <w:spacing w:line="360" w:lineRule="auto"/>
        <w:rPr>
          <w:rFonts w:cs="Arial"/>
          <w:sz w:val="22"/>
          <w:szCs w:val="22"/>
        </w:rPr>
      </w:pPr>
      <w:r w:rsidRPr="003A0598">
        <w:rPr>
          <w:rFonts w:cs="Arial"/>
          <w:sz w:val="22"/>
          <w:szCs w:val="22"/>
        </w:rPr>
        <w:t>Datum naročila za izvedbo VD:_______________________</w:t>
      </w:r>
    </w:p>
    <w:p w:rsidR="008F2FA7" w:rsidRPr="003A0598" w:rsidRDefault="008F2FA7" w:rsidP="008F2FA7">
      <w:pPr>
        <w:spacing w:line="360" w:lineRule="auto"/>
        <w:rPr>
          <w:rFonts w:cs="Arial"/>
          <w:sz w:val="22"/>
          <w:szCs w:val="22"/>
        </w:rPr>
      </w:pPr>
      <w:r w:rsidRPr="003A0598">
        <w:rPr>
          <w:rFonts w:cs="Arial"/>
          <w:sz w:val="22"/>
          <w:szCs w:val="22"/>
        </w:rPr>
        <w:t>Datum naročila za izvedbo PS:_______________________</w:t>
      </w:r>
    </w:p>
    <w:p w:rsidR="008F2FA7" w:rsidRPr="003A0598" w:rsidRDefault="008F2FA7" w:rsidP="008F2FA7">
      <w:pPr>
        <w:rPr>
          <w:rFonts w:cs="Arial"/>
          <w:sz w:val="22"/>
          <w:szCs w:val="22"/>
        </w:rPr>
      </w:pPr>
    </w:p>
    <w:p w:rsidR="008F2FA7" w:rsidRPr="003A0598" w:rsidRDefault="008F2FA7" w:rsidP="008F2FA7">
      <w:pPr>
        <w:rPr>
          <w:rFonts w:cs="Arial"/>
          <w:sz w:val="22"/>
          <w:szCs w:val="22"/>
        </w:rPr>
      </w:pPr>
      <w:r w:rsidRPr="003A0598">
        <w:rPr>
          <w:rFonts w:cs="Arial"/>
          <w:sz w:val="22"/>
          <w:szCs w:val="22"/>
        </w:rPr>
        <w:t>Objekt:__________________________________________________________________</w:t>
      </w:r>
    </w:p>
    <w:p w:rsidR="008F2FA7" w:rsidRPr="003A0598" w:rsidRDefault="008F2FA7" w:rsidP="008F2FA7">
      <w:pPr>
        <w:rPr>
          <w:rFonts w:cs="Arial"/>
          <w:sz w:val="22"/>
          <w:szCs w:val="22"/>
        </w:rPr>
      </w:pPr>
    </w:p>
    <w:p w:rsidR="008F2FA7" w:rsidRPr="003A0598" w:rsidRDefault="008F2FA7" w:rsidP="008F2FA7">
      <w:pPr>
        <w:rPr>
          <w:rFonts w:cs="Arial"/>
          <w:sz w:val="22"/>
          <w:szCs w:val="22"/>
        </w:rPr>
      </w:pPr>
      <w:r w:rsidRPr="003A0598">
        <w:rPr>
          <w:rFonts w:cs="Arial"/>
          <w:sz w:val="22"/>
          <w:szCs w:val="22"/>
        </w:rPr>
        <w:t>Prostor:_________________________________________________________________</w:t>
      </w:r>
    </w:p>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F2FA7" w:rsidRPr="003A0598" w:rsidTr="007C05F7">
        <w:tc>
          <w:tcPr>
            <w:tcW w:w="9212"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Kratek opis del (izpolni izvajalec vročih del):</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p>
          <w:p w:rsidR="008F2FA7" w:rsidRPr="003A0598" w:rsidRDefault="008F2FA7" w:rsidP="007C05F7">
            <w:pPr>
              <w:rPr>
                <w:rFonts w:cs="Arial"/>
                <w:sz w:val="22"/>
                <w:szCs w:val="22"/>
              </w:rPr>
            </w:pPr>
            <w:r w:rsidRPr="003A0598">
              <w:rPr>
                <w:rFonts w:cs="Arial"/>
                <w:sz w:val="22"/>
                <w:szCs w:val="22"/>
              </w:rPr>
              <w:t>Začetek izvajanja vročih del (dat. in čas):_________________________________________</w:t>
            </w:r>
          </w:p>
          <w:p w:rsidR="008F2FA7" w:rsidRPr="003A0598" w:rsidRDefault="008F2FA7" w:rsidP="007C05F7">
            <w:pPr>
              <w:rPr>
                <w:rFonts w:cs="Arial"/>
                <w:sz w:val="22"/>
                <w:szCs w:val="22"/>
              </w:rPr>
            </w:pPr>
            <w:r w:rsidRPr="003A0598">
              <w:rPr>
                <w:rFonts w:cs="Arial"/>
                <w:sz w:val="22"/>
                <w:szCs w:val="22"/>
              </w:rPr>
              <w:t>Zaključek izvajanja vročih del(dat. in čas):________________________________________</w:t>
            </w:r>
          </w:p>
        </w:tc>
      </w:tr>
    </w:tbl>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F2FA7" w:rsidRPr="003A0598" w:rsidTr="007C05F7">
        <w:tc>
          <w:tcPr>
            <w:tcW w:w="9212"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Pogoji za izvajanje vročih del SO / NISO izpolnjeni (izpolni izvajalec PS),  če niso – nav</w:t>
            </w:r>
            <w:r w:rsidR="003A0598">
              <w:rPr>
                <w:rFonts w:cs="Arial"/>
                <w:sz w:val="22"/>
                <w:szCs w:val="22"/>
              </w:rPr>
              <w:t>edi razloge oz. pomanjkljivosti:</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w:t>
            </w:r>
          </w:p>
          <w:p w:rsidR="008F2FA7" w:rsidRPr="003A0598" w:rsidRDefault="008F2FA7" w:rsidP="007C05F7">
            <w:pPr>
              <w:rPr>
                <w:rFonts w:cs="Arial"/>
                <w:sz w:val="22"/>
                <w:szCs w:val="22"/>
              </w:rPr>
            </w:pPr>
          </w:p>
          <w:p w:rsidR="008F2FA7" w:rsidRPr="003A0598" w:rsidRDefault="008F2FA7" w:rsidP="007C05F7">
            <w:pPr>
              <w:rPr>
                <w:rFonts w:cs="Arial"/>
                <w:sz w:val="22"/>
                <w:szCs w:val="22"/>
              </w:rPr>
            </w:pPr>
            <w:r w:rsidRPr="003A0598">
              <w:rPr>
                <w:rFonts w:cs="Arial"/>
                <w:sz w:val="22"/>
                <w:szCs w:val="22"/>
              </w:rPr>
              <w:t>Začetek izvajanja požarne straže (dat. in čas):_____________________________________</w:t>
            </w:r>
          </w:p>
        </w:tc>
      </w:tr>
    </w:tbl>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2"/>
      </w:tblGrid>
      <w:tr w:rsidR="008F2FA7" w:rsidRPr="003A0598" w:rsidTr="007C05F7">
        <w:tc>
          <w:tcPr>
            <w:tcW w:w="9212"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Ugotovitve ob zaključnem pregledu izvajalca požarne straže (izpolni izvajalec PS):</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____________________________________________________________________________________________________________________________________________________</w:t>
            </w:r>
          </w:p>
          <w:p w:rsidR="008F2FA7" w:rsidRPr="003A0598" w:rsidRDefault="008F2FA7" w:rsidP="007C05F7">
            <w:pPr>
              <w:rPr>
                <w:rFonts w:cs="Arial"/>
                <w:sz w:val="22"/>
                <w:szCs w:val="22"/>
              </w:rPr>
            </w:pPr>
            <w:r w:rsidRPr="003A0598">
              <w:rPr>
                <w:rFonts w:cs="Arial"/>
                <w:sz w:val="22"/>
                <w:szCs w:val="22"/>
              </w:rPr>
              <w:t>____________________________________________________________________________________________________________________________________________________</w:t>
            </w:r>
          </w:p>
          <w:p w:rsidR="008F2FA7" w:rsidRPr="003A0598" w:rsidRDefault="008F2FA7" w:rsidP="007C05F7">
            <w:pPr>
              <w:rPr>
                <w:rFonts w:cs="Arial"/>
                <w:sz w:val="22"/>
                <w:szCs w:val="22"/>
              </w:rPr>
            </w:pPr>
          </w:p>
          <w:p w:rsidR="008F2FA7" w:rsidRPr="003A0598" w:rsidRDefault="008F2FA7" w:rsidP="007C05F7">
            <w:pPr>
              <w:rPr>
                <w:rFonts w:cs="Arial"/>
                <w:sz w:val="22"/>
                <w:szCs w:val="22"/>
              </w:rPr>
            </w:pPr>
            <w:r w:rsidRPr="003A0598">
              <w:rPr>
                <w:rFonts w:cs="Arial"/>
                <w:sz w:val="22"/>
                <w:szCs w:val="22"/>
              </w:rPr>
              <w:t>Zaključek izvajanja požarne straže (dat. in čas):____________________________________</w:t>
            </w:r>
          </w:p>
        </w:tc>
      </w:tr>
    </w:tbl>
    <w:p w:rsidR="008F2FA7" w:rsidRPr="003A0598" w:rsidRDefault="008F2FA7" w:rsidP="008F2FA7">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30"/>
        <w:gridCol w:w="2340"/>
        <w:gridCol w:w="2340"/>
        <w:gridCol w:w="2340"/>
      </w:tblGrid>
      <w:tr w:rsidR="008F2FA7" w:rsidRPr="003A0598" w:rsidTr="007C05F7">
        <w:tc>
          <w:tcPr>
            <w:tcW w:w="223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Ime in priimek</w:t>
            </w:r>
          </w:p>
        </w:tc>
        <w:tc>
          <w:tcPr>
            <w:tcW w:w="234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Datum</w:t>
            </w:r>
          </w:p>
        </w:tc>
        <w:tc>
          <w:tcPr>
            <w:tcW w:w="234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Podpis</w:t>
            </w:r>
          </w:p>
        </w:tc>
      </w:tr>
      <w:tr w:rsidR="008F2FA7" w:rsidRPr="003A0598" w:rsidTr="007C05F7">
        <w:tc>
          <w:tcPr>
            <w:tcW w:w="223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Za naročnika – dovoljenje izdal:</w:t>
            </w: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r>
      <w:tr w:rsidR="008F2FA7" w:rsidRPr="003A0598" w:rsidTr="007C05F7">
        <w:tc>
          <w:tcPr>
            <w:tcW w:w="223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r w:rsidRPr="003A0598">
              <w:rPr>
                <w:rFonts w:cs="Arial"/>
                <w:sz w:val="22"/>
                <w:szCs w:val="22"/>
              </w:rPr>
              <w:t>Za izvajalca vročih del:</w:t>
            </w: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r>
      <w:tr w:rsidR="008F2FA7" w:rsidRPr="003A0598" w:rsidTr="007C05F7">
        <w:tc>
          <w:tcPr>
            <w:tcW w:w="2230" w:type="dxa"/>
            <w:tcBorders>
              <w:top w:val="single" w:sz="4" w:space="0" w:color="auto"/>
              <w:left w:val="single" w:sz="4" w:space="0" w:color="auto"/>
              <w:bottom w:val="single" w:sz="4" w:space="0" w:color="auto"/>
              <w:right w:val="single" w:sz="4" w:space="0" w:color="auto"/>
            </w:tcBorders>
            <w:hideMark/>
          </w:tcPr>
          <w:p w:rsidR="008F2FA7" w:rsidRPr="003A0598" w:rsidRDefault="008F2FA7" w:rsidP="007C05F7">
            <w:pPr>
              <w:rPr>
                <w:rFonts w:cs="Arial"/>
                <w:sz w:val="22"/>
                <w:szCs w:val="22"/>
              </w:rPr>
            </w:pPr>
            <w:r w:rsidRPr="003A0598">
              <w:rPr>
                <w:rFonts w:cs="Arial"/>
                <w:sz w:val="22"/>
                <w:szCs w:val="22"/>
              </w:rPr>
              <w:t>Za izvajalca požarne straže:</w:t>
            </w: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c>
          <w:tcPr>
            <w:tcW w:w="2340" w:type="dxa"/>
            <w:tcBorders>
              <w:top w:val="single" w:sz="4" w:space="0" w:color="auto"/>
              <w:left w:val="single" w:sz="4" w:space="0" w:color="auto"/>
              <w:bottom w:val="single" w:sz="4" w:space="0" w:color="auto"/>
              <w:right w:val="single" w:sz="4" w:space="0" w:color="auto"/>
            </w:tcBorders>
          </w:tcPr>
          <w:p w:rsidR="008F2FA7" w:rsidRPr="003A0598" w:rsidRDefault="008F2FA7" w:rsidP="007C05F7">
            <w:pPr>
              <w:rPr>
                <w:rFonts w:cs="Arial"/>
                <w:sz w:val="22"/>
                <w:szCs w:val="22"/>
              </w:rPr>
            </w:pPr>
          </w:p>
        </w:tc>
      </w:tr>
    </w:tbl>
    <w:p w:rsidR="008F2FA7" w:rsidRPr="004617F4" w:rsidRDefault="008F2FA7" w:rsidP="008F2FA7">
      <w:pPr>
        <w:rPr>
          <w:rFonts w:ascii="Times New Roman" w:hAnsi="Times New Roman"/>
          <w:sz w:val="20"/>
          <w:szCs w:val="20"/>
        </w:rPr>
      </w:pPr>
    </w:p>
    <w:p w:rsidR="008F2FA7" w:rsidRPr="004617F4" w:rsidRDefault="008F2FA7" w:rsidP="008F2FA7">
      <w:pPr>
        <w:rPr>
          <w:rFonts w:cs="Arial"/>
          <w:b/>
          <w:sz w:val="16"/>
          <w:szCs w:val="22"/>
        </w:rPr>
      </w:pPr>
      <w:r w:rsidRPr="004617F4">
        <w:rPr>
          <w:rFonts w:cs="Arial"/>
          <w:b/>
          <w:sz w:val="16"/>
          <w:szCs w:val="22"/>
        </w:rPr>
        <w:t>Pred pričetkom del je potrebno organizirati požarno stražo!</w:t>
      </w:r>
    </w:p>
    <w:p w:rsidR="008F2FA7" w:rsidRPr="004617F4" w:rsidRDefault="008F2FA7" w:rsidP="008F2FA7">
      <w:pPr>
        <w:rPr>
          <w:rFonts w:cs="Arial"/>
          <w:sz w:val="16"/>
          <w:szCs w:val="22"/>
        </w:rPr>
      </w:pPr>
    </w:p>
    <w:p w:rsidR="008F2FA7" w:rsidRPr="004617F4" w:rsidRDefault="008F2FA7" w:rsidP="008F2FA7">
      <w:pPr>
        <w:jc w:val="both"/>
        <w:rPr>
          <w:rFonts w:cs="Arial"/>
          <w:sz w:val="16"/>
          <w:szCs w:val="22"/>
        </w:rPr>
      </w:pPr>
      <w:r w:rsidRPr="004617F4">
        <w:rPr>
          <w:rFonts w:cs="Arial"/>
          <w:sz w:val="16"/>
          <w:szCs w:val="22"/>
        </w:rPr>
        <w:t xml:space="preserve">Ker gre za opravljanje požarno nevarnih del v objektih </w:t>
      </w:r>
      <w:r w:rsidRPr="004617F4">
        <w:rPr>
          <w:rFonts w:cs="Arial"/>
          <w:b/>
          <w:bCs/>
          <w:sz w:val="16"/>
          <w:szCs w:val="22"/>
        </w:rPr>
        <w:t xml:space="preserve"> </w:t>
      </w:r>
      <w:r w:rsidRPr="004617F4">
        <w:rPr>
          <w:rFonts w:cs="Arial"/>
          <w:bCs/>
          <w:sz w:val="16"/>
          <w:szCs w:val="22"/>
        </w:rPr>
        <w:t>z  srednjo do povečano požarno ogroženostjo o</w:t>
      </w:r>
      <w:r w:rsidRPr="004617F4">
        <w:rPr>
          <w:rFonts w:cs="Arial"/>
          <w:sz w:val="16"/>
          <w:szCs w:val="22"/>
        </w:rPr>
        <w:t xml:space="preserve">z. v katerih se zbira več kot 100 ljudi, lahko </w:t>
      </w:r>
      <w:r w:rsidRPr="004617F4">
        <w:rPr>
          <w:rFonts w:cs="Arial"/>
          <w:b/>
          <w:sz w:val="16"/>
          <w:szCs w:val="22"/>
        </w:rPr>
        <w:t>požarno stražo izvajajo le gasilci</w:t>
      </w:r>
      <w:r w:rsidRPr="004617F4">
        <w:rPr>
          <w:rFonts w:cs="Arial"/>
          <w:sz w:val="16"/>
          <w:szCs w:val="22"/>
        </w:rPr>
        <w:t>.</w:t>
      </w:r>
    </w:p>
    <w:p w:rsidR="008F2FA7" w:rsidRPr="004617F4" w:rsidRDefault="008F2FA7" w:rsidP="008F2FA7">
      <w:pPr>
        <w:jc w:val="both"/>
        <w:rPr>
          <w:rFonts w:cs="Arial"/>
          <w:sz w:val="16"/>
          <w:szCs w:val="22"/>
        </w:rPr>
      </w:pPr>
      <w:r w:rsidRPr="004617F4">
        <w:rPr>
          <w:rFonts w:cs="Arial"/>
          <w:sz w:val="16"/>
          <w:szCs w:val="22"/>
        </w:rPr>
        <w:t>Izvajalec požarne straže mora upoštevati varnostne ukrepe iz opomnika (hrbtna stran tega dovoljenja).</w:t>
      </w:r>
    </w:p>
    <w:p w:rsidR="008F2FA7" w:rsidRPr="004617F4" w:rsidRDefault="008F2FA7" w:rsidP="008F2FA7">
      <w:pPr>
        <w:jc w:val="both"/>
        <w:rPr>
          <w:rFonts w:cs="Arial"/>
          <w:sz w:val="16"/>
          <w:szCs w:val="22"/>
        </w:rPr>
      </w:pPr>
      <w:r w:rsidRPr="004617F4">
        <w:rPr>
          <w:rFonts w:cs="Arial"/>
          <w:sz w:val="16"/>
          <w:szCs w:val="22"/>
        </w:rPr>
        <w:t>Izvajalec požarno nevarnih del med opravljanjem teh del zagotovi, da so na razpolago ustrezna gasilsko tehnična sredstva, katerih vrsto in količino določijo gasilci - izvajalci požarne straže.</w:t>
      </w:r>
    </w:p>
    <w:p w:rsidR="008F2FA7" w:rsidRDefault="008F2FA7" w:rsidP="008F2FA7">
      <w:pPr>
        <w:jc w:val="both"/>
        <w:rPr>
          <w:rFonts w:cs="Arial"/>
          <w:sz w:val="16"/>
          <w:szCs w:val="22"/>
        </w:rPr>
      </w:pPr>
      <w:r w:rsidRPr="004617F4">
        <w:rPr>
          <w:rFonts w:cs="Arial"/>
          <w:sz w:val="16"/>
          <w:szCs w:val="22"/>
        </w:rPr>
        <w:t>Mesto, na katerem se bo izvajalo delo, je bilo s strani izvajalca požarne straže predhodno preučeno, upoštevani so bili potrebni varnostni ukrepi.</w:t>
      </w:r>
    </w:p>
    <w:p w:rsidR="00BD30DA" w:rsidRDefault="00BD30DA" w:rsidP="008F2FA7">
      <w:pPr>
        <w:jc w:val="both"/>
        <w:rPr>
          <w:rFonts w:cs="Arial"/>
          <w:sz w:val="16"/>
          <w:szCs w:val="22"/>
        </w:rPr>
      </w:pPr>
    </w:p>
    <w:p w:rsidR="00BD30DA" w:rsidRDefault="00BD30DA" w:rsidP="008F2FA7">
      <w:pPr>
        <w:jc w:val="both"/>
        <w:rPr>
          <w:rFonts w:cs="Arial"/>
          <w:sz w:val="22"/>
          <w:szCs w:val="22"/>
        </w:rPr>
      </w:pPr>
    </w:p>
    <w:p w:rsidR="00B10529" w:rsidRPr="004617F4" w:rsidRDefault="00B10529" w:rsidP="008F2FA7">
      <w:pPr>
        <w:jc w:val="both"/>
        <w:rPr>
          <w:rFonts w:cs="Arial"/>
          <w:sz w:val="22"/>
          <w:szCs w:val="22"/>
        </w:rPr>
      </w:pPr>
      <w:bookmarkStart w:id="113" w:name="_GoBack"/>
      <w:bookmarkEnd w:id="113"/>
    </w:p>
    <w:p w:rsidR="008F2FA7" w:rsidRPr="00BD30DA" w:rsidRDefault="008F2FA7" w:rsidP="008F2FA7">
      <w:pPr>
        <w:widowControl w:val="0"/>
        <w:spacing w:after="120"/>
        <w:jc w:val="both"/>
        <w:rPr>
          <w:rFonts w:ascii="Times New Roman" w:hAnsi="Times New Roman"/>
          <w:b/>
          <w:sz w:val="22"/>
          <w:szCs w:val="22"/>
          <w:u w:val="single"/>
        </w:rPr>
      </w:pPr>
      <w:r w:rsidRPr="004617F4">
        <w:rPr>
          <w:rFonts w:ascii="Times New Roman" w:hAnsi="Times New Roman"/>
          <w:b/>
          <w:sz w:val="22"/>
          <w:szCs w:val="22"/>
          <w:u w:val="single"/>
        </w:rPr>
        <w:lastRenderedPageBreak/>
        <w:t>OPOMNIK:</w:t>
      </w:r>
    </w:p>
    <w:p w:rsidR="008F2FA7" w:rsidRPr="004617F4" w:rsidRDefault="008F2FA7" w:rsidP="008F2FA7">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PRED PRIČETKOM IZVAJANJA POŽARNO NEVARNIH DEL:</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 xml:space="preserve">seznanitev s prostorom, v katerem se bodo opravljala požarno nevarna dela – posebno pozornost posvetiti gradbenim materialom, iz katerih je prostor narejen, </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preveriti sosednje prostore ter morebitne povezave in potek inštalacij med prostorom, v katerem se požarno nevarna dela opravljajo in prostori, ki z njimi mejijo,</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poiskati predvsem vse tiste gradbene značilnosti prostora, ki bi lahko povzročile širjenje požara iz prostora opravljanja požarno nevarnih del na sosednje prostore,</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poiskati vse lahko vnetljive snovi ter druge vnetljive snovi in jih odstraniti iz prostora oz. če se jih ne da odstraniti, jih je potrebno ustrezno zavarovati (ustrezno prekrivanje z negorljivimi materiali),</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seznanitev s postopkom požarno nevarnih del in napravami, s katerimi se bodo ta dela izvajala,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oceniti je potrebno nevarnosti, ki bodo pri požarno nevarnih delih nastajale,</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posebno pozornost posvetiti materialom, ki bi se lahko pri delih segrevali in povzročali segrevanje vnetljivih snovi, ki se ne dajo odstraniti iz prostora,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oceniti je potrebno obseg ogroženega prostora, kamor bi lahko iskreči in odpadajoči žareči delcev materialov, ki bi lahko povzročili požar, odletavali.</w:t>
      </w:r>
    </w:p>
    <w:p w:rsidR="008F2FA7" w:rsidRPr="004617F4" w:rsidRDefault="008F2FA7" w:rsidP="008F2FA7">
      <w:pPr>
        <w:widowControl w:val="0"/>
        <w:spacing w:after="120"/>
        <w:jc w:val="both"/>
        <w:rPr>
          <w:rFonts w:ascii="Times New Roman" w:hAnsi="Times New Roman"/>
          <w:sz w:val="22"/>
          <w:szCs w:val="22"/>
        </w:rPr>
      </w:pPr>
    </w:p>
    <w:p w:rsidR="008F2FA7" w:rsidRPr="004617F4" w:rsidRDefault="008F2FA7" w:rsidP="008F2FA7">
      <w:pPr>
        <w:widowControl w:val="0"/>
        <w:spacing w:after="120"/>
        <w:jc w:val="both"/>
        <w:rPr>
          <w:rFonts w:ascii="Times New Roman" w:hAnsi="Times New Roman"/>
          <w:b/>
          <w:i/>
          <w:sz w:val="22"/>
          <w:szCs w:val="22"/>
        </w:rPr>
      </w:pPr>
      <w:r w:rsidRPr="004617F4">
        <w:rPr>
          <w:rFonts w:ascii="Times New Roman" w:hAnsi="Times New Roman"/>
          <w:b/>
          <w:i/>
          <w:sz w:val="22"/>
          <w:szCs w:val="22"/>
        </w:rPr>
        <w:t>Na osnovi ugotovitev in značilnosti prostora je potrebno pripraviti ustrezna gasilna tehnična sredstva.</w:t>
      </w:r>
    </w:p>
    <w:p w:rsidR="008F2FA7" w:rsidRPr="004617F4" w:rsidRDefault="008F2FA7" w:rsidP="008F2FA7">
      <w:pPr>
        <w:widowControl w:val="0"/>
        <w:spacing w:after="120"/>
        <w:jc w:val="both"/>
        <w:rPr>
          <w:rFonts w:ascii="Times New Roman" w:hAnsi="Times New Roman"/>
          <w:sz w:val="22"/>
          <w:szCs w:val="22"/>
        </w:rPr>
      </w:pPr>
    </w:p>
    <w:p w:rsidR="008F2FA7" w:rsidRPr="004617F4" w:rsidRDefault="008F2FA7" w:rsidP="008F2FA7">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MED IZVAJANJEM POŽARNO NEVARNIH DEL:</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nadzirati je potrebno potek požarno nevarnih del (stalno spremljati in ocenjevati nevarnost za nastanek požar),</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če se ugotovi, da kljub ukrepom, ki so se izvedli že pred pričetkom izvajanja požarno nevarnih del, obstaja nevarnost za nastanek požara, je potrebno ustaviti izvajanje teh del in poskrbeti za dodatno zavarovanje prostora,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v primeru, da se pred pričetkom izvajanja požarno nevarnih del oceni, da obstaja nevarnost za nastanek požara v sosednjih prostorih, je potrebno le-te v času izvajanja del stalno fizično nadzirati,</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če pride pri izvajanju požarno nevarnih del do vžiga vnetljivih snovi, je potrebno takoj z delom prekiniti in učinkovito pogasiti ogenj.</w:t>
      </w:r>
    </w:p>
    <w:p w:rsidR="008F2FA7" w:rsidRPr="004617F4" w:rsidRDefault="008F2FA7" w:rsidP="008F2FA7">
      <w:pPr>
        <w:widowControl w:val="0"/>
        <w:spacing w:after="120"/>
        <w:jc w:val="both"/>
        <w:rPr>
          <w:rFonts w:ascii="Times New Roman" w:hAnsi="Times New Roman"/>
          <w:sz w:val="22"/>
          <w:szCs w:val="22"/>
        </w:rPr>
      </w:pPr>
    </w:p>
    <w:p w:rsidR="008F2FA7" w:rsidRPr="004617F4" w:rsidRDefault="008F2FA7" w:rsidP="008F2FA7">
      <w:pPr>
        <w:widowControl w:val="0"/>
        <w:spacing w:after="120"/>
        <w:jc w:val="both"/>
        <w:rPr>
          <w:rFonts w:ascii="Times New Roman" w:hAnsi="Times New Roman"/>
          <w:b/>
          <w:sz w:val="22"/>
          <w:szCs w:val="22"/>
        </w:rPr>
      </w:pPr>
      <w:r w:rsidRPr="004617F4">
        <w:rPr>
          <w:rFonts w:ascii="Times New Roman" w:hAnsi="Times New Roman"/>
          <w:b/>
          <w:sz w:val="22"/>
          <w:szCs w:val="22"/>
        </w:rPr>
        <w:t>NALOGE IZVAJALCA POŽARNE STRAŽE PO OPRAVLJENIH POŽARNO NEVARNIH DELIH:</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opraviti nadzor prostora, v katerem so se izvajala požarno nevarna dela (prepričati se, da ni nevarnosti, ki bi lahko povzročil gorenje) in sosednjih prostorov, ki bi lahko bili ogroženi zaradi izvajanja požarno nevarnih del,</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če obstaja nevarnost skritega tlenja, je potrebno izvajati požarno stražo (nadzirati prostore) še toliko časa po opravljenih požarno nevarnih delih, dokler se ne oceni, da ni več nevarnosti za nastanek požara,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izvajanje požarne straže je opravljeno, ko po opravljenih požarno nevarnih delih ni več nevarnosti za nastanek požara; takrat se lahko pospravijo vsa gasilna tehnična sredstva,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izpolniti je potrebno evidenčni list oz. napisati zapisnik, v katerem se nevede vse pomembnejše podatke o izvajanju požarne straže in morebitne ugotovitve izvajalca požarne straže, ki bi lahko pomembneje vplivale na nastanek požara,</w:t>
      </w:r>
    </w:p>
    <w:p w:rsidR="008F2FA7" w:rsidRPr="004617F4" w:rsidRDefault="008F2FA7" w:rsidP="001756EC">
      <w:pPr>
        <w:numPr>
          <w:ilvl w:val="0"/>
          <w:numId w:val="29"/>
        </w:numPr>
        <w:ind w:left="142" w:hanging="142"/>
        <w:jc w:val="both"/>
        <w:rPr>
          <w:rFonts w:ascii="Times New Roman" w:hAnsi="Times New Roman"/>
          <w:sz w:val="22"/>
          <w:szCs w:val="22"/>
        </w:rPr>
      </w:pPr>
      <w:r w:rsidRPr="004617F4">
        <w:rPr>
          <w:rFonts w:ascii="Times New Roman" w:hAnsi="Times New Roman"/>
          <w:sz w:val="22"/>
          <w:szCs w:val="22"/>
        </w:rPr>
        <w:t>v evidenčni list oz. zapisnik se mora posebej navesti čas konca požarne straže.</w:t>
      </w:r>
    </w:p>
    <w:p w:rsidR="008F2FA7" w:rsidRPr="004617F4" w:rsidRDefault="008F2FA7" w:rsidP="008F2FA7">
      <w:pPr>
        <w:tabs>
          <w:tab w:val="left" w:pos="7116"/>
        </w:tabs>
        <w:jc w:val="both"/>
        <w:rPr>
          <w:rFonts w:ascii="Times New Roman" w:hAnsi="Times New Roman"/>
        </w:rPr>
      </w:pPr>
    </w:p>
    <w:p w:rsidR="008F2FA7" w:rsidRPr="004617F4" w:rsidRDefault="008F2FA7" w:rsidP="008F2FA7">
      <w:pPr>
        <w:tabs>
          <w:tab w:val="left" w:pos="7116"/>
        </w:tabs>
        <w:jc w:val="both"/>
        <w:rPr>
          <w:rFonts w:ascii="Times New Roman" w:hAnsi="Times New Roman"/>
        </w:rPr>
      </w:pPr>
    </w:p>
    <w:p w:rsidR="008F2FA7" w:rsidRPr="004617F4" w:rsidRDefault="008F2FA7" w:rsidP="008F2FA7">
      <w:pPr>
        <w:tabs>
          <w:tab w:val="left" w:pos="7116"/>
        </w:tabs>
        <w:jc w:val="both"/>
        <w:rPr>
          <w:rFonts w:ascii="Times New Roman" w:hAnsi="Times New Roman"/>
        </w:rPr>
      </w:pPr>
    </w:p>
    <w:p w:rsidR="008F2FA7" w:rsidRPr="004617F4" w:rsidRDefault="008F2FA7" w:rsidP="008F2FA7">
      <w:pPr>
        <w:tabs>
          <w:tab w:val="left" w:pos="7116"/>
        </w:tabs>
        <w:jc w:val="both"/>
        <w:rPr>
          <w:rFonts w:ascii="Times New Roman" w:hAnsi="Times New Roman"/>
        </w:rPr>
      </w:pPr>
    </w:p>
    <w:p w:rsidR="008F2FA7" w:rsidRPr="004617F4" w:rsidRDefault="008F2FA7" w:rsidP="008F2FA7">
      <w:pPr>
        <w:tabs>
          <w:tab w:val="left" w:pos="7116"/>
        </w:tabs>
        <w:jc w:val="both"/>
        <w:rPr>
          <w:rFonts w:ascii="Times New Roman" w:hAnsi="Times New Roman"/>
        </w:rPr>
      </w:pPr>
    </w:p>
    <w:p w:rsidR="008F2FA7" w:rsidRDefault="008F2FA7" w:rsidP="008F2FA7">
      <w:pPr>
        <w:tabs>
          <w:tab w:val="left" w:pos="7116"/>
        </w:tabs>
        <w:jc w:val="both"/>
        <w:rPr>
          <w:rFonts w:ascii="Times New Roman" w:hAnsi="Times New Roman"/>
        </w:rPr>
      </w:pPr>
    </w:p>
    <w:p w:rsidR="008F2FA7" w:rsidRDefault="008F2FA7" w:rsidP="008F2FA7">
      <w:pPr>
        <w:tabs>
          <w:tab w:val="left" w:pos="7116"/>
        </w:tabs>
        <w:jc w:val="both"/>
        <w:rPr>
          <w:rFonts w:ascii="Times New Roman" w:hAnsi="Times New Roman"/>
        </w:rPr>
      </w:pPr>
    </w:p>
    <w:p w:rsidR="00BD30DA" w:rsidRDefault="00BD30DA" w:rsidP="008F2FA7">
      <w:pPr>
        <w:tabs>
          <w:tab w:val="left" w:pos="7116"/>
        </w:tabs>
        <w:jc w:val="both"/>
        <w:rPr>
          <w:rFonts w:ascii="Times New Roman" w:hAnsi="Times New Roman"/>
        </w:rPr>
      </w:pPr>
    </w:p>
    <w:p w:rsidR="003A0598" w:rsidRDefault="003A0598" w:rsidP="008F2FA7">
      <w:pPr>
        <w:tabs>
          <w:tab w:val="left" w:pos="7116"/>
        </w:tabs>
        <w:jc w:val="both"/>
        <w:rPr>
          <w:rFonts w:ascii="Times New Roman" w:hAnsi="Times New Roman"/>
        </w:rPr>
      </w:pPr>
    </w:p>
    <w:p w:rsidR="00BD30DA" w:rsidRDefault="00BD30DA" w:rsidP="008F2FA7">
      <w:pPr>
        <w:tabs>
          <w:tab w:val="left" w:pos="7116"/>
        </w:tabs>
        <w:jc w:val="both"/>
        <w:rPr>
          <w:rFonts w:ascii="Times New Roman" w:hAnsi="Times New Roman"/>
        </w:rPr>
      </w:pPr>
    </w:p>
    <w:p w:rsidR="008F2FA7" w:rsidRPr="004617F4" w:rsidRDefault="008F2FA7" w:rsidP="008F2FA7">
      <w:pPr>
        <w:tabs>
          <w:tab w:val="left" w:pos="7116"/>
        </w:tabs>
        <w:jc w:val="both"/>
        <w:rPr>
          <w:rFonts w:ascii="Times New Roman" w:hAnsi="Times New Roman"/>
          <w:b/>
        </w:rPr>
      </w:pPr>
      <w:r w:rsidRPr="004617F4">
        <w:rPr>
          <w:rFonts w:ascii="Times New Roman" w:hAnsi="Times New Roman"/>
          <w:b/>
        </w:rPr>
        <w:lastRenderedPageBreak/>
        <w:t xml:space="preserve">Priloga 3: </w:t>
      </w:r>
    </w:p>
    <w:p w:rsidR="00BD30DA" w:rsidRDefault="008F2FA7" w:rsidP="008F2FA7">
      <w:pPr>
        <w:jc w:val="center"/>
        <w:rPr>
          <w:rFonts w:ascii="Times New Roman" w:hAnsi="Times New Roman"/>
          <w:b/>
        </w:rPr>
      </w:pPr>
      <w:r w:rsidRPr="00BD30DA">
        <w:rPr>
          <w:rFonts w:ascii="Times New Roman" w:hAnsi="Times New Roman"/>
          <w:b/>
        </w:rPr>
        <w:t xml:space="preserve">NAVODILO ZA VARNO DELO IN GIBANJE ZUNANJIH IZVAJALCEV </w:t>
      </w:r>
    </w:p>
    <w:p w:rsidR="008F2FA7" w:rsidRPr="00BD30DA" w:rsidRDefault="008F2FA7" w:rsidP="008F2FA7">
      <w:pPr>
        <w:jc w:val="center"/>
        <w:rPr>
          <w:rFonts w:ascii="Times New Roman" w:hAnsi="Times New Roman"/>
          <w:b/>
        </w:rPr>
      </w:pPr>
      <w:r w:rsidRPr="00BD30DA">
        <w:rPr>
          <w:rFonts w:ascii="Times New Roman" w:hAnsi="Times New Roman"/>
          <w:b/>
        </w:rPr>
        <w:t>V SPLOŠNI BOLNIŠNICI SLOVENJ GRADEC</w:t>
      </w:r>
    </w:p>
    <w:p w:rsidR="008F2FA7" w:rsidRPr="00BD30DA" w:rsidRDefault="008F2FA7" w:rsidP="008F2FA7">
      <w:pPr>
        <w:rPr>
          <w:rFonts w:ascii="Times New Roman" w:hAnsi="Times New Roman"/>
          <w:b/>
        </w:rPr>
      </w:pPr>
    </w:p>
    <w:p w:rsidR="008F2FA7" w:rsidRPr="00BD30DA" w:rsidRDefault="008F2FA7" w:rsidP="008F2FA7">
      <w:pPr>
        <w:rPr>
          <w:rFonts w:ascii="Times New Roman" w:hAnsi="Times New Roman"/>
          <w:b/>
        </w:rPr>
      </w:pPr>
      <w:r w:rsidRPr="00BD30DA">
        <w:rPr>
          <w:rFonts w:ascii="Times New Roman" w:hAnsi="Times New Roman"/>
          <w:b/>
        </w:rPr>
        <w:t>1. SPLOŠNA VARNOSTNA NAVODILA ZA IZVAJALCE / PODIZVAJALCE</w:t>
      </w:r>
    </w:p>
    <w:p w:rsidR="008F2FA7" w:rsidRPr="004617F4" w:rsidRDefault="008F2FA7" w:rsidP="008F2FA7">
      <w:pPr>
        <w:rPr>
          <w:rFonts w:ascii="Times New Roman" w:hAnsi="Times New Roman"/>
          <w:b/>
        </w:rPr>
      </w:pPr>
    </w:p>
    <w:p w:rsidR="008F2FA7" w:rsidRPr="00BD30DA" w:rsidRDefault="008F2FA7" w:rsidP="008F2FA7">
      <w:pPr>
        <w:rPr>
          <w:rFonts w:ascii="Times New Roman" w:hAnsi="Times New Roman"/>
          <w:sz w:val="22"/>
          <w:szCs w:val="22"/>
          <w:u w:val="single"/>
        </w:rPr>
      </w:pPr>
      <w:r w:rsidRPr="00BD30DA">
        <w:rPr>
          <w:rFonts w:ascii="Times New Roman" w:hAnsi="Times New Roman"/>
          <w:sz w:val="22"/>
          <w:szCs w:val="22"/>
          <w:u w:val="single"/>
        </w:rPr>
        <w:t xml:space="preserve">Zunanji izvajalci so dolžni: </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iCs/>
          <w:sz w:val="22"/>
          <w:szCs w:val="22"/>
        </w:rPr>
        <w:t>Navodilo velja za vse objekte oz. za celotno območje Splošne bolnišnice Slovenj Gradec (v nadaljevanju SB SG) .</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Pred vsakim vstopom v SB SG se mora vsak zunanji izvajalec ali podizvajalec oglasiti na vratarnici pri varnostnikih in javiti pri kontaktni osebi naročnika.</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Enako se mora narediti tudi na izhodu iz SB SG.</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 xml:space="preserve">Delo izvajalcev v SB SG je dovoljeno le, ko posamezen izvajalec pred začetkom dela </w:t>
      </w:r>
      <w:r w:rsidRPr="00BD30DA">
        <w:rPr>
          <w:rFonts w:ascii="Times New Roman" w:hAnsi="Times New Roman"/>
          <w:sz w:val="22"/>
          <w:szCs w:val="22"/>
        </w:rPr>
        <w:tab/>
        <w:t>podpiše Pisni sporazum o skupnih varnostnih ukrepih na skupnem delovišču in seznam vseh delavcev, ki bodo izvajali dela na delovišču - Izjava izvajalca del, Priloga 1 (velja tudi za podizvajalce). Sporazum se nahaja v pisarni strokovnega sodelavca za varnost in zdravje pri delu (kopija).</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Pri delu in gibanju po objektih v SB SG je potrebno upoštevati vse opozorilne znake, znake</w:t>
      </w:r>
      <w:r w:rsidRPr="00BD30DA">
        <w:rPr>
          <w:rFonts w:ascii="Times New Roman" w:hAnsi="Times New Roman"/>
          <w:sz w:val="22"/>
          <w:szCs w:val="22"/>
        </w:rPr>
        <w:tab/>
        <w:t>prepovedi in obvestil ter navodila za varno del, itd.</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Prepovedano je vsako samovoljno poseganje v opremo SB SG, posegati v električne dele naprav, upravljati z delovno opremo, pritiskanje stikal, odpiranje ventilov, itd.</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Naročnika del obveščati o vseh možnih potencialnih nevarnosti, ki jih opazite na delovišču in lahko ogrožajo varno in zdravo delo na delovišču.</w:t>
      </w:r>
    </w:p>
    <w:p w:rsidR="008F2FA7" w:rsidRPr="00BD30DA" w:rsidRDefault="008F2FA7" w:rsidP="001756EC">
      <w:pPr>
        <w:numPr>
          <w:ilvl w:val="0"/>
          <w:numId w:val="30"/>
        </w:numPr>
        <w:tabs>
          <w:tab w:val="left" w:pos="426"/>
        </w:tabs>
        <w:ind w:left="0" w:firstLine="0"/>
        <w:contextualSpacing/>
        <w:jc w:val="both"/>
        <w:rPr>
          <w:rFonts w:ascii="Times New Roman" w:hAnsi="Times New Roman"/>
          <w:sz w:val="22"/>
          <w:szCs w:val="22"/>
        </w:rPr>
      </w:pPr>
      <w:r w:rsidRPr="00BD30DA">
        <w:rPr>
          <w:rFonts w:ascii="Times New Roman" w:hAnsi="Times New Roman"/>
          <w:iCs/>
          <w:sz w:val="22"/>
          <w:szCs w:val="22"/>
        </w:rPr>
        <w:t xml:space="preserve">Izvajalci del </w:t>
      </w:r>
      <w:r w:rsidRPr="00BD30DA">
        <w:rPr>
          <w:rFonts w:ascii="Times New Roman" w:hAnsi="Times New Roman"/>
          <w:sz w:val="22"/>
          <w:szCs w:val="22"/>
        </w:rPr>
        <w:t>SB SG</w:t>
      </w:r>
      <w:r w:rsidRPr="00BD30DA">
        <w:rPr>
          <w:rFonts w:ascii="Times New Roman" w:hAnsi="Times New Roman"/>
          <w:iCs/>
          <w:sz w:val="22"/>
          <w:szCs w:val="22"/>
        </w:rPr>
        <w:t xml:space="preserve">  so dolžni upoštevati veljavno zakonodajo RS ter navodila in ukrepe iz varnosti in zdravja pri delu, upoštevati tudi veljavno zakonodajo in ukrepe iz varstva pred požari, prav tako je potrebno dosledno upoštevanje veljavne okoljske zakonodaje RS, ter navodila in ukrepe ki veljajo za varovanje okolja. </w:t>
      </w:r>
    </w:p>
    <w:p w:rsidR="008F2FA7" w:rsidRPr="00BD30DA" w:rsidRDefault="008F2FA7" w:rsidP="008F2FA7">
      <w:pPr>
        <w:jc w:val="both"/>
        <w:rPr>
          <w:rFonts w:ascii="Times New Roman" w:hAnsi="Times New Roman"/>
          <w:color w:val="0070C0"/>
          <w:sz w:val="22"/>
          <w:szCs w:val="22"/>
        </w:rPr>
      </w:pPr>
    </w:p>
    <w:p w:rsidR="008F2FA7" w:rsidRPr="004617F4" w:rsidRDefault="008F2FA7" w:rsidP="008F2FA7">
      <w:pPr>
        <w:jc w:val="both"/>
        <w:rPr>
          <w:rFonts w:ascii="Times New Roman" w:hAnsi="Times New Roman"/>
          <w:b/>
        </w:rPr>
      </w:pPr>
      <w:r w:rsidRPr="004617F4">
        <w:rPr>
          <w:rFonts w:ascii="Times New Roman" w:hAnsi="Times New Roman"/>
          <w:b/>
        </w:rPr>
        <w:t>2. VARNOST IN ZDRAVJE PRI DELU</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rsidR="008F2FA7" w:rsidRPr="00BD30DA" w:rsidRDefault="008F2FA7" w:rsidP="001756EC">
      <w:pPr>
        <w:numPr>
          <w:ilvl w:val="0"/>
          <w:numId w:val="31"/>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Gibanje delavcev je dovoljeno samo na območju skupnega delovišča, prepovedano je</w:t>
      </w:r>
      <w:r w:rsidRPr="00BD30DA">
        <w:rPr>
          <w:rFonts w:ascii="Times New Roman" w:hAnsi="Times New Roman"/>
          <w:sz w:val="22"/>
          <w:szCs w:val="22"/>
        </w:rPr>
        <w:tab/>
        <w:t>vstopanje v delovne prostore ali druge prostore, ki niso v okviru delovišča. Dela v prostorih,</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kjer</w:t>
      </w:r>
      <w:r w:rsidRPr="00BD30DA">
        <w:rPr>
          <w:rFonts w:ascii="Times New Roman" w:hAnsi="Times New Roman"/>
          <w:sz w:val="22"/>
          <w:szCs w:val="22"/>
        </w:rPr>
        <w:tab/>
        <w:t>se izvaja delovni proces (poteka zdravljenje oz. prisotnost pacientov in obiskovalcev), se</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izvajajo skladno z navodili, ki jih posreduje osebje na oddelku. Vstop je dovoljen le v</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spremstvu osebja na oddelku/kliniki.</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Obvezna uporaba osebne varovalne opreme skladno z Izjavo o varnosti z oceno tveganja</w:t>
      </w:r>
      <w:r w:rsidRPr="00BD30DA">
        <w:rPr>
          <w:rFonts w:ascii="Times New Roman" w:hAnsi="Times New Roman"/>
          <w:sz w:val="22"/>
          <w:szCs w:val="22"/>
        </w:rPr>
        <w:tab/>
        <w:t>(izvajalca del).</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 xml:space="preserve">Pri izvajanju del ste dolžni uporabljati brezhibno delovno opremo, ki ne ogroža vašega </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življenja in zdravja kot tudi ne življenja in zdravja zaposlenih s strani naročnika del.</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Hrupna dela se lahko izvajajo izključno v dnevnem obdobju.</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Dela ne smete izvajati pod vplivom alkohola, drog in drugih prepovedanih psihoaktivnih</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substanc.</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V primeru slabega počutja ali nezgode ali drugega nepričakovanega dogodka, takoj obvestite</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najbližjo odgovorno osebo izvajalca del in naročnika ter varnostnega inženirja.</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Pri izvajanju del ste dolžni zavarovati območje del (varovalni trak, …) z namenom</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preprečitve dostopa nepooblaščenim osebam oz. zagotovitve varnosti mimoidočih.</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 xml:space="preserve">Posebno nevarna dela (višina, globina, delo na </w:t>
      </w:r>
      <w:proofErr w:type="spellStart"/>
      <w:r w:rsidRPr="00BD30DA">
        <w:rPr>
          <w:rFonts w:ascii="Times New Roman" w:hAnsi="Times New Roman"/>
          <w:sz w:val="22"/>
          <w:szCs w:val="22"/>
        </w:rPr>
        <w:t>elektro</w:t>
      </w:r>
      <w:proofErr w:type="spellEnd"/>
      <w:r w:rsidRPr="00BD30DA">
        <w:rPr>
          <w:rFonts w:ascii="Times New Roman" w:hAnsi="Times New Roman"/>
          <w:sz w:val="22"/>
          <w:szCs w:val="22"/>
        </w:rPr>
        <w:t xml:space="preserve"> instalacijah, zaprt, utesnjen prostor,</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osamljeno delovno mesto…) morata obvezno opravljati najmanj dva delavca.</w:t>
      </w:r>
    </w:p>
    <w:p w:rsidR="008F2FA7" w:rsidRPr="00BD30DA" w:rsidRDefault="008F2FA7" w:rsidP="001756EC">
      <w:pPr>
        <w:numPr>
          <w:ilvl w:val="0"/>
          <w:numId w:val="31"/>
        </w:numPr>
        <w:tabs>
          <w:tab w:val="left" w:pos="284"/>
        </w:tabs>
        <w:spacing w:after="200" w:line="276" w:lineRule="auto"/>
        <w:ind w:left="0" w:firstLine="0"/>
        <w:contextualSpacing/>
        <w:jc w:val="both"/>
        <w:rPr>
          <w:rFonts w:ascii="Times New Roman" w:hAnsi="Times New Roman"/>
          <w:sz w:val="22"/>
          <w:szCs w:val="22"/>
        </w:rPr>
      </w:pPr>
      <w:r w:rsidRPr="00BD30DA">
        <w:rPr>
          <w:rFonts w:ascii="Times New Roman" w:hAnsi="Times New Roman"/>
          <w:sz w:val="22"/>
          <w:szCs w:val="22"/>
        </w:rPr>
        <w:t>P</w:t>
      </w:r>
      <w:r w:rsidRPr="00BD30DA">
        <w:rPr>
          <w:rFonts w:ascii="Times New Roman" w:hAnsi="Times New Roman"/>
          <w:iCs/>
          <w:sz w:val="22"/>
          <w:szCs w:val="22"/>
        </w:rPr>
        <w:t xml:space="preserve">o končanem delu ste dolžni očistiti delovno mesto (dnevno) ter zagotoviti, da se vzpostavijo </w:t>
      </w:r>
    </w:p>
    <w:p w:rsidR="008F2FA7" w:rsidRPr="00BD30DA" w:rsidRDefault="008F2FA7" w:rsidP="008F2FA7">
      <w:pPr>
        <w:tabs>
          <w:tab w:val="left" w:pos="284"/>
        </w:tabs>
        <w:spacing w:after="200" w:line="276" w:lineRule="auto"/>
        <w:contextualSpacing/>
        <w:jc w:val="both"/>
        <w:rPr>
          <w:rFonts w:ascii="Times New Roman" w:hAnsi="Times New Roman"/>
          <w:iCs/>
          <w:sz w:val="22"/>
          <w:szCs w:val="22"/>
        </w:rPr>
      </w:pPr>
      <w:r w:rsidRPr="00BD30DA">
        <w:rPr>
          <w:rFonts w:ascii="Times New Roman" w:hAnsi="Times New Roman"/>
          <w:iCs/>
          <w:sz w:val="22"/>
          <w:szCs w:val="22"/>
        </w:rPr>
        <w:t xml:space="preserve">    varni delovni pogoji (zavarovati nevarna mesta, odstraniti odpadke…).</w:t>
      </w:r>
    </w:p>
    <w:p w:rsidR="008F2FA7" w:rsidRDefault="008F2FA7" w:rsidP="008F2FA7">
      <w:pPr>
        <w:tabs>
          <w:tab w:val="left" w:pos="284"/>
        </w:tabs>
        <w:spacing w:after="200" w:line="276" w:lineRule="auto"/>
        <w:contextualSpacing/>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3. UKREPI POŽARNEGA VARSTVA</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rsidR="008F2FA7" w:rsidRPr="00BD30DA" w:rsidRDefault="008F2FA7" w:rsidP="001756EC">
      <w:pPr>
        <w:numPr>
          <w:ilvl w:val="0"/>
          <w:numId w:val="31"/>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Izvajati in zagotavljati veljavne zakonodaje s področja varstva pred požarom.</w:t>
      </w:r>
    </w:p>
    <w:p w:rsidR="008F2FA7" w:rsidRPr="00BD30DA" w:rsidRDefault="008F2FA7" w:rsidP="001756EC">
      <w:pPr>
        <w:numPr>
          <w:ilvl w:val="0"/>
          <w:numId w:val="31"/>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 xml:space="preserve">Strogo je prepovedano kajenje v vseh prostorih SB SG. </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Gorljive odpadke, ki nastanejo pri izvajanju del, je potrebno sproti odstranjevati iz objekta.</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lastRenderedPageBreak/>
        <w:t xml:space="preserve">Vse evakuacijske poti v SB SG (hodniki, prehodi, vrata), ki so označene na načrtu evakuacije, </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morajo biti stalno proste in prehodne v vsej svoji širini.</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Skrbeti za čistočo v prostorih, kjer se izvajajo dela, zagotavljati da so dostopi, dovozi in</w:t>
      </w:r>
    </w:p>
    <w:p w:rsidR="008F2FA7" w:rsidRPr="00BD30DA" w:rsidRDefault="008F2FA7" w:rsidP="008F2FA7">
      <w:pPr>
        <w:tabs>
          <w:tab w:val="left" w:pos="284"/>
        </w:tabs>
        <w:spacing w:after="200"/>
        <w:contextualSpacing/>
        <w:jc w:val="both"/>
        <w:rPr>
          <w:rFonts w:ascii="Times New Roman" w:hAnsi="Times New Roman"/>
          <w:sz w:val="22"/>
          <w:szCs w:val="22"/>
        </w:rPr>
      </w:pPr>
      <w:r w:rsidRPr="00BD30DA">
        <w:rPr>
          <w:rFonts w:ascii="Times New Roman" w:hAnsi="Times New Roman"/>
          <w:sz w:val="22"/>
          <w:szCs w:val="22"/>
        </w:rPr>
        <w:t xml:space="preserve">    delovne površine za intervencijska vozila proste in prehodne.</w:t>
      </w:r>
    </w:p>
    <w:p w:rsidR="008F2FA7" w:rsidRPr="00BD30DA" w:rsidRDefault="008F2FA7" w:rsidP="001756EC">
      <w:pPr>
        <w:numPr>
          <w:ilvl w:val="0"/>
          <w:numId w:val="31"/>
        </w:numPr>
        <w:tabs>
          <w:tab w:val="left" w:pos="284"/>
        </w:tabs>
        <w:spacing w:after="200"/>
        <w:ind w:left="0" w:firstLine="0"/>
        <w:contextualSpacing/>
        <w:jc w:val="both"/>
        <w:rPr>
          <w:rFonts w:ascii="Times New Roman" w:hAnsi="Times New Roman"/>
          <w:sz w:val="22"/>
          <w:szCs w:val="22"/>
        </w:rPr>
      </w:pPr>
      <w:r w:rsidRPr="00BD30DA">
        <w:rPr>
          <w:rFonts w:ascii="Times New Roman" w:hAnsi="Times New Roman"/>
          <w:sz w:val="22"/>
          <w:szCs w:val="22"/>
        </w:rPr>
        <w:t>Dostopi do naprav za gašenje (gasilniki, hidrantni priključki…) oz. prijavo požara (ročni</w:t>
      </w:r>
      <w:r w:rsidRPr="00BD30DA">
        <w:rPr>
          <w:rFonts w:ascii="Times New Roman" w:hAnsi="Times New Roman"/>
          <w:sz w:val="22"/>
          <w:szCs w:val="22"/>
        </w:rPr>
        <w:tab/>
        <w:t>javljalniki požara) morajo biti vedno prosti, njihova nenamenska uporaba pa je prepovedana.</w:t>
      </w:r>
    </w:p>
    <w:p w:rsidR="008F2FA7" w:rsidRPr="00BD30DA" w:rsidRDefault="008F2FA7" w:rsidP="001756EC">
      <w:pPr>
        <w:numPr>
          <w:ilvl w:val="0"/>
          <w:numId w:val="31"/>
        </w:numPr>
        <w:tabs>
          <w:tab w:val="left" w:pos="284"/>
        </w:tabs>
        <w:ind w:left="0" w:firstLine="0"/>
        <w:contextualSpacing/>
        <w:jc w:val="both"/>
        <w:rPr>
          <w:rFonts w:ascii="Times New Roman" w:hAnsi="Times New Roman"/>
          <w:sz w:val="22"/>
          <w:szCs w:val="22"/>
        </w:rPr>
      </w:pPr>
      <w:r w:rsidRPr="00BD30DA">
        <w:rPr>
          <w:rFonts w:ascii="Times New Roman" w:hAnsi="Times New Roman"/>
          <w:sz w:val="22"/>
          <w:szCs w:val="22"/>
        </w:rPr>
        <w:t xml:space="preserve">Pri varjenju, rezanju ali uporabi odprtega plamena v prostorih ali kjerkoli na skupnem </w:t>
      </w:r>
    </w:p>
    <w:p w:rsidR="008F2FA7" w:rsidRPr="00BD30DA" w:rsidRDefault="008F2FA7" w:rsidP="008F2FA7">
      <w:pPr>
        <w:tabs>
          <w:tab w:val="left" w:pos="284"/>
        </w:tabs>
        <w:contextualSpacing/>
        <w:jc w:val="both"/>
        <w:rPr>
          <w:rFonts w:ascii="Times New Roman" w:hAnsi="Times New Roman"/>
          <w:sz w:val="22"/>
          <w:szCs w:val="22"/>
        </w:rPr>
      </w:pPr>
      <w:r w:rsidRPr="00BD30DA">
        <w:rPr>
          <w:rFonts w:ascii="Times New Roman" w:hAnsi="Times New Roman"/>
          <w:sz w:val="22"/>
          <w:szCs w:val="22"/>
        </w:rPr>
        <w:t xml:space="preserve">    delovišču, se mora izvajalec posvetovati z odgovorno osebo naročnika ter pridobiti </w:t>
      </w:r>
      <w:r w:rsidRPr="00BD30DA">
        <w:rPr>
          <w:rFonts w:ascii="Times New Roman" w:hAnsi="Times New Roman"/>
          <w:sz w:val="22"/>
          <w:szCs w:val="22"/>
          <w:u w:val="single"/>
        </w:rPr>
        <w:t xml:space="preserve">dovoljenje za izvajanje vročih del (Priloga 2) in organizirati izvajanje požarne straže. </w:t>
      </w:r>
      <w:r w:rsidRPr="00BD30DA">
        <w:rPr>
          <w:rFonts w:ascii="Times New Roman" w:hAnsi="Times New Roman"/>
          <w:sz w:val="22"/>
          <w:szCs w:val="22"/>
        </w:rPr>
        <w:t xml:space="preserve">Ker gre za opravljanje požarno nevarnih del v objektih </w:t>
      </w:r>
      <w:r w:rsidRPr="00BD30DA">
        <w:rPr>
          <w:rFonts w:ascii="Times New Roman" w:hAnsi="Times New Roman"/>
          <w:bCs/>
          <w:sz w:val="22"/>
          <w:szCs w:val="22"/>
        </w:rPr>
        <w:t xml:space="preserve">s  srednjo do povečano požarno ogroženostjo </w:t>
      </w:r>
      <w:r w:rsidRPr="00BD30DA">
        <w:rPr>
          <w:rFonts w:ascii="Times New Roman" w:hAnsi="Times New Roman"/>
          <w:sz w:val="22"/>
          <w:szCs w:val="22"/>
        </w:rPr>
        <w:t xml:space="preserve"> oz. v katerih se zbira več kot 100 ljudi, lahko </w:t>
      </w:r>
      <w:r w:rsidRPr="00BD30DA">
        <w:rPr>
          <w:rFonts w:ascii="Times New Roman" w:hAnsi="Times New Roman"/>
          <w:b/>
          <w:sz w:val="22"/>
          <w:szCs w:val="22"/>
        </w:rPr>
        <w:t>požarno stražo izvajajo le gasilci</w:t>
      </w:r>
      <w:r w:rsidRPr="00BD30DA">
        <w:rPr>
          <w:rFonts w:ascii="Times New Roman" w:hAnsi="Times New Roman"/>
          <w:sz w:val="22"/>
          <w:szCs w:val="22"/>
        </w:rPr>
        <w:t>.</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vročih del je delavec, ki izvaja vroča dela na stalnih ali začasnih deloviščih, je za to usposobljen in to usposobljenost izkazuje z veljavnim certifikatom.</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požarne straže mora upoštevati varnostne ukrepe iz opomnika (hrbtna stran dovoljenja za izvajanje vročih del).</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požarno nevarnih del med opravljanjem teh del zagotovi, da so na razpolago ustrezna gasilsko tehnična sredstva, katerih vrsto in količino določijo gasilci - izvajalci požarne straže.</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Mesto, na katerem se bo izvajalo delo, je bilo s strani izvajalca požarne straže predhodno preučeno, upoštevani so bili potrebni varnostni ukrepi.</w:t>
      </w:r>
    </w:p>
    <w:p w:rsidR="008F2FA7" w:rsidRPr="00BD30DA" w:rsidRDefault="008F2FA7" w:rsidP="008F2FA7">
      <w:pPr>
        <w:tabs>
          <w:tab w:val="left" w:pos="284"/>
        </w:tabs>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Če opazite neposredno nevarnost za požar oz. požar, morate nevarnost odstraniti oz. požar pogasiti, če to lahko stori brez nevarnosti zase ali za druge.</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Ob vstopu v objekt ste se dolžni seznaniti z izvlečkom iz požarnega reda, ki so nameščeni v delovnih prostorih ter z evakuacijskim načrtom.</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Vsaka oseba je dolžna varovati materialne dobrine in življenje ljudi in sicer tako, da stalno uresničuje oziroma izvaja preventivne ukrepe za varstvo pred požarom ter da v primeru požara sodeluje pri njegovem gašenju in pomaga reševati ljudi in premoženje z vsemi razpoložljivimi sredstvi.</w:t>
      </w:r>
    </w:p>
    <w:p w:rsidR="008F2FA7" w:rsidRPr="00BD30DA" w:rsidRDefault="008F2FA7" w:rsidP="008F2FA7">
      <w:pPr>
        <w:jc w:val="both"/>
        <w:rPr>
          <w:rFonts w:ascii="Times New Roman" w:hAnsi="Times New Roman"/>
          <w:sz w:val="22"/>
          <w:szCs w:val="22"/>
        </w:rPr>
      </w:pPr>
    </w:p>
    <w:p w:rsidR="008F2FA7" w:rsidRPr="004617F4" w:rsidRDefault="008F2FA7" w:rsidP="008F2FA7">
      <w:pPr>
        <w:jc w:val="both"/>
        <w:rPr>
          <w:rFonts w:ascii="Times New Roman" w:hAnsi="Times New Roman"/>
          <w:b/>
        </w:rPr>
      </w:pPr>
      <w:r w:rsidRPr="004617F4">
        <w:rPr>
          <w:rFonts w:ascii="Times New Roman" w:hAnsi="Times New Roman"/>
          <w:b/>
        </w:rPr>
        <w:t xml:space="preserve">4. UKREPI IN NAVODILA ZA DELO Z NEVARNIMI KEMIKALIJAMI IN VAROVANJE OKOLJA </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 primeru, da bo izvajalec na skupnem delovišču uporabljal nevarne snovi (eksplozivne, oksidativne, vnetljive, strupene, zdravju škodljive, jedke, mutagene, rakotvorne, strupene za razmnoževanje, okolju nevarne, kemikalije, ki povzročajo preobčutljivost) mora o tem obvestiti naročnika.</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Pri uporabi ste dolžni upoštevati: </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Z nevarnimi kemikalijami lahko rokujejo samo osebe, ki so bile usposobljene po programu za delo z nevarnimi kemikalijami (imajo ustrezno potrdilo).</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Z nevarnimi snovmi je potrebno ravnati v skladu z navodili proizvajalca, ki so podana v varnostnem listu ter navodilih za varno delo z nevarnimi kemikalijami in nalepkah na embalaži.</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V primeru, da na območje izvajanja del prinašate nevarne snovi (</w:t>
      </w:r>
      <w:proofErr w:type="spellStart"/>
      <w:r w:rsidRPr="00BD30DA">
        <w:rPr>
          <w:rFonts w:ascii="Times New Roman" w:hAnsi="Times New Roman"/>
          <w:sz w:val="22"/>
          <w:szCs w:val="22"/>
        </w:rPr>
        <w:t>diesel</w:t>
      </w:r>
      <w:proofErr w:type="spellEnd"/>
      <w:r w:rsidRPr="00BD30DA">
        <w:rPr>
          <w:rFonts w:ascii="Times New Roman" w:hAnsi="Times New Roman"/>
          <w:sz w:val="22"/>
          <w:szCs w:val="22"/>
        </w:rPr>
        <w:t xml:space="preserve"> gorivo, razredčilo, barve, laki, …), ki so povezane z izvajanjem del, ste dolžni predložiti varnostne liste in jih po končanem delu odstraniti z delovišča.</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Jeklenke s tehničnimi plini ste dolžni po končanem delu odpeljati z delovišča in jih ne puščati v prostorih naročnika del. V primeru skladiščenje nevarnih snovi na območju SB SG se dogovorite z naročnikom.</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Prepovedano je zlivanje nevarnih snovi v kanalizacijo.</w:t>
      </w:r>
    </w:p>
    <w:p w:rsidR="008F2FA7" w:rsidRPr="00BD30DA" w:rsidRDefault="008F2FA7" w:rsidP="001756EC">
      <w:pPr>
        <w:numPr>
          <w:ilvl w:val="0"/>
          <w:numId w:val="32"/>
        </w:numPr>
        <w:contextualSpacing/>
        <w:jc w:val="both"/>
        <w:rPr>
          <w:rFonts w:ascii="Times New Roman" w:hAnsi="Times New Roman"/>
          <w:sz w:val="22"/>
          <w:szCs w:val="22"/>
        </w:rPr>
      </w:pPr>
      <w:r w:rsidRPr="00BD30DA">
        <w:rPr>
          <w:rFonts w:ascii="Times New Roman" w:hAnsi="Times New Roman"/>
          <w:sz w:val="22"/>
          <w:szCs w:val="22"/>
        </w:rPr>
        <w:t xml:space="preserve">Preprečiti je potrebno možne vplive na okolje, ki lahko nastanejo pri opravljanju vašega dela. Pri uporabi nevarnih snovi le te ne smejo ogrožati zaposlenih naročnika in okolja. </w:t>
      </w:r>
    </w:p>
    <w:p w:rsidR="008F2FA7" w:rsidRPr="00BD30DA" w:rsidRDefault="008F2FA7" w:rsidP="001756EC">
      <w:pPr>
        <w:numPr>
          <w:ilvl w:val="0"/>
          <w:numId w:val="32"/>
        </w:numPr>
        <w:contextualSpacing/>
        <w:jc w:val="both"/>
        <w:rPr>
          <w:rFonts w:ascii="Times New Roman" w:hAnsi="Times New Roman"/>
          <w:sz w:val="22"/>
          <w:szCs w:val="22"/>
        </w:rPr>
      </w:pPr>
      <w:r w:rsidRPr="00BD30DA">
        <w:rPr>
          <w:rFonts w:ascii="Times New Roman" w:hAnsi="Times New Roman"/>
          <w:sz w:val="22"/>
          <w:szCs w:val="22"/>
        </w:rPr>
        <w:t>Prevoz nevarnih snovi ste dolžni opraviti v skladu z ADR in varnostnimi listi.</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Odpadki, ki nastanejo pri izvajanju del, so predmet izvajalca del in ste jih dolžni dnevno ustrezno zbirati ter sprotno odstranjevati v skladu z veljavno zakonodajo.</w:t>
      </w:r>
    </w:p>
    <w:p w:rsidR="008F2FA7" w:rsidRPr="00BD30DA" w:rsidRDefault="008F2FA7" w:rsidP="001756EC">
      <w:pPr>
        <w:numPr>
          <w:ilvl w:val="0"/>
          <w:numId w:val="32"/>
        </w:numPr>
        <w:jc w:val="both"/>
        <w:rPr>
          <w:rFonts w:ascii="Times New Roman" w:hAnsi="Times New Roman"/>
          <w:sz w:val="22"/>
          <w:szCs w:val="22"/>
        </w:rPr>
      </w:pPr>
      <w:r w:rsidRPr="00BD30DA">
        <w:rPr>
          <w:rFonts w:ascii="Times New Roman" w:hAnsi="Times New Roman"/>
          <w:sz w:val="22"/>
          <w:szCs w:val="22"/>
        </w:rPr>
        <w:t>Delo z jeklenkami:</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t xml:space="preserve">Jeklenke morajo med skladiščenjem in transportom imeti privito zaščitno kapo. Transport jeklenk je dovoljen le z uporabo ustreznih transportnih vozičkov. </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t>Jeklenke morajo biti vedno (med transportom, v skladišču, med uporabo) zavarovane proti padcem in zaščitene pred segrevanjem preko 50</w:t>
      </w:r>
      <w:r w:rsidRPr="00BD30DA">
        <w:rPr>
          <w:rFonts w:ascii="Times New Roman" w:hAnsi="Times New Roman"/>
          <w:sz w:val="22"/>
          <w:szCs w:val="22"/>
          <w:vertAlign w:val="superscript"/>
        </w:rPr>
        <w:t xml:space="preserve">o </w:t>
      </w:r>
      <w:r w:rsidRPr="00BD30DA">
        <w:rPr>
          <w:rFonts w:ascii="Times New Roman" w:hAnsi="Times New Roman"/>
          <w:sz w:val="22"/>
          <w:szCs w:val="22"/>
        </w:rPr>
        <w:t xml:space="preserve">C (sončni žarki, gorilniki, peči, radiatorji ipd.). </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t xml:space="preserve">Dovoljena je uporaba le opreme, ki ustreza plinu v jeklenki, predvidenemu tlaku in temperaturi. </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lastRenderedPageBreak/>
        <w:t xml:space="preserve">Jeklenke, pri katerih se glavni ventil ne more odpreti z roko, se morajo označiti, takoj izločiti iz uporabe in obvestiti dobavitelja plina. </w:t>
      </w:r>
    </w:p>
    <w:p w:rsidR="008F2FA7" w:rsidRPr="00BD30DA" w:rsidRDefault="008F2FA7" w:rsidP="001756EC">
      <w:pPr>
        <w:numPr>
          <w:ilvl w:val="0"/>
          <w:numId w:val="33"/>
        </w:numPr>
        <w:contextualSpacing/>
        <w:jc w:val="both"/>
        <w:rPr>
          <w:rFonts w:ascii="Times New Roman" w:hAnsi="Times New Roman"/>
          <w:sz w:val="22"/>
          <w:szCs w:val="22"/>
        </w:rPr>
      </w:pPr>
      <w:r w:rsidRPr="00BD30DA">
        <w:rPr>
          <w:rFonts w:ascii="Times New Roman" w:hAnsi="Times New Roman"/>
          <w:sz w:val="22"/>
          <w:szCs w:val="22"/>
        </w:rPr>
        <w:t xml:space="preserve">Za posamezen plin je treba upoštevati tudi priporočila proizvajalca plina. </w:t>
      </w:r>
    </w:p>
    <w:p w:rsidR="008F2FA7" w:rsidRPr="004617F4" w:rsidRDefault="008F2FA7" w:rsidP="008F2FA7">
      <w:pPr>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5. ORGANIZACIJA PRVE POMOČI NA DELOVIŠČU</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 xml:space="preserve">Zunanji izvajalci so dolžni upoštevati: </w:t>
      </w:r>
    </w:p>
    <w:p w:rsidR="008F2FA7" w:rsidRPr="00BD30DA" w:rsidRDefault="008F2FA7" w:rsidP="001756EC">
      <w:pPr>
        <w:numPr>
          <w:ilvl w:val="0"/>
          <w:numId w:val="34"/>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V času izvajanja del na skupnem delovišču, zagotoviti predpisan material in opremo za prvo</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pomoč na delovnem mestu. Seznaniti se morate z lokacijo omaric prve pomoči in s podatki   </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oseb za nudenje prve medicinske pomoči. </w:t>
      </w:r>
    </w:p>
    <w:p w:rsidR="008F2FA7" w:rsidRPr="00BD30DA" w:rsidRDefault="008F2FA7" w:rsidP="001756EC">
      <w:pPr>
        <w:numPr>
          <w:ilvl w:val="0"/>
          <w:numId w:val="34"/>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V času izvajanja del na skupnem delovišču zagotoviti prisotnost osebe, ki je usposobljena za</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izvajanje prve pomoči skladno s Pravilnik o organizaciji, materialu in opremi za prvo   </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pomoč na delovnem mestu (Uradni list RS, št. </w:t>
      </w:r>
      <w:hyperlink r:id="rId27" w:tgtFrame="_blank" w:tooltip="Pravilnik o organizaciji, materialu in opremi za prvo pomoč na delovnem mestu" w:history="1">
        <w:r w:rsidRPr="00BD30DA">
          <w:rPr>
            <w:rFonts w:ascii="Times New Roman" w:hAnsi="Times New Roman"/>
            <w:color w:val="0000FF"/>
            <w:sz w:val="22"/>
            <w:szCs w:val="22"/>
            <w:u w:val="single"/>
          </w:rPr>
          <w:t>136/06</w:t>
        </w:r>
      </w:hyperlink>
      <w:r w:rsidRPr="00BD30DA">
        <w:rPr>
          <w:rFonts w:ascii="Times New Roman" w:hAnsi="Times New Roman"/>
          <w:sz w:val="22"/>
          <w:szCs w:val="22"/>
        </w:rPr>
        <w:t xml:space="preserve">, </w:t>
      </w:r>
      <w:hyperlink r:id="rId28" w:tgtFrame="_blank" w:tooltip="Zakon o rudarstvu" w:history="1">
        <w:r w:rsidRPr="00BD30DA">
          <w:rPr>
            <w:rFonts w:ascii="Times New Roman" w:hAnsi="Times New Roman"/>
            <w:color w:val="0000FF"/>
            <w:sz w:val="22"/>
            <w:szCs w:val="22"/>
            <w:u w:val="single"/>
          </w:rPr>
          <w:t>61/10</w:t>
        </w:r>
      </w:hyperlink>
      <w:r w:rsidRPr="00BD30DA">
        <w:rPr>
          <w:rFonts w:ascii="Times New Roman" w:hAnsi="Times New Roman"/>
          <w:sz w:val="22"/>
          <w:szCs w:val="22"/>
        </w:rPr>
        <w:t xml:space="preserve">–ZRud-1 in </w:t>
      </w:r>
      <w:hyperlink r:id="rId29" w:tgtFrame="_blank" w:tooltip="Zakon o varnosti in zdravju pri delu" w:history="1">
        <w:r w:rsidRPr="00BD30DA">
          <w:rPr>
            <w:rFonts w:ascii="Times New Roman" w:hAnsi="Times New Roman"/>
            <w:color w:val="0000FF"/>
            <w:sz w:val="22"/>
            <w:szCs w:val="22"/>
            <w:u w:val="single"/>
          </w:rPr>
          <w:t>43/11</w:t>
        </w:r>
      </w:hyperlink>
      <w:r w:rsidRPr="00BD30DA">
        <w:rPr>
          <w:rFonts w:ascii="Times New Roman" w:hAnsi="Times New Roman"/>
          <w:sz w:val="22"/>
          <w:szCs w:val="22"/>
        </w:rPr>
        <w:t>–ZVZD-1).</w:t>
      </w:r>
    </w:p>
    <w:p w:rsidR="008F2FA7" w:rsidRPr="00BD30DA" w:rsidRDefault="008F2FA7" w:rsidP="001756EC">
      <w:pPr>
        <w:numPr>
          <w:ilvl w:val="0"/>
          <w:numId w:val="34"/>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Organizirati prvo pomoč v primeru nezgode pri delu na delovišču. V primeru poškodbe na</w:t>
      </w:r>
      <w:r w:rsidRPr="00BD30DA">
        <w:rPr>
          <w:rFonts w:ascii="Times New Roman" w:hAnsi="Times New Roman"/>
          <w:sz w:val="22"/>
          <w:szCs w:val="22"/>
        </w:rPr>
        <w:tab/>
        <w:t xml:space="preserve">delovišču zavarovati kraj nezgode, dokaze in zbrati podatke o dogodku, vključno z izjavami </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poškodovanca in prič.</w:t>
      </w:r>
    </w:p>
    <w:p w:rsidR="008F2FA7" w:rsidRPr="00BD30DA" w:rsidRDefault="008F2FA7" w:rsidP="001756EC">
      <w:pPr>
        <w:numPr>
          <w:ilvl w:val="0"/>
          <w:numId w:val="34"/>
        </w:numPr>
        <w:tabs>
          <w:tab w:val="left" w:pos="426"/>
        </w:tabs>
        <w:ind w:left="0" w:firstLine="0"/>
        <w:contextualSpacing/>
        <w:jc w:val="both"/>
        <w:rPr>
          <w:rFonts w:ascii="Times New Roman" w:hAnsi="Times New Roman"/>
          <w:sz w:val="22"/>
          <w:szCs w:val="22"/>
        </w:rPr>
      </w:pPr>
      <w:r w:rsidRPr="00BD30DA">
        <w:rPr>
          <w:rFonts w:ascii="Times New Roman" w:hAnsi="Times New Roman"/>
          <w:sz w:val="22"/>
          <w:szCs w:val="22"/>
        </w:rPr>
        <w:t>Zagotoviti nudenje prve pomoči ter nemudoma obvestiti odgovorno osebo izvajalca deli in</w:t>
      </w:r>
    </w:p>
    <w:p w:rsidR="008F2FA7" w:rsidRPr="00BD30DA" w:rsidRDefault="008F2FA7" w:rsidP="008F2FA7">
      <w:pPr>
        <w:tabs>
          <w:tab w:val="left" w:pos="426"/>
        </w:tabs>
        <w:contextualSpacing/>
        <w:jc w:val="both"/>
        <w:rPr>
          <w:rFonts w:ascii="Times New Roman" w:hAnsi="Times New Roman"/>
          <w:sz w:val="22"/>
          <w:szCs w:val="22"/>
        </w:rPr>
      </w:pPr>
      <w:r w:rsidRPr="00BD30DA">
        <w:rPr>
          <w:rFonts w:ascii="Times New Roman" w:hAnsi="Times New Roman"/>
          <w:sz w:val="22"/>
          <w:szCs w:val="22"/>
        </w:rPr>
        <w:t xml:space="preserve">       naročnika ter varnostnega inženirja .</w:t>
      </w:r>
    </w:p>
    <w:p w:rsidR="008F2FA7" w:rsidRPr="00BD30DA" w:rsidRDefault="008F2FA7" w:rsidP="008F2FA7">
      <w:pPr>
        <w:tabs>
          <w:tab w:val="left" w:pos="426"/>
        </w:tabs>
        <w:jc w:val="both"/>
        <w:rPr>
          <w:rFonts w:ascii="Times New Roman" w:hAnsi="Times New Roman"/>
          <w:sz w:val="22"/>
          <w:szCs w:val="22"/>
        </w:rPr>
      </w:pPr>
      <w:r w:rsidRPr="00BD30DA">
        <w:rPr>
          <w:rFonts w:ascii="Times New Roman" w:hAnsi="Times New Roman"/>
          <w:sz w:val="22"/>
          <w:szCs w:val="22"/>
        </w:rPr>
        <w:t>V primeru hujše poškodbe, kolektivne nezgode, smrtnega primera ali večje materialne škode pa tudi inšpekcijo dela in policijo.</w:t>
      </w:r>
    </w:p>
    <w:p w:rsidR="008F2FA7" w:rsidRPr="004617F4" w:rsidRDefault="008F2FA7" w:rsidP="008F2FA7">
      <w:pPr>
        <w:tabs>
          <w:tab w:val="left" w:pos="426"/>
        </w:tabs>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6. UREDITEV ELEKTRIČNIH NAPELJAV</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Električne inštalacije in oprema na delovišču mora ustrezati veljavnim predpisom in zahtevam standardov.</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Na delovišču morajo izvajalci uporabljati vsak svoje električne priključne kable, podaljške in navijalne kolute, ki morajo biti ves čas brezhibni, kar se pred vsako uporabo preveri z vizualnim pregledom.  </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Na deloviščih se lahko uporabljajo samo navijalni kabelski koluti, ki so opremljeni z vtičnicami pokritimi s pokrovčki, termičnim varovalom proti pregretju ter v težki gumi izvedbi. Krpanje izolacije kablov z izolirnimi trakovi ni dovoljeno. </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 xml:space="preserve">Električno premično ali ročno orodje, ki ga bodo izvajalci del uporabljali na deloviščih mora biti pred uporabo vizualno pregledano s strani odgovornih oseb ter poškodovano izločeno iz uporabe. </w:t>
      </w:r>
    </w:p>
    <w:p w:rsidR="008F2FA7" w:rsidRDefault="008F2FA7" w:rsidP="008F2FA7">
      <w:pPr>
        <w:jc w:val="both"/>
        <w:rPr>
          <w:rFonts w:ascii="Times New Roman" w:hAnsi="Times New Roman"/>
          <w:sz w:val="22"/>
          <w:szCs w:val="22"/>
        </w:rPr>
      </w:pPr>
      <w:r w:rsidRPr="00BD30DA">
        <w:rPr>
          <w:rFonts w:ascii="Times New Roman" w:hAnsi="Times New Roman"/>
          <w:sz w:val="22"/>
          <w:szCs w:val="22"/>
        </w:rPr>
        <w:t xml:space="preserve">Pri popravilu </w:t>
      </w:r>
      <w:proofErr w:type="spellStart"/>
      <w:r w:rsidRPr="00BD30DA">
        <w:rPr>
          <w:rFonts w:ascii="Times New Roman" w:hAnsi="Times New Roman"/>
          <w:sz w:val="22"/>
          <w:szCs w:val="22"/>
        </w:rPr>
        <w:t>elektro</w:t>
      </w:r>
      <w:proofErr w:type="spellEnd"/>
      <w:r w:rsidRPr="00BD30DA">
        <w:rPr>
          <w:rFonts w:ascii="Times New Roman" w:hAnsi="Times New Roman"/>
          <w:sz w:val="22"/>
          <w:szCs w:val="22"/>
        </w:rPr>
        <w:t xml:space="preserve"> inštalacij ste dolžni upoštevati pet zlatih varnostnih pravil: izklop, zavarovanje pred ponovnim vklopom, ugotoviti </w:t>
      </w:r>
      <w:proofErr w:type="spellStart"/>
      <w:r w:rsidRPr="00BD30DA">
        <w:rPr>
          <w:rFonts w:ascii="Times New Roman" w:hAnsi="Times New Roman"/>
          <w:sz w:val="22"/>
          <w:szCs w:val="22"/>
        </w:rPr>
        <w:t>breznapetostno</w:t>
      </w:r>
      <w:proofErr w:type="spellEnd"/>
      <w:r w:rsidRPr="00BD30DA">
        <w:rPr>
          <w:rFonts w:ascii="Times New Roman" w:hAnsi="Times New Roman"/>
          <w:sz w:val="22"/>
          <w:szCs w:val="22"/>
        </w:rPr>
        <w:t xml:space="preserve"> stanje, ozemljitev in kratka sklenitev, prekrivanje in ograditev bližnjih delov, ki so pod napetostjo.</w:t>
      </w:r>
    </w:p>
    <w:p w:rsidR="00BD30DA" w:rsidRPr="00BD30DA" w:rsidRDefault="00BD30DA" w:rsidP="008F2FA7">
      <w:pPr>
        <w:jc w:val="both"/>
        <w:rPr>
          <w:rFonts w:ascii="Times New Roman" w:hAnsi="Times New Roman"/>
          <w:sz w:val="22"/>
          <w:szCs w:val="22"/>
        </w:rPr>
      </w:pPr>
    </w:p>
    <w:p w:rsidR="008F2FA7" w:rsidRPr="004617F4" w:rsidRDefault="008F2FA7" w:rsidP="008F2FA7">
      <w:pPr>
        <w:jc w:val="both"/>
        <w:rPr>
          <w:rFonts w:ascii="Times New Roman" w:hAnsi="Times New Roman"/>
          <w:b/>
        </w:rPr>
      </w:pPr>
      <w:r w:rsidRPr="004617F4">
        <w:rPr>
          <w:rFonts w:ascii="Times New Roman" w:hAnsi="Times New Roman"/>
          <w:b/>
        </w:rPr>
        <w:t>7. VARNO DELO PRI OPRAVLJANJU VZDRŽEVALNIH DEL NA VIŠINI</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Pred izvajanjem del na višini, mora biti zagotovljeno, da bodo v času izvajanja del preprečene vse nevarnosti za varnost in zdravje delavcev, ki bi lahko izhajale iz obstoječih instalacij, naprav, objektov in dejavnosti ki se opravljajo v posameznih prostorih objekta oziroma na objektu.</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Vsa dela se morajo opravljati v skladu z navodili za varno delo na višini, uporabljati je potrebno delovno opremo, ki izpolnjuje zahteve za takšna dela.</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Izvajalec del mora izvesti vse potrebne varnostne ukrepe za varno delo na višini in zavarovati nevarna mesta (padec v globino, nevarnost padajočih predmetov…).</w:t>
      </w:r>
    </w:p>
    <w:p w:rsidR="008F2FA7" w:rsidRPr="004617F4" w:rsidRDefault="008F2FA7" w:rsidP="008F2FA7">
      <w:pPr>
        <w:jc w:val="both"/>
        <w:rPr>
          <w:rFonts w:ascii="Times New Roman" w:hAnsi="Times New Roman"/>
        </w:rPr>
      </w:pPr>
    </w:p>
    <w:p w:rsidR="008F2FA7" w:rsidRPr="004617F4" w:rsidRDefault="008F2FA7" w:rsidP="008F2FA7">
      <w:pPr>
        <w:jc w:val="both"/>
        <w:rPr>
          <w:rFonts w:ascii="Times New Roman" w:hAnsi="Times New Roman"/>
          <w:b/>
        </w:rPr>
      </w:pPr>
      <w:r w:rsidRPr="004617F4">
        <w:rPr>
          <w:rFonts w:ascii="Times New Roman" w:hAnsi="Times New Roman"/>
          <w:b/>
        </w:rPr>
        <w:t>8. UKREPI IN NAVODILA V PRIMERU NEPRIČAKOVANEGA DOGODKA</w:t>
      </w:r>
    </w:p>
    <w:p w:rsidR="008F2FA7" w:rsidRPr="004617F4" w:rsidRDefault="008F2FA7" w:rsidP="008F2FA7">
      <w:pPr>
        <w:jc w:val="both"/>
        <w:rPr>
          <w:rFonts w:ascii="Times New Roman" w:hAnsi="Times New Roman"/>
          <w:b/>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Nezgoda/poškodba pri delu:</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Zunanji izvajalci so dolžni:</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omogočiti varno posredovanje,</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nuditi prvo pomoč poškodovancu ali nenadno zbolelemu delavcu,</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 xml:space="preserve">obvestiti odgovorno osebo naročnika ali varnostnega inženirja  na tel. št.: </w:t>
      </w:r>
    </w:p>
    <w:p w:rsidR="008F2FA7" w:rsidRPr="00BD30DA" w:rsidRDefault="008F2FA7" w:rsidP="008F2FA7">
      <w:pPr>
        <w:ind w:firstLine="708"/>
        <w:jc w:val="both"/>
        <w:rPr>
          <w:rFonts w:ascii="Times New Roman" w:hAnsi="Times New Roman"/>
          <w:sz w:val="22"/>
          <w:szCs w:val="22"/>
        </w:rPr>
      </w:pPr>
      <w:r w:rsidRPr="00BD30DA">
        <w:rPr>
          <w:rFonts w:ascii="Times New Roman" w:hAnsi="Times New Roman"/>
          <w:b/>
          <w:sz w:val="22"/>
          <w:szCs w:val="22"/>
        </w:rPr>
        <w:t>02 88 23 400 (872 interna)</w:t>
      </w:r>
      <w:r w:rsidRPr="00BD30DA">
        <w:rPr>
          <w:rFonts w:ascii="Times New Roman" w:hAnsi="Times New Roman"/>
          <w:sz w:val="22"/>
          <w:szCs w:val="22"/>
        </w:rPr>
        <w:t xml:space="preserve"> ali varnostna služba št.: </w:t>
      </w:r>
      <w:r w:rsidRPr="00BD30DA">
        <w:rPr>
          <w:rFonts w:ascii="Times New Roman" w:hAnsi="Times New Roman"/>
          <w:b/>
          <w:sz w:val="22"/>
          <w:szCs w:val="22"/>
        </w:rPr>
        <w:t>02 88 23 401</w:t>
      </w:r>
      <w:r w:rsidRPr="00BD30DA">
        <w:rPr>
          <w:rFonts w:ascii="Times New Roman" w:hAnsi="Times New Roman"/>
          <w:sz w:val="22"/>
          <w:szCs w:val="22"/>
        </w:rPr>
        <w:t>,</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zavarovati kraj nezgode,</w:t>
      </w:r>
    </w:p>
    <w:p w:rsidR="008F2FA7" w:rsidRPr="00BD30DA" w:rsidRDefault="008F2FA7" w:rsidP="001756EC">
      <w:pPr>
        <w:numPr>
          <w:ilvl w:val="0"/>
          <w:numId w:val="35"/>
        </w:numPr>
        <w:ind w:left="0" w:firstLine="0"/>
        <w:contextualSpacing/>
        <w:jc w:val="both"/>
        <w:rPr>
          <w:rFonts w:ascii="Times New Roman" w:hAnsi="Times New Roman"/>
          <w:sz w:val="22"/>
          <w:szCs w:val="22"/>
        </w:rPr>
      </w:pPr>
      <w:r w:rsidRPr="00BD30DA">
        <w:rPr>
          <w:rFonts w:ascii="Times New Roman" w:hAnsi="Times New Roman"/>
          <w:sz w:val="22"/>
          <w:szCs w:val="22"/>
        </w:rPr>
        <w:t>očividci poškodbe morajo sodelovati pri raziskavi nezgode.</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Postopki in naloge v primeru požara:</w:t>
      </w:r>
    </w:p>
    <w:p w:rsidR="008F2FA7" w:rsidRPr="00BD30DA" w:rsidRDefault="008F2FA7" w:rsidP="008F2FA7">
      <w:pPr>
        <w:jc w:val="both"/>
        <w:rPr>
          <w:rFonts w:ascii="Times New Roman" w:hAnsi="Times New Roman"/>
          <w:sz w:val="22"/>
          <w:szCs w:val="22"/>
        </w:rPr>
      </w:pPr>
      <w:r w:rsidRPr="00BD30DA">
        <w:rPr>
          <w:rFonts w:ascii="Times New Roman" w:hAnsi="Times New Roman"/>
          <w:sz w:val="22"/>
          <w:szCs w:val="22"/>
        </w:rPr>
        <w:t>Zunanji izvajalci so dolžni:</w:t>
      </w:r>
    </w:p>
    <w:p w:rsidR="008F2FA7" w:rsidRPr="00BD30DA" w:rsidRDefault="008F2FA7" w:rsidP="001756EC">
      <w:pPr>
        <w:numPr>
          <w:ilvl w:val="0"/>
          <w:numId w:val="36"/>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o požaru je potrebno takoj obvestiti ostale v objektu (sprožiti ročni javljalnik požara),</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požar pogasiti z gasilnimi sredstvi, če to lahko stori brez nevarnosti zase ali za druge,</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 xml:space="preserve">obvestite najbližjega zaposlenega oz. klic </w:t>
      </w:r>
      <w:r w:rsidRPr="00BD30DA">
        <w:rPr>
          <w:rFonts w:ascii="Times New Roman" w:hAnsi="Times New Roman"/>
          <w:b/>
          <w:sz w:val="22"/>
          <w:szCs w:val="22"/>
        </w:rPr>
        <w:t>center za obveščanje na tel.: 112</w:t>
      </w:r>
      <w:r w:rsidRPr="00BD30DA">
        <w:rPr>
          <w:rFonts w:ascii="Times New Roman" w:hAnsi="Times New Roman"/>
          <w:sz w:val="22"/>
          <w:szCs w:val="22"/>
        </w:rPr>
        <w:t>,</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obvestiti varnostno službo na tel. št.:</w:t>
      </w:r>
      <w:r w:rsidRPr="00BD30DA">
        <w:rPr>
          <w:rFonts w:ascii="Times New Roman" w:hAnsi="Times New Roman"/>
          <w:b/>
          <w:sz w:val="22"/>
          <w:szCs w:val="22"/>
        </w:rPr>
        <w:t>02 88 23 401</w:t>
      </w:r>
      <w:r w:rsidRPr="00BD30DA">
        <w:rPr>
          <w:rFonts w:ascii="Times New Roman" w:hAnsi="Times New Roman"/>
          <w:sz w:val="22"/>
          <w:szCs w:val="22"/>
        </w:rPr>
        <w:t>,</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zapustite prostore (uporaba evakuacijskih poti), ravnate se po navodilih zaposlenih, ne povzročajte panike,</w:t>
      </w:r>
    </w:p>
    <w:p w:rsidR="008F2FA7" w:rsidRPr="00BD30DA" w:rsidRDefault="008F2FA7" w:rsidP="001756EC">
      <w:pPr>
        <w:numPr>
          <w:ilvl w:val="0"/>
          <w:numId w:val="36"/>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v primeru zadimljenja evakuacijskih poti si dihala zavarujte tako, da si pred usta in nos položite navlažen robček ali brisačo,</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uporaba dvigala je pri umiku strogo prepovedana,</w:t>
      </w:r>
    </w:p>
    <w:p w:rsidR="008F2FA7" w:rsidRPr="00BD30DA" w:rsidRDefault="008F2FA7" w:rsidP="001756EC">
      <w:pPr>
        <w:numPr>
          <w:ilvl w:val="0"/>
          <w:numId w:val="36"/>
        </w:numPr>
        <w:contextualSpacing/>
        <w:jc w:val="both"/>
        <w:rPr>
          <w:rFonts w:ascii="Times New Roman" w:hAnsi="Times New Roman"/>
          <w:sz w:val="22"/>
          <w:szCs w:val="22"/>
        </w:rPr>
      </w:pPr>
      <w:r w:rsidRPr="00BD30DA">
        <w:rPr>
          <w:rFonts w:ascii="Times New Roman" w:hAnsi="Times New Roman"/>
          <w:sz w:val="22"/>
          <w:szCs w:val="22"/>
        </w:rPr>
        <w:t>na zbirnem mestu počakati nadaljnja navodila,</w:t>
      </w:r>
    </w:p>
    <w:p w:rsidR="008F2FA7" w:rsidRPr="00BD30DA" w:rsidRDefault="008F2FA7" w:rsidP="001756EC">
      <w:pPr>
        <w:numPr>
          <w:ilvl w:val="0"/>
          <w:numId w:val="36"/>
        </w:numPr>
        <w:overflowPunct w:val="0"/>
        <w:autoSpaceDE w:val="0"/>
        <w:autoSpaceDN w:val="0"/>
        <w:adjustRightInd w:val="0"/>
        <w:jc w:val="both"/>
        <w:textAlignment w:val="baseline"/>
        <w:rPr>
          <w:rFonts w:ascii="Times New Roman" w:hAnsi="Times New Roman"/>
          <w:sz w:val="22"/>
          <w:szCs w:val="22"/>
        </w:rPr>
      </w:pPr>
      <w:r w:rsidRPr="00BD30DA">
        <w:rPr>
          <w:rFonts w:ascii="Times New Roman" w:hAnsi="Times New Roman"/>
          <w:sz w:val="22"/>
          <w:szCs w:val="22"/>
        </w:rPr>
        <w:t>po prihodu intervencijskih ekip na objekt (gasilci, reševalci, policija) ste dolžni  spoštovati navodila s strani vodje intervencije.</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Postopki in naloge po požaru:</w:t>
      </w:r>
    </w:p>
    <w:p w:rsidR="008F2FA7" w:rsidRPr="00BD30DA" w:rsidRDefault="008F2FA7" w:rsidP="001756EC">
      <w:pPr>
        <w:numPr>
          <w:ilvl w:val="0"/>
          <w:numId w:val="37"/>
        </w:numPr>
        <w:contextualSpacing/>
        <w:jc w:val="both"/>
        <w:rPr>
          <w:rFonts w:ascii="Times New Roman" w:hAnsi="Times New Roman"/>
          <w:sz w:val="22"/>
          <w:szCs w:val="22"/>
        </w:rPr>
      </w:pPr>
      <w:r w:rsidRPr="00BD30DA">
        <w:rPr>
          <w:rFonts w:ascii="Times New Roman" w:hAnsi="Times New Roman"/>
          <w:sz w:val="22"/>
          <w:szCs w:val="22"/>
        </w:rPr>
        <w:t xml:space="preserve">Porabljene gasilnike, sredstva in opremo za gašenje požara po uporabi pustite na požarišču. Tako je očitno, da so bili uporabljeni in jih je potrebno ponovno napolniti. </w:t>
      </w:r>
    </w:p>
    <w:p w:rsidR="008F2FA7" w:rsidRPr="00BD30DA" w:rsidRDefault="008F2FA7" w:rsidP="001756EC">
      <w:pPr>
        <w:numPr>
          <w:ilvl w:val="0"/>
          <w:numId w:val="37"/>
        </w:numPr>
        <w:contextualSpacing/>
        <w:jc w:val="both"/>
        <w:rPr>
          <w:rFonts w:ascii="Times New Roman" w:hAnsi="Times New Roman"/>
          <w:sz w:val="22"/>
          <w:szCs w:val="22"/>
        </w:rPr>
      </w:pPr>
      <w:r w:rsidRPr="00BD30DA">
        <w:rPr>
          <w:rFonts w:ascii="Times New Roman" w:hAnsi="Times New Roman"/>
          <w:sz w:val="22"/>
          <w:szCs w:val="22"/>
        </w:rPr>
        <w:t>Do končne preiskave o vzrokih in posledicah za nastanek požara ne smete zapustiti noben od delavcev izvajalca del.</w:t>
      </w:r>
    </w:p>
    <w:p w:rsidR="008F2FA7" w:rsidRPr="00BD30DA" w:rsidRDefault="008F2FA7" w:rsidP="001756EC">
      <w:pPr>
        <w:numPr>
          <w:ilvl w:val="0"/>
          <w:numId w:val="37"/>
        </w:numPr>
        <w:contextualSpacing/>
        <w:jc w:val="both"/>
        <w:rPr>
          <w:rFonts w:ascii="Times New Roman" w:hAnsi="Times New Roman"/>
          <w:sz w:val="22"/>
          <w:szCs w:val="22"/>
        </w:rPr>
      </w:pPr>
      <w:r w:rsidRPr="00BD30DA">
        <w:rPr>
          <w:rFonts w:ascii="Times New Roman" w:hAnsi="Times New Roman"/>
          <w:sz w:val="22"/>
          <w:szCs w:val="22"/>
        </w:rPr>
        <w:t>Ponovni vstop v objekt je strogo prepovedan, dokler niso odpravljene vse posledice požara.</w:t>
      </w:r>
    </w:p>
    <w:p w:rsidR="008F2FA7" w:rsidRPr="00BD30DA" w:rsidRDefault="008F2FA7" w:rsidP="008F2FA7">
      <w:pPr>
        <w:jc w:val="both"/>
        <w:rPr>
          <w:rFonts w:ascii="Times New Roman" w:hAnsi="Times New Roman"/>
          <w:sz w:val="22"/>
          <w:szCs w:val="22"/>
        </w:rPr>
      </w:pPr>
    </w:p>
    <w:p w:rsidR="008F2FA7" w:rsidRPr="00BD30DA" w:rsidRDefault="008F2FA7" w:rsidP="008F2FA7">
      <w:pPr>
        <w:jc w:val="both"/>
        <w:rPr>
          <w:rFonts w:ascii="Times New Roman" w:hAnsi="Times New Roman"/>
          <w:sz w:val="22"/>
          <w:szCs w:val="22"/>
          <w:u w:val="single"/>
        </w:rPr>
      </w:pPr>
      <w:r w:rsidRPr="00BD30DA">
        <w:rPr>
          <w:rFonts w:ascii="Times New Roman" w:hAnsi="Times New Roman"/>
          <w:sz w:val="22"/>
          <w:szCs w:val="22"/>
          <w:u w:val="single"/>
        </w:rPr>
        <w:t>Onesnaževanje:</w:t>
      </w:r>
    </w:p>
    <w:p w:rsidR="008F2FA7" w:rsidRPr="00BD30DA" w:rsidRDefault="008F2FA7" w:rsidP="001756EC">
      <w:pPr>
        <w:numPr>
          <w:ilvl w:val="0"/>
          <w:numId w:val="38"/>
        </w:numPr>
        <w:contextualSpacing/>
        <w:jc w:val="both"/>
        <w:rPr>
          <w:rFonts w:ascii="Times New Roman" w:hAnsi="Times New Roman"/>
          <w:sz w:val="22"/>
          <w:szCs w:val="22"/>
          <w:u w:val="single"/>
        </w:rPr>
      </w:pPr>
      <w:r w:rsidRPr="00BD30DA">
        <w:rPr>
          <w:rFonts w:ascii="Times New Roman" w:hAnsi="Times New Roman"/>
          <w:sz w:val="22"/>
          <w:szCs w:val="22"/>
        </w:rPr>
        <w:t>v primeru razlitja, razsutja ali uhajanja nevarnih snovi, morate takoj obvestiti najbližjega zaposlenega in odgovorno osebo naročnika,</w:t>
      </w:r>
    </w:p>
    <w:p w:rsidR="008F2FA7" w:rsidRPr="00BD30DA" w:rsidRDefault="008F2FA7" w:rsidP="001756EC">
      <w:pPr>
        <w:numPr>
          <w:ilvl w:val="0"/>
          <w:numId w:val="38"/>
        </w:numPr>
        <w:contextualSpacing/>
        <w:jc w:val="both"/>
        <w:rPr>
          <w:rFonts w:ascii="Times New Roman" w:hAnsi="Times New Roman"/>
          <w:sz w:val="22"/>
          <w:szCs w:val="22"/>
          <w:u w:val="single"/>
        </w:rPr>
      </w:pPr>
      <w:r w:rsidRPr="00BD30DA">
        <w:rPr>
          <w:rFonts w:ascii="Times New Roman" w:hAnsi="Times New Roman"/>
          <w:sz w:val="22"/>
          <w:szCs w:val="22"/>
        </w:rPr>
        <w:t>v primeru posredovanja morate uporabiti osebno varovalno opremo za delo z nevarnimi snovmi, ukrepati v skladu z varnostnim listom za snov.</w:t>
      </w:r>
    </w:p>
    <w:p w:rsidR="008F2FA7" w:rsidRDefault="008F2FA7"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31336" w:rsidRDefault="00B31336"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BD30DA" w:rsidRDefault="00BD30DA" w:rsidP="00BD30DA">
      <w:pPr>
        <w:ind w:left="780"/>
        <w:contextualSpacing/>
        <w:jc w:val="both"/>
        <w:rPr>
          <w:rFonts w:ascii="Times New Roman" w:hAnsi="Times New Roman"/>
          <w:u w:val="single"/>
        </w:rPr>
      </w:pPr>
    </w:p>
    <w:p w:rsidR="00282523" w:rsidRPr="003C2EEC" w:rsidRDefault="00282523" w:rsidP="0028252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4617F4">
        <w:rPr>
          <w:rFonts w:ascii="Times New Roman" w:hAnsi="Times New Roman"/>
          <w:szCs w:val="20"/>
        </w:rPr>
        <w:lastRenderedPageBreak/>
        <w:t>Naročnik :</w:t>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4617F4">
        <w:rPr>
          <w:rFonts w:ascii="Times New Roman" w:hAnsi="Times New Roman"/>
          <w:szCs w:val="20"/>
        </w:rPr>
        <w:tab/>
      </w:r>
      <w:r w:rsidRPr="003C2EEC">
        <w:rPr>
          <w:rFonts w:ascii="Times New Roman" w:hAnsi="Times New Roman"/>
          <w:i/>
          <w:szCs w:val="20"/>
        </w:rPr>
        <w:t>OBR-15</w:t>
      </w: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4509"/>
        <w:gridCol w:w="2023"/>
        <w:gridCol w:w="1805"/>
      </w:tblGrid>
      <w:tr w:rsidR="00282523" w:rsidRPr="00E218C9" w:rsidTr="00C654AD">
        <w:trPr>
          <w:trHeight w:val="289"/>
        </w:trPr>
        <w:tc>
          <w:tcPr>
            <w:tcW w:w="1496" w:type="dxa"/>
            <w:vMerge w:val="restart"/>
            <w:shd w:val="clear" w:color="auto" w:fill="auto"/>
            <w:vAlign w:val="center"/>
          </w:tcPr>
          <w:p w:rsidR="00282523" w:rsidRPr="00E218C9" w:rsidRDefault="00282523" w:rsidP="00C654AD">
            <w:pPr>
              <w:rPr>
                <w:rFonts w:asciiTheme="minorHAnsi" w:hAnsiTheme="minorHAnsi" w:cstheme="minorHAnsi"/>
              </w:rPr>
            </w:pPr>
            <w:r w:rsidRPr="00E218C9">
              <w:rPr>
                <w:rFonts w:asciiTheme="minorHAnsi" w:hAnsiTheme="minorHAnsi" w:cstheme="minorHAnsi"/>
                <w:noProof/>
              </w:rPr>
              <w:drawing>
                <wp:anchor distT="0" distB="0" distL="114300" distR="114300" simplePos="0" relativeHeight="251659264" behindDoc="1" locked="0" layoutInCell="1" allowOverlap="1" wp14:anchorId="75B51BF3" wp14:editId="3FFE3E20">
                  <wp:simplePos x="0" y="0"/>
                  <wp:positionH relativeFrom="column">
                    <wp:posOffset>0</wp:posOffset>
                  </wp:positionH>
                  <wp:positionV relativeFrom="paragraph">
                    <wp:posOffset>46990</wp:posOffset>
                  </wp:positionV>
                  <wp:extent cx="809625" cy="695325"/>
                  <wp:effectExtent l="0" t="0" r="9525" b="9525"/>
                  <wp:wrapNone/>
                  <wp:docPr id="3" name="Slika 3" descr="sbs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bsg4"/>
                          <pic:cNvPicPr>
                            <a:picLocks noChangeAspect="1" noChangeArrowheads="1"/>
                          </pic:cNvPicPr>
                        </pic:nvPicPr>
                        <pic:blipFill>
                          <a:blip r:embed="rId30" cstate="print">
                            <a:lum bright="-60000" contrast="80000"/>
                            <a:extLst>
                              <a:ext uri="{28A0092B-C50C-407E-A947-70E740481C1C}">
                                <a14:useLocalDpi xmlns:a14="http://schemas.microsoft.com/office/drawing/2010/main" val="0"/>
                              </a:ext>
                            </a:extLst>
                          </a:blip>
                          <a:srcRect/>
                          <a:stretch>
                            <a:fillRect/>
                          </a:stretch>
                        </pic:blipFill>
                        <pic:spPr bwMode="auto">
                          <a:xfrm>
                            <a:off x="0" y="0"/>
                            <a:ext cx="809625" cy="695325"/>
                          </a:xfrm>
                          <a:prstGeom prst="rect">
                            <a:avLst/>
                          </a:prstGeom>
                          <a:solidFill>
                            <a:srgbClr val="000000"/>
                          </a:solidFill>
                          <a:ln>
                            <a:noFill/>
                          </a:ln>
                        </pic:spPr>
                      </pic:pic>
                    </a:graphicData>
                  </a:graphic>
                  <wp14:sizeRelH relativeFrom="page">
                    <wp14:pctWidth>0</wp14:pctWidth>
                  </wp14:sizeRelH>
                  <wp14:sizeRelV relativeFrom="page">
                    <wp14:pctHeight>0</wp14:pctHeight>
                  </wp14:sizeRelV>
                </wp:anchor>
              </w:drawing>
            </w:r>
          </w:p>
        </w:tc>
        <w:tc>
          <w:tcPr>
            <w:tcW w:w="4509" w:type="dxa"/>
            <w:shd w:val="clear" w:color="auto" w:fill="auto"/>
            <w:vAlign w:val="center"/>
          </w:tcPr>
          <w:p w:rsidR="00282523" w:rsidRPr="00E218C9" w:rsidRDefault="00282523" w:rsidP="00C654AD">
            <w:pPr>
              <w:rPr>
                <w:rFonts w:asciiTheme="minorHAnsi" w:hAnsiTheme="minorHAnsi" w:cstheme="minorHAnsi"/>
              </w:rPr>
            </w:pPr>
            <w:r w:rsidRPr="00E218C9">
              <w:rPr>
                <w:rFonts w:asciiTheme="minorHAnsi" w:hAnsiTheme="minorHAnsi" w:cstheme="minorHAnsi"/>
              </w:rPr>
              <w:t>Splošna bolnišnica Slovenj Gradec</w:t>
            </w:r>
          </w:p>
        </w:tc>
        <w:tc>
          <w:tcPr>
            <w:tcW w:w="2023" w:type="dxa"/>
            <w:shd w:val="clear" w:color="auto" w:fill="auto"/>
            <w:vAlign w:val="center"/>
          </w:tcPr>
          <w:p w:rsidR="00282523" w:rsidRPr="00E218C9" w:rsidRDefault="00282523" w:rsidP="00C654AD">
            <w:pPr>
              <w:rPr>
                <w:rFonts w:asciiTheme="minorHAnsi" w:hAnsiTheme="minorHAnsi" w:cstheme="minorHAnsi"/>
                <w:sz w:val="18"/>
                <w:szCs w:val="18"/>
              </w:rPr>
            </w:pPr>
            <w:r w:rsidRPr="00E218C9">
              <w:rPr>
                <w:rFonts w:asciiTheme="minorHAnsi" w:hAnsiTheme="minorHAnsi" w:cstheme="minorHAnsi"/>
                <w:sz w:val="18"/>
                <w:szCs w:val="18"/>
              </w:rPr>
              <w:t>datum: 6.4.2010</w:t>
            </w:r>
          </w:p>
        </w:tc>
        <w:tc>
          <w:tcPr>
            <w:tcW w:w="1805" w:type="dxa"/>
            <w:shd w:val="clear" w:color="auto" w:fill="auto"/>
            <w:vAlign w:val="center"/>
          </w:tcPr>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verzija: 1</w:t>
            </w:r>
          </w:p>
        </w:tc>
      </w:tr>
      <w:tr w:rsidR="00282523" w:rsidRPr="00E218C9" w:rsidTr="00C654AD">
        <w:trPr>
          <w:trHeight w:val="289"/>
        </w:trPr>
        <w:tc>
          <w:tcPr>
            <w:tcW w:w="1496" w:type="dxa"/>
            <w:vMerge/>
            <w:shd w:val="clear" w:color="auto" w:fill="auto"/>
            <w:vAlign w:val="center"/>
          </w:tcPr>
          <w:p w:rsidR="00282523" w:rsidRPr="00E218C9" w:rsidRDefault="00282523" w:rsidP="00C654AD">
            <w:pPr>
              <w:rPr>
                <w:rFonts w:asciiTheme="minorHAnsi" w:hAnsiTheme="minorHAnsi" w:cstheme="minorHAnsi"/>
              </w:rPr>
            </w:pPr>
          </w:p>
        </w:tc>
        <w:tc>
          <w:tcPr>
            <w:tcW w:w="4509" w:type="dxa"/>
            <w:shd w:val="clear" w:color="auto" w:fill="auto"/>
            <w:vAlign w:val="center"/>
          </w:tcPr>
          <w:p w:rsidR="00282523" w:rsidRPr="00E218C9" w:rsidRDefault="00282523" w:rsidP="00C654AD">
            <w:pPr>
              <w:rPr>
                <w:rFonts w:asciiTheme="minorHAnsi" w:hAnsiTheme="minorHAnsi" w:cstheme="minorHAnsi"/>
                <w:sz w:val="20"/>
              </w:rPr>
            </w:pPr>
            <w:r w:rsidRPr="00E218C9">
              <w:rPr>
                <w:rFonts w:asciiTheme="minorHAnsi" w:hAnsiTheme="minorHAnsi" w:cstheme="minorHAnsi"/>
                <w:sz w:val="20"/>
              </w:rPr>
              <w:t>Komisija za obvladovanje bolnišničnih okužb</w:t>
            </w:r>
          </w:p>
        </w:tc>
        <w:tc>
          <w:tcPr>
            <w:tcW w:w="2023" w:type="dxa"/>
            <w:shd w:val="clear" w:color="auto" w:fill="auto"/>
            <w:vAlign w:val="center"/>
          </w:tcPr>
          <w:p w:rsidR="00282523" w:rsidRPr="00E218C9" w:rsidRDefault="00282523" w:rsidP="00C654AD">
            <w:pPr>
              <w:rPr>
                <w:rFonts w:asciiTheme="minorHAnsi" w:hAnsiTheme="minorHAnsi" w:cstheme="minorHAnsi"/>
                <w:sz w:val="18"/>
                <w:szCs w:val="18"/>
              </w:rPr>
            </w:pPr>
            <w:r w:rsidRPr="00E218C9">
              <w:rPr>
                <w:rFonts w:asciiTheme="minorHAnsi" w:hAnsiTheme="minorHAnsi" w:cstheme="minorHAnsi"/>
                <w:sz w:val="18"/>
                <w:szCs w:val="18"/>
              </w:rPr>
              <w:t>velja od: 6.4.2010</w:t>
            </w:r>
          </w:p>
        </w:tc>
        <w:tc>
          <w:tcPr>
            <w:tcW w:w="1805" w:type="dxa"/>
            <w:shd w:val="clear" w:color="auto" w:fill="auto"/>
            <w:vAlign w:val="center"/>
          </w:tcPr>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št. strani: 7</w:t>
            </w:r>
          </w:p>
        </w:tc>
      </w:tr>
      <w:tr w:rsidR="00282523" w:rsidRPr="00E218C9" w:rsidTr="00C654AD">
        <w:trPr>
          <w:trHeight w:val="586"/>
        </w:trPr>
        <w:tc>
          <w:tcPr>
            <w:tcW w:w="1496" w:type="dxa"/>
            <w:vMerge/>
            <w:shd w:val="clear" w:color="auto" w:fill="auto"/>
            <w:vAlign w:val="center"/>
          </w:tcPr>
          <w:p w:rsidR="00282523" w:rsidRPr="00E218C9" w:rsidRDefault="00282523" w:rsidP="00C654AD">
            <w:pPr>
              <w:rPr>
                <w:rFonts w:asciiTheme="minorHAnsi" w:hAnsiTheme="minorHAnsi" w:cstheme="minorHAnsi"/>
              </w:rPr>
            </w:pPr>
          </w:p>
        </w:tc>
        <w:tc>
          <w:tcPr>
            <w:tcW w:w="6532" w:type="dxa"/>
            <w:gridSpan w:val="2"/>
            <w:shd w:val="clear" w:color="auto" w:fill="auto"/>
            <w:vAlign w:val="center"/>
          </w:tcPr>
          <w:p w:rsidR="00282523" w:rsidRPr="00E218C9" w:rsidRDefault="00282523" w:rsidP="00C654AD">
            <w:pPr>
              <w:jc w:val="center"/>
              <w:rPr>
                <w:rFonts w:asciiTheme="minorHAnsi" w:hAnsiTheme="minorHAnsi" w:cstheme="minorHAnsi"/>
                <w:b/>
                <w:i/>
                <w:caps/>
                <w:sz w:val="28"/>
                <w:szCs w:val="28"/>
              </w:rPr>
            </w:pPr>
            <w:r w:rsidRPr="00E218C9">
              <w:rPr>
                <w:rFonts w:asciiTheme="minorHAnsi" w:hAnsiTheme="minorHAnsi" w:cstheme="minorHAnsi"/>
                <w:b/>
                <w:i/>
                <w:caps/>
                <w:sz w:val="28"/>
                <w:szCs w:val="28"/>
              </w:rPr>
              <w:t xml:space="preserve">UKREPI PRI IZVAJANJU GRADBENIH DEL </w:t>
            </w:r>
          </w:p>
        </w:tc>
        <w:tc>
          <w:tcPr>
            <w:tcW w:w="1805" w:type="dxa"/>
            <w:shd w:val="clear" w:color="auto" w:fill="auto"/>
          </w:tcPr>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šifra dokumenta:</w:t>
            </w:r>
          </w:p>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KV/POBO-7/5</w:t>
            </w:r>
          </w:p>
          <w:p w:rsidR="00282523" w:rsidRPr="00E218C9" w:rsidRDefault="00282523" w:rsidP="00C654AD">
            <w:pPr>
              <w:jc w:val="center"/>
              <w:rPr>
                <w:rFonts w:asciiTheme="minorHAnsi" w:hAnsiTheme="minorHAnsi" w:cstheme="minorHAnsi"/>
                <w:sz w:val="18"/>
                <w:szCs w:val="18"/>
              </w:rPr>
            </w:pPr>
            <w:r w:rsidRPr="00E218C9">
              <w:rPr>
                <w:rFonts w:asciiTheme="minorHAnsi" w:hAnsiTheme="minorHAnsi" w:cstheme="minorHAnsi"/>
                <w:sz w:val="18"/>
                <w:szCs w:val="18"/>
              </w:rPr>
              <w:t>EKN: 0161</w:t>
            </w:r>
          </w:p>
        </w:tc>
      </w:tr>
    </w:tbl>
    <w:p w:rsidR="00282523" w:rsidRPr="00E218C9" w:rsidRDefault="00282523" w:rsidP="00282523">
      <w:pPr>
        <w:jc w:val="both"/>
        <w:rPr>
          <w:rFonts w:ascii="Tahoma" w:hAnsi="Tahoma" w:cs="Tahoma"/>
        </w:rPr>
      </w:pPr>
      <w:r w:rsidRPr="00E218C9">
        <w:rPr>
          <w:rFonts w:ascii="Tahoma" w:hAnsi="Tahoma" w:cs="Tahoma"/>
        </w:rPr>
        <w:t xml:space="preserve">Priloga: OBR – </w:t>
      </w:r>
      <w:r w:rsidRPr="00E218C9">
        <w:rPr>
          <w:rFonts w:ascii="Tahoma" w:hAnsi="Tahoma" w:cs="Tahoma"/>
          <w:b/>
        </w:rPr>
        <w:t>ZAŠČITNI UKREPI PRI IZVAJANJU GRADBENIH DEL*</w:t>
      </w:r>
    </w:p>
    <w:p w:rsidR="00282523" w:rsidRPr="00E218C9" w:rsidRDefault="00282523" w:rsidP="00282523">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Projekt:</w:t>
            </w:r>
          </w:p>
        </w:tc>
      </w:tr>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Naročnik:</w:t>
            </w:r>
          </w:p>
        </w:tc>
      </w:tr>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Lokacija:</w:t>
            </w:r>
          </w:p>
        </w:tc>
      </w:tr>
      <w:tr w:rsidR="00282523" w:rsidRPr="00E218C9" w:rsidTr="00C654AD">
        <w:tc>
          <w:tcPr>
            <w:tcW w:w="9777" w:type="dxa"/>
            <w:gridSpan w:val="2"/>
            <w:shd w:val="clear" w:color="auto" w:fill="auto"/>
          </w:tcPr>
          <w:p w:rsidR="00282523" w:rsidRPr="00E218C9" w:rsidRDefault="00282523" w:rsidP="00C654AD">
            <w:pPr>
              <w:jc w:val="both"/>
              <w:rPr>
                <w:rFonts w:ascii="Tahoma" w:hAnsi="Tahoma" w:cs="Tahoma"/>
              </w:rPr>
            </w:pPr>
            <w:r w:rsidRPr="00E218C9">
              <w:rPr>
                <w:rFonts w:ascii="Tahoma" w:hAnsi="Tahoma" w:cs="Tahoma"/>
              </w:rPr>
              <w:t>Izvajalec del:</w:t>
            </w:r>
          </w:p>
        </w:tc>
      </w:tr>
      <w:tr w:rsidR="00282523" w:rsidRPr="00E218C9" w:rsidTr="00C654AD">
        <w:tc>
          <w:tcPr>
            <w:tcW w:w="4888" w:type="dxa"/>
            <w:shd w:val="clear" w:color="auto" w:fill="auto"/>
          </w:tcPr>
          <w:p w:rsidR="00282523" w:rsidRPr="00E218C9" w:rsidRDefault="00282523" w:rsidP="00C654AD">
            <w:pPr>
              <w:jc w:val="both"/>
              <w:rPr>
                <w:rFonts w:ascii="Tahoma" w:hAnsi="Tahoma" w:cs="Tahoma"/>
              </w:rPr>
            </w:pPr>
            <w:r w:rsidRPr="00E218C9">
              <w:rPr>
                <w:rFonts w:ascii="Tahoma" w:hAnsi="Tahoma" w:cs="Tahoma"/>
              </w:rPr>
              <w:t>Datum pričetka del:</w:t>
            </w:r>
          </w:p>
        </w:tc>
        <w:tc>
          <w:tcPr>
            <w:tcW w:w="4889" w:type="dxa"/>
            <w:shd w:val="clear" w:color="auto" w:fill="auto"/>
          </w:tcPr>
          <w:p w:rsidR="00282523" w:rsidRPr="00E218C9" w:rsidRDefault="00282523" w:rsidP="00C654AD">
            <w:pPr>
              <w:jc w:val="both"/>
              <w:rPr>
                <w:rFonts w:ascii="Tahoma" w:hAnsi="Tahoma" w:cs="Tahoma"/>
              </w:rPr>
            </w:pPr>
            <w:r w:rsidRPr="00E218C9">
              <w:rPr>
                <w:rFonts w:ascii="Tahoma" w:hAnsi="Tahoma" w:cs="Tahoma"/>
              </w:rPr>
              <w:t>Datum zaključka del:</w:t>
            </w:r>
          </w:p>
        </w:tc>
      </w:tr>
      <w:tr w:rsidR="00282523" w:rsidRPr="00E218C9" w:rsidTr="00C654AD">
        <w:tc>
          <w:tcPr>
            <w:tcW w:w="4888" w:type="dxa"/>
            <w:shd w:val="clear" w:color="auto" w:fill="auto"/>
          </w:tcPr>
          <w:p w:rsidR="00282523" w:rsidRPr="00E218C9" w:rsidRDefault="00282523" w:rsidP="00C654AD">
            <w:pPr>
              <w:jc w:val="both"/>
              <w:rPr>
                <w:rFonts w:ascii="Tahoma" w:hAnsi="Tahoma" w:cs="Tahoma"/>
              </w:rPr>
            </w:pPr>
            <w:r w:rsidRPr="00E218C9">
              <w:rPr>
                <w:rFonts w:ascii="Tahoma" w:hAnsi="Tahoma" w:cs="Tahoma"/>
              </w:rPr>
              <w:t>Vrsta gradbenih del:</w:t>
            </w:r>
          </w:p>
          <w:p w:rsidR="00282523" w:rsidRPr="00E218C9" w:rsidRDefault="00282523" w:rsidP="00C654AD">
            <w:pPr>
              <w:jc w:val="both"/>
              <w:rPr>
                <w:rFonts w:ascii="Tahoma" w:hAnsi="Tahoma" w:cs="Tahoma"/>
              </w:rPr>
            </w:pPr>
            <w:r>
              <w:rPr>
                <w:rFonts w:ascii="Tahoma" w:hAnsi="Tahoma" w:cs="Tahoma"/>
              </w:rPr>
              <w:t xml:space="preserve">                     </w:t>
            </w:r>
            <w:r w:rsidRPr="00E218C9">
              <w:rPr>
                <w:rFonts w:ascii="Tahoma" w:hAnsi="Tahoma" w:cs="Tahoma"/>
              </w:rPr>
              <w:t xml:space="preserve">     </w:t>
            </w:r>
            <w:r w:rsidRPr="00E218C9">
              <w:rPr>
                <w:rFonts w:ascii="Tahoma" w:hAnsi="Tahoma" w:cs="Tahoma"/>
              </w:rPr>
              <w:sym w:font="Symbol" w:char="F0A0"/>
            </w:r>
            <w:r w:rsidRPr="00E218C9">
              <w:rPr>
                <w:rFonts w:ascii="Tahoma" w:hAnsi="Tahoma" w:cs="Tahoma"/>
              </w:rPr>
              <w:t xml:space="preserve"> A    </w:t>
            </w:r>
            <w:r w:rsidRPr="00E218C9">
              <w:rPr>
                <w:rFonts w:ascii="Tahoma" w:hAnsi="Tahoma" w:cs="Tahoma"/>
              </w:rPr>
              <w:sym w:font="Symbol" w:char="F0A0"/>
            </w:r>
            <w:r w:rsidRPr="00E218C9">
              <w:rPr>
                <w:rFonts w:ascii="Tahoma" w:hAnsi="Tahoma" w:cs="Tahoma"/>
              </w:rPr>
              <w:t xml:space="preserve"> B    </w:t>
            </w:r>
            <w:r w:rsidRPr="00E218C9">
              <w:rPr>
                <w:rFonts w:ascii="Tahoma" w:hAnsi="Tahoma" w:cs="Tahoma"/>
              </w:rPr>
              <w:sym w:font="Symbol" w:char="F0A0"/>
            </w:r>
            <w:r w:rsidRPr="00E218C9">
              <w:rPr>
                <w:rFonts w:ascii="Tahoma" w:hAnsi="Tahoma" w:cs="Tahoma"/>
              </w:rPr>
              <w:t xml:space="preserve"> C    </w:t>
            </w:r>
            <w:r w:rsidRPr="00394D9A">
              <w:rPr>
                <w:rFonts w:ascii="Tahoma" w:hAnsi="Tahoma" w:cs="Tahoma"/>
                <w:highlight w:val="lightGray"/>
              </w:rPr>
              <w:sym w:font="Symbol" w:char="F0A0"/>
            </w:r>
            <w:r w:rsidRPr="00394D9A">
              <w:rPr>
                <w:rFonts w:ascii="Tahoma" w:hAnsi="Tahoma" w:cs="Tahoma"/>
                <w:highlight w:val="lightGray"/>
              </w:rPr>
              <w:t xml:space="preserve"> D</w:t>
            </w:r>
          </w:p>
        </w:tc>
        <w:tc>
          <w:tcPr>
            <w:tcW w:w="4889" w:type="dxa"/>
            <w:shd w:val="clear" w:color="auto" w:fill="auto"/>
          </w:tcPr>
          <w:p w:rsidR="00282523" w:rsidRPr="00E218C9" w:rsidRDefault="00282523" w:rsidP="00C654AD">
            <w:pPr>
              <w:jc w:val="both"/>
              <w:rPr>
                <w:rFonts w:ascii="Tahoma" w:hAnsi="Tahoma" w:cs="Tahoma"/>
              </w:rPr>
            </w:pPr>
            <w:r w:rsidRPr="00E218C9">
              <w:rPr>
                <w:rFonts w:ascii="Tahoma" w:hAnsi="Tahoma" w:cs="Tahoma"/>
              </w:rPr>
              <w:t>Ocena tveganja:</w:t>
            </w:r>
          </w:p>
          <w:p w:rsidR="00282523" w:rsidRPr="00E218C9" w:rsidRDefault="00282523" w:rsidP="00C654AD">
            <w:pPr>
              <w:jc w:val="both"/>
              <w:rPr>
                <w:rFonts w:ascii="Tahoma" w:hAnsi="Tahoma" w:cs="Tahoma"/>
              </w:rPr>
            </w:pPr>
            <w:r>
              <w:rPr>
                <w:rFonts w:ascii="Tahoma" w:hAnsi="Tahoma" w:cs="Tahoma"/>
              </w:rPr>
              <w:t xml:space="preserve">            </w:t>
            </w:r>
            <w:r w:rsidRPr="00E218C9">
              <w:rPr>
                <w:rFonts w:ascii="Tahoma" w:hAnsi="Tahoma" w:cs="Tahoma"/>
              </w:rPr>
              <w:t xml:space="preserve"> </w:t>
            </w:r>
            <w:r w:rsidRPr="00E218C9">
              <w:rPr>
                <w:rFonts w:ascii="Tahoma" w:hAnsi="Tahoma" w:cs="Tahoma"/>
              </w:rPr>
              <w:sym w:font="Symbol" w:char="F0A0"/>
            </w:r>
            <w:r w:rsidRPr="00E218C9">
              <w:rPr>
                <w:rFonts w:ascii="Tahoma" w:hAnsi="Tahoma" w:cs="Tahoma"/>
              </w:rPr>
              <w:t xml:space="preserve"> majhno   </w:t>
            </w:r>
            <w:r w:rsidRPr="00E218C9">
              <w:rPr>
                <w:rFonts w:ascii="Tahoma" w:hAnsi="Tahoma" w:cs="Tahoma"/>
              </w:rPr>
              <w:sym w:font="Symbol" w:char="F0A0"/>
            </w:r>
            <w:r w:rsidRPr="00E218C9">
              <w:rPr>
                <w:rFonts w:ascii="Tahoma" w:hAnsi="Tahoma" w:cs="Tahoma"/>
              </w:rPr>
              <w:t xml:space="preserve"> zmerno  </w:t>
            </w:r>
            <w:r w:rsidRPr="00394D9A">
              <w:rPr>
                <w:rFonts w:ascii="Tahoma" w:hAnsi="Tahoma" w:cs="Tahoma"/>
                <w:highlight w:val="lightGray"/>
              </w:rPr>
              <w:sym w:font="Symbol" w:char="F0A0"/>
            </w:r>
            <w:r w:rsidRPr="00394D9A">
              <w:rPr>
                <w:rFonts w:ascii="Tahoma" w:hAnsi="Tahoma" w:cs="Tahoma"/>
                <w:highlight w:val="lightGray"/>
              </w:rPr>
              <w:t xml:space="preserve"> veliko</w:t>
            </w:r>
          </w:p>
        </w:tc>
      </w:tr>
      <w:tr w:rsidR="00282523" w:rsidRPr="00E218C9" w:rsidTr="00C654AD">
        <w:tc>
          <w:tcPr>
            <w:tcW w:w="9777" w:type="dxa"/>
            <w:gridSpan w:val="2"/>
            <w:shd w:val="clear" w:color="auto" w:fill="auto"/>
          </w:tcPr>
          <w:p w:rsidR="00282523" w:rsidRPr="00E218C9" w:rsidRDefault="00282523" w:rsidP="00C654AD">
            <w:pPr>
              <w:jc w:val="center"/>
              <w:rPr>
                <w:rFonts w:ascii="Tahoma" w:hAnsi="Tahoma" w:cs="Tahoma"/>
                <w:b/>
              </w:rPr>
            </w:pPr>
            <w:r w:rsidRPr="00E218C9">
              <w:rPr>
                <w:rFonts w:ascii="Tahoma" w:hAnsi="Tahoma" w:cs="Tahoma"/>
                <w:b/>
              </w:rPr>
              <w:t>ZAHTEVANI ZAŠČITNI UKREPI (označi z X)</w:t>
            </w:r>
          </w:p>
        </w:tc>
      </w:tr>
      <w:tr w:rsidR="00282523" w:rsidRPr="00E218C9" w:rsidTr="00C654AD">
        <w:trPr>
          <w:trHeight w:val="7189"/>
        </w:trPr>
        <w:tc>
          <w:tcPr>
            <w:tcW w:w="9777" w:type="dxa"/>
            <w:gridSpan w:val="2"/>
            <w:shd w:val="clear" w:color="auto" w:fill="auto"/>
          </w:tcPr>
          <w:p w:rsidR="00282523" w:rsidRPr="00E218C9" w:rsidRDefault="00282523" w:rsidP="00C654AD">
            <w:pPr>
              <w:jc w:val="both"/>
              <w:rPr>
                <w:rFonts w:ascii="Tahoma" w:hAnsi="Tahoma" w:cs="Tahoma"/>
                <w:b/>
              </w:rPr>
            </w:pPr>
            <w:r w:rsidRPr="00E218C9">
              <w:rPr>
                <w:rFonts w:ascii="Tahoma" w:hAnsi="Tahoma" w:cs="Tahoma"/>
                <w:b/>
              </w:rPr>
              <w:t>PRED / MED IZVAJANJEM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8639"/>
            </w:tblGrid>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Izvajalci del morajo priti na delovišče v čistih oblačilih in obutvi in z očiščenimi delovnimi pripomočki.</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Pred začetkom del namestiti protiprašno zaščito, ki se jo sme odstraniti šele po končanih delih</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Delavci morajo vstopati / izstopati na / z delovišča skoti predprostor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Zamašiti ventilacijske jaške in druge odprtine, da se prepreči kontaminacijo le-teh s prahom</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V prostorih, kjer se izvajajo dela, naj bo negativen zračni tlak</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Med delom uporabljati za odsesavanje prahu sesalec, ki ima vgrajen HEPA filter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Sprotno mokro čiščenje / razkuževanje površin, na katerih se je nabral prah, vsaj 2× v 8-urni delovni izmeni (izvaja čistilni servis bolnišnice; če izvaja izvajalec gradbenih del, čistilni servis opravlja nadzor)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Ob vhodu / izhodu v/z delovišča namestiti mokre predpražnike in jih večkrat dnevno zamenjati s čistimi</w:t>
                  </w:r>
                </w:p>
                <w:p w:rsidR="00282523" w:rsidRPr="00E218C9" w:rsidRDefault="00282523" w:rsidP="00C654AD">
                  <w:pPr>
                    <w:jc w:val="both"/>
                    <w:rPr>
                      <w:rFonts w:ascii="Tahoma" w:hAnsi="Tahoma" w:cs="Tahoma"/>
                      <w:sz w:val="20"/>
                      <w:szCs w:val="20"/>
                    </w:rPr>
                  </w:pPr>
                  <w:r w:rsidRPr="00E218C9">
                    <w:rPr>
                      <w:rFonts w:ascii="Tahoma" w:hAnsi="Tahoma" w:cs="Tahoma"/>
                      <w:sz w:val="20"/>
                      <w:szCs w:val="20"/>
                    </w:rPr>
                    <w:t>(izvaja čistilni servis bolnišnice; če izvaja izvajalec gradbenih del, čistilni servis opravlja nadzor)</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Gradbene odpadke zbirati na delovišču in odstraniti v zaprtih kontejnerjih</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Material odnašati po za to namenjeni transportni poti; ne skozi bolniški oddelek, ne z bolnišničnim dvigalom</w:t>
                  </w:r>
                </w:p>
              </w:tc>
            </w:tr>
            <w:tr w:rsidR="00282523" w:rsidRPr="00E218C9" w:rsidTr="00C654AD">
              <w:tc>
                <w:tcPr>
                  <w:tcW w:w="715" w:type="dxa"/>
                  <w:shd w:val="clear" w:color="auto" w:fill="auto"/>
                  <w:vAlign w:val="center"/>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Delavci si morajo preden zapustijo delovišče s sesalcem, ki ima vgrajen HEPA filter, dobro očistiti delovno obleko in obutev ali pa se preobleči in očistiti obutev</w:t>
                  </w:r>
                </w:p>
              </w:tc>
            </w:tr>
          </w:tbl>
          <w:p w:rsidR="00282523" w:rsidRPr="00E218C9" w:rsidRDefault="00282523" w:rsidP="00C654AD">
            <w:pPr>
              <w:jc w:val="both"/>
              <w:rPr>
                <w:rFonts w:ascii="Tahoma" w:hAnsi="Tahoma" w:cs="Tahoma"/>
                <w:sz w:val="20"/>
                <w:szCs w:val="20"/>
              </w:rPr>
            </w:pPr>
          </w:p>
          <w:p w:rsidR="00282523" w:rsidRPr="00E218C9" w:rsidRDefault="00282523" w:rsidP="00C654AD">
            <w:pPr>
              <w:jc w:val="both"/>
              <w:rPr>
                <w:rFonts w:ascii="Tahoma" w:hAnsi="Tahoma" w:cs="Tahoma"/>
                <w:b/>
              </w:rPr>
            </w:pPr>
            <w:r w:rsidRPr="00E218C9">
              <w:rPr>
                <w:rFonts w:ascii="Tahoma" w:hAnsi="Tahoma" w:cs="Tahoma"/>
                <w:b/>
              </w:rPr>
              <w:t>PO KONČANJU 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8639"/>
            </w:tblGrid>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1.  Pospraviti delovišče</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2.  Pred odstranitvijo protiprašne zaščite le-to mokro očistiti / razkužiti</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3.  Pri odstranjevanju zaščite paziti, da se ne praši</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4.  Mokro očistiti / razkužiti delovišče in transportne poti (izvaja čistilni servis bolnišnice; če izvaja izvajalec gradbenih del, čistilni servis opravlja nadzor)</w:t>
                  </w:r>
                </w:p>
              </w:tc>
            </w:tr>
            <w:tr w:rsidR="00282523" w:rsidRPr="00E218C9" w:rsidTr="00C654AD">
              <w:tc>
                <w:tcPr>
                  <w:tcW w:w="715" w:type="dxa"/>
                  <w:shd w:val="clear" w:color="auto" w:fill="auto"/>
                </w:tcPr>
                <w:p w:rsidR="00282523" w:rsidRPr="00E218C9" w:rsidRDefault="00282523" w:rsidP="00C654AD">
                  <w:pPr>
                    <w:jc w:val="center"/>
                    <w:rPr>
                      <w:rFonts w:ascii="Tahoma" w:hAnsi="Tahoma" w:cs="Tahoma"/>
                      <w:sz w:val="20"/>
                      <w:szCs w:val="20"/>
                    </w:rPr>
                  </w:pPr>
                  <w:r>
                    <w:rPr>
                      <w:rFonts w:ascii="Tahoma" w:hAnsi="Tahoma" w:cs="Tahoma"/>
                      <w:sz w:val="20"/>
                      <w:szCs w:val="20"/>
                    </w:rPr>
                    <w:t>X</w:t>
                  </w:r>
                </w:p>
              </w:tc>
              <w:tc>
                <w:tcPr>
                  <w:tcW w:w="8831" w:type="dxa"/>
                  <w:shd w:val="clear" w:color="auto" w:fill="auto"/>
                </w:tcPr>
                <w:p w:rsidR="00282523" w:rsidRPr="00E218C9" w:rsidRDefault="00282523" w:rsidP="00C654AD">
                  <w:pPr>
                    <w:jc w:val="both"/>
                    <w:rPr>
                      <w:rFonts w:ascii="Tahoma" w:hAnsi="Tahoma" w:cs="Tahoma"/>
                      <w:sz w:val="20"/>
                      <w:szCs w:val="20"/>
                    </w:rPr>
                  </w:pPr>
                  <w:r w:rsidRPr="00E218C9">
                    <w:rPr>
                      <w:rFonts w:ascii="Tahoma" w:hAnsi="Tahoma" w:cs="Tahoma"/>
                      <w:sz w:val="20"/>
                      <w:szCs w:val="20"/>
                    </w:rPr>
                    <w:t>5.  Odpreti ventilacijske jaške in druge odprtine</w:t>
                  </w:r>
                </w:p>
              </w:tc>
            </w:tr>
          </w:tbl>
          <w:p w:rsidR="00282523" w:rsidRPr="00E218C9" w:rsidRDefault="00282523" w:rsidP="00C654AD">
            <w:pPr>
              <w:jc w:val="both"/>
              <w:rPr>
                <w:rFonts w:ascii="Tahoma" w:hAnsi="Tahoma" w:cs="Tahoma"/>
                <w:sz w:val="20"/>
                <w:szCs w:val="20"/>
              </w:rPr>
            </w:pPr>
          </w:p>
          <w:p w:rsidR="00282523" w:rsidRPr="00E218C9" w:rsidRDefault="00282523" w:rsidP="00C654AD">
            <w:pPr>
              <w:jc w:val="both"/>
              <w:rPr>
                <w:rFonts w:ascii="Tahoma" w:hAnsi="Tahoma" w:cs="Tahoma"/>
                <w:b/>
              </w:rPr>
            </w:pPr>
            <w:r w:rsidRPr="00E218C9">
              <w:rPr>
                <w:rFonts w:ascii="Tahoma" w:hAnsi="Tahoma" w:cs="Tahoma"/>
                <w:b/>
              </w:rPr>
              <w:t>DODATNI UKREPI:</w:t>
            </w:r>
          </w:p>
          <w:p w:rsidR="00282523" w:rsidRPr="00E218C9" w:rsidRDefault="00282523" w:rsidP="00C654AD">
            <w:pPr>
              <w:jc w:val="both"/>
              <w:rPr>
                <w:rFonts w:ascii="Tahoma" w:hAnsi="Tahoma" w:cs="Tahoma"/>
              </w:rPr>
            </w:pPr>
          </w:p>
        </w:tc>
      </w:tr>
      <w:tr w:rsidR="00282523" w:rsidRPr="00282523" w:rsidTr="00C654AD">
        <w:tc>
          <w:tcPr>
            <w:tcW w:w="9777" w:type="dxa"/>
            <w:gridSpan w:val="2"/>
            <w:shd w:val="clear" w:color="auto" w:fill="auto"/>
          </w:tcPr>
          <w:p w:rsidR="00282523" w:rsidRPr="00282523" w:rsidRDefault="00282523" w:rsidP="00C654AD">
            <w:pPr>
              <w:jc w:val="both"/>
              <w:rPr>
                <w:rFonts w:ascii="Tahoma" w:hAnsi="Tahoma" w:cs="Tahoma"/>
                <w:sz w:val="18"/>
                <w:szCs w:val="18"/>
              </w:rPr>
            </w:pPr>
            <w:r w:rsidRPr="00282523">
              <w:rPr>
                <w:rFonts w:ascii="Tahoma" w:hAnsi="Tahoma" w:cs="Tahoma"/>
                <w:sz w:val="18"/>
                <w:szCs w:val="18"/>
              </w:rPr>
              <w:t>Zaščitne ukrepe odredil:</w:t>
            </w:r>
          </w:p>
          <w:p w:rsidR="00282523" w:rsidRPr="00282523" w:rsidRDefault="00282523" w:rsidP="00C654AD">
            <w:pPr>
              <w:jc w:val="both"/>
              <w:rPr>
                <w:rFonts w:ascii="Tahoma" w:hAnsi="Tahoma" w:cs="Tahoma"/>
                <w:sz w:val="18"/>
                <w:szCs w:val="18"/>
              </w:rPr>
            </w:pPr>
          </w:p>
          <w:p w:rsidR="00282523" w:rsidRPr="00282523" w:rsidRDefault="00282523" w:rsidP="00C654AD">
            <w:pPr>
              <w:jc w:val="both"/>
              <w:rPr>
                <w:rFonts w:ascii="Tahoma" w:hAnsi="Tahoma" w:cs="Tahoma"/>
                <w:sz w:val="18"/>
                <w:szCs w:val="18"/>
              </w:rPr>
            </w:pPr>
            <w:r w:rsidRPr="00282523">
              <w:rPr>
                <w:rFonts w:ascii="Tahoma" w:hAnsi="Tahoma" w:cs="Tahoma"/>
                <w:sz w:val="18"/>
                <w:szCs w:val="18"/>
              </w:rPr>
              <w:t>Priimek in ime:                               podpis:                       datum:                     telefon:</w:t>
            </w:r>
          </w:p>
        </w:tc>
      </w:tr>
      <w:tr w:rsidR="00282523" w:rsidRPr="00282523" w:rsidTr="00C654AD">
        <w:tc>
          <w:tcPr>
            <w:tcW w:w="9777" w:type="dxa"/>
            <w:gridSpan w:val="2"/>
            <w:shd w:val="clear" w:color="auto" w:fill="auto"/>
          </w:tcPr>
          <w:p w:rsidR="00282523" w:rsidRPr="00282523" w:rsidRDefault="00282523" w:rsidP="00C654AD">
            <w:pPr>
              <w:jc w:val="both"/>
              <w:rPr>
                <w:rFonts w:ascii="Tahoma" w:hAnsi="Tahoma" w:cs="Tahoma"/>
                <w:sz w:val="18"/>
                <w:szCs w:val="18"/>
              </w:rPr>
            </w:pPr>
            <w:r w:rsidRPr="00282523">
              <w:rPr>
                <w:rFonts w:ascii="Tahoma" w:hAnsi="Tahoma" w:cs="Tahoma"/>
                <w:sz w:val="18"/>
                <w:szCs w:val="18"/>
              </w:rPr>
              <w:t>Podpis pristojne osebe izvajalca, s katerim izvajalec potrjuje, da je bil seznanjen z zahtevanimi zaščitnimi ukrepi in da jih bo dosledno izvajal:</w:t>
            </w:r>
          </w:p>
          <w:p w:rsidR="00282523" w:rsidRPr="00282523" w:rsidRDefault="00282523" w:rsidP="00C654AD">
            <w:pPr>
              <w:jc w:val="both"/>
              <w:rPr>
                <w:rFonts w:ascii="Tahoma" w:hAnsi="Tahoma" w:cs="Tahoma"/>
                <w:sz w:val="18"/>
                <w:szCs w:val="18"/>
              </w:rPr>
            </w:pPr>
          </w:p>
          <w:p w:rsidR="00282523" w:rsidRPr="00282523" w:rsidRDefault="00282523" w:rsidP="00C654AD">
            <w:pPr>
              <w:jc w:val="both"/>
              <w:rPr>
                <w:rFonts w:ascii="Tahoma" w:hAnsi="Tahoma" w:cs="Tahoma"/>
                <w:sz w:val="18"/>
                <w:szCs w:val="18"/>
              </w:rPr>
            </w:pPr>
            <w:r w:rsidRPr="00282523">
              <w:rPr>
                <w:rFonts w:ascii="Tahoma" w:hAnsi="Tahoma" w:cs="Tahoma"/>
                <w:sz w:val="18"/>
                <w:szCs w:val="18"/>
              </w:rPr>
              <w:t>Priimek in ime:                               podpis:                       datum:                     telefon:</w:t>
            </w:r>
          </w:p>
        </w:tc>
      </w:tr>
      <w:tr w:rsidR="00282523" w:rsidRPr="00282523" w:rsidTr="00C654AD">
        <w:tc>
          <w:tcPr>
            <w:tcW w:w="9777" w:type="dxa"/>
            <w:gridSpan w:val="2"/>
            <w:shd w:val="clear" w:color="auto" w:fill="auto"/>
          </w:tcPr>
          <w:p w:rsidR="00282523" w:rsidRPr="00282523" w:rsidRDefault="00282523" w:rsidP="00C654AD">
            <w:pPr>
              <w:jc w:val="both"/>
              <w:rPr>
                <w:rFonts w:ascii="Tahoma" w:hAnsi="Tahoma" w:cs="Tahoma"/>
                <w:sz w:val="18"/>
                <w:szCs w:val="18"/>
              </w:rPr>
            </w:pPr>
            <w:r w:rsidRPr="00282523">
              <w:rPr>
                <w:rFonts w:ascii="Tahoma" w:hAnsi="Tahoma" w:cs="Tahoma"/>
                <w:sz w:val="18"/>
                <w:szCs w:val="18"/>
              </w:rPr>
              <w:t>Izvajanje zaščitnih ukrepov bo nadzoroval:</w:t>
            </w:r>
          </w:p>
          <w:p w:rsidR="00282523" w:rsidRPr="00282523" w:rsidRDefault="00282523" w:rsidP="00C654AD">
            <w:pPr>
              <w:jc w:val="both"/>
              <w:rPr>
                <w:rFonts w:ascii="Tahoma" w:hAnsi="Tahoma" w:cs="Tahoma"/>
                <w:sz w:val="18"/>
                <w:szCs w:val="18"/>
              </w:rPr>
            </w:pPr>
          </w:p>
          <w:p w:rsidR="00282523" w:rsidRPr="00282523" w:rsidRDefault="00282523" w:rsidP="00C654AD">
            <w:pPr>
              <w:jc w:val="both"/>
              <w:rPr>
                <w:rFonts w:ascii="Tahoma" w:hAnsi="Tahoma" w:cs="Tahoma"/>
                <w:sz w:val="18"/>
                <w:szCs w:val="18"/>
              </w:rPr>
            </w:pPr>
            <w:r w:rsidRPr="00282523">
              <w:rPr>
                <w:rFonts w:ascii="Tahoma" w:hAnsi="Tahoma" w:cs="Tahoma"/>
                <w:sz w:val="18"/>
                <w:szCs w:val="18"/>
              </w:rPr>
              <w:t>Priimek in ime:                               podpis:                       datum:                     telefon:</w:t>
            </w:r>
          </w:p>
        </w:tc>
      </w:tr>
    </w:tbl>
    <w:p w:rsidR="00282523" w:rsidRPr="00E218C9" w:rsidRDefault="00282523" w:rsidP="00282523">
      <w:pPr>
        <w:jc w:val="both"/>
        <w:rPr>
          <w:rFonts w:ascii="Tahoma" w:hAnsi="Tahoma" w:cs="Tahoma"/>
          <w:sz w:val="20"/>
          <w:szCs w:val="20"/>
        </w:rPr>
      </w:pPr>
      <w:r w:rsidRPr="00E218C9">
        <w:rPr>
          <w:rFonts w:ascii="Tahoma" w:hAnsi="Tahoma" w:cs="Tahoma"/>
          <w:b/>
        </w:rPr>
        <w:t xml:space="preserve">* </w:t>
      </w:r>
      <w:r w:rsidRPr="00E218C9">
        <w:rPr>
          <w:rFonts w:ascii="Tahoma" w:hAnsi="Tahoma" w:cs="Tahoma"/>
          <w:sz w:val="20"/>
          <w:szCs w:val="20"/>
        </w:rPr>
        <w:t>ta obrazec mora biti sestavni del pogodbe med SB SG in izvajalcem gradbenih del</w:t>
      </w:r>
    </w:p>
    <w:p w:rsidR="003C7FEE" w:rsidRDefault="003C7FEE" w:rsidP="00BD30DA">
      <w:pPr>
        <w:autoSpaceDE w:val="0"/>
        <w:autoSpaceDN w:val="0"/>
        <w:adjustRightInd w:val="0"/>
        <w:rPr>
          <w:rFonts w:ascii="CIDFont+F4" w:hAnsi="CIDFont+F4" w:cs="CIDFont+F4"/>
          <w:color w:val="FF0000"/>
          <w:sz w:val="18"/>
          <w:szCs w:val="18"/>
        </w:rPr>
      </w:pPr>
    </w:p>
    <w:p w:rsidR="008F2FA7" w:rsidRPr="004617F4" w:rsidRDefault="008F2FA7" w:rsidP="008F2FA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7B6933">
        <w:rPr>
          <w:rFonts w:ascii="Times New Roman" w:hAnsi="Times New Roman"/>
          <w:szCs w:val="20"/>
        </w:rPr>
        <w:lastRenderedPageBreak/>
        <w:t>Naročnik :</w:t>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7B6933">
        <w:rPr>
          <w:rFonts w:ascii="Times New Roman" w:hAnsi="Times New Roman"/>
          <w:szCs w:val="20"/>
        </w:rPr>
        <w:tab/>
      </w:r>
      <w:r w:rsidRPr="003C2EEC">
        <w:rPr>
          <w:rFonts w:ascii="Times New Roman" w:hAnsi="Times New Roman"/>
          <w:i/>
          <w:szCs w:val="20"/>
        </w:rPr>
        <w:t>OBR-</w:t>
      </w:r>
      <w:r w:rsidR="00692D58" w:rsidRPr="003C2EEC">
        <w:rPr>
          <w:rFonts w:ascii="Times New Roman" w:hAnsi="Times New Roman"/>
          <w:i/>
          <w:szCs w:val="20"/>
        </w:rPr>
        <w:t>16</w:t>
      </w:r>
    </w:p>
    <w:p w:rsidR="008F2FA7" w:rsidRPr="004617F4" w:rsidRDefault="008F2FA7" w:rsidP="008F2FA7">
      <w:pPr>
        <w:jc w:val="both"/>
        <w:rPr>
          <w:rFonts w:ascii="Times New Roman" w:hAnsi="Times New Roman"/>
          <w:b/>
          <w:szCs w:val="20"/>
        </w:rPr>
      </w:pPr>
      <w:r w:rsidRPr="004617F4">
        <w:rPr>
          <w:rFonts w:ascii="Times New Roman" w:hAnsi="Times New Roman"/>
          <w:b/>
          <w:szCs w:val="20"/>
        </w:rPr>
        <w:t>Splošna bolnišnica Slovenj Gradec</w:t>
      </w:r>
    </w:p>
    <w:p w:rsidR="00EF33B3" w:rsidRPr="00F95417" w:rsidRDefault="00EF33B3" w:rsidP="00EF33B3">
      <w:pPr>
        <w:jc w:val="both"/>
        <w:rPr>
          <w:rFonts w:ascii="Times New Roman" w:hAnsi="Times New Roman"/>
          <w:b/>
          <w:szCs w:val="20"/>
        </w:rPr>
      </w:pPr>
      <w:r w:rsidRPr="008C0803">
        <w:rPr>
          <w:rFonts w:ascii="Times New Roman" w:hAnsi="Times New Roman"/>
          <w:b/>
          <w:szCs w:val="20"/>
        </w:rPr>
        <w:t xml:space="preserve">Štev . : </w:t>
      </w:r>
      <w:r>
        <w:rPr>
          <w:rFonts w:ascii="Times New Roman" w:hAnsi="Times New Roman"/>
          <w:b/>
          <w:szCs w:val="20"/>
        </w:rPr>
        <w:t>JN/05-2020</w:t>
      </w:r>
    </w:p>
    <w:p w:rsidR="00EF33B3" w:rsidRPr="00E609E0" w:rsidRDefault="00EF33B3" w:rsidP="00EF33B3">
      <w:pPr>
        <w:jc w:val="both"/>
        <w:rPr>
          <w:rFonts w:ascii="Times New Roman" w:hAnsi="Times New Roman"/>
          <w:b/>
          <w:szCs w:val="20"/>
        </w:rPr>
      </w:pPr>
      <w:r w:rsidRPr="001815DA">
        <w:rPr>
          <w:rFonts w:ascii="Times New Roman" w:hAnsi="Times New Roman"/>
          <w:b/>
          <w:szCs w:val="20"/>
        </w:rPr>
        <w:t xml:space="preserve">Datum :  </w:t>
      </w:r>
      <w:r>
        <w:rPr>
          <w:rFonts w:ascii="Times New Roman" w:hAnsi="Times New Roman"/>
          <w:b/>
          <w:szCs w:val="20"/>
        </w:rPr>
        <w:t>januar 2020</w:t>
      </w:r>
    </w:p>
    <w:p w:rsidR="008F2FA7" w:rsidRPr="004617F4" w:rsidRDefault="008F2FA7" w:rsidP="008F2FA7">
      <w:pPr>
        <w:widowControl w:val="0"/>
        <w:jc w:val="both"/>
        <w:rPr>
          <w:rFonts w:ascii="Times New Roman" w:hAnsi="Times New Roman"/>
          <w:bCs/>
          <w:color w:val="A6A6A6"/>
        </w:rPr>
      </w:pPr>
    </w:p>
    <w:p w:rsidR="008F2FA7" w:rsidRPr="004617F4" w:rsidRDefault="008F2FA7" w:rsidP="008F2FA7">
      <w:pPr>
        <w:widowControl w:val="0"/>
        <w:jc w:val="both"/>
        <w:rPr>
          <w:rFonts w:ascii="Times New Roman" w:hAnsi="Times New Roman"/>
          <w:bCs/>
          <w:color w:val="A6A6A6"/>
        </w:rPr>
      </w:pPr>
    </w:p>
    <w:p w:rsidR="008F2FA7" w:rsidRPr="004617F4" w:rsidRDefault="008F2FA7" w:rsidP="008F2FA7">
      <w:pPr>
        <w:widowControl w:val="0"/>
        <w:jc w:val="right"/>
        <w:rPr>
          <w:rFonts w:ascii="Times New Roman" w:hAnsi="Times New Roman"/>
          <w:b/>
          <w:bCs/>
          <w:i/>
          <w:iCs/>
        </w:rPr>
      </w:pPr>
    </w:p>
    <w:p w:rsidR="008F2FA7" w:rsidRPr="004617F4" w:rsidRDefault="008F2FA7" w:rsidP="008F2FA7">
      <w:pPr>
        <w:widowControl w:val="0"/>
        <w:jc w:val="both"/>
        <w:rPr>
          <w:rFonts w:ascii="Times New Roman" w:hAnsi="Times New Roman"/>
          <w:b/>
          <w:bCs/>
        </w:rPr>
      </w:pPr>
      <w:r w:rsidRPr="004617F4">
        <w:rPr>
          <w:rFonts w:ascii="Times New Roman" w:hAnsi="Times New Roman"/>
          <w:b/>
          <w:bCs/>
        </w:rPr>
        <w:t>PONUDNIK:</w:t>
      </w:r>
    </w:p>
    <w:p w:rsidR="008F2FA7" w:rsidRPr="004617F4" w:rsidRDefault="008F2FA7" w:rsidP="008F2FA7">
      <w:pPr>
        <w:widowControl w:val="0"/>
        <w:jc w:val="right"/>
        <w:rPr>
          <w:rFonts w:ascii="Times New Roman" w:hAnsi="Times New Roman"/>
        </w:rPr>
      </w:pPr>
    </w:p>
    <w:p w:rsidR="008F2FA7" w:rsidRPr="004617F4" w:rsidRDefault="003C7FEE" w:rsidP="003C7FEE">
      <w:pPr>
        <w:widowControl w:val="0"/>
        <w:jc w:val="both"/>
        <w:rPr>
          <w:rFonts w:ascii="Times New Roman" w:hAnsi="Times New Roman"/>
        </w:rPr>
      </w:pPr>
      <w:r>
        <w:rPr>
          <w:rFonts w:ascii="Times New Roman" w:hAnsi="Times New Roman"/>
        </w:rPr>
        <w:t>____________________________________________________________________</w:t>
      </w:r>
    </w:p>
    <w:p w:rsidR="008F2FA7" w:rsidRPr="004617F4" w:rsidRDefault="008F2FA7" w:rsidP="008F2FA7">
      <w:pPr>
        <w:widowControl w:val="0"/>
        <w:jc w:val="right"/>
        <w:rPr>
          <w:rFonts w:ascii="Times New Roman" w:hAnsi="Times New Roman"/>
        </w:rPr>
      </w:pPr>
    </w:p>
    <w:p w:rsidR="003C7FEE" w:rsidRDefault="003C7FEE" w:rsidP="008F2FA7">
      <w:pPr>
        <w:widowControl w:val="0"/>
        <w:jc w:val="center"/>
        <w:rPr>
          <w:rFonts w:ascii="Times New Roman" w:hAnsi="Times New Roman"/>
          <w:b/>
          <w:bCs/>
        </w:rPr>
      </w:pPr>
    </w:p>
    <w:p w:rsidR="003C7FEE" w:rsidRDefault="003C7FEE" w:rsidP="008F2FA7">
      <w:pPr>
        <w:widowControl w:val="0"/>
        <w:jc w:val="center"/>
        <w:rPr>
          <w:rFonts w:ascii="Times New Roman" w:hAnsi="Times New Roman"/>
          <w:b/>
          <w:bCs/>
        </w:rPr>
      </w:pPr>
    </w:p>
    <w:p w:rsidR="008F2FA7" w:rsidRPr="004617F4" w:rsidRDefault="008F2FA7" w:rsidP="008F2FA7">
      <w:pPr>
        <w:widowControl w:val="0"/>
        <w:jc w:val="center"/>
        <w:rPr>
          <w:rFonts w:ascii="Times New Roman" w:hAnsi="Times New Roman"/>
          <w:b/>
          <w:bCs/>
        </w:rPr>
      </w:pPr>
      <w:r w:rsidRPr="004617F4">
        <w:rPr>
          <w:rFonts w:ascii="Times New Roman" w:hAnsi="Times New Roman"/>
          <w:b/>
          <w:bCs/>
        </w:rPr>
        <w:t xml:space="preserve">IZJAVA </w:t>
      </w:r>
    </w:p>
    <w:p w:rsidR="008F2FA7" w:rsidRPr="004617F4" w:rsidRDefault="008F2FA7" w:rsidP="008F2FA7">
      <w:pPr>
        <w:widowControl w:val="0"/>
        <w:jc w:val="center"/>
        <w:rPr>
          <w:rFonts w:ascii="Times New Roman" w:hAnsi="Times New Roman"/>
          <w:b/>
          <w:bCs/>
        </w:rPr>
      </w:pPr>
      <w:r w:rsidRPr="004617F4">
        <w:rPr>
          <w:rFonts w:ascii="Times New Roman" w:hAnsi="Times New Roman"/>
          <w:b/>
          <w:bCs/>
        </w:rPr>
        <w:t>O RAVNANJU Z ODPADKI</w:t>
      </w:r>
    </w:p>
    <w:p w:rsidR="008F2FA7" w:rsidRPr="004617F4" w:rsidRDefault="008F2FA7" w:rsidP="008F2FA7">
      <w:pPr>
        <w:widowControl w:val="0"/>
        <w:jc w:val="center"/>
        <w:rPr>
          <w:rFonts w:ascii="Times New Roman" w:hAnsi="Times New Roman"/>
          <w:b/>
          <w:bCs/>
        </w:rPr>
      </w:pPr>
    </w:p>
    <w:p w:rsidR="008F2FA7" w:rsidRPr="004617F4" w:rsidRDefault="008F2FA7" w:rsidP="008F2FA7">
      <w:pPr>
        <w:widowControl w:val="0"/>
        <w:jc w:val="center"/>
        <w:rPr>
          <w:rFonts w:ascii="Times New Roman" w:hAnsi="Times New Roman"/>
          <w:b/>
          <w:bCs/>
        </w:rPr>
      </w:pPr>
    </w:p>
    <w:p w:rsidR="008F2FA7" w:rsidRPr="006A1126" w:rsidRDefault="008F2FA7" w:rsidP="008F2FA7">
      <w:pPr>
        <w:widowControl w:val="0"/>
        <w:jc w:val="center"/>
        <w:rPr>
          <w:rFonts w:ascii="Times New Roman" w:hAnsi="Times New Roman"/>
          <w:b/>
          <w:bCs/>
        </w:rPr>
      </w:pPr>
      <w:r w:rsidRPr="006A1126">
        <w:rPr>
          <w:rFonts w:ascii="Times New Roman" w:hAnsi="Times New Roman"/>
          <w:b/>
          <w:bCs/>
        </w:rPr>
        <w:t>»</w:t>
      </w:r>
      <w:r w:rsidRPr="006A1126">
        <w:rPr>
          <w:rFonts w:ascii="Times New Roman" w:hAnsi="Times New Roman" w:cs="Arial"/>
          <w:b/>
          <w:szCs w:val="20"/>
        </w:rPr>
        <w:t>Oprema za radiologijo z ureditvijo prostorov</w:t>
      </w:r>
      <w:r w:rsidRPr="006A1126">
        <w:rPr>
          <w:rFonts w:ascii="Times New Roman" w:hAnsi="Times New Roman"/>
          <w:b/>
          <w:bCs/>
        </w:rPr>
        <w:t>«</w:t>
      </w:r>
    </w:p>
    <w:p w:rsidR="008F2FA7" w:rsidRPr="004617F4" w:rsidRDefault="008F2FA7" w:rsidP="008F2FA7">
      <w:pPr>
        <w:widowControl w:val="0"/>
        <w:jc w:val="center"/>
        <w:rPr>
          <w:rFonts w:ascii="Times New Roman" w:hAnsi="Times New Roman"/>
          <w:b/>
          <w:bCs/>
        </w:rPr>
      </w:pPr>
    </w:p>
    <w:p w:rsidR="008F2FA7" w:rsidRPr="004617F4" w:rsidRDefault="008F2FA7" w:rsidP="008F2FA7">
      <w:pPr>
        <w:widowControl w:val="0"/>
        <w:jc w:val="both"/>
        <w:rPr>
          <w:rFonts w:ascii="Times New Roman" w:hAnsi="Times New Roman"/>
        </w:rPr>
      </w:pPr>
      <w:r w:rsidRPr="004617F4">
        <w:rPr>
          <w:rFonts w:ascii="Times New Roman" w:hAnsi="Times New Roman"/>
        </w:rPr>
        <w:t>V primeru, da bomo izbrani za izvajalca razpisanih del, izjavljamo, da bomo prevzeli vse obveznosti za ravnanje z gradbenimi odpadki, v skladu s Pravilnikom o ravnanju z odpadki,  ki nastanejo pri gradbenih delih (Ur.l. RS št. 3/2003, 50/2004), Pravilnikom o obremenjevanju tal z vnašanjem odpadkom (Ur.l. RS št. 3/2003) in Pravilnikom o ravnanju z odpadnimi olji. ( Ur.l. RS št. 85/98).</w:t>
      </w: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r w:rsidRPr="004617F4">
        <w:rPr>
          <w:rFonts w:ascii="Times New Roman" w:hAnsi="Times New Roman"/>
        </w:rPr>
        <w:t xml:space="preserve">Gradbene odpadke s celotnega gradbišča bomo skladno s pooblastilom in v povezavi z 8. </w:t>
      </w:r>
      <w:r w:rsidR="003B7DBA">
        <w:rPr>
          <w:rFonts w:ascii="Times New Roman" w:hAnsi="Times New Roman"/>
        </w:rPr>
        <w:t>č</w:t>
      </w:r>
      <w:r w:rsidRPr="004617F4">
        <w:rPr>
          <w:rFonts w:ascii="Times New Roman" w:hAnsi="Times New Roman"/>
        </w:rPr>
        <w:t>lenom Pravilnikom o ravnanju z odpadki, s Pravilnikom o ravnanju z odpadki,  ki nastanejo pri gradbenih delih (Ur.l. RS št. 3/2003, 50/2004) oddajali v predelavo ali odstranjevanje in ob oddaji vsake pošiljke odpadkov izpolnili evidenčni list, določen s predpisom, ki ureja ravnanje z odpadki.</w:t>
      </w: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r w:rsidRPr="004617F4">
        <w:rPr>
          <w:rFonts w:ascii="Times New Roman" w:hAnsi="Times New Roman"/>
        </w:rPr>
        <w:t>Ob dokončanju GOI del bomo naročniku predložili kopije potrjenih evidenčnih listov.</w:t>
      </w: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p>
    <w:p w:rsidR="008F2FA7" w:rsidRPr="004617F4" w:rsidRDefault="008F2FA7" w:rsidP="008F2FA7">
      <w:pPr>
        <w:widowControl w:val="0"/>
        <w:jc w:val="both"/>
        <w:rPr>
          <w:rFonts w:ascii="Times New Roman" w:hAnsi="Times New Roman"/>
        </w:rPr>
      </w:pPr>
    </w:p>
    <w:p w:rsidR="00692D58" w:rsidRDefault="00692D58" w:rsidP="00692D58">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692D58" w:rsidRPr="00E9516B" w:rsidRDefault="00692D58" w:rsidP="00692D58">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EA145F" w:rsidRDefault="00EA145F" w:rsidP="00064945">
      <w:pPr>
        <w:pStyle w:val="BodyText22"/>
        <w:ind w:left="0"/>
        <w:jc w:val="left"/>
        <w:rPr>
          <w:rFonts w:ascii="Times New Roman" w:hAnsi="Times New Roman"/>
          <w:sz w:val="24"/>
          <w:szCs w:val="24"/>
          <w:lang w:val="sl-SI"/>
        </w:rPr>
      </w:pPr>
    </w:p>
    <w:p w:rsidR="006D17ED" w:rsidRPr="007113CA" w:rsidRDefault="006D17ED" w:rsidP="00064945">
      <w:pPr>
        <w:rPr>
          <w:rFonts w:ascii="Times New Roman" w:hAnsi="Times New Roman"/>
        </w:rPr>
      </w:pPr>
    </w:p>
    <w:sectPr w:rsidR="006D17ED" w:rsidRPr="007113CA" w:rsidSect="00402984">
      <w:headerReference w:type="even" r:id="rId31"/>
      <w:headerReference w:type="default" r:id="rId32"/>
      <w:footerReference w:type="even" r:id="rId33"/>
      <w:footerReference w:type="default" r:id="rId34"/>
      <w:headerReference w:type="first" r:id="rId35"/>
      <w:footerReference w:type="first" r:id="rId36"/>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4AD" w:rsidRDefault="00C654AD">
      <w:r>
        <w:separator/>
      </w:r>
    </w:p>
  </w:endnote>
  <w:endnote w:type="continuationSeparator" w:id="0">
    <w:p w:rsidR="00C654AD" w:rsidRDefault="00C6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altName w:val="Arial Unicode MS"/>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DINCE-Regular">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panose1 w:val="00000000000000000000"/>
    <w:charset w:val="EE"/>
    <w:family w:val="auto"/>
    <w:notTrueType/>
    <w:pitch w:val="default"/>
    <w:sig w:usb0="00000005" w:usb1="00000000" w:usb2="00000000" w:usb3="00000000" w:csb0="00000002" w:csb1="00000000"/>
  </w:font>
  <w:font w:name="CIDFont+F3">
    <w:panose1 w:val="00000000000000000000"/>
    <w:charset w:val="EE"/>
    <w:family w:val="auto"/>
    <w:notTrueType/>
    <w:pitch w:val="default"/>
    <w:sig w:usb0="00000005" w:usb1="00000000" w:usb2="00000000" w:usb3="00000000" w:csb0="00000002"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6BE4A0t00">
    <w:altName w:val="Times New Roman"/>
    <w:panose1 w:val="00000000000000000000"/>
    <w:charset w:val="00"/>
    <w:family w:val="auto"/>
    <w:notTrueType/>
    <w:pitch w:val="default"/>
    <w:sig w:usb0="00000003" w:usb1="00000000" w:usb2="00000000" w:usb3="00000000" w:csb0="00000001" w:csb1="00000000"/>
  </w:font>
  <w:font w:name="CIDFont+F2">
    <w:panose1 w:val="00000000000000000000"/>
    <w:charset w:val="EE"/>
    <w:family w:val="auto"/>
    <w:notTrueType/>
    <w:pitch w:val="default"/>
    <w:sig w:usb0="00000005" w:usb1="00000000" w:usb2="00000000" w:usb3="00000000" w:csb0="00000002" w:csb1="00000000"/>
  </w:font>
  <w:font w:name="CIDFont+F1">
    <w:panose1 w:val="00000000000000000000"/>
    <w:charset w:val="EE"/>
    <w:family w:val="auto"/>
    <w:notTrueType/>
    <w:pitch w:val="default"/>
    <w:sig w:usb0="00000005" w:usb1="00000000" w:usb2="00000000" w:usb3="00000000" w:csb0="00000002" w:csb1="00000000"/>
  </w:font>
  <w:font w:name="CIDFont+F4">
    <w:panose1 w:val="00000000000000000000"/>
    <w:charset w:val="EE"/>
    <w:family w:val="auto"/>
    <w:notTrueType/>
    <w:pitch w:val="default"/>
    <w:sig w:usb0="00000005" w:usb1="00000000" w:usb2="00000000" w:usb3="00000000" w:csb0="00000002" w:csb1="00000000"/>
  </w:font>
  <w:font w:name="CIDFont+F6">
    <w:panose1 w:val="00000000000000000000"/>
    <w:charset w:val="EE"/>
    <w:family w:val="auto"/>
    <w:notTrueType/>
    <w:pitch w:val="default"/>
    <w:sig w:usb0="00000005" w:usb1="00000000" w:usb2="00000000" w:usb3="00000000" w:csb0="00000002" w:csb1="00000000"/>
  </w:font>
  <w:font w:name="CIDFont+F8">
    <w:altName w:val="Arial Unicode MS"/>
    <w:panose1 w:val="00000000000000000000"/>
    <w:charset w:val="88"/>
    <w:family w:val="auto"/>
    <w:notTrueType/>
    <w:pitch w:val="default"/>
    <w:sig w:usb0="00000000" w:usb1="08080000" w:usb2="00000010" w:usb3="00000000" w:csb0="00100000" w:csb1="00000000"/>
  </w:font>
  <w:font w:name="CIDFont+F7">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4AD" w:rsidRDefault="00C654AD">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4AD" w:rsidRDefault="00C654AD">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4AD" w:rsidRDefault="00C654AD" w:rsidP="00DD6C81">
    <w:pPr>
      <w:pStyle w:val="Noga"/>
      <w:jc w:val="center"/>
    </w:pPr>
    <w:r>
      <w:rPr>
        <w:noProof/>
      </w:rPr>
      <w:drawing>
        <wp:inline distT="0" distB="0" distL="0" distR="0" wp14:anchorId="4C104D0A" wp14:editId="28684669">
          <wp:extent cx="5910691" cy="7905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794467"/>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4AD" w:rsidRDefault="00C654AD">
      <w:r>
        <w:separator/>
      </w:r>
    </w:p>
  </w:footnote>
  <w:footnote w:type="continuationSeparator" w:id="0">
    <w:p w:rsidR="00C654AD" w:rsidRDefault="00C65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4AD" w:rsidRDefault="00C654AD">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4AD" w:rsidRPr="00DD6C81" w:rsidRDefault="00C654AD" w:rsidP="005B688F">
    <w:pPr>
      <w:pStyle w:val="Glava"/>
    </w:pPr>
    <w:r>
      <w:rPr>
        <w:noProof/>
      </w:rPr>
      <mc:AlternateContent>
        <mc:Choice Requires="wps">
          <w:drawing>
            <wp:anchor distT="0" distB="0" distL="114300" distR="114300" simplePos="0" relativeHeight="251657728" behindDoc="0" locked="0" layoutInCell="0" allowOverlap="1" wp14:anchorId="7BE0CD3E" wp14:editId="7A2EB02B">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C654AD" w:rsidRDefault="00C654AD">
                          <w:pPr>
                            <w:pBdr>
                              <w:bottom w:val="single" w:sz="4" w:space="1" w:color="auto"/>
                            </w:pBdr>
                          </w:pPr>
                          <w:r>
                            <w:fldChar w:fldCharType="begin"/>
                          </w:r>
                          <w:r>
                            <w:instrText>PAGE   \* MERGEFORMAT</w:instrText>
                          </w:r>
                          <w:r>
                            <w:fldChar w:fldCharType="separate"/>
                          </w:r>
                          <w:r w:rsidR="00B10529">
                            <w:rPr>
                              <w:noProof/>
                            </w:rPr>
                            <w:t>64</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C654AD" w:rsidRDefault="00C654AD">
                    <w:pPr>
                      <w:pBdr>
                        <w:bottom w:val="single" w:sz="4" w:space="1" w:color="auto"/>
                      </w:pBdr>
                    </w:pPr>
                    <w:r>
                      <w:fldChar w:fldCharType="begin"/>
                    </w:r>
                    <w:r>
                      <w:instrText>PAGE   \* MERGEFORMAT</w:instrText>
                    </w:r>
                    <w:r>
                      <w:fldChar w:fldCharType="separate"/>
                    </w:r>
                    <w:r w:rsidR="00B10529">
                      <w:rPr>
                        <w:noProof/>
                      </w:rPr>
                      <w:t>64</w:t>
                    </w:r>
                    <w:r>
                      <w:rPr>
                        <w:noProof/>
                      </w:rPr>
                      <w:fldChar w:fldCharType="end"/>
                    </w:r>
                  </w:p>
                </w:txbxContent>
              </v:textbox>
              <w10:wrap anchorx="page" anchory="page"/>
            </v:rect>
          </w:pict>
        </mc:Fallback>
      </mc:AlternateContent>
    </w:r>
    <w:r>
      <w:t xml:space="preserve">                 </w:t>
    </w:r>
  </w:p>
  <w:p w:rsidR="00C654AD" w:rsidRDefault="00C654AD" w:rsidP="00D24035">
    <w:pPr>
      <w:pStyle w:val="Glava"/>
      <w:jc w:val="right"/>
      <w:rPr>
        <w:i/>
        <w:sz w:val="16"/>
        <w:szCs w:val="16"/>
      </w:rPr>
    </w:pPr>
  </w:p>
  <w:p w:rsidR="00C654AD" w:rsidRPr="000D467A" w:rsidRDefault="00C654AD" w:rsidP="008F47F0">
    <w:pPr>
      <w:pStyle w:val="Glava"/>
      <w:jc w:val="right"/>
      <w:rPr>
        <w:sz w:val="16"/>
      </w:rPr>
    </w:pPr>
    <w:r>
      <w:rPr>
        <w:i/>
        <w:sz w:val="16"/>
        <w:szCs w:val="16"/>
      </w:rPr>
      <w:t>Oprema za radiologijo z ureditvijo prostorov</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4AD" w:rsidRPr="00DD6C81" w:rsidRDefault="00C654AD" w:rsidP="00DD6C81">
    <w:pPr>
      <w:pStyle w:val="Glava"/>
    </w:pPr>
    <w:r>
      <w:rPr>
        <w:noProof/>
      </w:rPr>
      <w:drawing>
        <wp:anchor distT="0" distB="0" distL="114300" distR="114300" simplePos="0" relativeHeight="251659776" behindDoc="1" locked="0" layoutInCell="1" allowOverlap="1" wp14:anchorId="6C294A25" wp14:editId="070E5645">
          <wp:simplePos x="0" y="0"/>
          <wp:positionH relativeFrom="column">
            <wp:posOffset>-146050</wp:posOffset>
          </wp:positionH>
          <wp:positionV relativeFrom="paragraph">
            <wp:posOffset>68140</wp:posOffset>
          </wp:positionV>
          <wp:extent cx="6487795" cy="977900"/>
          <wp:effectExtent l="0" t="0" r="825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7795" cy="977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2">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3">
    <w:nsid w:val="0558244C"/>
    <w:multiLevelType w:val="hybridMultilevel"/>
    <w:tmpl w:val="48E609B4"/>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085C5ECD"/>
    <w:multiLevelType w:val="hybridMultilevel"/>
    <w:tmpl w:val="5F025776"/>
    <w:lvl w:ilvl="0" w:tplc="F866113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nsid w:val="0F270A9A"/>
    <w:multiLevelType w:val="hybridMultilevel"/>
    <w:tmpl w:val="0FDA9CC4"/>
    <w:lvl w:ilvl="0" w:tplc="7862B0D0">
      <w:start w:val="1"/>
      <w:numFmt w:val="bullet"/>
      <w:lvlText w:val="-"/>
      <w:lvlJc w:val="left"/>
      <w:pPr>
        <w:tabs>
          <w:tab w:val="num" w:pos="1494"/>
        </w:tabs>
        <w:ind w:left="1494"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11301FD1"/>
    <w:multiLevelType w:val="hybridMultilevel"/>
    <w:tmpl w:val="6B62FA5C"/>
    <w:lvl w:ilvl="0" w:tplc="C840FB7E">
      <w:start w:val="2"/>
      <w:numFmt w:val="bullet"/>
      <w:lvlText w:val="-"/>
      <w:lvlJc w:val="left"/>
      <w:pPr>
        <w:tabs>
          <w:tab w:val="num" w:pos="-65"/>
        </w:tabs>
        <w:ind w:left="-65" w:hanging="360"/>
      </w:pPr>
      <w:rPr>
        <w:rFonts w:ascii="Times New Roman" w:eastAsia="Times New Roman" w:hAnsi="Times New Roman" w:cs="Times New Roman" w:hint="default"/>
      </w:rPr>
    </w:lvl>
    <w:lvl w:ilvl="1" w:tplc="04240003">
      <w:start w:val="1"/>
      <w:numFmt w:val="bullet"/>
      <w:lvlText w:val="o"/>
      <w:lvlJc w:val="left"/>
      <w:pPr>
        <w:tabs>
          <w:tab w:val="num" w:pos="655"/>
        </w:tabs>
        <w:ind w:left="655" w:hanging="360"/>
      </w:pPr>
      <w:rPr>
        <w:rFonts w:ascii="Courier New" w:hAnsi="Courier New" w:cs="Courier New" w:hint="default"/>
      </w:rPr>
    </w:lvl>
    <w:lvl w:ilvl="2" w:tplc="04240005">
      <w:start w:val="1"/>
      <w:numFmt w:val="bullet"/>
      <w:lvlText w:val=""/>
      <w:lvlJc w:val="left"/>
      <w:pPr>
        <w:tabs>
          <w:tab w:val="num" w:pos="1375"/>
        </w:tabs>
        <w:ind w:left="1375" w:hanging="360"/>
      </w:pPr>
      <w:rPr>
        <w:rFonts w:ascii="Wingdings" w:hAnsi="Wingdings" w:hint="default"/>
      </w:rPr>
    </w:lvl>
    <w:lvl w:ilvl="3" w:tplc="04240001">
      <w:start w:val="1"/>
      <w:numFmt w:val="bullet"/>
      <w:lvlText w:val=""/>
      <w:lvlJc w:val="left"/>
      <w:pPr>
        <w:tabs>
          <w:tab w:val="num" w:pos="2095"/>
        </w:tabs>
        <w:ind w:left="2095" w:hanging="360"/>
      </w:pPr>
      <w:rPr>
        <w:rFonts w:ascii="Symbol" w:hAnsi="Symbol" w:hint="default"/>
      </w:rPr>
    </w:lvl>
    <w:lvl w:ilvl="4" w:tplc="04240003">
      <w:start w:val="1"/>
      <w:numFmt w:val="bullet"/>
      <w:lvlText w:val="o"/>
      <w:lvlJc w:val="left"/>
      <w:pPr>
        <w:tabs>
          <w:tab w:val="num" w:pos="2815"/>
        </w:tabs>
        <w:ind w:left="2815" w:hanging="360"/>
      </w:pPr>
      <w:rPr>
        <w:rFonts w:ascii="Courier New" w:hAnsi="Courier New" w:cs="Courier New" w:hint="default"/>
      </w:rPr>
    </w:lvl>
    <w:lvl w:ilvl="5" w:tplc="04240005">
      <w:start w:val="1"/>
      <w:numFmt w:val="bullet"/>
      <w:lvlText w:val=""/>
      <w:lvlJc w:val="left"/>
      <w:pPr>
        <w:tabs>
          <w:tab w:val="num" w:pos="3535"/>
        </w:tabs>
        <w:ind w:left="3535" w:hanging="360"/>
      </w:pPr>
      <w:rPr>
        <w:rFonts w:ascii="Wingdings" w:hAnsi="Wingdings" w:hint="default"/>
      </w:rPr>
    </w:lvl>
    <w:lvl w:ilvl="6" w:tplc="04240001">
      <w:start w:val="1"/>
      <w:numFmt w:val="bullet"/>
      <w:lvlText w:val=""/>
      <w:lvlJc w:val="left"/>
      <w:pPr>
        <w:tabs>
          <w:tab w:val="num" w:pos="4255"/>
        </w:tabs>
        <w:ind w:left="4255" w:hanging="360"/>
      </w:pPr>
      <w:rPr>
        <w:rFonts w:ascii="Symbol" w:hAnsi="Symbol" w:hint="default"/>
      </w:rPr>
    </w:lvl>
    <w:lvl w:ilvl="7" w:tplc="04240003">
      <w:start w:val="1"/>
      <w:numFmt w:val="bullet"/>
      <w:lvlText w:val="o"/>
      <w:lvlJc w:val="left"/>
      <w:pPr>
        <w:tabs>
          <w:tab w:val="num" w:pos="4975"/>
        </w:tabs>
        <w:ind w:left="4975" w:hanging="360"/>
      </w:pPr>
      <w:rPr>
        <w:rFonts w:ascii="Courier New" w:hAnsi="Courier New" w:cs="Courier New" w:hint="default"/>
      </w:rPr>
    </w:lvl>
    <w:lvl w:ilvl="8" w:tplc="04240005">
      <w:start w:val="1"/>
      <w:numFmt w:val="bullet"/>
      <w:lvlText w:val=""/>
      <w:lvlJc w:val="left"/>
      <w:pPr>
        <w:tabs>
          <w:tab w:val="num" w:pos="5695"/>
        </w:tabs>
        <w:ind w:left="5695" w:hanging="360"/>
      </w:pPr>
      <w:rPr>
        <w:rFonts w:ascii="Wingdings" w:hAnsi="Wingdings" w:hint="default"/>
      </w:rPr>
    </w:lvl>
  </w:abstractNum>
  <w:abstractNum w:abstractNumId="17">
    <w:nsid w:val="13A71A9D"/>
    <w:multiLevelType w:val="hybridMultilevel"/>
    <w:tmpl w:val="0E983EDC"/>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5853512"/>
    <w:multiLevelType w:val="hybridMultilevel"/>
    <w:tmpl w:val="77E4EFEE"/>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0">
    <w:nsid w:val="17426A81"/>
    <w:multiLevelType w:val="hybridMultilevel"/>
    <w:tmpl w:val="DE2AAC02"/>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2">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nsid w:val="2A8909B7"/>
    <w:multiLevelType w:val="hybridMultilevel"/>
    <w:tmpl w:val="E27C754E"/>
    <w:lvl w:ilvl="0" w:tplc="F8661138">
      <w:start w:val="1"/>
      <w:numFmt w:val="bullet"/>
      <w:lvlText w:val=""/>
      <w:lvlJc w:val="left"/>
      <w:pPr>
        <w:ind w:left="1572" w:hanging="360"/>
      </w:pPr>
      <w:rPr>
        <w:rFonts w:ascii="Symbol" w:hAnsi="Symbol" w:hint="default"/>
      </w:rPr>
    </w:lvl>
    <w:lvl w:ilvl="1" w:tplc="04240003">
      <w:start w:val="1"/>
      <w:numFmt w:val="bullet"/>
      <w:lvlText w:val="o"/>
      <w:lvlJc w:val="left"/>
      <w:pPr>
        <w:ind w:left="2292" w:hanging="360"/>
      </w:pPr>
      <w:rPr>
        <w:rFonts w:ascii="Courier New" w:hAnsi="Courier New" w:cs="Courier New" w:hint="default"/>
      </w:rPr>
    </w:lvl>
    <w:lvl w:ilvl="2" w:tplc="04240005">
      <w:start w:val="1"/>
      <w:numFmt w:val="bullet"/>
      <w:lvlText w:val=""/>
      <w:lvlJc w:val="left"/>
      <w:pPr>
        <w:ind w:left="3012" w:hanging="360"/>
      </w:pPr>
      <w:rPr>
        <w:rFonts w:ascii="Wingdings" w:hAnsi="Wingdings" w:hint="default"/>
      </w:rPr>
    </w:lvl>
    <w:lvl w:ilvl="3" w:tplc="04240001">
      <w:start w:val="1"/>
      <w:numFmt w:val="bullet"/>
      <w:lvlText w:val=""/>
      <w:lvlJc w:val="left"/>
      <w:pPr>
        <w:ind w:left="3732" w:hanging="360"/>
      </w:pPr>
      <w:rPr>
        <w:rFonts w:ascii="Symbol" w:hAnsi="Symbol" w:hint="default"/>
      </w:rPr>
    </w:lvl>
    <w:lvl w:ilvl="4" w:tplc="04240003">
      <w:start w:val="1"/>
      <w:numFmt w:val="bullet"/>
      <w:lvlText w:val="o"/>
      <w:lvlJc w:val="left"/>
      <w:pPr>
        <w:ind w:left="4452" w:hanging="360"/>
      </w:pPr>
      <w:rPr>
        <w:rFonts w:ascii="Courier New" w:hAnsi="Courier New" w:cs="Courier New" w:hint="default"/>
      </w:rPr>
    </w:lvl>
    <w:lvl w:ilvl="5" w:tplc="04240005">
      <w:start w:val="1"/>
      <w:numFmt w:val="bullet"/>
      <w:lvlText w:val=""/>
      <w:lvlJc w:val="left"/>
      <w:pPr>
        <w:ind w:left="5172" w:hanging="360"/>
      </w:pPr>
      <w:rPr>
        <w:rFonts w:ascii="Wingdings" w:hAnsi="Wingdings" w:hint="default"/>
      </w:rPr>
    </w:lvl>
    <w:lvl w:ilvl="6" w:tplc="04240001">
      <w:start w:val="1"/>
      <w:numFmt w:val="bullet"/>
      <w:lvlText w:val=""/>
      <w:lvlJc w:val="left"/>
      <w:pPr>
        <w:ind w:left="5892" w:hanging="360"/>
      </w:pPr>
      <w:rPr>
        <w:rFonts w:ascii="Symbol" w:hAnsi="Symbol" w:hint="default"/>
      </w:rPr>
    </w:lvl>
    <w:lvl w:ilvl="7" w:tplc="04240003">
      <w:start w:val="1"/>
      <w:numFmt w:val="bullet"/>
      <w:lvlText w:val="o"/>
      <w:lvlJc w:val="left"/>
      <w:pPr>
        <w:ind w:left="6612" w:hanging="360"/>
      </w:pPr>
      <w:rPr>
        <w:rFonts w:ascii="Courier New" w:hAnsi="Courier New" w:cs="Courier New" w:hint="default"/>
      </w:rPr>
    </w:lvl>
    <w:lvl w:ilvl="8" w:tplc="04240005">
      <w:start w:val="1"/>
      <w:numFmt w:val="bullet"/>
      <w:lvlText w:val=""/>
      <w:lvlJc w:val="left"/>
      <w:pPr>
        <w:ind w:left="7332" w:hanging="360"/>
      </w:pPr>
      <w:rPr>
        <w:rFonts w:ascii="Wingdings" w:hAnsi="Wingdings" w:hint="default"/>
      </w:rPr>
    </w:lvl>
  </w:abstractNum>
  <w:abstractNum w:abstractNumId="24">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417D54"/>
    <w:multiLevelType w:val="hybridMultilevel"/>
    <w:tmpl w:val="E0AEFBAA"/>
    <w:lvl w:ilvl="0" w:tplc="0424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7">
    <w:nsid w:val="2F7B4C6B"/>
    <w:multiLevelType w:val="hybridMultilevel"/>
    <w:tmpl w:val="777EBDFA"/>
    <w:lvl w:ilvl="0" w:tplc="5D0AC7B8">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nsid w:val="35BF27EB"/>
    <w:multiLevelType w:val="hybridMultilevel"/>
    <w:tmpl w:val="8DFEC672"/>
    <w:lvl w:ilvl="0" w:tplc="FFE6A9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2">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nsid w:val="462D6548"/>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4B9024AD"/>
    <w:multiLevelType w:val="hybridMultilevel"/>
    <w:tmpl w:val="D82A4354"/>
    <w:lvl w:ilvl="0" w:tplc="1414BB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6">
    <w:nsid w:val="586C0170"/>
    <w:multiLevelType w:val="hybridMultilevel"/>
    <w:tmpl w:val="DB004A9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nsid w:val="58F61FE7"/>
    <w:multiLevelType w:val="hybridMultilevel"/>
    <w:tmpl w:val="4EA21CDE"/>
    <w:lvl w:ilvl="0" w:tplc="F866113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38">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nsid w:val="5A7926F1"/>
    <w:multiLevelType w:val="hybridMultilevel"/>
    <w:tmpl w:val="4AB6B0DA"/>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613A48A2"/>
    <w:multiLevelType w:val="hybridMultilevel"/>
    <w:tmpl w:val="751041AC"/>
    <w:lvl w:ilvl="0" w:tplc="E76A547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65E2595D"/>
    <w:multiLevelType w:val="hybridMultilevel"/>
    <w:tmpl w:val="08C860B2"/>
    <w:lvl w:ilvl="0" w:tplc="F86611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nsid w:val="669B2400"/>
    <w:multiLevelType w:val="hybridMultilevel"/>
    <w:tmpl w:val="225C6DF2"/>
    <w:lvl w:ilvl="0" w:tplc="5C06D298">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4">
    <w:nsid w:val="6B712DD5"/>
    <w:multiLevelType w:val="hybridMultilevel"/>
    <w:tmpl w:val="DB004A9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5">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nsid w:val="6FE901F7"/>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75A45343"/>
    <w:multiLevelType w:val="hybridMultilevel"/>
    <w:tmpl w:val="F2703F2E"/>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1">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nsid w:val="7E393631"/>
    <w:multiLevelType w:val="hybridMultilevel"/>
    <w:tmpl w:val="444C6D4A"/>
    <w:lvl w:ilvl="0" w:tplc="19C4E1E8">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1"/>
  </w:num>
  <w:num w:numId="2">
    <w:abstractNumId w:val="48"/>
  </w:num>
  <w:num w:numId="3">
    <w:abstractNumId w:val="30"/>
  </w:num>
  <w:num w:numId="4">
    <w:abstractNumId w:val="52"/>
  </w:num>
  <w:num w:numId="5">
    <w:abstractNumId w:val="35"/>
  </w:num>
  <w:num w:numId="6">
    <w:abstractNumId w:val="19"/>
  </w:num>
  <w:num w:numId="7">
    <w:abstractNumId w:val="17"/>
  </w:num>
  <w:num w:numId="8">
    <w:abstractNumId w:val="45"/>
  </w:num>
  <w:num w:numId="9">
    <w:abstractNumId w:val="38"/>
  </w:num>
  <w:num w:numId="10">
    <w:abstractNumId w:val="47"/>
  </w:num>
  <w:num w:numId="11">
    <w:abstractNumId w:val="41"/>
  </w:num>
  <w:num w:numId="12">
    <w:abstractNumId w:val="31"/>
  </w:num>
  <w:num w:numId="13">
    <w:abstractNumId w:val="29"/>
  </w:num>
  <w:num w:numId="14">
    <w:abstractNumId w:val="50"/>
  </w:num>
  <w:num w:numId="15">
    <w:abstractNumId w:val="22"/>
  </w:num>
  <w:num w:numId="16">
    <w:abstractNumId w:val="25"/>
  </w:num>
  <w:num w:numId="17">
    <w:abstractNumId w:val="15"/>
  </w:num>
  <w:num w:numId="1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8"/>
  </w:num>
  <w:num w:numId="21">
    <w:abstractNumId w:val="34"/>
  </w:num>
  <w:num w:numId="22">
    <w:abstractNumId w:val="20"/>
  </w:num>
  <w:num w:numId="23">
    <w:abstractNumId w:val="2"/>
  </w:num>
  <w:num w:numId="24">
    <w:abstractNumId w:val="3"/>
  </w:num>
  <w:num w:numId="25">
    <w:abstractNumId w:val="6"/>
  </w:num>
  <w:num w:numId="26">
    <w:abstractNumId w:val="8"/>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8"/>
  </w:num>
  <w:num w:numId="35">
    <w:abstractNumId w:val="13"/>
  </w:num>
  <w:num w:numId="36">
    <w:abstractNumId w:val="42"/>
  </w:num>
  <w:num w:numId="37">
    <w:abstractNumId w:val="39"/>
  </w:num>
  <w:num w:numId="38">
    <w:abstractNumId w:val="37"/>
  </w:num>
  <w:num w:numId="39">
    <w:abstractNumId w:val="49"/>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4"/>
  </w:num>
  <w:num w:numId="44">
    <w:abstractNumId w:val="51"/>
  </w:num>
  <w:num w:numId="45">
    <w:abstractNumId w:val="46"/>
  </w:num>
  <w:num w:numId="4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BD"/>
    <w:rsid w:val="000003B0"/>
    <w:rsid w:val="000004E2"/>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2B44"/>
    <w:rsid w:val="00012F10"/>
    <w:rsid w:val="00013077"/>
    <w:rsid w:val="000136B2"/>
    <w:rsid w:val="00013870"/>
    <w:rsid w:val="00013A91"/>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71D"/>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370D"/>
    <w:rsid w:val="00063D17"/>
    <w:rsid w:val="0006458A"/>
    <w:rsid w:val="00064945"/>
    <w:rsid w:val="00064D19"/>
    <w:rsid w:val="00065718"/>
    <w:rsid w:val="00065EF7"/>
    <w:rsid w:val="00066373"/>
    <w:rsid w:val="000667EB"/>
    <w:rsid w:val="000669B9"/>
    <w:rsid w:val="00066BB9"/>
    <w:rsid w:val="00067F6C"/>
    <w:rsid w:val="00070E06"/>
    <w:rsid w:val="00071ABA"/>
    <w:rsid w:val="00072197"/>
    <w:rsid w:val="00072534"/>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6B9"/>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B0646"/>
    <w:rsid w:val="000B0E7C"/>
    <w:rsid w:val="000B1ADC"/>
    <w:rsid w:val="000B1B72"/>
    <w:rsid w:val="000B3525"/>
    <w:rsid w:val="000B37E9"/>
    <w:rsid w:val="000B3F0E"/>
    <w:rsid w:val="000B3FD5"/>
    <w:rsid w:val="000B57E7"/>
    <w:rsid w:val="000B5C1F"/>
    <w:rsid w:val="000B60FC"/>
    <w:rsid w:val="000B6936"/>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467A"/>
    <w:rsid w:val="000D4FDC"/>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F1155"/>
    <w:rsid w:val="000F20C3"/>
    <w:rsid w:val="000F3B88"/>
    <w:rsid w:val="000F4074"/>
    <w:rsid w:val="000F4CE1"/>
    <w:rsid w:val="000F58F3"/>
    <w:rsid w:val="000F5AF4"/>
    <w:rsid w:val="000F762F"/>
    <w:rsid w:val="000F7959"/>
    <w:rsid w:val="00101993"/>
    <w:rsid w:val="00102BAB"/>
    <w:rsid w:val="00103849"/>
    <w:rsid w:val="00103B5E"/>
    <w:rsid w:val="00104438"/>
    <w:rsid w:val="0010478B"/>
    <w:rsid w:val="001065CC"/>
    <w:rsid w:val="00107072"/>
    <w:rsid w:val="001078A1"/>
    <w:rsid w:val="0011073B"/>
    <w:rsid w:val="00110FB5"/>
    <w:rsid w:val="001114EF"/>
    <w:rsid w:val="0011412B"/>
    <w:rsid w:val="001141DC"/>
    <w:rsid w:val="00114946"/>
    <w:rsid w:val="0011798F"/>
    <w:rsid w:val="00120269"/>
    <w:rsid w:val="00120EEA"/>
    <w:rsid w:val="00121874"/>
    <w:rsid w:val="00122246"/>
    <w:rsid w:val="00122568"/>
    <w:rsid w:val="00122858"/>
    <w:rsid w:val="0012361A"/>
    <w:rsid w:val="00123767"/>
    <w:rsid w:val="00123D2A"/>
    <w:rsid w:val="00123F82"/>
    <w:rsid w:val="001241B8"/>
    <w:rsid w:val="001243F1"/>
    <w:rsid w:val="00125BAF"/>
    <w:rsid w:val="00125ECD"/>
    <w:rsid w:val="001260F9"/>
    <w:rsid w:val="00126198"/>
    <w:rsid w:val="00126324"/>
    <w:rsid w:val="001306E8"/>
    <w:rsid w:val="00131CEB"/>
    <w:rsid w:val="00132125"/>
    <w:rsid w:val="00132E8C"/>
    <w:rsid w:val="00133322"/>
    <w:rsid w:val="001336AF"/>
    <w:rsid w:val="0013392E"/>
    <w:rsid w:val="00134BE6"/>
    <w:rsid w:val="00134F7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74CB"/>
    <w:rsid w:val="00160781"/>
    <w:rsid w:val="00161117"/>
    <w:rsid w:val="00161355"/>
    <w:rsid w:val="00161D3A"/>
    <w:rsid w:val="00162560"/>
    <w:rsid w:val="00162816"/>
    <w:rsid w:val="00162D81"/>
    <w:rsid w:val="001639D2"/>
    <w:rsid w:val="00163C12"/>
    <w:rsid w:val="001644A5"/>
    <w:rsid w:val="001644F5"/>
    <w:rsid w:val="0016481D"/>
    <w:rsid w:val="001648E4"/>
    <w:rsid w:val="00164EF3"/>
    <w:rsid w:val="00164F49"/>
    <w:rsid w:val="001653E4"/>
    <w:rsid w:val="00165979"/>
    <w:rsid w:val="00165E03"/>
    <w:rsid w:val="00165ED5"/>
    <w:rsid w:val="00166AC3"/>
    <w:rsid w:val="00166C93"/>
    <w:rsid w:val="00167C85"/>
    <w:rsid w:val="00167FFE"/>
    <w:rsid w:val="001718CE"/>
    <w:rsid w:val="00172566"/>
    <w:rsid w:val="00173848"/>
    <w:rsid w:val="001756EC"/>
    <w:rsid w:val="0017586D"/>
    <w:rsid w:val="00175B36"/>
    <w:rsid w:val="00177BC8"/>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950"/>
    <w:rsid w:val="00194A26"/>
    <w:rsid w:val="00195056"/>
    <w:rsid w:val="001954BF"/>
    <w:rsid w:val="00195ADA"/>
    <w:rsid w:val="001961B0"/>
    <w:rsid w:val="0019640C"/>
    <w:rsid w:val="00197888"/>
    <w:rsid w:val="001A0CAB"/>
    <w:rsid w:val="001A0FCB"/>
    <w:rsid w:val="001A10FD"/>
    <w:rsid w:val="001A4CA5"/>
    <w:rsid w:val="001A4EB1"/>
    <w:rsid w:val="001A5520"/>
    <w:rsid w:val="001A5D4E"/>
    <w:rsid w:val="001A6831"/>
    <w:rsid w:val="001A712E"/>
    <w:rsid w:val="001A7197"/>
    <w:rsid w:val="001A71E4"/>
    <w:rsid w:val="001A72AA"/>
    <w:rsid w:val="001B11BF"/>
    <w:rsid w:val="001B2471"/>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75E4"/>
    <w:rsid w:val="001D0070"/>
    <w:rsid w:val="001D09DD"/>
    <w:rsid w:val="001D179B"/>
    <w:rsid w:val="001D24AE"/>
    <w:rsid w:val="001D4392"/>
    <w:rsid w:val="001D4BE2"/>
    <w:rsid w:val="001D4DF9"/>
    <w:rsid w:val="001D4E51"/>
    <w:rsid w:val="001D4E7E"/>
    <w:rsid w:val="001D5D0A"/>
    <w:rsid w:val="001D6F1A"/>
    <w:rsid w:val="001D7C8B"/>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41F"/>
    <w:rsid w:val="001F1921"/>
    <w:rsid w:val="001F28EF"/>
    <w:rsid w:val="001F2B4F"/>
    <w:rsid w:val="001F3AE1"/>
    <w:rsid w:val="001F705F"/>
    <w:rsid w:val="001F739D"/>
    <w:rsid w:val="00201945"/>
    <w:rsid w:val="00201C4F"/>
    <w:rsid w:val="002027E2"/>
    <w:rsid w:val="0020288F"/>
    <w:rsid w:val="00202CF0"/>
    <w:rsid w:val="00203EA1"/>
    <w:rsid w:val="002045ED"/>
    <w:rsid w:val="002051E5"/>
    <w:rsid w:val="00205389"/>
    <w:rsid w:val="002064FE"/>
    <w:rsid w:val="00210B05"/>
    <w:rsid w:val="0021136B"/>
    <w:rsid w:val="00213063"/>
    <w:rsid w:val="00214B50"/>
    <w:rsid w:val="0021506B"/>
    <w:rsid w:val="00215307"/>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40F08"/>
    <w:rsid w:val="002432A7"/>
    <w:rsid w:val="0024341B"/>
    <w:rsid w:val="00243C63"/>
    <w:rsid w:val="00243EE1"/>
    <w:rsid w:val="00244F10"/>
    <w:rsid w:val="00247CEA"/>
    <w:rsid w:val="002502EA"/>
    <w:rsid w:val="0025129A"/>
    <w:rsid w:val="002513C3"/>
    <w:rsid w:val="002516FC"/>
    <w:rsid w:val="00251B55"/>
    <w:rsid w:val="0025259F"/>
    <w:rsid w:val="002527D7"/>
    <w:rsid w:val="0025285B"/>
    <w:rsid w:val="0025336A"/>
    <w:rsid w:val="00253605"/>
    <w:rsid w:val="0025429E"/>
    <w:rsid w:val="00254459"/>
    <w:rsid w:val="002553FA"/>
    <w:rsid w:val="00255C55"/>
    <w:rsid w:val="00255E4E"/>
    <w:rsid w:val="00256ADB"/>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9176D"/>
    <w:rsid w:val="002919E8"/>
    <w:rsid w:val="002925B5"/>
    <w:rsid w:val="0029361F"/>
    <w:rsid w:val="00293FAE"/>
    <w:rsid w:val="002940A1"/>
    <w:rsid w:val="002940E9"/>
    <w:rsid w:val="00295B48"/>
    <w:rsid w:val="0029673C"/>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C0A43"/>
    <w:rsid w:val="002C1206"/>
    <w:rsid w:val="002C1269"/>
    <w:rsid w:val="002C139B"/>
    <w:rsid w:val="002C1911"/>
    <w:rsid w:val="002C36D6"/>
    <w:rsid w:val="002C4668"/>
    <w:rsid w:val="002C48A7"/>
    <w:rsid w:val="002C4AC4"/>
    <w:rsid w:val="002C4F6D"/>
    <w:rsid w:val="002C5389"/>
    <w:rsid w:val="002C55BC"/>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694"/>
    <w:rsid w:val="002E1B91"/>
    <w:rsid w:val="002E2C34"/>
    <w:rsid w:val="002E2EAA"/>
    <w:rsid w:val="002E39F7"/>
    <w:rsid w:val="002E6088"/>
    <w:rsid w:val="002E6948"/>
    <w:rsid w:val="002E72F0"/>
    <w:rsid w:val="002E74CC"/>
    <w:rsid w:val="002F15A8"/>
    <w:rsid w:val="002F1AC5"/>
    <w:rsid w:val="002F46BF"/>
    <w:rsid w:val="002F4AB2"/>
    <w:rsid w:val="002F54BC"/>
    <w:rsid w:val="002F5AD5"/>
    <w:rsid w:val="003005EE"/>
    <w:rsid w:val="00301519"/>
    <w:rsid w:val="0030185F"/>
    <w:rsid w:val="00301BBC"/>
    <w:rsid w:val="00302013"/>
    <w:rsid w:val="00302169"/>
    <w:rsid w:val="00305748"/>
    <w:rsid w:val="00305BA9"/>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79E0"/>
    <w:rsid w:val="00320A81"/>
    <w:rsid w:val="00320E5A"/>
    <w:rsid w:val="00320ED6"/>
    <w:rsid w:val="0032193C"/>
    <w:rsid w:val="0032217D"/>
    <w:rsid w:val="0032220B"/>
    <w:rsid w:val="00324D5D"/>
    <w:rsid w:val="00324EEC"/>
    <w:rsid w:val="00326BDC"/>
    <w:rsid w:val="00326BE2"/>
    <w:rsid w:val="0032755F"/>
    <w:rsid w:val="00327564"/>
    <w:rsid w:val="003277C2"/>
    <w:rsid w:val="00327853"/>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EFA"/>
    <w:rsid w:val="003612D4"/>
    <w:rsid w:val="003613F6"/>
    <w:rsid w:val="00361ABE"/>
    <w:rsid w:val="00361C50"/>
    <w:rsid w:val="00362CC1"/>
    <w:rsid w:val="00363907"/>
    <w:rsid w:val="00363AFA"/>
    <w:rsid w:val="00364C2E"/>
    <w:rsid w:val="00365BC9"/>
    <w:rsid w:val="00365C77"/>
    <w:rsid w:val="00367274"/>
    <w:rsid w:val="00372C9D"/>
    <w:rsid w:val="003733F0"/>
    <w:rsid w:val="003737E8"/>
    <w:rsid w:val="00373C21"/>
    <w:rsid w:val="00373FBC"/>
    <w:rsid w:val="00374CA0"/>
    <w:rsid w:val="0037543E"/>
    <w:rsid w:val="0037581F"/>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232A"/>
    <w:rsid w:val="003B31F7"/>
    <w:rsid w:val="003B3474"/>
    <w:rsid w:val="003B3CEE"/>
    <w:rsid w:val="003B3CFD"/>
    <w:rsid w:val="003B4D5C"/>
    <w:rsid w:val="003B557E"/>
    <w:rsid w:val="003B6CBB"/>
    <w:rsid w:val="003B7510"/>
    <w:rsid w:val="003B79B8"/>
    <w:rsid w:val="003B7DBA"/>
    <w:rsid w:val="003B7E06"/>
    <w:rsid w:val="003C1528"/>
    <w:rsid w:val="003C195E"/>
    <w:rsid w:val="003C2528"/>
    <w:rsid w:val="003C2B63"/>
    <w:rsid w:val="003C2EEC"/>
    <w:rsid w:val="003C2FDF"/>
    <w:rsid w:val="003C6557"/>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20D9"/>
    <w:rsid w:val="00402984"/>
    <w:rsid w:val="00402BBA"/>
    <w:rsid w:val="0040312A"/>
    <w:rsid w:val="00403322"/>
    <w:rsid w:val="0040384F"/>
    <w:rsid w:val="004043A9"/>
    <w:rsid w:val="004044C1"/>
    <w:rsid w:val="004046CA"/>
    <w:rsid w:val="00404761"/>
    <w:rsid w:val="00404890"/>
    <w:rsid w:val="0040494E"/>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468B"/>
    <w:rsid w:val="00414B86"/>
    <w:rsid w:val="00416C9D"/>
    <w:rsid w:val="0042124A"/>
    <w:rsid w:val="004215C2"/>
    <w:rsid w:val="004223EA"/>
    <w:rsid w:val="004229EC"/>
    <w:rsid w:val="00422BB1"/>
    <w:rsid w:val="004236C3"/>
    <w:rsid w:val="004244C8"/>
    <w:rsid w:val="0042588B"/>
    <w:rsid w:val="00425F61"/>
    <w:rsid w:val="00426B64"/>
    <w:rsid w:val="00427E38"/>
    <w:rsid w:val="004304E6"/>
    <w:rsid w:val="00430B86"/>
    <w:rsid w:val="00430EC5"/>
    <w:rsid w:val="004312C0"/>
    <w:rsid w:val="004314A7"/>
    <w:rsid w:val="00431A18"/>
    <w:rsid w:val="004326D7"/>
    <w:rsid w:val="00433446"/>
    <w:rsid w:val="004338A3"/>
    <w:rsid w:val="0043454B"/>
    <w:rsid w:val="00435091"/>
    <w:rsid w:val="004350DD"/>
    <w:rsid w:val="00436259"/>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872"/>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4ED"/>
    <w:rsid w:val="004716E5"/>
    <w:rsid w:val="004722A6"/>
    <w:rsid w:val="00472A81"/>
    <w:rsid w:val="00473F02"/>
    <w:rsid w:val="00473FE4"/>
    <w:rsid w:val="004758D2"/>
    <w:rsid w:val="00476084"/>
    <w:rsid w:val="00476B5F"/>
    <w:rsid w:val="00477DAB"/>
    <w:rsid w:val="00477F0A"/>
    <w:rsid w:val="0048003F"/>
    <w:rsid w:val="00480977"/>
    <w:rsid w:val="00480CE8"/>
    <w:rsid w:val="00481D5B"/>
    <w:rsid w:val="0048208D"/>
    <w:rsid w:val="00482108"/>
    <w:rsid w:val="00483A8F"/>
    <w:rsid w:val="00483D13"/>
    <w:rsid w:val="004840E6"/>
    <w:rsid w:val="00485B93"/>
    <w:rsid w:val="00486DD9"/>
    <w:rsid w:val="00487D0F"/>
    <w:rsid w:val="004901F0"/>
    <w:rsid w:val="004902FE"/>
    <w:rsid w:val="00490B4B"/>
    <w:rsid w:val="0049228D"/>
    <w:rsid w:val="004928EA"/>
    <w:rsid w:val="00492982"/>
    <w:rsid w:val="00493DDD"/>
    <w:rsid w:val="004940F7"/>
    <w:rsid w:val="00494373"/>
    <w:rsid w:val="00494B36"/>
    <w:rsid w:val="004967BB"/>
    <w:rsid w:val="00496BF5"/>
    <w:rsid w:val="00496CCB"/>
    <w:rsid w:val="004A082E"/>
    <w:rsid w:val="004A08E5"/>
    <w:rsid w:val="004A158A"/>
    <w:rsid w:val="004A17A8"/>
    <w:rsid w:val="004A23B2"/>
    <w:rsid w:val="004A29FC"/>
    <w:rsid w:val="004A2C00"/>
    <w:rsid w:val="004A2E46"/>
    <w:rsid w:val="004A534A"/>
    <w:rsid w:val="004A6600"/>
    <w:rsid w:val="004A6B75"/>
    <w:rsid w:val="004A7288"/>
    <w:rsid w:val="004A72DE"/>
    <w:rsid w:val="004A76D5"/>
    <w:rsid w:val="004B3D33"/>
    <w:rsid w:val="004B3F53"/>
    <w:rsid w:val="004B5735"/>
    <w:rsid w:val="004B6560"/>
    <w:rsid w:val="004B65FD"/>
    <w:rsid w:val="004B67A9"/>
    <w:rsid w:val="004B7249"/>
    <w:rsid w:val="004B7B0B"/>
    <w:rsid w:val="004C0819"/>
    <w:rsid w:val="004C08E3"/>
    <w:rsid w:val="004C0D1F"/>
    <w:rsid w:val="004C168A"/>
    <w:rsid w:val="004C201D"/>
    <w:rsid w:val="004C2E8C"/>
    <w:rsid w:val="004C416B"/>
    <w:rsid w:val="004C48C2"/>
    <w:rsid w:val="004C570E"/>
    <w:rsid w:val="004C5F8C"/>
    <w:rsid w:val="004C66D9"/>
    <w:rsid w:val="004C6969"/>
    <w:rsid w:val="004D1C32"/>
    <w:rsid w:val="004D24B2"/>
    <w:rsid w:val="004D3DB0"/>
    <w:rsid w:val="004D4F21"/>
    <w:rsid w:val="004D4FF3"/>
    <w:rsid w:val="004D5FC7"/>
    <w:rsid w:val="004D6252"/>
    <w:rsid w:val="004D627D"/>
    <w:rsid w:val="004D6FB8"/>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76B3"/>
    <w:rsid w:val="004F7736"/>
    <w:rsid w:val="004F79CC"/>
    <w:rsid w:val="00500030"/>
    <w:rsid w:val="005002A7"/>
    <w:rsid w:val="005004D2"/>
    <w:rsid w:val="00500505"/>
    <w:rsid w:val="005010BB"/>
    <w:rsid w:val="00501249"/>
    <w:rsid w:val="0050149A"/>
    <w:rsid w:val="00501F96"/>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109D9"/>
    <w:rsid w:val="00511436"/>
    <w:rsid w:val="00511947"/>
    <w:rsid w:val="005122D5"/>
    <w:rsid w:val="005139DC"/>
    <w:rsid w:val="00513BAF"/>
    <w:rsid w:val="005145FD"/>
    <w:rsid w:val="00516C03"/>
    <w:rsid w:val="0051739C"/>
    <w:rsid w:val="005214F0"/>
    <w:rsid w:val="0052199F"/>
    <w:rsid w:val="005226E5"/>
    <w:rsid w:val="005239AB"/>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E70"/>
    <w:rsid w:val="00544295"/>
    <w:rsid w:val="00544AC9"/>
    <w:rsid w:val="00544D57"/>
    <w:rsid w:val="0054515B"/>
    <w:rsid w:val="00546693"/>
    <w:rsid w:val="005515D9"/>
    <w:rsid w:val="005526A0"/>
    <w:rsid w:val="00554120"/>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79E9"/>
    <w:rsid w:val="00580761"/>
    <w:rsid w:val="00580B93"/>
    <w:rsid w:val="005818BF"/>
    <w:rsid w:val="00583110"/>
    <w:rsid w:val="0058380A"/>
    <w:rsid w:val="00583D98"/>
    <w:rsid w:val="00584AE9"/>
    <w:rsid w:val="00585813"/>
    <w:rsid w:val="00586D5F"/>
    <w:rsid w:val="00587764"/>
    <w:rsid w:val="005907F3"/>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52EE"/>
    <w:rsid w:val="005A5CC0"/>
    <w:rsid w:val="005A6E40"/>
    <w:rsid w:val="005A707F"/>
    <w:rsid w:val="005A737F"/>
    <w:rsid w:val="005B01C9"/>
    <w:rsid w:val="005B05F8"/>
    <w:rsid w:val="005B0CB3"/>
    <w:rsid w:val="005B16B3"/>
    <w:rsid w:val="005B1A63"/>
    <w:rsid w:val="005B250E"/>
    <w:rsid w:val="005B275E"/>
    <w:rsid w:val="005B37D1"/>
    <w:rsid w:val="005B3E4C"/>
    <w:rsid w:val="005B4977"/>
    <w:rsid w:val="005B4C67"/>
    <w:rsid w:val="005B517E"/>
    <w:rsid w:val="005B5307"/>
    <w:rsid w:val="005B60E5"/>
    <w:rsid w:val="005B63B3"/>
    <w:rsid w:val="005B688F"/>
    <w:rsid w:val="005B6CEE"/>
    <w:rsid w:val="005B79ED"/>
    <w:rsid w:val="005C002E"/>
    <w:rsid w:val="005C08EB"/>
    <w:rsid w:val="005C0A12"/>
    <w:rsid w:val="005C0C8A"/>
    <w:rsid w:val="005C1576"/>
    <w:rsid w:val="005C24D8"/>
    <w:rsid w:val="005C33CB"/>
    <w:rsid w:val="005C39F8"/>
    <w:rsid w:val="005C3B4C"/>
    <w:rsid w:val="005C4201"/>
    <w:rsid w:val="005C445D"/>
    <w:rsid w:val="005C4C65"/>
    <w:rsid w:val="005C6795"/>
    <w:rsid w:val="005D07BB"/>
    <w:rsid w:val="005D0DB9"/>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5B1D"/>
    <w:rsid w:val="005E6304"/>
    <w:rsid w:val="005E6C36"/>
    <w:rsid w:val="005F01EC"/>
    <w:rsid w:val="005F0363"/>
    <w:rsid w:val="005F0429"/>
    <w:rsid w:val="005F0878"/>
    <w:rsid w:val="005F0B47"/>
    <w:rsid w:val="005F1AA5"/>
    <w:rsid w:val="005F2826"/>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24A4"/>
    <w:rsid w:val="006237CF"/>
    <w:rsid w:val="00624420"/>
    <w:rsid w:val="006260EA"/>
    <w:rsid w:val="00630259"/>
    <w:rsid w:val="006316A8"/>
    <w:rsid w:val="00632A2D"/>
    <w:rsid w:val="006331C0"/>
    <w:rsid w:val="0063341B"/>
    <w:rsid w:val="006335CD"/>
    <w:rsid w:val="0063368D"/>
    <w:rsid w:val="00634F85"/>
    <w:rsid w:val="00635D0B"/>
    <w:rsid w:val="00635D92"/>
    <w:rsid w:val="006366A2"/>
    <w:rsid w:val="0063687F"/>
    <w:rsid w:val="00636F0F"/>
    <w:rsid w:val="00637F6E"/>
    <w:rsid w:val="00641D46"/>
    <w:rsid w:val="00642A39"/>
    <w:rsid w:val="00643E89"/>
    <w:rsid w:val="006440F4"/>
    <w:rsid w:val="006449D1"/>
    <w:rsid w:val="00644BA4"/>
    <w:rsid w:val="0064568E"/>
    <w:rsid w:val="00645934"/>
    <w:rsid w:val="00646CFF"/>
    <w:rsid w:val="00646E44"/>
    <w:rsid w:val="006477D6"/>
    <w:rsid w:val="006502B6"/>
    <w:rsid w:val="00651AD1"/>
    <w:rsid w:val="006523AF"/>
    <w:rsid w:val="00652BFF"/>
    <w:rsid w:val="00652C93"/>
    <w:rsid w:val="00653C73"/>
    <w:rsid w:val="00654B52"/>
    <w:rsid w:val="006556D0"/>
    <w:rsid w:val="00655E45"/>
    <w:rsid w:val="006560B6"/>
    <w:rsid w:val="006563D2"/>
    <w:rsid w:val="0065770F"/>
    <w:rsid w:val="0066168A"/>
    <w:rsid w:val="006621DD"/>
    <w:rsid w:val="00662CC3"/>
    <w:rsid w:val="00662EB7"/>
    <w:rsid w:val="006647B1"/>
    <w:rsid w:val="00664E76"/>
    <w:rsid w:val="00664EDE"/>
    <w:rsid w:val="00665147"/>
    <w:rsid w:val="00665EB2"/>
    <w:rsid w:val="006663DD"/>
    <w:rsid w:val="00666E09"/>
    <w:rsid w:val="00667649"/>
    <w:rsid w:val="00670EF6"/>
    <w:rsid w:val="00670FD9"/>
    <w:rsid w:val="00671A1B"/>
    <w:rsid w:val="0067248F"/>
    <w:rsid w:val="006726CC"/>
    <w:rsid w:val="00672A2C"/>
    <w:rsid w:val="006732C6"/>
    <w:rsid w:val="00674594"/>
    <w:rsid w:val="00674F00"/>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6382"/>
    <w:rsid w:val="00686671"/>
    <w:rsid w:val="00686AD7"/>
    <w:rsid w:val="00686E25"/>
    <w:rsid w:val="00687018"/>
    <w:rsid w:val="00687414"/>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6A16"/>
    <w:rsid w:val="006A7029"/>
    <w:rsid w:val="006A73E6"/>
    <w:rsid w:val="006B00A1"/>
    <w:rsid w:val="006B0748"/>
    <w:rsid w:val="006B0D9D"/>
    <w:rsid w:val="006B11DC"/>
    <w:rsid w:val="006B14E2"/>
    <w:rsid w:val="006B18F0"/>
    <w:rsid w:val="006B1D09"/>
    <w:rsid w:val="006B25EE"/>
    <w:rsid w:val="006B350C"/>
    <w:rsid w:val="006B3698"/>
    <w:rsid w:val="006B37A0"/>
    <w:rsid w:val="006B3905"/>
    <w:rsid w:val="006B42ED"/>
    <w:rsid w:val="006B441D"/>
    <w:rsid w:val="006B507F"/>
    <w:rsid w:val="006B51AB"/>
    <w:rsid w:val="006B7532"/>
    <w:rsid w:val="006B79DF"/>
    <w:rsid w:val="006C028A"/>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134A"/>
    <w:rsid w:val="006E1D1D"/>
    <w:rsid w:val="006E5C1F"/>
    <w:rsid w:val="006E5F0C"/>
    <w:rsid w:val="006E633E"/>
    <w:rsid w:val="006E7DED"/>
    <w:rsid w:val="006E7E5E"/>
    <w:rsid w:val="006F029E"/>
    <w:rsid w:val="006F1408"/>
    <w:rsid w:val="006F2C27"/>
    <w:rsid w:val="006F2CC6"/>
    <w:rsid w:val="006F3431"/>
    <w:rsid w:val="006F3566"/>
    <w:rsid w:val="006F3801"/>
    <w:rsid w:val="006F46F8"/>
    <w:rsid w:val="006F4D23"/>
    <w:rsid w:val="006F51CC"/>
    <w:rsid w:val="006F5D25"/>
    <w:rsid w:val="006F5D6A"/>
    <w:rsid w:val="006F6C2C"/>
    <w:rsid w:val="0070056F"/>
    <w:rsid w:val="0070057E"/>
    <w:rsid w:val="0070060F"/>
    <w:rsid w:val="0070144A"/>
    <w:rsid w:val="00701E0E"/>
    <w:rsid w:val="007025E8"/>
    <w:rsid w:val="007032B3"/>
    <w:rsid w:val="00703EC0"/>
    <w:rsid w:val="00704A04"/>
    <w:rsid w:val="00706A24"/>
    <w:rsid w:val="00707203"/>
    <w:rsid w:val="007077A6"/>
    <w:rsid w:val="007103D6"/>
    <w:rsid w:val="007113CA"/>
    <w:rsid w:val="00711450"/>
    <w:rsid w:val="00711AE0"/>
    <w:rsid w:val="0071453B"/>
    <w:rsid w:val="007156D2"/>
    <w:rsid w:val="0071573C"/>
    <w:rsid w:val="007164C0"/>
    <w:rsid w:val="00716E5F"/>
    <w:rsid w:val="007179B0"/>
    <w:rsid w:val="00717AAE"/>
    <w:rsid w:val="007202D0"/>
    <w:rsid w:val="00720E39"/>
    <w:rsid w:val="00722377"/>
    <w:rsid w:val="007228F0"/>
    <w:rsid w:val="0072432D"/>
    <w:rsid w:val="007247A1"/>
    <w:rsid w:val="00724D18"/>
    <w:rsid w:val="007253FE"/>
    <w:rsid w:val="007258EB"/>
    <w:rsid w:val="007259B5"/>
    <w:rsid w:val="00730124"/>
    <w:rsid w:val="00730C2B"/>
    <w:rsid w:val="007311FC"/>
    <w:rsid w:val="00732249"/>
    <w:rsid w:val="0073226F"/>
    <w:rsid w:val="007326AB"/>
    <w:rsid w:val="00732B46"/>
    <w:rsid w:val="00732E9E"/>
    <w:rsid w:val="00732EF1"/>
    <w:rsid w:val="00733288"/>
    <w:rsid w:val="007339CB"/>
    <w:rsid w:val="00733D32"/>
    <w:rsid w:val="007360B8"/>
    <w:rsid w:val="00736B91"/>
    <w:rsid w:val="007401EC"/>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50C1"/>
    <w:rsid w:val="00755743"/>
    <w:rsid w:val="00755746"/>
    <w:rsid w:val="00755847"/>
    <w:rsid w:val="007559FA"/>
    <w:rsid w:val="00756968"/>
    <w:rsid w:val="00756CF5"/>
    <w:rsid w:val="0075711A"/>
    <w:rsid w:val="00757A9C"/>
    <w:rsid w:val="00757AAE"/>
    <w:rsid w:val="00757B25"/>
    <w:rsid w:val="00760641"/>
    <w:rsid w:val="00760824"/>
    <w:rsid w:val="00760A1C"/>
    <w:rsid w:val="00761236"/>
    <w:rsid w:val="007619D8"/>
    <w:rsid w:val="0076293A"/>
    <w:rsid w:val="00762CC6"/>
    <w:rsid w:val="00762D9D"/>
    <w:rsid w:val="007634FF"/>
    <w:rsid w:val="00764508"/>
    <w:rsid w:val="0076524B"/>
    <w:rsid w:val="0076576B"/>
    <w:rsid w:val="00765A8D"/>
    <w:rsid w:val="007663FF"/>
    <w:rsid w:val="0076764B"/>
    <w:rsid w:val="007700D8"/>
    <w:rsid w:val="007707DC"/>
    <w:rsid w:val="00770853"/>
    <w:rsid w:val="007709EB"/>
    <w:rsid w:val="0077169D"/>
    <w:rsid w:val="00771C35"/>
    <w:rsid w:val="00772DB0"/>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FAC"/>
    <w:rsid w:val="00791844"/>
    <w:rsid w:val="00792A67"/>
    <w:rsid w:val="007939A6"/>
    <w:rsid w:val="00793C57"/>
    <w:rsid w:val="00793DC9"/>
    <w:rsid w:val="00794598"/>
    <w:rsid w:val="007946D3"/>
    <w:rsid w:val="0079582B"/>
    <w:rsid w:val="00795BAA"/>
    <w:rsid w:val="007970B1"/>
    <w:rsid w:val="0079777F"/>
    <w:rsid w:val="007A3223"/>
    <w:rsid w:val="007A4186"/>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9BA"/>
    <w:rsid w:val="007C6C72"/>
    <w:rsid w:val="007C722D"/>
    <w:rsid w:val="007C7F86"/>
    <w:rsid w:val="007C7F8A"/>
    <w:rsid w:val="007D0067"/>
    <w:rsid w:val="007D052D"/>
    <w:rsid w:val="007D099F"/>
    <w:rsid w:val="007D16E7"/>
    <w:rsid w:val="007D3213"/>
    <w:rsid w:val="007D4E2A"/>
    <w:rsid w:val="007D4FE9"/>
    <w:rsid w:val="007D518D"/>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82C"/>
    <w:rsid w:val="007E59E2"/>
    <w:rsid w:val="007E6AC1"/>
    <w:rsid w:val="007E6B7D"/>
    <w:rsid w:val="007E6F10"/>
    <w:rsid w:val="007E732D"/>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53E7"/>
    <w:rsid w:val="00835512"/>
    <w:rsid w:val="00835E86"/>
    <w:rsid w:val="00836C9D"/>
    <w:rsid w:val="008379C7"/>
    <w:rsid w:val="00840154"/>
    <w:rsid w:val="00840946"/>
    <w:rsid w:val="00840B69"/>
    <w:rsid w:val="00840C11"/>
    <w:rsid w:val="00841485"/>
    <w:rsid w:val="008429A1"/>
    <w:rsid w:val="008442ED"/>
    <w:rsid w:val="008454F9"/>
    <w:rsid w:val="00845DB8"/>
    <w:rsid w:val="00846495"/>
    <w:rsid w:val="0084666E"/>
    <w:rsid w:val="008473EF"/>
    <w:rsid w:val="00847E07"/>
    <w:rsid w:val="00851A23"/>
    <w:rsid w:val="0085320A"/>
    <w:rsid w:val="0085320D"/>
    <w:rsid w:val="00854086"/>
    <w:rsid w:val="008548C0"/>
    <w:rsid w:val="00855636"/>
    <w:rsid w:val="00855B83"/>
    <w:rsid w:val="0085668B"/>
    <w:rsid w:val="00857698"/>
    <w:rsid w:val="00857F6B"/>
    <w:rsid w:val="0086033B"/>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6EB"/>
    <w:rsid w:val="00881518"/>
    <w:rsid w:val="00881A5B"/>
    <w:rsid w:val="00882AC9"/>
    <w:rsid w:val="0088341A"/>
    <w:rsid w:val="00883FE0"/>
    <w:rsid w:val="00885B2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129"/>
    <w:rsid w:val="008A163C"/>
    <w:rsid w:val="008A3252"/>
    <w:rsid w:val="008A3835"/>
    <w:rsid w:val="008A5BF6"/>
    <w:rsid w:val="008A5E57"/>
    <w:rsid w:val="008A6677"/>
    <w:rsid w:val="008A69D8"/>
    <w:rsid w:val="008B0B21"/>
    <w:rsid w:val="008B0CB4"/>
    <w:rsid w:val="008B117D"/>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13BA"/>
    <w:rsid w:val="008E23DF"/>
    <w:rsid w:val="008E2711"/>
    <w:rsid w:val="008E29F0"/>
    <w:rsid w:val="008E32CC"/>
    <w:rsid w:val="008E4405"/>
    <w:rsid w:val="008E4725"/>
    <w:rsid w:val="008E7AE6"/>
    <w:rsid w:val="008F002C"/>
    <w:rsid w:val="008F083B"/>
    <w:rsid w:val="008F0C81"/>
    <w:rsid w:val="008F1EE4"/>
    <w:rsid w:val="008F2562"/>
    <w:rsid w:val="008F2FA7"/>
    <w:rsid w:val="008F4753"/>
    <w:rsid w:val="008F47F0"/>
    <w:rsid w:val="008F7014"/>
    <w:rsid w:val="008F75E0"/>
    <w:rsid w:val="009015F5"/>
    <w:rsid w:val="00901B51"/>
    <w:rsid w:val="00903D59"/>
    <w:rsid w:val="009042EC"/>
    <w:rsid w:val="009050EF"/>
    <w:rsid w:val="00905E7B"/>
    <w:rsid w:val="00910125"/>
    <w:rsid w:val="009105A1"/>
    <w:rsid w:val="00910B8F"/>
    <w:rsid w:val="00910CA9"/>
    <w:rsid w:val="00911B38"/>
    <w:rsid w:val="009135B2"/>
    <w:rsid w:val="0091393C"/>
    <w:rsid w:val="0091682B"/>
    <w:rsid w:val="00917077"/>
    <w:rsid w:val="009176E6"/>
    <w:rsid w:val="0092098A"/>
    <w:rsid w:val="00921E2A"/>
    <w:rsid w:val="00922C7F"/>
    <w:rsid w:val="00922FDE"/>
    <w:rsid w:val="00923956"/>
    <w:rsid w:val="00924438"/>
    <w:rsid w:val="00926329"/>
    <w:rsid w:val="00926843"/>
    <w:rsid w:val="00927995"/>
    <w:rsid w:val="00930D05"/>
    <w:rsid w:val="009313B8"/>
    <w:rsid w:val="00932CD6"/>
    <w:rsid w:val="009334FD"/>
    <w:rsid w:val="00934BC6"/>
    <w:rsid w:val="00934ED9"/>
    <w:rsid w:val="00935AAE"/>
    <w:rsid w:val="0093634A"/>
    <w:rsid w:val="00936843"/>
    <w:rsid w:val="009371AD"/>
    <w:rsid w:val="00937B7D"/>
    <w:rsid w:val="00940D93"/>
    <w:rsid w:val="00941491"/>
    <w:rsid w:val="00943C5A"/>
    <w:rsid w:val="00944CE8"/>
    <w:rsid w:val="00945D07"/>
    <w:rsid w:val="00946351"/>
    <w:rsid w:val="00946369"/>
    <w:rsid w:val="00946E77"/>
    <w:rsid w:val="00950615"/>
    <w:rsid w:val="00950C08"/>
    <w:rsid w:val="009514FD"/>
    <w:rsid w:val="00951E35"/>
    <w:rsid w:val="00952448"/>
    <w:rsid w:val="00952588"/>
    <w:rsid w:val="00952A09"/>
    <w:rsid w:val="009541D6"/>
    <w:rsid w:val="00955451"/>
    <w:rsid w:val="00955C47"/>
    <w:rsid w:val="00955CC0"/>
    <w:rsid w:val="009560AC"/>
    <w:rsid w:val="00956423"/>
    <w:rsid w:val="009578E1"/>
    <w:rsid w:val="00960853"/>
    <w:rsid w:val="009616FB"/>
    <w:rsid w:val="009623A2"/>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45B5"/>
    <w:rsid w:val="00974857"/>
    <w:rsid w:val="00974CA7"/>
    <w:rsid w:val="009760F7"/>
    <w:rsid w:val="009765E1"/>
    <w:rsid w:val="0098444B"/>
    <w:rsid w:val="00984544"/>
    <w:rsid w:val="00984759"/>
    <w:rsid w:val="00984F4A"/>
    <w:rsid w:val="00985595"/>
    <w:rsid w:val="00987EED"/>
    <w:rsid w:val="0099027C"/>
    <w:rsid w:val="009937BE"/>
    <w:rsid w:val="0099442A"/>
    <w:rsid w:val="009948FA"/>
    <w:rsid w:val="00995870"/>
    <w:rsid w:val="00995CE5"/>
    <w:rsid w:val="00995E7C"/>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325C"/>
    <w:rsid w:val="009C340D"/>
    <w:rsid w:val="009C34C2"/>
    <w:rsid w:val="009C3951"/>
    <w:rsid w:val="009C4150"/>
    <w:rsid w:val="009C5062"/>
    <w:rsid w:val="009C60CD"/>
    <w:rsid w:val="009C7CDF"/>
    <w:rsid w:val="009D01A8"/>
    <w:rsid w:val="009D0E6C"/>
    <w:rsid w:val="009D167F"/>
    <w:rsid w:val="009D3864"/>
    <w:rsid w:val="009D3DF4"/>
    <w:rsid w:val="009D4232"/>
    <w:rsid w:val="009D59C6"/>
    <w:rsid w:val="009D6A2A"/>
    <w:rsid w:val="009D7543"/>
    <w:rsid w:val="009E0588"/>
    <w:rsid w:val="009E07B5"/>
    <w:rsid w:val="009E0CC6"/>
    <w:rsid w:val="009E0F16"/>
    <w:rsid w:val="009E1306"/>
    <w:rsid w:val="009E1817"/>
    <w:rsid w:val="009E1D46"/>
    <w:rsid w:val="009E2DAA"/>
    <w:rsid w:val="009E38CE"/>
    <w:rsid w:val="009E46EB"/>
    <w:rsid w:val="009E5488"/>
    <w:rsid w:val="009E58B4"/>
    <w:rsid w:val="009E5BAC"/>
    <w:rsid w:val="009E622D"/>
    <w:rsid w:val="009F212E"/>
    <w:rsid w:val="009F4194"/>
    <w:rsid w:val="009F4910"/>
    <w:rsid w:val="009F4AD0"/>
    <w:rsid w:val="009F56B2"/>
    <w:rsid w:val="009F5DC4"/>
    <w:rsid w:val="009F674D"/>
    <w:rsid w:val="009F7B9D"/>
    <w:rsid w:val="00A00C75"/>
    <w:rsid w:val="00A01020"/>
    <w:rsid w:val="00A01D3E"/>
    <w:rsid w:val="00A01FE5"/>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C6F"/>
    <w:rsid w:val="00A142E7"/>
    <w:rsid w:val="00A149E3"/>
    <w:rsid w:val="00A157D6"/>
    <w:rsid w:val="00A169CB"/>
    <w:rsid w:val="00A170B2"/>
    <w:rsid w:val="00A20342"/>
    <w:rsid w:val="00A20379"/>
    <w:rsid w:val="00A22A13"/>
    <w:rsid w:val="00A22AC7"/>
    <w:rsid w:val="00A237D0"/>
    <w:rsid w:val="00A23D1A"/>
    <w:rsid w:val="00A23E41"/>
    <w:rsid w:val="00A2499B"/>
    <w:rsid w:val="00A26839"/>
    <w:rsid w:val="00A27381"/>
    <w:rsid w:val="00A3177F"/>
    <w:rsid w:val="00A31DCE"/>
    <w:rsid w:val="00A3212D"/>
    <w:rsid w:val="00A32658"/>
    <w:rsid w:val="00A3448C"/>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60951"/>
    <w:rsid w:val="00A60EDD"/>
    <w:rsid w:val="00A61788"/>
    <w:rsid w:val="00A618C9"/>
    <w:rsid w:val="00A62659"/>
    <w:rsid w:val="00A63387"/>
    <w:rsid w:val="00A637A3"/>
    <w:rsid w:val="00A64628"/>
    <w:rsid w:val="00A650A1"/>
    <w:rsid w:val="00A65B00"/>
    <w:rsid w:val="00A661DD"/>
    <w:rsid w:val="00A66679"/>
    <w:rsid w:val="00A674FB"/>
    <w:rsid w:val="00A712BA"/>
    <w:rsid w:val="00A7159A"/>
    <w:rsid w:val="00A72C6A"/>
    <w:rsid w:val="00A72F8B"/>
    <w:rsid w:val="00A739C7"/>
    <w:rsid w:val="00A73E16"/>
    <w:rsid w:val="00A749A1"/>
    <w:rsid w:val="00A75419"/>
    <w:rsid w:val="00A76251"/>
    <w:rsid w:val="00A776AC"/>
    <w:rsid w:val="00A77A95"/>
    <w:rsid w:val="00A8053B"/>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13E8"/>
    <w:rsid w:val="00A918B6"/>
    <w:rsid w:val="00A91984"/>
    <w:rsid w:val="00A92F51"/>
    <w:rsid w:val="00A93073"/>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47A"/>
    <w:rsid w:val="00AF0794"/>
    <w:rsid w:val="00AF08DA"/>
    <w:rsid w:val="00AF1348"/>
    <w:rsid w:val="00AF1B61"/>
    <w:rsid w:val="00AF201C"/>
    <w:rsid w:val="00AF2909"/>
    <w:rsid w:val="00AF3273"/>
    <w:rsid w:val="00AF3391"/>
    <w:rsid w:val="00AF38AE"/>
    <w:rsid w:val="00AF42CD"/>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C9"/>
    <w:rsid w:val="00B06D15"/>
    <w:rsid w:val="00B077A5"/>
    <w:rsid w:val="00B10529"/>
    <w:rsid w:val="00B10815"/>
    <w:rsid w:val="00B10EB9"/>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3793"/>
    <w:rsid w:val="00B33E34"/>
    <w:rsid w:val="00B33EDF"/>
    <w:rsid w:val="00B344B3"/>
    <w:rsid w:val="00B356CA"/>
    <w:rsid w:val="00B36911"/>
    <w:rsid w:val="00B36C2C"/>
    <w:rsid w:val="00B372CB"/>
    <w:rsid w:val="00B37568"/>
    <w:rsid w:val="00B378FB"/>
    <w:rsid w:val="00B40D0D"/>
    <w:rsid w:val="00B41AEF"/>
    <w:rsid w:val="00B41B9D"/>
    <w:rsid w:val="00B4350B"/>
    <w:rsid w:val="00B43793"/>
    <w:rsid w:val="00B438A7"/>
    <w:rsid w:val="00B44167"/>
    <w:rsid w:val="00B45A56"/>
    <w:rsid w:val="00B46641"/>
    <w:rsid w:val="00B46775"/>
    <w:rsid w:val="00B50722"/>
    <w:rsid w:val="00B51514"/>
    <w:rsid w:val="00B5186A"/>
    <w:rsid w:val="00B52628"/>
    <w:rsid w:val="00B53256"/>
    <w:rsid w:val="00B5338E"/>
    <w:rsid w:val="00B56CAB"/>
    <w:rsid w:val="00B57B99"/>
    <w:rsid w:val="00B6067E"/>
    <w:rsid w:val="00B60D30"/>
    <w:rsid w:val="00B63271"/>
    <w:rsid w:val="00B63CA5"/>
    <w:rsid w:val="00B644BF"/>
    <w:rsid w:val="00B646FC"/>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EBD"/>
    <w:rsid w:val="00B91F1F"/>
    <w:rsid w:val="00B92167"/>
    <w:rsid w:val="00B92B83"/>
    <w:rsid w:val="00B944F9"/>
    <w:rsid w:val="00B94AB4"/>
    <w:rsid w:val="00B95374"/>
    <w:rsid w:val="00B96D7F"/>
    <w:rsid w:val="00B96FD1"/>
    <w:rsid w:val="00B97A9F"/>
    <w:rsid w:val="00BA0C84"/>
    <w:rsid w:val="00BA11FF"/>
    <w:rsid w:val="00BA2D0F"/>
    <w:rsid w:val="00BA30C0"/>
    <w:rsid w:val="00BA3C83"/>
    <w:rsid w:val="00BA3D1A"/>
    <w:rsid w:val="00BA415B"/>
    <w:rsid w:val="00BA4B22"/>
    <w:rsid w:val="00BA6446"/>
    <w:rsid w:val="00BA65D9"/>
    <w:rsid w:val="00BA7582"/>
    <w:rsid w:val="00BA7881"/>
    <w:rsid w:val="00BA79BB"/>
    <w:rsid w:val="00BA7C46"/>
    <w:rsid w:val="00BB096D"/>
    <w:rsid w:val="00BB0CCE"/>
    <w:rsid w:val="00BB104D"/>
    <w:rsid w:val="00BB17D2"/>
    <w:rsid w:val="00BB1A48"/>
    <w:rsid w:val="00BB1CF0"/>
    <w:rsid w:val="00BB264B"/>
    <w:rsid w:val="00BB346E"/>
    <w:rsid w:val="00BB3FC1"/>
    <w:rsid w:val="00BB512F"/>
    <w:rsid w:val="00BB55EB"/>
    <w:rsid w:val="00BB6A85"/>
    <w:rsid w:val="00BB7053"/>
    <w:rsid w:val="00BB7210"/>
    <w:rsid w:val="00BC1CC2"/>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2C"/>
    <w:rsid w:val="00BF556E"/>
    <w:rsid w:val="00BF627B"/>
    <w:rsid w:val="00BF6579"/>
    <w:rsid w:val="00BF6BD0"/>
    <w:rsid w:val="00BF71FF"/>
    <w:rsid w:val="00C0120D"/>
    <w:rsid w:val="00C01AB6"/>
    <w:rsid w:val="00C022A3"/>
    <w:rsid w:val="00C02CA6"/>
    <w:rsid w:val="00C04692"/>
    <w:rsid w:val="00C04A3A"/>
    <w:rsid w:val="00C06B0E"/>
    <w:rsid w:val="00C0759D"/>
    <w:rsid w:val="00C10BA7"/>
    <w:rsid w:val="00C11A0C"/>
    <w:rsid w:val="00C14458"/>
    <w:rsid w:val="00C15B82"/>
    <w:rsid w:val="00C160D1"/>
    <w:rsid w:val="00C163AB"/>
    <w:rsid w:val="00C1675F"/>
    <w:rsid w:val="00C175BB"/>
    <w:rsid w:val="00C17DAD"/>
    <w:rsid w:val="00C2011B"/>
    <w:rsid w:val="00C204BB"/>
    <w:rsid w:val="00C21F4B"/>
    <w:rsid w:val="00C22117"/>
    <w:rsid w:val="00C2361D"/>
    <w:rsid w:val="00C25C22"/>
    <w:rsid w:val="00C25E69"/>
    <w:rsid w:val="00C26AD2"/>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C18"/>
    <w:rsid w:val="00C43FFF"/>
    <w:rsid w:val="00C441C8"/>
    <w:rsid w:val="00C444AB"/>
    <w:rsid w:val="00C448C4"/>
    <w:rsid w:val="00C448E0"/>
    <w:rsid w:val="00C45A88"/>
    <w:rsid w:val="00C45ABC"/>
    <w:rsid w:val="00C461AE"/>
    <w:rsid w:val="00C46502"/>
    <w:rsid w:val="00C47F66"/>
    <w:rsid w:val="00C50E82"/>
    <w:rsid w:val="00C522AF"/>
    <w:rsid w:val="00C5246F"/>
    <w:rsid w:val="00C525C8"/>
    <w:rsid w:val="00C52F2A"/>
    <w:rsid w:val="00C5337A"/>
    <w:rsid w:val="00C53584"/>
    <w:rsid w:val="00C535CB"/>
    <w:rsid w:val="00C53F2F"/>
    <w:rsid w:val="00C541C9"/>
    <w:rsid w:val="00C55F81"/>
    <w:rsid w:val="00C562FE"/>
    <w:rsid w:val="00C56840"/>
    <w:rsid w:val="00C573CC"/>
    <w:rsid w:val="00C6023F"/>
    <w:rsid w:val="00C60535"/>
    <w:rsid w:val="00C60842"/>
    <w:rsid w:val="00C60E79"/>
    <w:rsid w:val="00C61216"/>
    <w:rsid w:val="00C613A9"/>
    <w:rsid w:val="00C619D3"/>
    <w:rsid w:val="00C624B2"/>
    <w:rsid w:val="00C62E4A"/>
    <w:rsid w:val="00C642C7"/>
    <w:rsid w:val="00C64DEA"/>
    <w:rsid w:val="00C654AD"/>
    <w:rsid w:val="00C671BA"/>
    <w:rsid w:val="00C671DE"/>
    <w:rsid w:val="00C679A2"/>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D84"/>
    <w:rsid w:val="00C8269B"/>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AFF"/>
    <w:rsid w:val="00C9387A"/>
    <w:rsid w:val="00C93FBC"/>
    <w:rsid w:val="00C953EE"/>
    <w:rsid w:val="00C954D9"/>
    <w:rsid w:val="00C95A0B"/>
    <w:rsid w:val="00C95AEE"/>
    <w:rsid w:val="00C96223"/>
    <w:rsid w:val="00C97AFE"/>
    <w:rsid w:val="00CA0738"/>
    <w:rsid w:val="00CA133B"/>
    <w:rsid w:val="00CA13FD"/>
    <w:rsid w:val="00CA2AB6"/>
    <w:rsid w:val="00CA3036"/>
    <w:rsid w:val="00CA3B74"/>
    <w:rsid w:val="00CA4293"/>
    <w:rsid w:val="00CA45E4"/>
    <w:rsid w:val="00CA4997"/>
    <w:rsid w:val="00CA4B21"/>
    <w:rsid w:val="00CA4E97"/>
    <w:rsid w:val="00CA502D"/>
    <w:rsid w:val="00CA540D"/>
    <w:rsid w:val="00CA5681"/>
    <w:rsid w:val="00CA6285"/>
    <w:rsid w:val="00CA6287"/>
    <w:rsid w:val="00CA6A3A"/>
    <w:rsid w:val="00CA6FA7"/>
    <w:rsid w:val="00CA72B9"/>
    <w:rsid w:val="00CB024E"/>
    <w:rsid w:val="00CB10B8"/>
    <w:rsid w:val="00CB2266"/>
    <w:rsid w:val="00CB27C5"/>
    <w:rsid w:val="00CB42DD"/>
    <w:rsid w:val="00CB43AF"/>
    <w:rsid w:val="00CB6F00"/>
    <w:rsid w:val="00CC1720"/>
    <w:rsid w:val="00CC22A4"/>
    <w:rsid w:val="00CC26CC"/>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45C7"/>
    <w:rsid w:val="00CE67CD"/>
    <w:rsid w:val="00CE732D"/>
    <w:rsid w:val="00CE78E7"/>
    <w:rsid w:val="00CF0E93"/>
    <w:rsid w:val="00CF141B"/>
    <w:rsid w:val="00CF1B73"/>
    <w:rsid w:val="00CF215D"/>
    <w:rsid w:val="00CF289D"/>
    <w:rsid w:val="00CF336E"/>
    <w:rsid w:val="00CF53FB"/>
    <w:rsid w:val="00CF5C56"/>
    <w:rsid w:val="00CF77E4"/>
    <w:rsid w:val="00CF78E7"/>
    <w:rsid w:val="00D0022D"/>
    <w:rsid w:val="00D00954"/>
    <w:rsid w:val="00D0111E"/>
    <w:rsid w:val="00D01B0D"/>
    <w:rsid w:val="00D02AD0"/>
    <w:rsid w:val="00D030D0"/>
    <w:rsid w:val="00D03894"/>
    <w:rsid w:val="00D048D5"/>
    <w:rsid w:val="00D04E7B"/>
    <w:rsid w:val="00D0607A"/>
    <w:rsid w:val="00D07D09"/>
    <w:rsid w:val="00D07E3C"/>
    <w:rsid w:val="00D101CC"/>
    <w:rsid w:val="00D10462"/>
    <w:rsid w:val="00D1104C"/>
    <w:rsid w:val="00D11D8A"/>
    <w:rsid w:val="00D13046"/>
    <w:rsid w:val="00D1352B"/>
    <w:rsid w:val="00D13653"/>
    <w:rsid w:val="00D13EA8"/>
    <w:rsid w:val="00D14058"/>
    <w:rsid w:val="00D151EB"/>
    <w:rsid w:val="00D15578"/>
    <w:rsid w:val="00D15729"/>
    <w:rsid w:val="00D15982"/>
    <w:rsid w:val="00D200F2"/>
    <w:rsid w:val="00D2025E"/>
    <w:rsid w:val="00D20521"/>
    <w:rsid w:val="00D2058B"/>
    <w:rsid w:val="00D21642"/>
    <w:rsid w:val="00D22132"/>
    <w:rsid w:val="00D22480"/>
    <w:rsid w:val="00D23086"/>
    <w:rsid w:val="00D24035"/>
    <w:rsid w:val="00D241EF"/>
    <w:rsid w:val="00D24560"/>
    <w:rsid w:val="00D24634"/>
    <w:rsid w:val="00D24DCE"/>
    <w:rsid w:val="00D25708"/>
    <w:rsid w:val="00D26681"/>
    <w:rsid w:val="00D27639"/>
    <w:rsid w:val="00D27CDB"/>
    <w:rsid w:val="00D30426"/>
    <w:rsid w:val="00D30A10"/>
    <w:rsid w:val="00D31A62"/>
    <w:rsid w:val="00D31D86"/>
    <w:rsid w:val="00D32E5C"/>
    <w:rsid w:val="00D334CF"/>
    <w:rsid w:val="00D35435"/>
    <w:rsid w:val="00D35867"/>
    <w:rsid w:val="00D377BD"/>
    <w:rsid w:val="00D37850"/>
    <w:rsid w:val="00D37F21"/>
    <w:rsid w:val="00D401D5"/>
    <w:rsid w:val="00D4152A"/>
    <w:rsid w:val="00D416D7"/>
    <w:rsid w:val="00D4203E"/>
    <w:rsid w:val="00D44A1F"/>
    <w:rsid w:val="00D4526A"/>
    <w:rsid w:val="00D45A2E"/>
    <w:rsid w:val="00D45A8D"/>
    <w:rsid w:val="00D460CF"/>
    <w:rsid w:val="00D46ACA"/>
    <w:rsid w:val="00D503ED"/>
    <w:rsid w:val="00D504D2"/>
    <w:rsid w:val="00D50B43"/>
    <w:rsid w:val="00D50CE2"/>
    <w:rsid w:val="00D519A4"/>
    <w:rsid w:val="00D51F66"/>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87E"/>
    <w:rsid w:val="00D72E01"/>
    <w:rsid w:val="00D7480C"/>
    <w:rsid w:val="00D74AB0"/>
    <w:rsid w:val="00D7528E"/>
    <w:rsid w:val="00D75D3D"/>
    <w:rsid w:val="00D77272"/>
    <w:rsid w:val="00D77F84"/>
    <w:rsid w:val="00D80116"/>
    <w:rsid w:val="00D80224"/>
    <w:rsid w:val="00D805EC"/>
    <w:rsid w:val="00D81762"/>
    <w:rsid w:val="00D82A49"/>
    <w:rsid w:val="00D8332E"/>
    <w:rsid w:val="00D83AEF"/>
    <w:rsid w:val="00D840FE"/>
    <w:rsid w:val="00D84AC7"/>
    <w:rsid w:val="00D84FFF"/>
    <w:rsid w:val="00D85F9E"/>
    <w:rsid w:val="00D86BEE"/>
    <w:rsid w:val="00D86D40"/>
    <w:rsid w:val="00D87954"/>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4187"/>
    <w:rsid w:val="00DA4281"/>
    <w:rsid w:val="00DA4445"/>
    <w:rsid w:val="00DA484A"/>
    <w:rsid w:val="00DA58FF"/>
    <w:rsid w:val="00DA6406"/>
    <w:rsid w:val="00DA654B"/>
    <w:rsid w:val="00DA6A6B"/>
    <w:rsid w:val="00DB0FC2"/>
    <w:rsid w:val="00DB1E6D"/>
    <w:rsid w:val="00DB24CB"/>
    <w:rsid w:val="00DB255A"/>
    <w:rsid w:val="00DB392A"/>
    <w:rsid w:val="00DB3EFE"/>
    <w:rsid w:val="00DB3FC7"/>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739"/>
    <w:rsid w:val="00DC77C6"/>
    <w:rsid w:val="00DC7811"/>
    <w:rsid w:val="00DD23CB"/>
    <w:rsid w:val="00DD2C88"/>
    <w:rsid w:val="00DD3754"/>
    <w:rsid w:val="00DD3E0A"/>
    <w:rsid w:val="00DD4000"/>
    <w:rsid w:val="00DD4ABB"/>
    <w:rsid w:val="00DD6067"/>
    <w:rsid w:val="00DD6B94"/>
    <w:rsid w:val="00DD6C81"/>
    <w:rsid w:val="00DD7FB0"/>
    <w:rsid w:val="00DE1D82"/>
    <w:rsid w:val="00DE2238"/>
    <w:rsid w:val="00DE2792"/>
    <w:rsid w:val="00DE3528"/>
    <w:rsid w:val="00DE3C3B"/>
    <w:rsid w:val="00DE3CBB"/>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E018C6"/>
    <w:rsid w:val="00E020B0"/>
    <w:rsid w:val="00E02439"/>
    <w:rsid w:val="00E02A57"/>
    <w:rsid w:val="00E03524"/>
    <w:rsid w:val="00E0375D"/>
    <w:rsid w:val="00E03C3B"/>
    <w:rsid w:val="00E0440F"/>
    <w:rsid w:val="00E04597"/>
    <w:rsid w:val="00E047EB"/>
    <w:rsid w:val="00E04E5C"/>
    <w:rsid w:val="00E066F6"/>
    <w:rsid w:val="00E07863"/>
    <w:rsid w:val="00E10292"/>
    <w:rsid w:val="00E10364"/>
    <w:rsid w:val="00E11A05"/>
    <w:rsid w:val="00E122C1"/>
    <w:rsid w:val="00E128EE"/>
    <w:rsid w:val="00E1336E"/>
    <w:rsid w:val="00E14188"/>
    <w:rsid w:val="00E142CF"/>
    <w:rsid w:val="00E14A4E"/>
    <w:rsid w:val="00E16D45"/>
    <w:rsid w:val="00E171C6"/>
    <w:rsid w:val="00E2137B"/>
    <w:rsid w:val="00E217DD"/>
    <w:rsid w:val="00E22479"/>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5374"/>
    <w:rsid w:val="00E353B4"/>
    <w:rsid w:val="00E35A2D"/>
    <w:rsid w:val="00E366DA"/>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3333"/>
    <w:rsid w:val="00E835FE"/>
    <w:rsid w:val="00E83BFE"/>
    <w:rsid w:val="00E83D86"/>
    <w:rsid w:val="00E84772"/>
    <w:rsid w:val="00E85F1A"/>
    <w:rsid w:val="00E87B5B"/>
    <w:rsid w:val="00E90536"/>
    <w:rsid w:val="00E90581"/>
    <w:rsid w:val="00E91010"/>
    <w:rsid w:val="00E9275F"/>
    <w:rsid w:val="00E9284A"/>
    <w:rsid w:val="00E9367C"/>
    <w:rsid w:val="00E940A3"/>
    <w:rsid w:val="00E94856"/>
    <w:rsid w:val="00E95033"/>
    <w:rsid w:val="00E96928"/>
    <w:rsid w:val="00E97367"/>
    <w:rsid w:val="00E9738C"/>
    <w:rsid w:val="00E975A6"/>
    <w:rsid w:val="00E97C8C"/>
    <w:rsid w:val="00EA0093"/>
    <w:rsid w:val="00EA1084"/>
    <w:rsid w:val="00EA145F"/>
    <w:rsid w:val="00EA1797"/>
    <w:rsid w:val="00EA1AF4"/>
    <w:rsid w:val="00EA307C"/>
    <w:rsid w:val="00EA3AFB"/>
    <w:rsid w:val="00EA45C1"/>
    <w:rsid w:val="00EA6D9C"/>
    <w:rsid w:val="00EA6E66"/>
    <w:rsid w:val="00EB03BF"/>
    <w:rsid w:val="00EB047F"/>
    <w:rsid w:val="00EB1D47"/>
    <w:rsid w:val="00EB2896"/>
    <w:rsid w:val="00EB2CDB"/>
    <w:rsid w:val="00EB3348"/>
    <w:rsid w:val="00EB3C2A"/>
    <w:rsid w:val="00EB3E45"/>
    <w:rsid w:val="00EB4E24"/>
    <w:rsid w:val="00EB59C7"/>
    <w:rsid w:val="00EB5D9C"/>
    <w:rsid w:val="00EB5DD8"/>
    <w:rsid w:val="00EB5E11"/>
    <w:rsid w:val="00EB63A9"/>
    <w:rsid w:val="00EB75ED"/>
    <w:rsid w:val="00EC1896"/>
    <w:rsid w:val="00EC18A0"/>
    <w:rsid w:val="00EC2541"/>
    <w:rsid w:val="00EC276B"/>
    <w:rsid w:val="00EC2FAE"/>
    <w:rsid w:val="00EC321B"/>
    <w:rsid w:val="00EC42E3"/>
    <w:rsid w:val="00EC50BA"/>
    <w:rsid w:val="00EC5345"/>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E0552"/>
    <w:rsid w:val="00EE1AA6"/>
    <w:rsid w:val="00EE20B2"/>
    <w:rsid w:val="00EE249E"/>
    <w:rsid w:val="00EE319A"/>
    <w:rsid w:val="00EE3710"/>
    <w:rsid w:val="00EE4A58"/>
    <w:rsid w:val="00EE716D"/>
    <w:rsid w:val="00EE7F25"/>
    <w:rsid w:val="00EE7F60"/>
    <w:rsid w:val="00EF0930"/>
    <w:rsid w:val="00EF110C"/>
    <w:rsid w:val="00EF15FB"/>
    <w:rsid w:val="00EF226A"/>
    <w:rsid w:val="00EF33B3"/>
    <w:rsid w:val="00EF3C10"/>
    <w:rsid w:val="00EF5B64"/>
    <w:rsid w:val="00EF63C3"/>
    <w:rsid w:val="00EF64B0"/>
    <w:rsid w:val="00EF670C"/>
    <w:rsid w:val="00F004FD"/>
    <w:rsid w:val="00F01171"/>
    <w:rsid w:val="00F01FF0"/>
    <w:rsid w:val="00F02E4F"/>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31B8"/>
    <w:rsid w:val="00F231C8"/>
    <w:rsid w:val="00F243BD"/>
    <w:rsid w:val="00F24F93"/>
    <w:rsid w:val="00F25741"/>
    <w:rsid w:val="00F25BBC"/>
    <w:rsid w:val="00F2615D"/>
    <w:rsid w:val="00F261A2"/>
    <w:rsid w:val="00F31FE8"/>
    <w:rsid w:val="00F3227E"/>
    <w:rsid w:val="00F329C2"/>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50339"/>
    <w:rsid w:val="00F51BD8"/>
    <w:rsid w:val="00F521D3"/>
    <w:rsid w:val="00F52902"/>
    <w:rsid w:val="00F529E1"/>
    <w:rsid w:val="00F5401E"/>
    <w:rsid w:val="00F54162"/>
    <w:rsid w:val="00F5761B"/>
    <w:rsid w:val="00F5785B"/>
    <w:rsid w:val="00F60D2D"/>
    <w:rsid w:val="00F61E15"/>
    <w:rsid w:val="00F629E9"/>
    <w:rsid w:val="00F64EE2"/>
    <w:rsid w:val="00F65244"/>
    <w:rsid w:val="00F65D14"/>
    <w:rsid w:val="00F65FCB"/>
    <w:rsid w:val="00F66B35"/>
    <w:rsid w:val="00F66D49"/>
    <w:rsid w:val="00F674E8"/>
    <w:rsid w:val="00F67637"/>
    <w:rsid w:val="00F711DF"/>
    <w:rsid w:val="00F71B60"/>
    <w:rsid w:val="00F7302E"/>
    <w:rsid w:val="00F73210"/>
    <w:rsid w:val="00F73E8D"/>
    <w:rsid w:val="00F74C31"/>
    <w:rsid w:val="00F7686B"/>
    <w:rsid w:val="00F76B8D"/>
    <w:rsid w:val="00F7748F"/>
    <w:rsid w:val="00F80396"/>
    <w:rsid w:val="00F80DD5"/>
    <w:rsid w:val="00F8104B"/>
    <w:rsid w:val="00F815E9"/>
    <w:rsid w:val="00F8184B"/>
    <w:rsid w:val="00F825DF"/>
    <w:rsid w:val="00F830CD"/>
    <w:rsid w:val="00F83786"/>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67F7"/>
    <w:rsid w:val="00FB09E5"/>
    <w:rsid w:val="00FB24A0"/>
    <w:rsid w:val="00FB3EFC"/>
    <w:rsid w:val="00FB5165"/>
    <w:rsid w:val="00FB547A"/>
    <w:rsid w:val="00FB563D"/>
    <w:rsid w:val="00FB5E87"/>
    <w:rsid w:val="00FB65D8"/>
    <w:rsid w:val="00FB7713"/>
    <w:rsid w:val="00FC04D2"/>
    <w:rsid w:val="00FC0851"/>
    <w:rsid w:val="00FC0BA0"/>
    <w:rsid w:val="00FC15A9"/>
    <w:rsid w:val="00FC1BCF"/>
    <w:rsid w:val="00FC212F"/>
    <w:rsid w:val="00FC2516"/>
    <w:rsid w:val="00FC2DF8"/>
    <w:rsid w:val="00FC2DFA"/>
    <w:rsid w:val="00FC4F0D"/>
    <w:rsid w:val="00FC6BF5"/>
    <w:rsid w:val="00FC6CC2"/>
    <w:rsid w:val="00FC7C7E"/>
    <w:rsid w:val="00FD033B"/>
    <w:rsid w:val="00FD14F6"/>
    <w:rsid w:val="00FD2959"/>
    <w:rsid w:val="00FD3B90"/>
    <w:rsid w:val="00FD3BEA"/>
    <w:rsid w:val="00FD42AE"/>
    <w:rsid w:val="00FD4F8E"/>
    <w:rsid w:val="00FD543C"/>
    <w:rsid w:val="00FD5651"/>
    <w:rsid w:val="00FD6B26"/>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header" w:uiPriority="99"/>
    <w:lsdException w:name="caption" w:qFormat="1"/>
    <w:lsdException w:name="footnote reference" w:uiPriority="99"/>
    <w:lsdException w:name="List Number" w:uiPriority="99"/>
    <w:lsdException w:name="Title" w:qFormat="1"/>
    <w:lsdException w:name="Body Text" w:qFormat="1"/>
    <w:lsdException w:name="Subtitle" w:qFormat="1"/>
    <w:lsdException w:name="Body Text 2" w:uiPriority="99"/>
    <w:lsdException w:name="Hyperlink" w:uiPriority="99"/>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DNASLOVI">
    <w:name w:val="PODNASLOVI"/>
    <w:basedOn w:val="Navaden"/>
    <w:link w:val="PODNASLOVIZnak"/>
    <w:qFormat/>
    <w:rsid w:val="00BF20A2"/>
    <w:pPr>
      <w:keepNext/>
      <w:widowControl w:val="0"/>
      <w:numPr>
        <w:numId w:val="39"/>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header" w:uiPriority="99"/>
    <w:lsdException w:name="caption" w:qFormat="1"/>
    <w:lsdException w:name="footnote reference" w:uiPriority="99"/>
    <w:lsdException w:name="List Number" w:uiPriority="99"/>
    <w:lsdException w:name="Title" w:qFormat="1"/>
    <w:lsdException w:name="Body Text" w:qFormat="1"/>
    <w:lsdException w:name="Subtitle" w:qFormat="1"/>
    <w:lsdException w:name="Body Text 2" w:uiPriority="99"/>
    <w:lsdException w:name="Hyperlink" w:uiPriority="99"/>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DNASLOVI">
    <w:name w:val="PODNASLOVI"/>
    <w:basedOn w:val="Navaden"/>
    <w:link w:val="PODNASLOVIZnak"/>
    <w:qFormat/>
    <w:rsid w:val="00BF20A2"/>
    <w:pPr>
      <w:keepNext/>
      <w:widowControl w:val="0"/>
      <w:numPr>
        <w:numId w:val="39"/>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igen-ca.si" TargetMode="External"/><Relationship Id="rId18" Type="http://schemas.openxmlformats.org/officeDocument/2006/relationships/hyperlink" Target="http://www.enarocanje.si" TargetMode="External"/><Relationship Id="rId26" Type="http://schemas.openxmlformats.org/officeDocument/2006/relationships/hyperlink" Target="https://eur-lex.europa.eu/legal-content/SL/TXT/?uri=CELEX%3A32016R0679"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hyperlink" Target="http://www.enarocanje.si/_ESPD/"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sb-sg.si/" TargetMode="External"/><Relationship Id="rId29" Type="http://schemas.openxmlformats.org/officeDocument/2006/relationships/hyperlink" Target="http://www.uradni-list.si/1/objava.jsp?sop=2011-01-203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yperlink" Target="http://www.sb-sg.si/"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lb.si" TargetMode="External"/><Relationship Id="rId23" Type="http://schemas.openxmlformats.org/officeDocument/2006/relationships/hyperlink" Target="http://www.djn.mju.gov.si/sistem-javnega-narocanja/pravno-varstvo" TargetMode="External"/><Relationship Id="rId28" Type="http://schemas.openxmlformats.org/officeDocument/2006/relationships/hyperlink" Target="http://www.uradni-list.si/1/objava.jsp?sop=2010-01-3351" TargetMode="External"/><Relationship Id="rId36" Type="http://schemas.openxmlformats.org/officeDocument/2006/relationships/footer" Target="footer3.xml"/><Relationship Id="rId10" Type="http://schemas.openxmlformats.org/officeDocument/2006/relationships/hyperlink" Target="https://ejn.gov.si/eJN2" TargetMode="External"/><Relationship Id="rId19" Type="http://schemas.openxmlformats.org/officeDocument/2006/relationships/hyperlink" Target="http://www.sb-sg.si/"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b-sg.si/" TargetMode="External"/><Relationship Id="rId14" Type="http://schemas.openxmlformats.org/officeDocument/2006/relationships/hyperlink" Target="http://www.halcom.si"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06-01-5692" TargetMode="External"/><Relationship Id="rId30" Type="http://schemas.openxmlformats.org/officeDocument/2006/relationships/image" Target="media/image1.jpeg"/><Relationship Id="rId35"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06DA7-CAD0-4C7D-BBBA-1BAD5A6B5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148</TotalTime>
  <Pages>64</Pages>
  <Words>24231</Words>
  <Characters>153370</Characters>
  <Application>Microsoft Office Word</Application>
  <DocSecurity>0</DocSecurity>
  <Lines>1278</Lines>
  <Paragraphs>354</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177247</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suzana.dolar</cp:lastModifiedBy>
  <cp:revision>10</cp:revision>
  <cp:lastPrinted>2019-11-18T12:22:00Z</cp:lastPrinted>
  <dcterms:created xsi:type="dcterms:W3CDTF">2020-01-22T18:21:00Z</dcterms:created>
  <dcterms:modified xsi:type="dcterms:W3CDTF">2020-01-23T09:12:00Z</dcterms:modified>
</cp:coreProperties>
</file>